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223E9A" w14:textId="77777777" w:rsidR="00802836" w:rsidRPr="00E0433A" w:rsidRDefault="00802836" w:rsidP="00802836">
      <w:pPr>
        <w:spacing w:after="0" w:line="240" w:lineRule="auto"/>
        <w:jc w:val="center"/>
        <w:rPr>
          <w:rFonts w:ascii="Times New Roman" w:hAnsi="Times New Roman"/>
          <w:b/>
          <w:sz w:val="28"/>
          <w:szCs w:val="28"/>
          <w:lang w:eastAsia="ru-RU"/>
        </w:rPr>
      </w:pPr>
      <w:r w:rsidRPr="00E0433A">
        <w:rPr>
          <w:rFonts w:ascii="Times New Roman" w:hAnsi="Times New Roman"/>
          <w:b/>
          <w:sz w:val="28"/>
          <w:szCs w:val="28"/>
          <w:lang w:eastAsia="ru-RU"/>
        </w:rPr>
        <w:t>Федеральное государственное образовательное бюджетное</w:t>
      </w:r>
    </w:p>
    <w:p w14:paraId="78C88983" w14:textId="77777777" w:rsidR="00802836" w:rsidRPr="00E0433A" w:rsidRDefault="00802836" w:rsidP="00802836">
      <w:pPr>
        <w:spacing w:after="0" w:line="240" w:lineRule="auto"/>
        <w:jc w:val="center"/>
        <w:rPr>
          <w:rFonts w:ascii="Times New Roman" w:hAnsi="Times New Roman"/>
          <w:b/>
          <w:i/>
          <w:sz w:val="28"/>
          <w:szCs w:val="28"/>
          <w:u w:val="single"/>
          <w:lang w:eastAsia="ru-RU"/>
        </w:rPr>
      </w:pPr>
      <w:r w:rsidRPr="00E0433A">
        <w:rPr>
          <w:rFonts w:ascii="Times New Roman" w:hAnsi="Times New Roman"/>
          <w:b/>
          <w:sz w:val="28"/>
          <w:szCs w:val="28"/>
          <w:lang w:eastAsia="ru-RU"/>
        </w:rPr>
        <w:t xml:space="preserve"> учреждение высшего образования</w:t>
      </w:r>
    </w:p>
    <w:p w14:paraId="40505243" w14:textId="77777777" w:rsidR="00802836" w:rsidRPr="00E0433A" w:rsidRDefault="00802836" w:rsidP="00802836">
      <w:pPr>
        <w:spacing w:after="0" w:line="240" w:lineRule="auto"/>
        <w:jc w:val="center"/>
        <w:rPr>
          <w:rFonts w:ascii="Times New Roman" w:hAnsi="Times New Roman"/>
          <w:b/>
          <w:sz w:val="28"/>
          <w:szCs w:val="28"/>
          <w:lang w:eastAsia="ru-RU"/>
        </w:rPr>
      </w:pPr>
      <w:r w:rsidRPr="00E0433A">
        <w:rPr>
          <w:rFonts w:ascii="Times New Roman" w:hAnsi="Times New Roman"/>
          <w:b/>
          <w:sz w:val="28"/>
          <w:szCs w:val="28"/>
          <w:lang w:eastAsia="ru-RU"/>
        </w:rPr>
        <w:t>«ФИНАНСОВЫЙ УНИВЕРСИТЕТ</w:t>
      </w:r>
    </w:p>
    <w:p w14:paraId="6470AEED" w14:textId="77777777" w:rsidR="00802836" w:rsidRPr="00E0433A" w:rsidRDefault="00802836" w:rsidP="00802836">
      <w:pPr>
        <w:spacing w:after="0" w:line="240" w:lineRule="auto"/>
        <w:jc w:val="center"/>
        <w:rPr>
          <w:rFonts w:ascii="Times New Roman" w:hAnsi="Times New Roman"/>
          <w:b/>
          <w:sz w:val="28"/>
          <w:szCs w:val="28"/>
          <w:lang w:eastAsia="ru-RU"/>
        </w:rPr>
      </w:pPr>
      <w:r w:rsidRPr="00E0433A">
        <w:rPr>
          <w:rFonts w:ascii="Times New Roman" w:hAnsi="Times New Roman"/>
          <w:b/>
          <w:sz w:val="28"/>
          <w:szCs w:val="28"/>
          <w:lang w:eastAsia="ru-RU"/>
        </w:rPr>
        <w:t>ПРИ ПРАВИТЕЛЬСТВЕ РОССИЙСКОЙ ФЕДЕРАЦИИ»</w:t>
      </w:r>
    </w:p>
    <w:p w14:paraId="51F3AB17" w14:textId="77777777" w:rsidR="00802836" w:rsidRPr="00E0433A" w:rsidRDefault="00802836" w:rsidP="00802836">
      <w:pPr>
        <w:spacing w:after="0" w:line="240" w:lineRule="auto"/>
        <w:jc w:val="center"/>
        <w:rPr>
          <w:rFonts w:ascii="Times New Roman" w:hAnsi="Times New Roman"/>
          <w:sz w:val="28"/>
          <w:szCs w:val="28"/>
          <w:lang w:eastAsia="ru-RU"/>
        </w:rPr>
      </w:pPr>
      <w:r w:rsidRPr="00E0433A">
        <w:rPr>
          <w:rFonts w:ascii="Times New Roman" w:hAnsi="Times New Roman"/>
          <w:sz w:val="28"/>
          <w:szCs w:val="28"/>
          <w:lang w:eastAsia="ru-RU"/>
        </w:rPr>
        <w:t>(</w:t>
      </w:r>
      <w:r w:rsidRPr="00E0433A">
        <w:rPr>
          <w:rFonts w:ascii="Times New Roman" w:hAnsi="Times New Roman"/>
          <w:b/>
          <w:sz w:val="28"/>
          <w:szCs w:val="28"/>
          <w:lang w:eastAsia="ru-RU"/>
        </w:rPr>
        <w:t>Финансовый университет)</w:t>
      </w:r>
    </w:p>
    <w:p w14:paraId="7ED99AA7" w14:textId="4B537951" w:rsidR="00802836" w:rsidRDefault="00802836" w:rsidP="00C95C69">
      <w:pPr>
        <w:rPr>
          <w:rFonts w:ascii="Times New Roman" w:hAnsi="Times New Roman" w:cs="Times New Roman"/>
          <w:b/>
          <w:bCs/>
          <w:lang w:val="ru"/>
        </w:rPr>
      </w:pPr>
    </w:p>
    <w:p w14:paraId="5C61E59A" w14:textId="77777777" w:rsidR="0046469E" w:rsidRPr="007D4B0E" w:rsidRDefault="0046469E" w:rsidP="00BD3509">
      <w:pPr>
        <w:jc w:val="center"/>
        <w:rPr>
          <w:rFonts w:ascii="Times New Roman" w:hAnsi="Times New Roman" w:cs="Times New Roman"/>
          <w:b/>
          <w:bCs/>
          <w:lang w:val="ru"/>
        </w:rPr>
      </w:pPr>
    </w:p>
    <w:p w14:paraId="2BBADE75" w14:textId="5A265551" w:rsidR="00BD3509" w:rsidRPr="007D4B0E" w:rsidRDefault="00BD3509" w:rsidP="00BD3509">
      <w:pPr>
        <w:jc w:val="center"/>
        <w:rPr>
          <w:rFonts w:ascii="Times New Roman" w:hAnsi="Times New Roman" w:cs="Times New Roman"/>
          <w:b/>
          <w:bCs/>
          <w:sz w:val="28"/>
        </w:rPr>
      </w:pPr>
      <w:r w:rsidRPr="007D4B0E">
        <w:rPr>
          <w:rFonts w:ascii="Times New Roman" w:hAnsi="Times New Roman" w:cs="Times New Roman"/>
          <w:b/>
          <w:bCs/>
          <w:sz w:val="28"/>
        </w:rPr>
        <w:t xml:space="preserve">Департамент </w:t>
      </w:r>
      <w:r>
        <w:rPr>
          <w:rFonts w:ascii="Times New Roman" w:hAnsi="Times New Roman" w:cs="Times New Roman"/>
          <w:b/>
          <w:bCs/>
          <w:sz w:val="28"/>
        </w:rPr>
        <w:t xml:space="preserve">иностранных языков и межкультурной коммуникации </w:t>
      </w:r>
    </w:p>
    <w:p w14:paraId="3AF508CB" w14:textId="06C456A8" w:rsidR="00BD3509" w:rsidRPr="00C95C69" w:rsidRDefault="00C95C69" w:rsidP="00BD3509">
      <w:pPr>
        <w:jc w:val="center"/>
        <w:rPr>
          <w:rFonts w:ascii="Times New Roman" w:hAnsi="Times New Roman" w:cs="Times New Roman"/>
          <w:b/>
          <w:bCs/>
          <w:color w:val="000000" w:themeColor="text1"/>
          <w:sz w:val="28"/>
          <w:szCs w:val="28"/>
          <w:lang w:val="ru"/>
        </w:rPr>
      </w:pPr>
      <w:r>
        <w:rPr>
          <w:rFonts w:ascii="Times New Roman" w:hAnsi="Times New Roman" w:cs="Times New Roman"/>
          <w:b/>
          <w:bCs/>
          <w:color w:val="000000" w:themeColor="text1"/>
          <w:sz w:val="24"/>
          <w:lang w:val="ru"/>
        </w:rPr>
        <w:t xml:space="preserve"> </w:t>
      </w:r>
      <w:proofErr w:type="spellStart"/>
      <w:r w:rsidRPr="00C95C69">
        <w:rPr>
          <w:rFonts w:ascii="Times New Roman" w:hAnsi="Times New Roman" w:cs="Times New Roman"/>
          <w:b/>
          <w:bCs/>
          <w:color w:val="000000" w:themeColor="text1"/>
          <w:sz w:val="28"/>
          <w:szCs w:val="28"/>
          <w:lang w:val="ru"/>
        </w:rPr>
        <w:t>Л.А.Баландина</w:t>
      </w:r>
      <w:proofErr w:type="spellEnd"/>
    </w:p>
    <w:p w14:paraId="08357B35" w14:textId="040A7B70" w:rsidR="00C95C69" w:rsidRPr="00C95C69" w:rsidRDefault="00C95C69" w:rsidP="00BD3509">
      <w:pPr>
        <w:jc w:val="center"/>
        <w:rPr>
          <w:rFonts w:ascii="Times New Roman" w:hAnsi="Times New Roman" w:cs="Times New Roman"/>
          <w:b/>
          <w:bCs/>
          <w:color w:val="000000" w:themeColor="text1"/>
          <w:sz w:val="28"/>
          <w:szCs w:val="28"/>
          <w:lang w:val="ru"/>
        </w:rPr>
      </w:pPr>
      <w:proofErr w:type="spellStart"/>
      <w:r w:rsidRPr="00C95C69">
        <w:rPr>
          <w:rFonts w:ascii="Times New Roman" w:hAnsi="Times New Roman" w:cs="Times New Roman"/>
          <w:b/>
          <w:bCs/>
          <w:color w:val="000000" w:themeColor="text1"/>
          <w:sz w:val="28"/>
          <w:szCs w:val="28"/>
          <w:lang w:val="ru"/>
        </w:rPr>
        <w:t>Н.М.Малюгина</w:t>
      </w:r>
      <w:proofErr w:type="spellEnd"/>
    </w:p>
    <w:p w14:paraId="353D1990" w14:textId="212E2E2A" w:rsidR="00C95C69" w:rsidRPr="00C95C69" w:rsidRDefault="00C95C69" w:rsidP="00BD3509">
      <w:pPr>
        <w:jc w:val="center"/>
        <w:rPr>
          <w:rFonts w:ascii="Times New Roman" w:hAnsi="Times New Roman" w:cs="Times New Roman"/>
          <w:b/>
          <w:bCs/>
          <w:color w:val="000000" w:themeColor="text1"/>
          <w:sz w:val="28"/>
          <w:szCs w:val="28"/>
          <w:lang w:val="ru"/>
        </w:rPr>
      </w:pPr>
      <w:proofErr w:type="spellStart"/>
      <w:r w:rsidRPr="00C95C69">
        <w:rPr>
          <w:rFonts w:ascii="Times New Roman" w:hAnsi="Times New Roman" w:cs="Times New Roman"/>
          <w:b/>
          <w:bCs/>
          <w:color w:val="000000" w:themeColor="text1"/>
          <w:sz w:val="28"/>
          <w:szCs w:val="28"/>
          <w:lang w:val="ru"/>
        </w:rPr>
        <w:t>Р.И.Полякова</w:t>
      </w:r>
      <w:proofErr w:type="spellEnd"/>
    </w:p>
    <w:p w14:paraId="655F28DD" w14:textId="6CD44002" w:rsidR="00BD3509" w:rsidRDefault="00BD3509" w:rsidP="00BD3509">
      <w:pPr>
        <w:jc w:val="center"/>
        <w:rPr>
          <w:rFonts w:ascii="Times New Roman" w:hAnsi="Times New Roman" w:cs="Times New Roman"/>
          <w:b/>
          <w:bCs/>
          <w:color w:val="000000" w:themeColor="text1"/>
          <w:sz w:val="24"/>
          <w:lang w:val="ru"/>
        </w:rPr>
      </w:pPr>
    </w:p>
    <w:p w14:paraId="25A879C0" w14:textId="77777777" w:rsidR="0046469E" w:rsidRPr="00BD3509" w:rsidRDefault="0046469E" w:rsidP="00BD3509">
      <w:pPr>
        <w:jc w:val="center"/>
        <w:rPr>
          <w:rFonts w:ascii="Times New Roman" w:hAnsi="Times New Roman" w:cs="Times New Roman"/>
          <w:b/>
          <w:bCs/>
          <w:color w:val="000000" w:themeColor="text1"/>
          <w:sz w:val="24"/>
          <w:lang w:val="ru"/>
        </w:rPr>
      </w:pPr>
    </w:p>
    <w:p w14:paraId="5C1637D4" w14:textId="37E36253" w:rsidR="00C95C69" w:rsidRDefault="00C95C69" w:rsidP="00C95C69">
      <w:pPr>
        <w:spacing w:line="240" w:lineRule="auto"/>
        <w:jc w:val="center"/>
        <w:rPr>
          <w:rFonts w:ascii="Times New Roman" w:hAnsi="Times New Roman" w:cs="Times New Roman"/>
          <w:b/>
          <w:bCs/>
          <w:sz w:val="28"/>
          <w:szCs w:val="28"/>
        </w:rPr>
      </w:pPr>
      <w:r>
        <w:rPr>
          <w:rFonts w:ascii="Times New Roman" w:hAnsi="Times New Roman" w:cs="Times New Roman"/>
          <w:b/>
          <w:bCs/>
          <w:sz w:val="28"/>
          <w:szCs w:val="28"/>
        </w:rPr>
        <w:t>ОСНОВЫ ДЕЛОВОЙ И ПУБЛИЧНОЙ КОММУНИКАЦИИ</w:t>
      </w:r>
    </w:p>
    <w:p w14:paraId="41E86FFC" w14:textId="5B68B859" w:rsidR="006D5174" w:rsidRPr="002D412D" w:rsidRDefault="00C95C69" w:rsidP="00C95C69">
      <w:pPr>
        <w:spacing w:line="240" w:lineRule="auto"/>
        <w:jc w:val="center"/>
        <w:rPr>
          <w:rFonts w:ascii="Times New Roman" w:hAnsi="Times New Roman" w:cs="Times New Roman"/>
          <w:b/>
          <w:bCs/>
          <w:color w:val="000000" w:themeColor="text1"/>
          <w:sz w:val="28"/>
          <w:szCs w:val="28"/>
          <w:lang w:val="ru"/>
        </w:rPr>
      </w:pPr>
      <w:r>
        <w:rPr>
          <w:rFonts w:ascii="Times New Roman" w:hAnsi="Times New Roman" w:cs="Times New Roman"/>
          <w:b/>
          <w:bCs/>
          <w:sz w:val="28"/>
          <w:szCs w:val="28"/>
        </w:rPr>
        <w:t>В ПРОФЕССИОНАЛЬНОЙ ДЕЯТЕЛЬНОСТИ</w:t>
      </w:r>
    </w:p>
    <w:p w14:paraId="7FCD0688" w14:textId="77777777" w:rsidR="00BD3509" w:rsidRPr="007D4B0E" w:rsidRDefault="00BD3509" w:rsidP="00BD3509">
      <w:pPr>
        <w:jc w:val="center"/>
        <w:rPr>
          <w:rFonts w:ascii="Times New Roman" w:hAnsi="Times New Roman" w:cs="Times New Roman"/>
          <w:b/>
          <w:bCs/>
          <w:sz w:val="24"/>
          <w:lang w:val="ru"/>
        </w:rPr>
      </w:pPr>
      <w:r w:rsidRPr="007D4B0E">
        <w:rPr>
          <w:rFonts w:ascii="Times New Roman" w:hAnsi="Times New Roman" w:cs="Times New Roman"/>
          <w:b/>
          <w:bCs/>
          <w:sz w:val="24"/>
          <w:lang w:val="ru"/>
        </w:rPr>
        <w:t>Рабочая программа дисциплины</w:t>
      </w:r>
    </w:p>
    <w:p w14:paraId="538760A6" w14:textId="13EA2924" w:rsidR="00BD3509" w:rsidRPr="002D412D" w:rsidRDefault="006D5174" w:rsidP="002D412D">
      <w:pPr>
        <w:jc w:val="center"/>
        <w:rPr>
          <w:rFonts w:ascii="Times New Roman" w:hAnsi="Times New Roman" w:cs="Times New Roman"/>
          <w:sz w:val="24"/>
          <w:lang w:val="ru"/>
        </w:rPr>
      </w:pPr>
      <w:r w:rsidRPr="002D412D">
        <w:rPr>
          <w:rFonts w:ascii="Times New Roman" w:hAnsi="Times New Roman" w:cs="Times New Roman"/>
          <w:sz w:val="24"/>
          <w:lang w:val="ru"/>
        </w:rPr>
        <w:t>для студе</w:t>
      </w:r>
      <w:r w:rsidR="00C95C69">
        <w:rPr>
          <w:rFonts w:ascii="Times New Roman" w:hAnsi="Times New Roman" w:cs="Times New Roman"/>
          <w:sz w:val="24"/>
          <w:lang w:val="ru"/>
        </w:rPr>
        <w:t xml:space="preserve">нтов, обучающихся по </w:t>
      </w:r>
      <w:proofErr w:type="gramStart"/>
      <w:r w:rsidR="00C95C69">
        <w:rPr>
          <w:rFonts w:ascii="Times New Roman" w:hAnsi="Times New Roman" w:cs="Times New Roman"/>
          <w:sz w:val="24"/>
          <w:lang w:val="ru"/>
        </w:rPr>
        <w:t>направлениям</w:t>
      </w:r>
      <w:r w:rsidRPr="002D412D">
        <w:rPr>
          <w:rFonts w:ascii="Times New Roman" w:hAnsi="Times New Roman" w:cs="Times New Roman"/>
          <w:sz w:val="24"/>
          <w:lang w:val="ru"/>
        </w:rPr>
        <w:t xml:space="preserve"> </w:t>
      </w:r>
      <w:r w:rsidR="00C95C69">
        <w:rPr>
          <w:rFonts w:ascii="Times New Roman" w:hAnsi="Times New Roman" w:cs="Times New Roman"/>
          <w:sz w:val="24"/>
          <w:lang w:val="ru"/>
        </w:rPr>
        <w:t xml:space="preserve"> подготовки</w:t>
      </w:r>
      <w:proofErr w:type="gramEnd"/>
      <w:r w:rsidR="00C95C69">
        <w:rPr>
          <w:rFonts w:ascii="Times New Roman" w:hAnsi="Times New Roman" w:cs="Times New Roman"/>
          <w:sz w:val="24"/>
          <w:lang w:val="ru"/>
        </w:rPr>
        <w:t>:</w:t>
      </w:r>
      <w:r w:rsidR="002F30ED">
        <w:rPr>
          <w:rFonts w:ascii="Times New Roman" w:hAnsi="Times New Roman" w:cs="Times New Roman"/>
          <w:sz w:val="24"/>
          <w:lang w:val="ru"/>
        </w:rPr>
        <w:t xml:space="preserve"> 39.03.01 «Социология», </w:t>
      </w:r>
      <w:r w:rsidR="00C97EF1">
        <w:rPr>
          <w:rFonts w:ascii="Times New Roman" w:hAnsi="Times New Roman" w:cs="Times New Roman"/>
          <w:sz w:val="24"/>
          <w:lang w:val="ru"/>
        </w:rPr>
        <w:t>образовательная программа</w:t>
      </w:r>
      <w:r w:rsidR="002F30ED">
        <w:rPr>
          <w:rFonts w:ascii="Times New Roman" w:hAnsi="Times New Roman" w:cs="Times New Roman"/>
          <w:sz w:val="24"/>
          <w:lang w:val="ru"/>
        </w:rPr>
        <w:t xml:space="preserve"> «Экономическая социология»; 40.03.01 «Юриспруденция», </w:t>
      </w:r>
      <w:r w:rsidR="00C97EF1">
        <w:rPr>
          <w:rFonts w:ascii="Times New Roman" w:hAnsi="Times New Roman" w:cs="Times New Roman"/>
          <w:sz w:val="24"/>
          <w:lang w:val="ru"/>
        </w:rPr>
        <w:t>образовательная программа</w:t>
      </w:r>
      <w:r w:rsidR="002F30ED">
        <w:rPr>
          <w:rFonts w:ascii="Times New Roman" w:hAnsi="Times New Roman" w:cs="Times New Roman"/>
          <w:sz w:val="24"/>
          <w:lang w:val="ru"/>
        </w:rPr>
        <w:t xml:space="preserve"> </w:t>
      </w:r>
      <w:r w:rsidR="00F440BC">
        <w:rPr>
          <w:rFonts w:ascii="Times New Roman" w:hAnsi="Times New Roman" w:cs="Times New Roman"/>
          <w:sz w:val="24"/>
          <w:lang w:val="ru"/>
        </w:rPr>
        <w:t xml:space="preserve">«Юриспруденция» (Международное экономическое право </w:t>
      </w:r>
      <w:r w:rsidR="00B8220E">
        <w:rPr>
          <w:rFonts w:ascii="Times New Roman" w:hAnsi="Times New Roman" w:cs="Times New Roman"/>
          <w:sz w:val="24"/>
          <w:lang w:val="ru"/>
        </w:rPr>
        <w:t>(</w:t>
      </w:r>
      <w:r w:rsidR="00F440BC">
        <w:rPr>
          <w:rFonts w:ascii="Times New Roman" w:hAnsi="Times New Roman" w:cs="Times New Roman"/>
          <w:sz w:val="24"/>
          <w:lang w:val="ru"/>
        </w:rPr>
        <w:t>с частичной реализацией на английском языке</w:t>
      </w:r>
      <w:r w:rsidR="00793E92">
        <w:rPr>
          <w:rFonts w:ascii="Times New Roman" w:hAnsi="Times New Roman" w:cs="Times New Roman"/>
          <w:sz w:val="24"/>
          <w:lang w:val="ru"/>
        </w:rPr>
        <w:t>)</w:t>
      </w:r>
      <w:r w:rsidR="00B8220E">
        <w:rPr>
          <w:rFonts w:ascii="Times New Roman" w:hAnsi="Times New Roman" w:cs="Times New Roman"/>
          <w:sz w:val="24"/>
          <w:lang w:val="ru"/>
        </w:rPr>
        <w:t>, Экономическое право</w:t>
      </w:r>
      <w:r w:rsidR="00793E92">
        <w:rPr>
          <w:rFonts w:ascii="Times New Roman" w:hAnsi="Times New Roman" w:cs="Times New Roman"/>
          <w:sz w:val="24"/>
          <w:lang w:val="ru"/>
        </w:rPr>
        <w:t>)</w:t>
      </w:r>
    </w:p>
    <w:p w14:paraId="0B939A13" w14:textId="77777777" w:rsidR="00BD3509" w:rsidRDefault="00BD3509" w:rsidP="00BD3509">
      <w:pPr>
        <w:jc w:val="center"/>
        <w:rPr>
          <w:rFonts w:ascii="Times New Roman" w:hAnsi="Times New Roman" w:cs="Times New Roman"/>
          <w:b/>
          <w:bCs/>
          <w:lang w:val="ru"/>
        </w:rPr>
      </w:pPr>
    </w:p>
    <w:p w14:paraId="388A6F3E" w14:textId="77777777" w:rsidR="00BD3509" w:rsidRDefault="00BD3509" w:rsidP="00BD3509">
      <w:pPr>
        <w:jc w:val="center"/>
        <w:rPr>
          <w:rFonts w:ascii="Times New Roman" w:hAnsi="Times New Roman" w:cs="Times New Roman"/>
          <w:b/>
          <w:bCs/>
          <w:lang w:val="ru"/>
        </w:rPr>
      </w:pPr>
    </w:p>
    <w:p w14:paraId="31DA7B09" w14:textId="77777777" w:rsidR="00BD3509" w:rsidRDefault="00BD3509" w:rsidP="00BD3509">
      <w:pPr>
        <w:jc w:val="center"/>
        <w:rPr>
          <w:rFonts w:ascii="Times New Roman" w:hAnsi="Times New Roman" w:cs="Times New Roman"/>
          <w:b/>
          <w:bCs/>
          <w:lang w:val="ru"/>
        </w:rPr>
      </w:pPr>
    </w:p>
    <w:p w14:paraId="5A5CA244" w14:textId="77777777" w:rsidR="00BD3509" w:rsidRDefault="00BD3509" w:rsidP="00BD3509">
      <w:pPr>
        <w:rPr>
          <w:rFonts w:ascii="Times New Roman" w:hAnsi="Times New Roman" w:cs="Times New Roman"/>
          <w:b/>
          <w:bCs/>
          <w:lang w:val="ru"/>
        </w:rPr>
      </w:pPr>
    </w:p>
    <w:p w14:paraId="757AF861" w14:textId="77777777" w:rsidR="00BD3509" w:rsidRDefault="00BD3509" w:rsidP="00BD3509">
      <w:pPr>
        <w:jc w:val="center"/>
        <w:rPr>
          <w:rFonts w:ascii="Times New Roman" w:hAnsi="Times New Roman" w:cs="Times New Roman"/>
          <w:b/>
          <w:bCs/>
          <w:lang w:val="ru"/>
        </w:rPr>
      </w:pPr>
    </w:p>
    <w:p w14:paraId="09979049" w14:textId="77777777" w:rsidR="00BD3509" w:rsidRDefault="00BD3509" w:rsidP="00BD3509">
      <w:pPr>
        <w:jc w:val="center"/>
        <w:rPr>
          <w:rFonts w:ascii="Times New Roman" w:hAnsi="Times New Roman" w:cs="Times New Roman"/>
          <w:b/>
          <w:bCs/>
          <w:lang w:val="ru"/>
        </w:rPr>
      </w:pPr>
    </w:p>
    <w:p w14:paraId="1686FB7E" w14:textId="77777777" w:rsidR="00BD3509" w:rsidRDefault="00BD3509" w:rsidP="00BD3509">
      <w:pPr>
        <w:jc w:val="center"/>
        <w:rPr>
          <w:rFonts w:ascii="Times New Roman" w:hAnsi="Times New Roman" w:cs="Times New Roman"/>
          <w:b/>
          <w:bCs/>
          <w:lang w:val="ru"/>
        </w:rPr>
      </w:pPr>
    </w:p>
    <w:p w14:paraId="536AC260" w14:textId="77777777" w:rsidR="00BD3509" w:rsidRDefault="00BD3509" w:rsidP="00BD3509">
      <w:pPr>
        <w:jc w:val="center"/>
        <w:rPr>
          <w:rFonts w:ascii="Times New Roman" w:hAnsi="Times New Roman" w:cs="Times New Roman"/>
          <w:b/>
          <w:bCs/>
          <w:lang w:val="ru"/>
        </w:rPr>
      </w:pPr>
    </w:p>
    <w:p w14:paraId="0E6B8BDC" w14:textId="085864AD" w:rsidR="00BD3509" w:rsidRPr="00BD3509" w:rsidRDefault="00BD3509" w:rsidP="00F440BC">
      <w:pPr>
        <w:jc w:val="center"/>
        <w:rPr>
          <w:rFonts w:ascii="Times New Roman" w:hAnsi="Times New Roman" w:cs="Times New Roman"/>
          <w:b/>
          <w:bCs/>
          <w:sz w:val="24"/>
        </w:rPr>
      </w:pPr>
      <w:r w:rsidRPr="007D4B0E">
        <w:rPr>
          <w:rFonts w:ascii="Times New Roman" w:hAnsi="Times New Roman" w:cs="Times New Roman"/>
          <w:b/>
          <w:bCs/>
          <w:sz w:val="24"/>
          <w:lang w:val="ru"/>
        </w:rPr>
        <w:t>Москва 20</w:t>
      </w:r>
      <w:r>
        <w:rPr>
          <w:rFonts w:ascii="Times New Roman" w:hAnsi="Times New Roman" w:cs="Times New Roman"/>
          <w:b/>
          <w:bCs/>
          <w:sz w:val="24"/>
          <w:lang w:val="ru"/>
        </w:rPr>
        <w:t>2</w:t>
      </w:r>
      <w:r w:rsidR="00EC523C">
        <w:rPr>
          <w:rFonts w:ascii="Times New Roman" w:hAnsi="Times New Roman" w:cs="Times New Roman"/>
          <w:b/>
          <w:bCs/>
          <w:sz w:val="24"/>
          <w:lang w:val="ru"/>
        </w:rPr>
        <w:t>1</w:t>
      </w:r>
      <w:r>
        <w:rPr>
          <w:lang w:val="ru"/>
        </w:rPr>
        <w:br w:type="page"/>
      </w:r>
    </w:p>
    <w:p w14:paraId="705F5EBE" w14:textId="77777777" w:rsidR="00802836" w:rsidRPr="00E0433A" w:rsidRDefault="00802836" w:rsidP="00802836">
      <w:pPr>
        <w:spacing w:after="0" w:line="240" w:lineRule="auto"/>
        <w:jc w:val="center"/>
        <w:rPr>
          <w:rFonts w:ascii="Times New Roman" w:hAnsi="Times New Roman"/>
          <w:b/>
          <w:sz w:val="28"/>
          <w:szCs w:val="28"/>
          <w:lang w:eastAsia="ru-RU"/>
        </w:rPr>
      </w:pPr>
      <w:r w:rsidRPr="00E0433A">
        <w:rPr>
          <w:rFonts w:ascii="Times New Roman" w:hAnsi="Times New Roman"/>
          <w:b/>
          <w:sz w:val="28"/>
          <w:szCs w:val="28"/>
          <w:lang w:eastAsia="ru-RU"/>
        </w:rPr>
        <w:lastRenderedPageBreak/>
        <w:t>Федеральное государственное образовательное бюджетное</w:t>
      </w:r>
    </w:p>
    <w:p w14:paraId="15C2865A" w14:textId="77777777" w:rsidR="00802836" w:rsidRPr="00E0433A" w:rsidRDefault="00802836" w:rsidP="00802836">
      <w:pPr>
        <w:spacing w:after="0" w:line="240" w:lineRule="auto"/>
        <w:jc w:val="center"/>
        <w:rPr>
          <w:rFonts w:ascii="Times New Roman" w:hAnsi="Times New Roman"/>
          <w:b/>
          <w:i/>
          <w:sz w:val="28"/>
          <w:szCs w:val="28"/>
          <w:u w:val="single"/>
          <w:lang w:eastAsia="ru-RU"/>
        </w:rPr>
      </w:pPr>
      <w:r w:rsidRPr="00E0433A">
        <w:rPr>
          <w:rFonts w:ascii="Times New Roman" w:hAnsi="Times New Roman"/>
          <w:b/>
          <w:sz w:val="28"/>
          <w:szCs w:val="28"/>
          <w:lang w:eastAsia="ru-RU"/>
        </w:rPr>
        <w:t xml:space="preserve"> учреждение высшего образования</w:t>
      </w:r>
    </w:p>
    <w:p w14:paraId="62A8F0C0" w14:textId="77777777" w:rsidR="00802836" w:rsidRPr="00E0433A" w:rsidRDefault="00802836" w:rsidP="00802836">
      <w:pPr>
        <w:spacing w:after="0" w:line="240" w:lineRule="auto"/>
        <w:jc w:val="center"/>
        <w:rPr>
          <w:rFonts w:ascii="Times New Roman" w:hAnsi="Times New Roman"/>
          <w:b/>
          <w:sz w:val="28"/>
          <w:szCs w:val="28"/>
          <w:lang w:eastAsia="ru-RU"/>
        </w:rPr>
      </w:pPr>
      <w:r w:rsidRPr="00E0433A">
        <w:rPr>
          <w:rFonts w:ascii="Times New Roman" w:hAnsi="Times New Roman"/>
          <w:b/>
          <w:sz w:val="28"/>
          <w:szCs w:val="28"/>
          <w:lang w:eastAsia="ru-RU"/>
        </w:rPr>
        <w:t>«ФИНАНСОВЫЙ УНИВЕРСИТЕТ</w:t>
      </w:r>
    </w:p>
    <w:p w14:paraId="0628EF96" w14:textId="77777777" w:rsidR="00802836" w:rsidRPr="00E0433A" w:rsidRDefault="00802836" w:rsidP="00802836">
      <w:pPr>
        <w:spacing w:after="0" w:line="240" w:lineRule="auto"/>
        <w:jc w:val="center"/>
        <w:rPr>
          <w:rFonts w:ascii="Times New Roman" w:hAnsi="Times New Roman"/>
          <w:b/>
          <w:sz w:val="28"/>
          <w:szCs w:val="28"/>
          <w:lang w:eastAsia="ru-RU"/>
        </w:rPr>
      </w:pPr>
      <w:r w:rsidRPr="00E0433A">
        <w:rPr>
          <w:rFonts w:ascii="Times New Roman" w:hAnsi="Times New Roman"/>
          <w:b/>
          <w:sz w:val="28"/>
          <w:szCs w:val="28"/>
          <w:lang w:eastAsia="ru-RU"/>
        </w:rPr>
        <w:t>ПРИ ПРАВИТЕЛЬСТВЕ РОССИЙСКОЙ ФЕДЕРАЦИИ»</w:t>
      </w:r>
    </w:p>
    <w:p w14:paraId="3BCAA0D9" w14:textId="0650D6EF" w:rsidR="00802836" w:rsidRDefault="00802836" w:rsidP="00B8220E">
      <w:pPr>
        <w:spacing w:after="0" w:line="240" w:lineRule="auto"/>
        <w:jc w:val="center"/>
        <w:rPr>
          <w:rFonts w:ascii="Times New Roman" w:hAnsi="Times New Roman"/>
          <w:sz w:val="28"/>
          <w:szCs w:val="28"/>
          <w:lang w:eastAsia="ru-RU"/>
        </w:rPr>
      </w:pPr>
      <w:r w:rsidRPr="00E0433A">
        <w:rPr>
          <w:rFonts w:ascii="Times New Roman" w:hAnsi="Times New Roman"/>
          <w:sz w:val="28"/>
          <w:szCs w:val="28"/>
          <w:lang w:eastAsia="ru-RU"/>
        </w:rPr>
        <w:t>(</w:t>
      </w:r>
      <w:r w:rsidRPr="00E0433A">
        <w:rPr>
          <w:rFonts w:ascii="Times New Roman" w:hAnsi="Times New Roman"/>
          <w:b/>
          <w:sz w:val="28"/>
          <w:szCs w:val="28"/>
          <w:lang w:eastAsia="ru-RU"/>
        </w:rPr>
        <w:t>Финансовый университет)</w:t>
      </w:r>
    </w:p>
    <w:p w14:paraId="6652303D" w14:textId="77777777" w:rsidR="00B8220E" w:rsidRPr="00B8220E" w:rsidRDefault="00B8220E" w:rsidP="00B8220E">
      <w:pPr>
        <w:spacing w:after="0" w:line="240" w:lineRule="auto"/>
        <w:jc w:val="center"/>
        <w:rPr>
          <w:rFonts w:ascii="Times New Roman" w:hAnsi="Times New Roman"/>
          <w:sz w:val="28"/>
          <w:szCs w:val="28"/>
          <w:lang w:eastAsia="ru-RU"/>
        </w:rPr>
      </w:pPr>
    </w:p>
    <w:p w14:paraId="2FBA2394" w14:textId="7EC0DD4A" w:rsidR="00BD3509" w:rsidRPr="007D4B0E" w:rsidRDefault="00BD3509" w:rsidP="00BD3509">
      <w:pPr>
        <w:jc w:val="center"/>
        <w:rPr>
          <w:rFonts w:ascii="Times New Roman" w:hAnsi="Times New Roman" w:cs="Times New Roman"/>
          <w:b/>
          <w:bCs/>
          <w:sz w:val="28"/>
        </w:rPr>
      </w:pPr>
      <w:r w:rsidRPr="007D4B0E">
        <w:rPr>
          <w:rFonts w:ascii="Times New Roman" w:hAnsi="Times New Roman" w:cs="Times New Roman"/>
          <w:b/>
          <w:bCs/>
          <w:sz w:val="28"/>
        </w:rPr>
        <w:t xml:space="preserve">Департамент </w:t>
      </w:r>
      <w:r>
        <w:rPr>
          <w:rFonts w:ascii="Times New Roman" w:hAnsi="Times New Roman" w:cs="Times New Roman"/>
          <w:b/>
          <w:bCs/>
          <w:sz w:val="28"/>
        </w:rPr>
        <w:t xml:space="preserve">иностранных языков и межкультурной коммуникации </w:t>
      </w:r>
    </w:p>
    <w:p w14:paraId="12F3BFBC" w14:textId="77777777" w:rsidR="00BD3509" w:rsidRPr="008F5DE2" w:rsidRDefault="00BD3509" w:rsidP="00BD3509">
      <w:pPr>
        <w:jc w:val="center"/>
        <w:rPr>
          <w:rFonts w:ascii="Times New Roman" w:hAnsi="Times New Roman" w:cs="Times New Roman"/>
          <w:b/>
          <w:bCs/>
          <w:sz w:val="24"/>
        </w:rPr>
      </w:pPr>
    </w:p>
    <w:p w14:paraId="2C0F3B8B" w14:textId="0AF020C2" w:rsidR="00BD3509" w:rsidRPr="00B8220E" w:rsidRDefault="00B8220E" w:rsidP="00B8220E">
      <w:pPr>
        <w:jc w:val="center"/>
        <w:rPr>
          <w:rFonts w:ascii="Times New Roman" w:hAnsi="Times New Roman" w:cs="Times New Roman"/>
          <w:bCs/>
          <w:sz w:val="28"/>
          <w:szCs w:val="28"/>
          <w:lang w:val="ru"/>
        </w:rPr>
      </w:pPr>
      <w:bookmarkStart w:id="0" w:name="bookmark5"/>
      <w:r>
        <w:rPr>
          <w:rFonts w:ascii="Times New Roman" w:hAnsi="Times New Roman" w:cs="Times New Roman"/>
          <w:bCs/>
          <w:sz w:val="28"/>
          <w:szCs w:val="28"/>
          <w:lang w:val="ru"/>
        </w:rPr>
        <w:t xml:space="preserve">                                                   </w:t>
      </w:r>
      <w:r w:rsidR="00BD3509" w:rsidRPr="00B8220E">
        <w:rPr>
          <w:rFonts w:ascii="Times New Roman" w:hAnsi="Times New Roman" w:cs="Times New Roman"/>
          <w:bCs/>
          <w:sz w:val="28"/>
          <w:szCs w:val="28"/>
          <w:lang w:val="ru"/>
        </w:rPr>
        <w:t>УТВЕРЖДАЮ</w:t>
      </w:r>
      <w:bookmarkEnd w:id="0"/>
    </w:p>
    <w:p w14:paraId="54044185" w14:textId="0B898D3D" w:rsidR="00B8220E" w:rsidRDefault="00B8220E" w:rsidP="00B8220E">
      <w:pPr>
        <w:jc w:val="center"/>
        <w:rPr>
          <w:rFonts w:ascii="Times New Roman" w:hAnsi="Times New Roman" w:cs="Times New Roman"/>
          <w:sz w:val="28"/>
          <w:szCs w:val="28"/>
          <w:lang w:val="ru"/>
        </w:rPr>
      </w:pPr>
      <w:bookmarkStart w:id="1" w:name="bookmark6"/>
      <w:r>
        <w:rPr>
          <w:rFonts w:ascii="Times New Roman" w:hAnsi="Times New Roman" w:cs="Times New Roman"/>
          <w:sz w:val="28"/>
          <w:szCs w:val="28"/>
          <w:lang w:val="ru"/>
        </w:rPr>
        <w:t xml:space="preserve">                                      </w:t>
      </w:r>
      <w:r w:rsidR="00BD3509" w:rsidRPr="00F440BC">
        <w:rPr>
          <w:rFonts w:ascii="Times New Roman" w:hAnsi="Times New Roman" w:cs="Times New Roman"/>
          <w:sz w:val="28"/>
          <w:szCs w:val="28"/>
          <w:lang w:val="ru"/>
        </w:rPr>
        <w:t xml:space="preserve">Ректор </w:t>
      </w:r>
    </w:p>
    <w:p w14:paraId="5834FD99" w14:textId="77777777" w:rsidR="00B8220E" w:rsidRDefault="00B8220E" w:rsidP="00B8220E">
      <w:pPr>
        <w:jc w:val="center"/>
        <w:rPr>
          <w:rFonts w:ascii="Times New Roman" w:hAnsi="Times New Roman" w:cs="Times New Roman"/>
          <w:sz w:val="28"/>
          <w:szCs w:val="28"/>
          <w:lang w:val="ru"/>
        </w:rPr>
      </w:pPr>
    </w:p>
    <w:p w14:paraId="5F6C1414" w14:textId="3EF4E50F" w:rsidR="00BD3509" w:rsidRPr="00F440BC" w:rsidRDefault="00BD3509" w:rsidP="00BD3509">
      <w:pPr>
        <w:jc w:val="right"/>
        <w:rPr>
          <w:rFonts w:ascii="Times New Roman" w:hAnsi="Times New Roman" w:cs="Times New Roman"/>
          <w:sz w:val="28"/>
          <w:szCs w:val="28"/>
          <w:lang w:val="ru"/>
        </w:rPr>
      </w:pPr>
      <w:r w:rsidRPr="00F440BC">
        <w:rPr>
          <w:rFonts w:ascii="Times New Roman" w:hAnsi="Times New Roman" w:cs="Times New Roman"/>
          <w:sz w:val="28"/>
          <w:szCs w:val="28"/>
          <w:lang w:val="ru"/>
        </w:rPr>
        <w:t xml:space="preserve">М.А. </w:t>
      </w:r>
      <w:proofErr w:type="spellStart"/>
      <w:r w:rsidRPr="00F440BC">
        <w:rPr>
          <w:rFonts w:ascii="Times New Roman" w:hAnsi="Times New Roman" w:cs="Times New Roman"/>
          <w:sz w:val="28"/>
          <w:szCs w:val="28"/>
          <w:lang w:val="ru"/>
        </w:rPr>
        <w:t>Эскиндаров</w:t>
      </w:r>
      <w:proofErr w:type="spellEnd"/>
      <w:r w:rsidRPr="00F440BC">
        <w:rPr>
          <w:rFonts w:ascii="Times New Roman" w:hAnsi="Times New Roman" w:cs="Times New Roman"/>
          <w:sz w:val="28"/>
          <w:szCs w:val="28"/>
          <w:lang w:val="ru"/>
        </w:rPr>
        <w:t xml:space="preserve"> </w:t>
      </w:r>
      <w:bookmarkEnd w:id="1"/>
    </w:p>
    <w:p w14:paraId="7191FDEF" w14:textId="39EA6CA9" w:rsidR="00BD3509" w:rsidRPr="00A4121D" w:rsidRDefault="00B8220E" w:rsidP="00B8220E">
      <w:pPr>
        <w:jc w:val="center"/>
        <w:rPr>
          <w:rFonts w:ascii="Times New Roman" w:hAnsi="Times New Roman" w:cs="Times New Roman"/>
          <w:sz w:val="28"/>
          <w:szCs w:val="28"/>
        </w:rPr>
      </w:pPr>
      <w:r>
        <w:rPr>
          <w:rFonts w:ascii="Times New Roman" w:hAnsi="Times New Roman" w:cs="Times New Roman"/>
          <w:sz w:val="28"/>
          <w:szCs w:val="28"/>
        </w:rPr>
        <w:t xml:space="preserve">                                                                    </w:t>
      </w:r>
      <w:proofErr w:type="gramStart"/>
      <w:r w:rsidR="00B03A48" w:rsidRPr="00B03A48">
        <w:rPr>
          <w:rFonts w:ascii="Times New Roman" w:hAnsi="Times New Roman" w:cs="Times New Roman"/>
          <w:sz w:val="28"/>
          <w:szCs w:val="28"/>
          <w:u w:val="single"/>
        </w:rPr>
        <w:t>« 25</w:t>
      </w:r>
      <w:proofErr w:type="gramEnd"/>
      <w:r w:rsidR="00B03A48" w:rsidRPr="00B03A48">
        <w:rPr>
          <w:rFonts w:ascii="Times New Roman" w:hAnsi="Times New Roman" w:cs="Times New Roman"/>
          <w:sz w:val="28"/>
          <w:szCs w:val="28"/>
          <w:u w:val="single"/>
        </w:rPr>
        <w:t xml:space="preserve"> »  мая</w:t>
      </w:r>
      <w:r w:rsidR="00B03A48">
        <w:rPr>
          <w:rFonts w:ascii="Times New Roman" w:hAnsi="Times New Roman" w:cs="Times New Roman"/>
          <w:sz w:val="28"/>
          <w:szCs w:val="28"/>
        </w:rPr>
        <w:t xml:space="preserve">          </w:t>
      </w:r>
      <w:r w:rsidR="00BD3509" w:rsidRPr="00F440BC">
        <w:rPr>
          <w:rFonts w:ascii="Times New Roman" w:hAnsi="Times New Roman" w:cs="Times New Roman"/>
          <w:sz w:val="28"/>
          <w:szCs w:val="28"/>
        </w:rPr>
        <w:t>202</w:t>
      </w:r>
      <w:r w:rsidR="008605B1" w:rsidRPr="00F440BC">
        <w:rPr>
          <w:rFonts w:ascii="Times New Roman" w:hAnsi="Times New Roman" w:cs="Times New Roman"/>
          <w:sz w:val="28"/>
          <w:szCs w:val="28"/>
        </w:rPr>
        <w:t xml:space="preserve">1 </w:t>
      </w:r>
      <w:r w:rsidR="00BD3509" w:rsidRPr="00F440BC">
        <w:rPr>
          <w:rFonts w:ascii="Times New Roman" w:hAnsi="Times New Roman" w:cs="Times New Roman"/>
          <w:sz w:val="28"/>
          <w:szCs w:val="28"/>
        </w:rPr>
        <w:t>г.</w:t>
      </w:r>
      <w:bookmarkStart w:id="2" w:name="bookmark7"/>
    </w:p>
    <w:bookmarkEnd w:id="2"/>
    <w:p w14:paraId="6370353E" w14:textId="77777777" w:rsidR="00F440BC" w:rsidRPr="00C95C69" w:rsidRDefault="00F440BC" w:rsidP="00F440BC">
      <w:pPr>
        <w:jc w:val="center"/>
        <w:rPr>
          <w:rFonts w:ascii="Times New Roman" w:hAnsi="Times New Roman" w:cs="Times New Roman"/>
          <w:b/>
          <w:bCs/>
          <w:color w:val="000000" w:themeColor="text1"/>
          <w:sz w:val="28"/>
          <w:szCs w:val="28"/>
          <w:lang w:val="ru"/>
        </w:rPr>
      </w:pPr>
      <w:proofErr w:type="spellStart"/>
      <w:r w:rsidRPr="00C95C69">
        <w:rPr>
          <w:rFonts w:ascii="Times New Roman" w:hAnsi="Times New Roman" w:cs="Times New Roman"/>
          <w:b/>
          <w:bCs/>
          <w:color w:val="000000" w:themeColor="text1"/>
          <w:sz w:val="28"/>
          <w:szCs w:val="28"/>
          <w:lang w:val="ru"/>
        </w:rPr>
        <w:t>Л.А.Баландина</w:t>
      </w:r>
      <w:proofErr w:type="spellEnd"/>
    </w:p>
    <w:p w14:paraId="62B76DFA" w14:textId="77777777" w:rsidR="00F440BC" w:rsidRPr="00C95C69" w:rsidRDefault="00F440BC" w:rsidP="00F440BC">
      <w:pPr>
        <w:jc w:val="center"/>
        <w:rPr>
          <w:rFonts w:ascii="Times New Roman" w:hAnsi="Times New Roman" w:cs="Times New Roman"/>
          <w:b/>
          <w:bCs/>
          <w:color w:val="000000" w:themeColor="text1"/>
          <w:sz w:val="28"/>
          <w:szCs w:val="28"/>
          <w:lang w:val="ru"/>
        </w:rPr>
      </w:pPr>
      <w:proofErr w:type="spellStart"/>
      <w:r w:rsidRPr="00C95C69">
        <w:rPr>
          <w:rFonts w:ascii="Times New Roman" w:hAnsi="Times New Roman" w:cs="Times New Roman"/>
          <w:b/>
          <w:bCs/>
          <w:color w:val="000000" w:themeColor="text1"/>
          <w:sz w:val="28"/>
          <w:szCs w:val="28"/>
          <w:lang w:val="ru"/>
        </w:rPr>
        <w:t>Н.М.Малюгина</w:t>
      </w:r>
      <w:proofErr w:type="spellEnd"/>
    </w:p>
    <w:p w14:paraId="6DE1E5BB" w14:textId="1DE54292" w:rsidR="00F440BC" w:rsidRPr="00B8220E" w:rsidRDefault="00F440BC" w:rsidP="00B8220E">
      <w:pPr>
        <w:jc w:val="center"/>
        <w:rPr>
          <w:rFonts w:ascii="Times New Roman" w:hAnsi="Times New Roman" w:cs="Times New Roman"/>
          <w:b/>
          <w:bCs/>
          <w:color w:val="000000" w:themeColor="text1"/>
          <w:sz w:val="28"/>
          <w:szCs w:val="28"/>
          <w:lang w:val="ru"/>
        </w:rPr>
      </w:pPr>
      <w:proofErr w:type="spellStart"/>
      <w:r w:rsidRPr="00C95C69">
        <w:rPr>
          <w:rFonts w:ascii="Times New Roman" w:hAnsi="Times New Roman" w:cs="Times New Roman"/>
          <w:b/>
          <w:bCs/>
          <w:color w:val="000000" w:themeColor="text1"/>
          <w:sz w:val="28"/>
          <w:szCs w:val="28"/>
          <w:lang w:val="ru"/>
        </w:rPr>
        <w:t>Р.И.Полякова</w:t>
      </w:r>
      <w:proofErr w:type="spellEnd"/>
    </w:p>
    <w:p w14:paraId="0E373A10" w14:textId="77777777" w:rsidR="00F440BC" w:rsidRDefault="00F440BC" w:rsidP="00F440BC">
      <w:pPr>
        <w:spacing w:line="240" w:lineRule="auto"/>
        <w:jc w:val="center"/>
        <w:rPr>
          <w:rFonts w:ascii="Times New Roman" w:hAnsi="Times New Roman" w:cs="Times New Roman"/>
          <w:b/>
          <w:bCs/>
          <w:sz w:val="28"/>
          <w:szCs w:val="28"/>
        </w:rPr>
      </w:pPr>
      <w:r>
        <w:rPr>
          <w:rFonts w:ascii="Times New Roman" w:hAnsi="Times New Roman" w:cs="Times New Roman"/>
          <w:b/>
          <w:bCs/>
          <w:sz w:val="28"/>
          <w:szCs w:val="28"/>
        </w:rPr>
        <w:t>ОСНОВЫ ДЕЛОВОЙ И ПУБЛИЧНОЙ КОММУНИКАЦИИ</w:t>
      </w:r>
    </w:p>
    <w:p w14:paraId="77BB267D" w14:textId="77777777" w:rsidR="00F440BC" w:rsidRPr="002D412D" w:rsidRDefault="00F440BC" w:rsidP="00F440BC">
      <w:pPr>
        <w:spacing w:line="240" w:lineRule="auto"/>
        <w:jc w:val="center"/>
        <w:rPr>
          <w:rFonts w:ascii="Times New Roman" w:hAnsi="Times New Roman" w:cs="Times New Roman"/>
          <w:b/>
          <w:bCs/>
          <w:color w:val="000000" w:themeColor="text1"/>
          <w:sz w:val="28"/>
          <w:szCs w:val="28"/>
          <w:lang w:val="ru"/>
        </w:rPr>
      </w:pPr>
      <w:r>
        <w:rPr>
          <w:rFonts w:ascii="Times New Roman" w:hAnsi="Times New Roman" w:cs="Times New Roman"/>
          <w:b/>
          <w:bCs/>
          <w:sz w:val="28"/>
          <w:szCs w:val="28"/>
        </w:rPr>
        <w:t>В ПРОФЕССИОНАЛЬНОЙ ДЕЯТЕЛЬНОСТИ</w:t>
      </w:r>
    </w:p>
    <w:p w14:paraId="4D99A204" w14:textId="77777777" w:rsidR="00A4121D" w:rsidRDefault="00A4121D" w:rsidP="00A4121D">
      <w:pPr>
        <w:jc w:val="center"/>
        <w:rPr>
          <w:rFonts w:ascii="Times New Roman" w:hAnsi="Times New Roman" w:cs="Times New Roman"/>
          <w:b/>
          <w:bCs/>
          <w:sz w:val="24"/>
          <w:lang w:val="ru"/>
        </w:rPr>
      </w:pPr>
      <w:r>
        <w:rPr>
          <w:rFonts w:ascii="Times New Roman" w:hAnsi="Times New Roman" w:cs="Times New Roman"/>
          <w:b/>
          <w:bCs/>
          <w:sz w:val="24"/>
          <w:lang w:val="ru"/>
        </w:rPr>
        <w:t>Рабочая программа дисциплины</w:t>
      </w:r>
    </w:p>
    <w:p w14:paraId="145C319B" w14:textId="0E46E715" w:rsidR="00B8220E" w:rsidRPr="00B8220E" w:rsidRDefault="00B8220E" w:rsidP="00B8220E">
      <w:pPr>
        <w:jc w:val="center"/>
        <w:rPr>
          <w:rFonts w:ascii="Times New Roman" w:hAnsi="Times New Roman" w:cs="Times New Roman"/>
          <w:sz w:val="24"/>
          <w:lang w:val="ru"/>
        </w:rPr>
      </w:pPr>
      <w:bookmarkStart w:id="3" w:name="bookmark8"/>
      <w:r w:rsidRPr="00B8220E">
        <w:rPr>
          <w:rFonts w:ascii="Times New Roman" w:hAnsi="Times New Roman" w:cs="Times New Roman"/>
          <w:sz w:val="24"/>
          <w:lang w:val="ru"/>
        </w:rPr>
        <w:t xml:space="preserve">для студентов, обучающихся по </w:t>
      </w:r>
      <w:proofErr w:type="gramStart"/>
      <w:r w:rsidRPr="00B8220E">
        <w:rPr>
          <w:rFonts w:ascii="Times New Roman" w:hAnsi="Times New Roman" w:cs="Times New Roman"/>
          <w:sz w:val="24"/>
          <w:lang w:val="ru"/>
        </w:rPr>
        <w:t>направлениям  подготовки</w:t>
      </w:r>
      <w:proofErr w:type="gramEnd"/>
      <w:r w:rsidRPr="00B8220E">
        <w:rPr>
          <w:rFonts w:ascii="Times New Roman" w:hAnsi="Times New Roman" w:cs="Times New Roman"/>
          <w:sz w:val="24"/>
          <w:lang w:val="ru"/>
        </w:rPr>
        <w:t>: 39.03.01 «Социология», образовательная программа «Экономическая социология»; 40.03.01 «Юриспруденция», образовательная программа «Юриспруденция» (Международное экономическое право (с частичной р</w:t>
      </w:r>
      <w:r w:rsidR="00793E92">
        <w:rPr>
          <w:rFonts w:ascii="Times New Roman" w:hAnsi="Times New Roman" w:cs="Times New Roman"/>
          <w:sz w:val="24"/>
          <w:lang w:val="ru"/>
        </w:rPr>
        <w:t>еализацией на английском языке)</w:t>
      </w:r>
      <w:r w:rsidRPr="00B8220E">
        <w:rPr>
          <w:rFonts w:ascii="Times New Roman" w:hAnsi="Times New Roman" w:cs="Times New Roman"/>
          <w:sz w:val="24"/>
          <w:lang w:val="ru"/>
        </w:rPr>
        <w:t>, Экономическое право</w:t>
      </w:r>
      <w:r w:rsidR="00793E92">
        <w:rPr>
          <w:rFonts w:ascii="Times New Roman" w:hAnsi="Times New Roman" w:cs="Times New Roman"/>
          <w:sz w:val="24"/>
          <w:lang w:val="ru"/>
        </w:rPr>
        <w:t>)</w:t>
      </w:r>
    </w:p>
    <w:p w14:paraId="2A5577F2" w14:textId="29CD9F50" w:rsidR="00A4121D" w:rsidRDefault="00140F92" w:rsidP="00A4121D">
      <w:pPr>
        <w:jc w:val="center"/>
        <w:rPr>
          <w:rFonts w:ascii="Times New Roman" w:eastAsia="Times New Roman" w:hAnsi="Times New Roman" w:cs="Times New Roman"/>
          <w:i/>
          <w:iCs/>
          <w:color w:val="000000"/>
          <w:sz w:val="24"/>
          <w:szCs w:val="24"/>
          <w:bdr w:val="none" w:sz="0" w:space="0" w:color="auto" w:frame="1"/>
          <w:lang w:eastAsia="ru-RU"/>
        </w:rPr>
      </w:pPr>
      <w:r w:rsidRPr="00140F92">
        <w:rPr>
          <w:rFonts w:ascii="Times New Roman" w:eastAsia="Times New Roman" w:hAnsi="Times New Roman" w:cs="Times New Roman"/>
          <w:i/>
          <w:iCs/>
          <w:color w:val="000000"/>
          <w:sz w:val="24"/>
          <w:szCs w:val="24"/>
          <w:bdr w:val="none" w:sz="0" w:space="0" w:color="auto" w:frame="1"/>
          <w:lang w:eastAsia="ru-RU"/>
        </w:rPr>
        <w:t>Одобрено Советом Департамента иностранных языков и межкультурной коммуникации Факультета международных экономических отношений</w:t>
      </w:r>
    </w:p>
    <w:p w14:paraId="52503FCD" w14:textId="6089B5BB" w:rsidR="00140F92" w:rsidRPr="00A4121D" w:rsidRDefault="00140F92" w:rsidP="00A4121D">
      <w:pPr>
        <w:jc w:val="center"/>
        <w:rPr>
          <w:rFonts w:ascii="Times New Roman" w:hAnsi="Times New Roman" w:cs="Times New Roman"/>
          <w:sz w:val="24"/>
          <w:lang w:val="ru"/>
        </w:rPr>
      </w:pPr>
      <w:r w:rsidRPr="0046469E">
        <w:rPr>
          <w:rFonts w:ascii="Times New Roman" w:eastAsia="Times New Roman" w:hAnsi="Times New Roman" w:cs="Times New Roman"/>
          <w:i/>
          <w:iCs/>
          <w:color w:val="000000"/>
          <w:sz w:val="24"/>
          <w:szCs w:val="24"/>
          <w:bdr w:val="none" w:sz="0" w:space="0" w:color="auto" w:frame="1"/>
          <w:lang w:eastAsia="ru-RU"/>
        </w:rPr>
        <w:t>(протокол</w:t>
      </w:r>
      <w:r w:rsidRPr="0046469E">
        <w:rPr>
          <w:rFonts w:ascii="Times New Roman" w:eastAsia="Times New Roman" w:hAnsi="Times New Roman" w:cs="Times New Roman"/>
          <w:color w:val="000000"/>
          <w:sz w:val="24"/>
          <w:szCs w:val="24"/>
          <w:bdr w:val="none" w:sz="0" w:space="0" w:color="auto" w:frame="1"/>
          <w:lang w:eastAsia="ru-RU"/>
        </w:rPr>
        <w:t> №</w:t>
      </w:r>
      <w:r w:rsidR="00F440BC">
        <w:rPr>
          <w:rFonts w:ascii="Times New Roman" w:eastAsia="Times New Roman" w:hAnsi="Times New Roman" w:cs="Times New Roman"/>
          <w:color w:val="000000"/>
          <w:sz w:val="24"/>
          <w:szCs w:val="24"/>
          <w:bdr w:val="none" w:sz="0" w:space="0" w:color="auto" w:frame="1"/>
          <w:lang w:eastAsia="ru-RU"/>
        </w:rPr>
        <w:t xml:space="preserve"> </w:t>
      </w:r>
      <w:r w:rsidR="00C97EF1">
        <w:rPr>
          <w:rFonts w:ascii="Times New Roman" w:eastAsia="Times New Roman" w:hAnsi="Times New Roman" w:cs="Times New Roman"/>
          <w:color w:val="000000"/>
          <w:sz w:val="24"/>
          <w:szCs w:val="24"/>
          <w:u w:val="single"/>
          <w:bdr w:val="none" w:sz="0" w:space="0" w:color="auto" w:frame="1"/>
          <w:lang w:eastAsia="ru-RU"/>
        </w:rPr>
        <w:t>10</w:t>
      </w:r>
      <w:r w:rsidR="008605B1" w:rsidRPr="0046469E">
        <w:rPr>
          <w:rFonts w:ascii="Times New Roman" w:eastAsia="Times New Roman" w:hAnsi="Times New Roman" w:cs="Times New Roman"/>
          <w:i/>
          <w:iCs/>
          <w:color w:val="000000"/>
          <w:sz w:val="24"/>
          <w:szCs w:val="24"/>
          <w:bdr w:val="none" w:sz="0" w:space="0" w:color="auto" w:frame="1"/>
          <w:lang w:eastAsia="ru-RU"/>
        </w:rPr>
        <w:t xml:space="preserve"> </w:t>
      </w:r>
      <w:r w:rsidRPr="0046469E">
        <w:rPr>
          <w:rFonts w:ascii="Times New Roman" w:eastAsia="Times New Roman" w:hAnsi="Times New Roman" w:cs="Times New Roman"/>
          <w:i/>
          <w:iCs/>
          <w:color w:val="000000"/>
          <w:sz w:val="24"/>
          <w:szCs w:val="24"/>
          <w:bdr w:val="none" w:sz="0" w:space="0" w:color="auto" w:frame="1"/>
          <w:lang w:eastAsia="ru-RU"/>
        </w:rPr>
        <w:t>от </w:t>
      </w:r>
      <w:r w:rsidR="00C97EF1">
        <w:rPr>
          <w:rFonts w:ascii="Times New Roman" w:eastAsia="Times New Roman" w:hAnsi="Times New Roman" w:cs="Times New Roman"/>
          <w:i/>
          <w:iCs/>
          <w:color w:val="000000"/>
          <w:sz w:val="24"/>
          <w:szCs w:val="24"/>
          <w:u w:val="single"/>
          <w:bdr w:val="none" w:sz="0" w:space="0" w:color="auto" w:frame="1"/>
          <w:shd w:val="clear" w:color="auto" w:fill="FFFFFF"/>
          <w:lang w:eastAsia="ru-RU"/>
        </w:rPr>
        <w:t xml:space="preserve">26 апреля </w:t>
      </w:r>
      <w:r w:rsidRPr="00A4121D">
        <w:rPr>
          <w:rFonts w:ascii="Times New Roman" w:eastAsia="Times New Roman" w:hAnsi="Times New Roman" w:cs="Times New Roman"/>
          <w:i/>
          <w:iCs/>
          <w:color w:val="000000"/>
          <w:sz w:val="24"/>
          <w:szCs w:val="24"/>
          <w:u w:val="single"/>
          <w:bdr w:val="none" w:sz="0" w:space="0" w:color="auto" w:frame="1"/>
          <w:lang w:eastAsia="ru-RU"/>
        </w:rPr>
        <w:t>2021 г.)</w:t>
      </w:r>
    </w:p>
    <w:p w14:paraId="63114F22" w14:textId="1E0DBFCC" w:rsidR="00A4121D" w:rsidRDefault="00A4121D" w:rsidP="00A4121D">
      <w:pPr>
        <w:shd w:val="clear" w:color="auto" w:fill="FFFFFF"/>
        <w:spacing w:after="0" w:line="360" w:lineRule="auto"/>
        <w:jc w:val="center"/>
        <w:rPr>
          <w:rFonts w:ascii="Times New Roman" w:eastAsia="Times New Roman" w:hAnsi="Times New Roman" w:cs="Times New Roman"/>
          <w:i/>
          <w:iCs/>
          <w:color w:val="000000"/>
          <w:sz w:val="24"/>
          <w:szCs w:val="24"/>
          <w:bdr w:val="none" w:sz="0" w:space="0" w:color="auto" w:frame="1"/>
          <w:lang w:eastAsia="ru-RU"/>
        </w:rPr>
      </w:pPr>
      <w:r>
        <w:rPr>
          <w:rFonts w:ascii="Times New Roman" w:eastAsia="Times New Roman" w:hAnsi="Times New Roman" w:cs="Times New Roman"/>
          <w:i/>
          <w:iCs/>
          <w:color w:val="000000"/>
          <w:sz w:val="24"/>
          <w:szCs w:val="24"/>
          <w:bdr w:val="none" w:sz="0" w:space="0" w:color="auto" w:frame="1"/>
          <w:lang w:eastAsia="ru-RU"/>
        </w:rPr>
        <w:t>Рекомендовано Ученым советом Факультета международных экономических отношений</w:t>
      </w:r>
    </w:p>
    <w:p w14:paraId="6900851C" w14:textId="77777777" w:rsidR="00A4121D" w:rsidRDefault="00A4121D" w:rsidP="00A4121D">
      <w:pPr>
        <w:shd w:val="clear" w:color="auto" w:fill="FFFFFF"/>
        <w:spacing w:after="0" w:line="360" w:lineRule="auto"/>
        <w:jc w:val="center"/>
        <w:rPr>
          <w:rFonts w:ascii="Times New Roman" w:eastAsia="Times New Roman" w:hAnsi="Times New Roman" w:cs="Times New Roman"/>
          <w:i/>
          <w:iCs/>
          <w:color w:val="000000"/>
          <w:sz w:val="24"/>
          <w:szCs w:val="24"/>
          <w:bdr w:val="none" w:sz="0" w:space="0" w:color="auto" w:frame="1"/>
          <w:lang w:eastAsia="ru-RU"/>
        </w:rPr>
      </w:pPr>
      <w:r>
        <w:rPr>
          <w:rFonts w:ascii="Times New Roman" w:eastAsia="Times New Roman" w:hAnsi="Times New Roman" w:cs="Times New Roman"/>
          <w:i/>
          <w:iCs/>
          <w:color w:val="000000"/>
          <w:sz w:val="24"/>
          <w:szCs w:val="24"/>
          <w:bdr w:val="none" w:sz="0" w:space="0" w:color="auto" w:frame="1"/>
          <w:lang w:eastAsia="ru-RU"/>
        </w:rPr>
        <w:t xml:space="preserve">(протокол № </w:t>
      </w:r>
      <w:r w:rsidRPr="00A4121D">
        <w:rPr>
          <w:rFonts w:ascii="Times New Roman" w:eastAsia="Times New Roman" w:hAnsi="Times New Roman" w:cs="Times New Roman"/>
          <w:i/>
          <w:iCs/>
          <w:color w:val="000000"/>
          <w:sz w:val="24"/>
          <w:szCs w:val="24"/>
          <w:u w:val="single"/>
          <w:bdr w:val="none" w:sz="0" w:space="0" w:color="auto" w:frame="1"/>
          <w:lang w:eastAsia="ru-RU"/>
        </w:rPr>
        <w:t>9</w:t>
      </w:r>
      <w:r>
        <w:rPr>
          <w:rFonts w:ascii="Times New Roman" w:eastAsia="Times New Roman" w:hAnsi="Times New Roman" w:cs="Times New Roman"/>
          <w:i/>
          <w:iCs/>
          <w:color w:val="000000"/>
          <w:sz w:val="24"/>
          <w:szCs w:val="24"/>
          <w:bdr w:val="none" w:sz="0" w:space="0" w:color="auto" w:frame="1"/>
          <w:lang w:eastAsia="ru-RU"/>
        </w:rPr>
        <w:t xml:space="preserve"> от </w:t>
      </w:r>
      <w:r w:rsidRPr="00A4121D">
        <w:rPr>
          <w:rFonts w:ascii="Times New Roman" w:eastAsia="Times New Roman" w:hAnsi="Times New Roman" w:cs="Times New Roman"/>
          <w:i/>
          <w:iCs/>
          <w:color w:val="000000"/>
          <w:sz w:val="24"/>
          <w:szCs w:val="24"/>
          <w:u w:val="single"/>
          <w:bdr w:val="none" w:sz="0" w:space="0" w:color="auto" w:frame="1"/>
          <w:lang w:eastAsia="ru-RU"/>
        </w:rPr>
        <w:t>18 мая 2021 г.</w:t>
      </w:r>
      <w:r w:rsidRPr="00A4121D">
        <w:rPr>
          <w:rFonts w:ascii="Times New Roman" w:eastAsia="Times New Roman" w:hAnsi="Times New Roman" w:cs="Times New Roman"/>
          <w:i/>
          <w:iCs/>
          <w:color w:val="000000"/>
          <w:sz w:val="24"/>
          <w:szCs w:val="24"/>
          <w:bdr w:val="none" w:sz="0" w:space="0" w:color="auto" w:frame="1"/>
          <w:lang w:eastAsia="ru-RU"/>
        </w:rPr>
        <w:t>)</w:t>
      </w:r>
    </w:p>
    <w:p w14:paraId="7C751FCE" w14:textId="77777777" w:rsidR="00B8220E" w:rsidRDefault="00B8220E" w:rsidP="00A4121D">
      <w:pPr>
        <w:shd w:val="clear" w:color="auto" w:fill="FFFFFF"/>
        <w:spacing w:after="0" w:line="360" w:lineRule="auto"/>
        <w:jc w:val="center"/>
        <w:rPr>
          <w:rFonts w:ascii="Times New Roman" w:hAnsi="Times New Roman" w:cs="Times New Roman"/>
          <w:sz w:val="24"/>
          <w:lang w:val="ru"/>
        </w:rPr>
      </w:pPr>
    </w:p>
    <w:p w14:paraId="5A3272C0" w14:textId="0F02E0C2" w:rsidR="006D5174" w:rsidRPr="00A4121D" w:rsidRDefault="00BD3509" w:rsidP="00A4121D">
      <w:pPr>
        <w:shd w:val="clear" w:color="auto" w:fill="FFFFFF"/>
        <w:spacing w:after="0" w:line="360" w:lineRule="auto"/>
        <w:jc w:val="center"/>
        <w:rPr>
          <w:rFonts w:ascii="Times New Roman" w:eastAsia="Times New Roman" w:hAnsi="Times New Roman" w:cs="Times New Roman"/>
          <w:i/>
          <w:iCs/>
          <w:color w:val="000000"/>
          <w:sz w:val="24"/>
          <w:szCs w:val="24"/>
          <w:bdr w:val="none" w:sz="0" w:space="0" w:color="auto" w:frame="1"/>
          <w:lang w:eastAsia="ru-RU"/>
        </w:rPr>
      </w:pPr>
      <w:r w:rsidRPr="007D4B0E">
        <w:rPr>
          <w:rFonts w:ascii="Times New Roman" w:hAnsi="Times New Roman" w:cs="Times New Roman"/>
          <w:sz w:val="24"/>
          <w:lang w:val="ru"/>
        </w:rPr>
        <w:t xml:space="preserve">Москва </w:t>
      </w:r>
      <w:bookmarkEnd w:id="3"/>
      <w:r>
        <w:rPr>
          <w:rFonts w:ascii="Times New Roman" w:hAnsi="Times New Roman" w:cs="Times New Roman"/>
          <w:sz w:val="24"/>
        </w:rPr>
        <w:t>202</w:t>
      </w:r>
      <w:r w:rsidR="006A4AD7">
        <w:rPr>
          <w:rFonts w:ascii="Times New Roman" w:hAnsi="Times New Roman" w:cs="Times New Roman"/>
          <w:sz w:val="24"/>
        </w:rPr>
        <w:t>1</w:t>
      </w:r>
    </w:p>
    <w:p w14:paraId="4E4AA757" w14:textId="77777777" w:rsidR="00A4121D" w:rsidRDefault="00A4121D" w:rsidP="00AD1FCA">
      <w:pPr>
        <w:widowControl w:val="0"/>
        <w:autoSpaceDE w:val="0"/>
        <w:autoSpaceDN w:val="0"/>
        <w:spacing w:before="1" w:after="0" w:line="240" w:lineRule="auto"/>
        <w:ind w:left="682"/>
        <w:rPr>
          <w:rFonts w:ascii="Times New Roman" w:eastAsia="Times New Roman" w:hAnsi="Times New Roman" w:cs="Times New Roman"/>
          <w:sz w:val="24"/>
          <w:lang w:eastAsia="ru-RU" w:bidi="ru-RU"/>
        </w:rPr>
      </w:pPr>
    </w:p>
    <w:p w14:paraId="3FA2EE49" w14:textId="77777777" w:rsidR="00AD1FCA" w:rsidRPr="000B5FF5" w:rsidRDefault="00AD1FCA" w:rsidP="00AD1FCA">
      <w:pPr>
        <w:widowControl w:val="0"/>
        <w:autoSpaceDE w:val="0"/>
        <w:autoSpaceDN w:val="0"/>
        <w:spacing w:before="1" w:after="0" w:line="240" w:lineRule="auto"/>
        <w:ind w:left="682"/>
        <w:rPr>
          <w:rFonts w:ascii="Times New Roman" w:eastAsia="Times New Roman" w:hAnsi="Times New Roman" w:cs="Times New Roman"/>
          <w:sz w:val="24"/>
          <w:lang w:eastAsia="ru-RU" w:bidi="ru-RU"/>
        </w:rPr>
      </w:pPr>
      <w:r>
        <w:rPr>
          <w:rFonts w:ascii="Times New Roman" w:eastAsia="Times New Roman" w:hAnsi="Times New Roman" w:cs="Times New Roman"/>
          <w:sz w:val="24"/>
          <w:lang w:eastAsia="ru-RU" w:bidi="ru-RU"/>
        </w:rPr>
        <w:t>УДК</w:t>
      </w:r>
    </w:p>
    <w:p w14:paraId="689C4B5F" w14:textId="77777777" w:rsidR="00AD1FCA" w:rsidRDefault="00AD1FCA" w:rsidP="00AD1FCA">
      <w:pPr>
        <w:widowControl w:val="0"/>
        <w:autoSpaceDE w:val="0"/>
        <w:autoSpaceDN w:val="0"/>
        <w:spacing w:before="1" w:after="0" w:line="240" w:lineRule="auto"/>
        <w:ind w:left="682"/>
        <w:rPr>
          <w:rFonts w:ascii="Times New Roman" w:eastAsia="Times New Roman" w:hAnsi="Times New Roman" w:cs="Times New Roman"/>
          <w:sz w:val="24"/>
          <w:lang w:eastAsia="ru-RU" w:bidi="ru-RU"/>
        </w:rPr>
      </w:pPr>
      <w:r>
        <w:rPr>
          <w:rFonts w:ascii="Times New Roman" w:eastAsia="Times New Roman" w:hAnsi="Times New Roman" w:cs="Times New Roman"/>
          <w:sz w:val="24"/>
          <w:lang w:eastAsia="ru-RU" w:bidi="ru-RU"/>
        </w:rPr>
        <w:t xml:space="preserve">ББК </w:t>
      </w:r>
    </w:p>
    <w:p w14:paraId="4F046815" w14:textId="77777777" w:rsidR="00AD1FCA" w:rsidRDefault="00AD1FCA" w:rsidP="00AD1FCA">
      <w:pPr>
        <w:widowControl w:val="0"/>
        <w:autoSpaceDE w:val="0"/>
        <w:autoSpaceDN w:val="0"/>
        <w:spacing w:before="1" w:after="0" w:line="240" w:lineRule="auto"/>
        <w:ind w:left="682"/>
        <w:rPr>
          <w:rFonts w:ascii="Times New Roman" w:eastAsia="Times New Roman" w:hAnsi="Times New Roman" w:cs="Times New Roman"/>
          <w:sz w:val="24"/>
          <w:lang w:eastAsia="ru-RU" w:bidi="ru-RU"/>
        </w:rPr>
      </w:pPr>
    </w:p>
    <w:p w14:paraId="7719CF08" w14:textId="4A591EAE" w:rsidR="00AD1FCA" w:rsidRPr="00FB0F6E" w:rsidRDefault="00AD1FCA" w:rsidP="00AD1FCA">
      <w:pPr>
        <w:widowControl w:val="0"/>
        <w:autoSpaceDE w:val="0"/>
        <w:autoSpaceDN w:val="0"/>
        <w:spacing w:before="1" w:after="0" w:line="240" w:lineRule="auto"/>
        <w:ind w:left="682"/>
        <w:rPr>
          <w:rFonts w:ascii="Times New Roman" w:eastAsia="Times New Roman" w:hAnsi="Times New Roman" w:cs="Times New Roman"/>
          <w:sz w:val="24"/>
          <w:lang w:eastAsia="ru-RU" w:bidi="ru-RU"/>
        </w:rPr>
      </w:pPr>
      <w:r>
        <w:rPr>
          <w:rFonts w:ascii="Times New Roman" w:eastAsia="Times New Roman" w:hAnsi="Times New Roman" w:cs="Times New Roman"/>
          <w:sz w:val="24"/>
          <w:lang w:eastAsia="ru-RU" w:bidi="ru-RU"/>
        </w:rPr>
        <w:t>Рецензент</w:t>
      </w:r>
      <w:r w:rsidR="00201E55">
        <w:rPr>
          <w:rFonts w:ascii="Times New Roman" w:eastAsia="Times New Roman" w:hAnsi="Times New Roman" w:cs="Times New Roman"/>
          <w:sz w:val="24"/>
          <w:lang w:eastAsia="ru-RU" w:bidi="ru-RU"/>
        </w:rPr>
        <w:t>ы</w:t>
      </w:r>
      <w:r w:rsidRPr="00FB0F6E">
        <w:rPr>
          <w:rFonts w:ascii="Times New Roman" w:eastAsia="Times New Roman" w:hAnsi="Times New Roman" w:cs="Times New Roman"/>
          <w:sz w:val="24"/>
          <w:lang w:eastAsia="ru-RU" w:bidi="ru-RU"/>
        </w:rPr>
        <w:t>:</w:t>
      </w:r>
    </w:p>
    <w:p w14:paraId="34286B34" w14:textId="77777777" w:rsidR="00AD1FCA" w:rsidRDefault="00AD1FCA" w:rsidP="00AD1FCA">
      <w:pPr>
        <w:widowControl w:val="0"/>
        <w:autoSpaceDE w:val="0"/>
        <w:autoSpaceDN w:val="0"/>
        <w:spacing w:before="159" w:after="0" w:line="259" w:lineRule="auto"/>
        <w:ind w:left="682" w:right="848"/>
        <w:jc w:val="both"/>
        <w:rPr>
          <w:rFonts w:ascii="Times New Roman" w:eastAsia="Times New Roman" w:hAnsi="Times New Roman" w:cs="Times New Roman"/>
          <w:sz w:val="24"/>
          <w:lang w:eastAsia="ru-RU" w:bidi="ru-RU"/>
        </w:rPr>
      </w:pPr>
      <w:proofErr w:type="spellStart"/>
      <w:r>
        <w:rPr>
          <w:rFonts w:ascii="Times New Roman" w:eastAsia="Times New Roman" w:hAnsi="Times New Roman" w:cs="Times New Roman"/>
          <w:sz w:val="24"/>
          <w:lang w:eastAsia="ru-RU" w:bidi="ru-RU"/>
        </w:rPr>
        <w:t>канд.филол.наук</w:t>
      </w:r>
      <w:proofErr w:type="spellEnd"/>
      <w:r>
        <w:rPr>
          <w:rFonts w:ascii="Times New Roman" w:eastAsia="Times New Roman" w:hAnsi="Times New Roman" w:cs="Times New Roman"/>
          <w:sz w:val="24"/>
          <w:lang w:eastAsia="ru-RU" w:bidi="ru-RU"/>
        </w:rPr>
        <w:t>, доцент</w:t>
      </w:r>
      <w:r w:rsidRPr="00B13709">
        <w:rPr>
          <w:rFonts w:ascii="Times New Roman" w:eastAsia="Times New Roman" w:hAnsi="Times New Roman" w:cs="Times New Roman"/>
          <w:sz w:val="24"/>
          <w:lang w:eastAsia="ru-RU" w:bidi="ru-RU"/>
        </w:rPr>
        <w:t xml:space="preserve"> Департамента иностранных языков и межкультурной коммуникации Факультета международных экономических отношений Финансового университета при</w:t>
      </w:r>
      <w:r w:rsidRPr="00B13709">
        <w:rPr>
          <w:rFonts w:ascii="Times New Roman" w:eastAsia="Times New Roman" w:hAnsi="Times New Roman" w:cs="Times New Roman"/>
          <w:spacing w:val="-39"/>
          <w:sz w:val="24"/>
          <w:lang w:eastAsia="ru-RU" w:bidi="ru-RU"/>
        </w:rPr>
        <w:t xml:space="preserve"> </w:t>
      </w:r>
      <w:r w:rsidRPr="00B13709">
        <w:rPr>
          <w:rFonts w:ascii="Times New Roman" w:eastAsia="Times New Roman" w:hAnsi="Times New Roman" w:cs="Times New Roman"/>
          <w:sz w:val="24"/>
          <w:lang w:eastAsia="ru-RU" w:bidi="ru-RU"/>
        </w:rPr>
        <w:t>Правительстве Российской Федерации</w:t>
      </w:r>
      <w:r>
        <w:rPr>
          <w:rFonts w:ascii="Times New Roman" w:eastAsia="Times New Roman" w:hAnsi="Times New Roman" w:cs="Times New Roman"/>
          <w:sz w:val="24"/>
          <w:lang w:eastAsia="ru-RU" w:bidi="ru-RU"/>
        </w:rPr>
        <w:t xml:space="preserve"> </w:t>
      </w:r>
      <w:proofErr w:type="spellStart"/>
      <w:r>
        <w:rPr>
          <w:rFonts w:ascii="Times New Roman" w:eastAsia="Times New Roman" w:hAnsi="Times New Roman" w:cs="Times New Roman"/>
          <w:sz w:val="24"/>
          <w:lang w:eastAsia="ru-RU" w:bidi="ru-RU"/>
        </w:rPr>
        <w:t>Т.В.Сатина</w:t>
      </w:r>
      <w:proofErr w:type="spellEnd"/>
      <w:r>
        <w:rPr>
          <w:rFonts w:ascii="Times New Roman" w:eastAsia="Times New Roman" w:hAnsi="Times New Roman" w:cs="Times New Roman"/>
          <w:sz w:val="24"/>
          <w:lang w:eastAsia="ru-RU" w:bidi="ru-RU"/>
        </w:rPr>
        <w:t>.</w:t>
      </w:r>
    </w:p>
    <w:p w14:paraId="57FAC3C3" w14:textId="707F54E7" w:rsidR="00201E55" w:rsidRPr="00B13709" w:rsidRDefault="00201E55" w:rsidP="00AD1FCA">
      <w:pPr>
        <w:widowControl w:val="0"/>
        <w:autoSpaceDE w:val="0"/>
        <w:autoSpaceDN w:val="0"/>
        <w:spacing w:before="159" w:after="0" w:line="259" w:lineRule="auto"/>
        <w:ind w:left="682" w:right="848"/>
        <w:jc w:val="both"/>
        <w:rPr>
          <w:rFonts w:ascii="Times New Roman" w:eastAsia="Times New Roman" w:hAnsi="Times New Roman" w:cs="Times New Roman"/>
          <w:sz w:val="24"/>
          <w:lang w:eastAsia="ru-RU" w:bidi="ru-RU"/>
        </w:rPr>
      </w:pPr>
      <w:proofErr w:type="spellStart"/>
      <w:r>
        <w:rPr>
          <w:rFonts w:ascii="Times New Roman" w:eastAsia="Times New Roman" w:hAnsi="Times New Roman" w:cs="Times New Roman"/>
          <w:sz w:val="24"/>
          <w:lang w:eastAsia="ru-RU" w:bidi="ru-RU"/>
        </w:rPr>
        <w:t>канд.филол.наук</w:t>
      </w:r>
      <w:proofErr w:type="spellEnd"/>
      <w:r>
        <w:rPr>
          <w:rFonts w:ascii="Times New Roman" w:eastAsia="Times New Roman" w:hAnsi="Times New Roman" w:cs="Times New Roman"/>
          <w:sz w:val="24"/>
          <w:lang w:eastAsia="ru-RU" w:bidi="ru-RU"/>
        </w:rPr>
        <w:t>, профессор Департамента английского языка и профессионально</w:t>
      </w:r>
      <w:r w:rsidR="009B785A">
        <w:rPr>
          <w:rFonts w:ascii="Times New Roman" w:eastAsia="Times New Roman" w:hAnsi="Times New Roman" w:cs="Times New Roman"/>
          <w:sz w:val="24"/>
          <w:lang w:eastAsia="ru-RU" w:bidi="ru-RU"/>
        </w:rPr>
        <w:t xml:space="preserve">й коммуникации </w:t>
      </w:r>
      <w:r>
        <w:rPr>
          <w:rFonts w:ascii="Times New Roman" w:eastAsia="Times New Roman" w:hAnsi="Times New Roman" w:cs="Times New Roman"/>
          <w:sz w:val="24"/>
          <w:lang w:eastAsia="ru-RU" w:bidi="ru-RU"/>
        </w:rPr>
        <w:t xml:space="preserve">Финансового университета при Правительстве Российской Федерации </w:t>
      </w:r>
      <w:proofErr w:type="spellStart"/>
      <w:r>
        <w:rPr>
          <w:rFonts w:ascii="Times New Roman" w:eastAsia="Times New Roman" w:hAnsi="Times New Roman" w:cs="Times New Roman"/>
          <w:sz w:val="24"/>
          <w:lang w:eastAsia="ru-RU" w:bidi="ru-RU"/>
        </w:rPr>
        <w:t>Н.Г.Кондрахина</w:t>
      </w:r>
      <w:proofErr w:type="spellEnd"/>
    </w:p>
    <w:p w14:paraId="0DA58921" w14:textId="77777777" w:rsidR="00AD1FCA" w:rsidRPr="00FB0F6E" w:rsidRDefault="00AD1FCA" w:rsidP="00AD1FCA">
      <w:pPr>
        <w:widowControl w:val="0"/>
        <w:autoSpaceDE w:val="0"/>
        <w:autoSpaceDN w:val="0"/>
        <w:spacing w:before="183" w:after="0" w:line="259" w:lineRule="auto"/>
        <w:ind w:left="682" w:right="844"/>
        <w:jc w:val="both"/>
        <w:rPr>
          <w:rFonts w:ascii="Times New Roman" w:eastAsia="Times New Roman" w:hAnsi="Times New Roman" w:cs="Times New Roman"/>
          <w:sz w:val="24"/>
          <w:lang w:eastAsia="ru-RU" w:bidi="ru-RU"/>
        </w:rPr>
      </w:pPr>
    </w:p>
    <w:p w14:paraId="228A654C" w14:textId="33C04EE0" w:rsidR="00AD1FCA" w:rsidRPr="0065467F" w:rsidRDefault="00AD1FCA" w:rsidP="00AD1FCA">
      <w:pPr>
        <w:ind w:firstLine="682"/>
        <w:jc w:val="both"/>
        <w:rPr>
          <w:rFonts w:ascii="Times New Roman" w:hAnsi="Times New Roman" w:cs="Times New Roman"/>
          <w:sz w:val="24"/>
          <w:szCs w:val="24"/>
          <w:lang w:val="ru"/>
        </w:rPr>
      </w:pPr>
      <w:r w:rsidRPr="0065467F">
        <w:rPr>
          <w:rFonts w:ascii="Times New Roman" w:hAnsi="Times New Roman"/>
          <w:b/>
          <w:sz w:val="24"/>
          <w:szCs w:val="24"/>
          <w:lang w:eastAsia="ru-RU"/>
        </w:rPr>
        <w:t xml:space="preserve"> </w:t>
      </w:r>
      <w:r w:rsidRPr="0065467F">
        <w:rPr>
          <w:rFonts w:ascii="Times New Roman" w:hAnsi="Times New Roman"/>
          <w:noProof/>
          <w:sz w:val="24"/>
          <w:szCs w:val="24"/>
          <w:lang w:eastAsia="ru-RU"/>
        </w:rPr>
        <w:t>Основы деловой и публичной коммуникации в профессиональной деятельности</w:t>
      </w:r>
      <w:r w:rsidRPr="0065467F">
        <w:rPr>
          <w:rFonts w:ascii="Times New Roman" w:hAnsi="Times New Roman"/>
          <w:sz w:val="24"/>
          <w:szCs w:val="24"/>
          <w:lang w:eastAsia="ru-RU"/>
        </w:rPr>
        <w:t xml:space="preserve">. Рабочая программа дисциплины </w:t>
      </w:r>
      <w:r w:rsidRPr="0065467F">
        <w:rPr>
          <w:rFonts w:ascii="Times New Roman" w:hAnsi="Times New Roman" w:cs="Times New Roman"/>
          <w:sz w:val="24"/>
          <w:szCs w:val="24"/>
          <w:lang w:val="ru"/>
        </w:rPr>
        <w:t xml:space="preserve">для студентов, обучающихся по </w:t>
      </w:r>
      <w:proofErr w:type="gramStart"/>
      <w:r w:rsidRPr="0065467F">
        <w:rPr>
          <w:rFonts w:ascii="Times New Roman" w:hAnsi="Times New Roman" w:cs="Times New Roman"/>
          <w:sz w:val="24"/>
          <w:szCs w:val="24"/>
          <w:lang w:val="ru"/>
        </w:rPr>
        <w:t>направлениям  подготовки</w:t>
      </w:r>
      <w:proofErr w:type="gramEnd"/>
      <w:r w:rsidRPr="0065467F">
        <w:rPr>
          <w:rFonts w:ascii="Times New Roman" w:hAnsi="Times New Roman" w:cs="Times New Roman"/>
          <w:sz w:val="24"/>
          <w:szCs w:val="24"/>
          <w:lang w:val="ru"/>
        </w:rPr>
        <w:t>: 39.03.01 «Социология»,</w:t>
      </w:r>
      <w:r>
        <w:rPr>
          <w:rFonts w:ascii="Times New Roman" w:hAnsi="Times New Roman" w:cs="Times New Roman"/>
          <w:sz w:val="24"/>
          <w:szCs w:val="24"/>
          <w:lang w:val="ru"/>
        </w:rPr>
        <w:t xml:space="preserve"> образовательная программа</w:t>
      </w:r>
      <w:r w:rsidRPr="0065467F">
        <w:rPr>
          <w:rFonts w:ascii="Times New Roman" w:hAnsi="Times New Roman" w:cs="Times New Roman"/>
          <w:sz w:val="24"/>
          <w:szCs w:val="24"/>
          <w:lang w:val="ru"/>
        </w:rPr>
        <w:t xml:space="preserve"> «Экономическая социология»; 40.03.01 «Юриспруденция», </w:t>
      </w:r>
      <w:r>
        <w:rPr>
          <w:rFonts w:ascii="Times New Roman" w:hAnsi="Times New Roman" w:cs="Times New Roman"/>
          <w:sz w:val="24"/>
          <w:szCs w:val="24"/>
          <w:lang w:val="ru"/>
        </w:rPr>
        <w:t>образовательная программа</w:t>
      </w:r>
      <w:r w:rsidRPr="0065467F">
        <w:rPr>
          <w:rFonts w:ascii="Times New Roman" w:hAnsi="Times New Roman" w:cs="Times New Roman"/>
          <w:sz w:val="24"/>
          <w:szCs w:val="24"/>
          <w:lang w:val="ru"/>
        </w:rPr>
        <w:t xml:space="preserve"> «Юриспруденция» (Международное экономическое право с частичной реализацией на английском языке, Экономическое право)</w:t>
      </w:r>
      <w:r w:rsidRPr="0065467F">
        <w:rPr>
          <w:rFonts w:ascii="Times New Roman" w:hAnsi="Times New Roman"/>
          <w:sz w:val="24"/>
          <w:szCs w:val="24"/>
        </w:rPr>
        <w:t xml:space="preserve">– М.: Финансовый университет, Департамент иностранных языков и межкультурной коммуникации, 2021. </w:t>
      </w:r>
      <w:r>
        <w:rPr>
          <w:rFonts w:ascii="Times New Roman" w:hAnsi="Times New Roman"/>
          <w:sz w:val="24"/>
          <w:szCs w:val="24"/>
        </w:rPr>
        <w:t xml:space="preserve"> </w:t>
      </w:r>
      <w:r w:rsidRPr="00D732DE">
        <w:rPr>
          <w:rFonts w:ascii="Times New Roman" w:hAnsi="Times New Roman"/>
          <w:sz w:val="24"/>
          <w:szCs w:val="24"/>
        </w:rPr>
        <w:t xml:space="preserve">- </w:t>
      </w:r>
      <w:r w:rsidR="00D732DE">
        <w:rPr>
          <w:rFonts w:ascii="Times New Roman" w:hAnsi="Times New Roman"/>
          <w:sz w:val="24"/>
          <w:szCs w:val="24"/>
        </w:rPr>
        <w:t>55</w:t>
      </w:r>
      <w:r w:rsidRPr="00D732DE">
        <w:rPr>
          <w:rFonts w:ascii="Times New Roman" w:hAnsi="Times New Roman"/>
          <w:sz w:val="24"/>
          <w:szCs w:val="24"/>
        </w:rPr>
        <w:t xml:space="preserve"> с.</w:t>
      </w:r>
    </w:p>
    <w:p w14:paraId="325CD1D4" w14:textId="01C4E12B" w:rsidR="00AD1FCA" w:rsidRPr="0065467F" w:rsidRDefault="00AD1FCA" w:rsidP="00AD1FCA">
      <w:pPr>
        <w:spacing w:after="0"/>
        <w:ind w:firstLine="708"/>
        <w:jc w:val="both"/>
        <w:rPr>
          <w:rFonts w:ascii="Times New Roman" w:hAnsi="Times New Roman"/>
          <w:sz w:val="24"/>
          <w:szCs w:val="24"/>
          <w:lang w:eastAsia="ru-RU"/>
        </w:rPr>
      </w:pPr>
      <w:r w:rsidRPr="0065467F">
        <w:rPr>
          <w:rFonts w:ascii="Times New Roman" w:hAnsi="Times New Roman"/>
          <w:sz w:val="24"/>
          <w:szCs w:val="24"/>
          <w:lang w:eastAsia="ru-RU"/>
        </w:rPr>
        <w:t xml:space="preserve">Рабочая программа предназначена для преподавания </w:t>
      </w:r>
      <w:proofErr w:type="gramStart"/>
      <w:r w:rsidRPr="0065467F">
        <w:rPr>
          <w:rFonts w:ascii="Times New Roman" w:hAnsi="Times New Roman"/>
          <w:sz w:val="24"/>
          <w:szCs w:val="24"/>
          <w:lang w:eastAsia="ru-RU"/>
        </w:rPr>
        <w:t>дисциплины  «</w:t>
      </w:r>
      <w:proofErr w:type="gramEnd"/>
      <w:r w:rsidRPr="0065467F">
        <w:rPr>
          <w:rFonts w:ascii="Times New Roman" w:hAnsi="Times New Roman"/>
          <w:sz w:val="24"/>
          <w:szCs w:val="24"/>
          <w:lang w:eastAsia="ru-RU"/>
        </w:rPr>
        <w:t>Основы деловой и публичной коммуникации в профессиональной деятельности», являющейся  инвариантной дисциплиной  для  направлений подготовки:  «Социология» и  «Юриспруденция»  вариативной части дисциплин основной образовательной программы подготовки бакалавров (очная</w:t>
      </w:r>
      <w:r w:rsidR="00DE7689">
        <w:rPr>
          <w:rFonts w:ascii="Times New Roman" w:hAnsi="Times New Roman"/>
          <w:sz w:val="24"/>
          <w:szCs w:val="24"/>
          <w:lang w:eastAsia="ru-RU"/>
        </w:rPr>
        <w:t xml:space="preserve"> и очно-заочная формы</w:t>
      </w:r>
      <w:r w:rsidRPr="0065467F">
        <w:rPr>
          <w:rFonts w:ascii="Times New Roman" w:hAnsi="Times New Roman"/>
          <w:sz w:val="24"/>
          <w:szCs w:val="24"/>
          <w:lang w:eastAsia="ru-RU"/>
        </w:rPr>
        <w:t xml:space="preserve"> обучения). </w:t>
      </w:r>
    </w:p>
    <w:p w14:paraId="1691A9F0" w14:textId="77777777" w:rsidR="00AD1FCA" w:rsidRDefault="00AD1FCA" w:rsidP="00AD1FCA">
      <w:pPr>
        <w:widowControl w:val="0"/>
        <w:autoSpaceDE w:val="0"/>
        <w:autoSpaceDN w:val="0"/>
        <w:spacing w:after="0" w:line="240" w:lineRule="auto"/>
        <w:rPr>
          <w:rFonts w:ascii="Times New Roman" w:eastAsia="Times New Roman" w:hAnsi="Times New Roman" w:cs="Times New Roman"/>
          <w:sz w:val="24"/>
          <w:szCs w:val="24"/>
          <w:lang w:eastAsia="ru-RU" w:bidi="ru-RU"/>
        </w:rPr>
      </w:pPr>
    </w:p>
    <w:p w14:paraId="0E01E0A2" w14:textId="3179E400" w:rsidR="00AD1FCA" w:rsidRPr="00201E55" w:rsidRDefault="00AD1FCA" w:rsidP="00201E55">
      <w:pPr>
        <w:widowControl w:val="0"/>
        <w:autoSpaceDE w:val="0"/>
        <w:autoSpaceDN w:val="0"/>
        <w:spacing w:after="0" w:line="240" w:lineRule="auto"/>
        <w:jc w:val="center"/>
        <w:rPr>
          <w:rFonts w:ascii="Times New Roman" w:eastAsia="Times New Roman" w:hAnsi="Times New Roman" w:cs="Times New Roman"/>
          <w:i/>
          <w:sz w:val="24"/>
          <w:lang w:eastAsia="ru-RU" w:bidi="ru-RU"/>
        </w:rPr>
      </w:pPr>
      <w:r w:rsidRPr="00FB0F6E">
        <w:rPr>
          <w:rFonts w:ascii="Times New Roman" w:eastAsia="Times New Roman" w:hAnsi="Times New Roman" w:cs="Times New Roman"/>
          <w:i/>
          <w:sz w:val="24"/>
          <w:lang w:eastAsia="ru-RU" w:bidi="ru-RU"/>
        </w:rPr>
        <w:t>Учебное издание</w:t>
      </w:r>
    </w:p>
    <w:p w14:paraId="79135348" w14:textId="77777777" w:rsidR="00AD1FCA" w:rsidRPr="0065467F" w:rsidRDefault="00AD1FCA" w:rsidP="00AD1FCA">
      <w:pPr>
        <w:jc w:val="center"/>
        <w:rPr>
          <w:rFonts w:ascii="Times New Roman" w:hAnsi="Times New Roman" w:cs="Times New Roman"/>
          <w:b/>
          <w:bCs/>
          <w:color w:val="000000" w:themeColor="text1"/>
          <w:sz w:val="24"/>
          <w:szCs w:val="24"/>
          <w:lang w:val="ru"/>
        </w:rPr>
      </w:pPr>
      <w:proofErr w:type="spellStart"/>
      <w:r w:rsidRPr="00C95C69">
        <w:rPr>
          <w:rFonts w:ascii="Times New Roman" w:hAnsi="Times New Roman" w:cs="Times New Roman"/>
          <w:b/>
          <w:bCs/>
          <w:color w:val="000000" w:themeColor="text1"/>
          <w:sz w:val="28"/>
          <w:szCs w:val="28"/>
          <w:lang w:val="ru"/>
        </w:rPr>
        <w:t>Л</w:t>
      </w:r>
      <w:r w:rsidRPr="0065467F">
        <w:rPr>
          <w:rFonts w:ascii="Times New Roman" w:hAnsi="Times New Roman" w:cs="Times New Roman"/>
          <w:b/>
          <w:bCs/>
          <w:color w:val="000000" w:themeColor="text1"/>
          <w:sz w:val="24"/>
          <w:szCs w:val="24"/>
          <w:lang w:val="ru"/>
        </w:rPr>
        <w:t>.А.Баландина</w:t>
      </w:r>
      <w:proofErr w:type="spellEnd"/>
    </w:p>
    <w:p w14:paraId="756EE657" w14:textId="77777777" w:rsidR="00AD1FCA" w:rsidRPr="0065467F" w:rsidRDefault="00AD1FCA" w:rsidP="00AD1FCA">
      <w:pPr>
        <w:jc w:val="center"/>
        <w:rPr>
          <w:rFonts w:ascii="Times New Roman" w:hAnsi="Times New Roman" w:cs="Times New Roman"/>
          <w:b/>
          <w:bCs/>
          <w:color w:val="000000" w:themeColor="text1"/>
          <w:sz w:val="24"/>
          <w:szCs w:val="24"/>
          <w:lang w:val="ru"/>
        </w:rPr>
      </w:pPr>
      <w:proofErr w:type="spellStart"/>
      <w:r w:rsidRPr="0065467F">
        <w:rPr>
          <w:rFonts w:ascii="Times New Roman" w:hAnsi="Times New Roman" w:cs="Times New Roman"/>
          <w:b/>
          <w:bCs/>
          <w:color w:val="000000" w:themeColor="text1"/>
          <w:sz w:val="24"/>
          <w:szCs w:val="24"/>
          <w:lang w:val="ru"/>
        </w:rPr>
        <w:t>Н.М.Малюгина</w:t>
      </w:r>
      <w:proofErr w:type="spellEnd"/>
    </w:p>
    <w:p w14:paraId="3A879B1B" w14:textId="77777777" w:rsidR="00AD1FCA" w:rsidRPr="0065467F" w:rsidRDefault="00AD1FCA" w:rsidP="00AD1FCA">
      <w:pPr>
        <w:jc w:val="center"/>
        <w:rPr>
          <w:rFonts w:ascii="Times New Roman" w:hAnsi="Times New Roman" w:cs="Times New Roman"/>
          <w:b/>
          <w:bCs/>
          <w:color w:val="000000" w:themeColor="text1"/>
          <w:sz w:val="24"/>
          <w:szCs w:val="24"/>
          <w:lang w:val="ru"/>
        </w:rPr>
      </w:pPr>
      <w:proofErr w:type="spellStart"/>
      <w:r w:rsidRPr="0065467F">
        <w:rPr>
          <w:rFonts w:ascii="Times New Roman" w:hAnsi="Times New Roman" w:cs="Times New Roman"/>
          <w:b/>
          <w:bCs/>
          <w:color w:val="000000" w:themeColor="text1"/>
          <w:sz w:val="24"/>
          <w:szCs w:val="24"/>
          <w:lang w:val="ru"/>
        </w:rPr>
        <w:t>Р.И.Полякова</w:t>
      </w:r>
      <w:proofErr w:type="spellEnd"/>
    </w:p>
    <w:p w14:paraId="7F562C41" w14:textId="77777777" w:rsidR="00AD1FCA" w:rsidRPr="0065467F" w:rsidRDefault="00AD1FCA" w:rsidP="00AD1FCA">
      <w:pPr>
        <w:jc w:val="center"/>
        <w:rPr>
          <w:rFonts w:ascii="Times New Roman" w:hAnsi="Times New Roman" w:cs="Times New Roman"/>
          <w:b/>
          <w:bCs/>
          <w:sz w:val="24"/>
          <w:szCs w:val="24"/>
          <w:lang w:val="ru"/>
        </w:rPr>
      </w:pPr>
      <w:r>
        <w:rPr>
          <w:rFonts w:ascii="Times New Roman" w:hAnsi="Times New Roman" w:cs="Times New Roman"/>
          <w:b/>
          <w:bCs/>
          <w:color w:val="000000" w:themeColor="text1"/>
          <w:sz w:val="24"/>
          <w:szCs w:val="24"/>
          <w:lang w:val="ru"/>
        </w:rPr>
        <w:tab/>
      </w:r>
      <w:r w:rsidRPr="0065467F">
        <w:rPr>
          <w:rFonts w:ascii="Times New Roman" w:hAnsi="Times New Roman" w:cs="Times New Roman"/>
          <w:b/>
          <w:bCs/>
          <w:sz w:val="24"/>
          <w:szCs w:val="24"/>
          <w:lang w:val="ru"/>
        </w:rPr>
        <w:t>Рабочая программа дисциплины</w:t>
      </w:r>
    </w:p>
    <w:p w14:paraId="27ECA476" w14:textId="77777777" w:rsidR="00AD1FCA" w:rsidRPr="0065467F" w:rsidRDefault="00AD1FCA" w:rsidP="00AD1FCA">
      <w:pPr>
        <w:spacing w:line="240" w:lineRule="auto"/>
        <w:jc w:val="center"/>
        <w:rPr>
          <w:rFonts w:ascii="Times New Roman" w:hAnsi="Times New Roman" w:cs="Times New Roman"/>
          <w:b/>
          <w:bCs/>
          <w:sz w:val="24"/>
          <w:szCs w:val="24"/>
        </w:rPr>
      </w:pPr>
      <w:r w:rsidRPr="0065467F">
        <w:rPr>
          <w:rFonts w:ascii="Times New Roman" w:hAnsi="Times New Roman" w:cs="Times New Roman"/>
          <w:b/>
          <w:bCs/>
          <w:sz w:val="24"/>
          <w:szCs w:val="24"/>
        </w:rPr>
        <w:t>ОСНОВЫ ДЕЛОВОЙ И ПУБЛИЧНОЙ КОММУНИКАЦИИ</w:t>
      </w:r>
    </w:p>
    <w:p w14:paraId="3C6E1D9B" w14:textId="77777777" w:rsidR="00AD1FCA" w:rsidRDefault="00AD1FCA" w:rsidP="00AD1FCA">
      <w:pPr>
        <w:spacing w:line="240" w:lineRule="auto"/>
        <w:jc w:val="center"/>
        <w:rPr>
          <w:rFonts w:ascii="Times New Roman" w:hAnsi="Times New Roman" w:cs="Times New Roman"/>
          <w:b/>
          <w:bCs/>
          <w:sz w:val="24"/>
          <w:szCs w:val="24"/>
        </w:rPr>
      </w:pPr>
      <w:r w:rsidRPr="0065467F">
        <w:rPr>
          <w:rFonts w:ascii="Times New Roman" w:hAnsi="Times New Roman" w:cs="Times New Roman"/>
          <w:b/>
          <w:bCs/>
          <w:sz w:val="24"/>
          <w:szCs w:val="24"/>
        </w:rPr>
        <w:t>В ПРОФЕССИОНАЛЬНОЙ ДЕЯТЕЛЬНОСТИ</w:t>
      </w:r>
    </w:p>
    <w:p w14:paraId="67729BDF" w14:textId="77777777" w:rsidR="00AD1FCA" w:rsidRPr="0065467F" w:rsidRDefault="00AD1FCA" w:rsidP="00AD1FCA">
      <w:pPr>
        <w:spacing w:line="240" w:lineRule="auto"/>
        <w:jc w:val="center"/>
        <w:rPr>
          <w:rFonts w:ascii="Times New Roman" w:hAnsi="Times New Roman" w:cs="Times New Roman"/>
          <w:b/>
          <w:bCs/>
          <w:color w:val="000000" w:themeColor="text1"/>
          <w:sz w:val="24"/>
          <w:szCs w:val="24"/>
          <w:lang w:val="ru"/>
        </w:rPr>
      </w:pPr>
      <w:r w:rsidRPr="00FB0F6E">
        <w:rPr>
          <w:rFonts w:ascii="Times New Roman" w:eastAsia="Times New Roman" w:hAnsi="Times New Roman" w:cs="Times New Roman"/>
          <w:sz w:val="24"/>
          <w:lang w:eastAsia="ru-RU" w:bidi="ru-RU"/>
        </w:rPr>
        <w:t>Компьютерный набор, верстка</w:t>
      </w:r>
    </w:p>
    <w:p w14:paraId="32D2AEAD" w14:textId="604D5438" w:rsidR="00AD1FCA" w:rsidRPr="00041F67" w:rsidRDefault="00AD1FCA" w:rsidP="00AD1FCA">
      <w:pPr>
        <w:widowControl w:val="0"/>
        <w:tabs>
          <w:tab w:val="left" w:pos="7081"/>
          <w:tab w:val="left" w:pos="8204"/>
        </w:tabs>
        <w:autoSpaceDE w:val="0"/>
        <w:autoSpaceDN w:val="0"/>
        <w:spacing w:after="0" w:line="240" w:lineRule="auto"/>
        <w:ind w:right="161"/>
        <w:jc w:val="center"/>
        <w:rPr>
          <w:rFonts w:ascii="Times New Roman" w:eastAsia="Times New Roman" w:hAnsi="Times New Roman" w:cs="Times New Roman"/>
          <w:sz w:val="24"/>
          <w:lang w:eastAsia="ru-RU" w:bidi="ru-RU"/>
        </w:rPr>
      </w:pPr>
      <w:r w:rsidRPr="00FB0F6E">
        <w:rPr>
          <w:rFonts w:ascii="Times New Roman" w:eastAsia="Times New Roman" w:hAnsi="Times New Roman" w:cs="Times New Roman"/>
          <w:sz w:val="24"/>
          <w:lang w:eastAsia="ru-RU" w:bidi="ru-RU"/>
        </w:rPr>
        <w:t>Формат 60х90/16. Гарнитура</w:t>
      </w:r>
      <w:r w:rsidRPr="00041F67">
        <w:rPr>
          <w:rFonts w:ascii="Times New Roman" w:eastAsia="Times New Roman" w:hAnsi="Times New Roman" w:cs="Times New Roman"/>
          <w:sz w:val="24"/>
          <w:lang w:eastAsia="ru-RU" w:bidi="ru-RU"/>
        </w:rPr>
        <w:t xml:space="preserve"> </w:t>
      </w:r>
      <w:r w:rsidRPr="00FB0F6E">
        <w:rPr>
          <w:rFonts w:ascii="Times New Roman" w:eastAsia="Times New Roman" w:hAnsi="Times New Roman" w:cs="Times New Roman"/>
          <w:i/>
          <w:sz w:val="24"/>
          <w:lang w:val="en-US" w:eastAsia="ru-RU" w:bidi="ru-RU"/>
        </w:rPr>
        <w:t>Times</w:t>
      </w:r>
      <w:r w:rsidRPr="00041F67">
        <w:rPr>
          <w:rFonts w:ascii="Times New Roman" w:eastAsia="Times New Roman" w:hAnsi="Times New Roman" w:cs="Times New Roman"/>
          <w:i/>
          <w:sz w:val="24"/>
          <w:lang w:eastAsia="ru-RU" w:bidi="ru-RU"/>
        </w:rPr>
        <w:t xml:space="preserve"> </w:t>
      </w:r>
      <w:r w:rsidRPr="00FB0F6E">
        <w:rPr>
          <w:rFonts w:ascii="Times New Roman" w:eastAsia="Times New Roman" w:hAnsi="Times New Roman" w:cs="Times New Roman"/>
          <w:i/>
          <w:sz w:val="24"/>
          <w:lang w:val="en-US" w:eastAsia="ru-RU" w:bidi="ru-RU"/>
        </w:rPr>
        <w:t>New</w:t>
      </w:r>
      <w:r w:rsidRPr="00041F67">
        <w:rPr>
          <w:rFonts w:ascii="Times New Roman" w:eastAsia="Times New Roman" w:hAnsi="Times New Roman" w:cs="Times New Roman"/>
          <w:i/>
          <w:sz w:val="24"/>
          <w:lang w:eastAsia="ru-RU" w:bidi="ru-RU"/>
        </w:rPr>
        <w:t xml:space="preserve"> </w:t>
      </w:r>
      <w:r w:rsidRPr="00FB0F6E">
        <w:rPr>
          <w:rFonts w:ascii="Times New Roman" w:eastAsia="Times New Roman" w:hAnsi="Times New Roman" w:cs="Times New Roman"/>
          <w:i/>
          <w:sz w:val="24"/>
          <w:lang w:val="en-US" w:eastAsia="ru-RU" w:bidi="ru-RU"/>
        </w:rPr>
        <w:t>Roman</w:t>
      </w:r>
      <w:r w:rsidRPr="00041F67">
        <w:rPr>
          <w:rFonts w:ascii="Times New Roman" w:eastAsia="Times New Roman" w:hAnsi="Times New Roman" w:cs="Times New Roman"/>
          <w:i/>
          <w:sz w:val="24"/>
          <w:lang w:eastAsia="ru-RU" w:bidi="ru-RU"/>
        </w:rPr>
        <w:t xml:space="preserve"> </w:t>
      </w:r>
      <w:proofErr w:type="spellStart"/>
      <w:r w:rsidRPr="00FB0F6E">
        <w:rPr>
          <w:rFonts w:ascii="Times New Roman" w:eastAsia="Times New Roman" w:hAnsi="Times New Roman" w:cs="Times New Roman"/>
          <w:sz w:val="24"/>
          <w:lang w:eastAsia="ru-RU" w:bidi="ru-RU"/>
        </w:rPr>
        <w:t>Усл</w:t>
      </w:r>
      <w:proofErr w:type="spellEnd"/>
      <w:r w:rsidR="00A4121D" w:rsidRPr="00041F67">
        <w:rPr>
          <w:rFonts w:ascii="Times New Roman" w:eastAsia="Times New Roman" w:hAnsi="Times New Roman" w:cs="Times New Roman"/>
          <w:sz w:val="24"/>
          <w:lang w:eastAsia="ru-RU" w:bidi="ru-RU"/>
        </w:rPr>
        <w:t>. 3,06</w:t>
      </w:r>
      <w:r w:rsidRPr="00041F67">
        <w:rPr>
          <w:rFonts w:ascii="Times New Roman" w:eastAsia="Times New Roman" w:hAnsi="Times New Roman" w:cs="Times New Roman"/>
          <w:sz w:val="24"/>
          <w:lang w:eastAsia="ru-RU" w:bidi="ru-RU"/>
        </w:rPr>
        <w:t xml:space="preserve"> </w:t>
      </w:r>
      <w:proofErr w:type="spellStart"/>
      <w:r w:rsidRPr="00FB0F6E">
        <w:rPr>
          <w:rFonts w:ascii="Times New Roman" w:eastAsia="Times New Roman" w:hAnsi="Times New Roman" w:cs="Times New Roman"/>
          <w:sz w:val="24"/>
          <w:lang w:eastAsia="ru-RU" w:bidi="ru-RU"/>
        </w:rPr>
        <w:t>п</w:t>
      </w:r>
      <w:r w:rsidRPr="00041F67">
        <w:rPr>
          <w:rFonts w:ascii="Times New Roman" w:eastAsia="Times New Roman" w:hAnsi="Times New Roman" w:cs="Times New Roman"/>
          <w:sz w:val="24"/>
          <w:lang w:eastAsia="ru-RU" w:bidi="ru-RU"/>
        </w:rPr>
        <w:t>.</w:t>
      </w:r>
      <w:r w:rsidRPr="00FB0F6E">
        <w:rPr>
          <w:rFonts w:ascii="Times New Roman" w:eastAsia="Times New Roman" w:hAnsi="Times New Roman" w:cs="Times New Roman"/>
          <w:sz w:val="24"/>
          <w:lang w:eastAsia="ru-RU" w:bidi="ru-RU"/>
        </w:rPr>
        <w:t>л</w:t>
      </w:r>
      <w:proofErr w:type="spellEnd"/>
      <w:r w:rsidRPr="00041F67">
        <w:rPr>
          <w:rFonts w:ascii="Times New Roman" w:eastAsia="Times New Roman" w:hAnsi="Times New Roman" w:cs="Times New Roman"/>
          <w:sz w:val="24"/>
          <w:lang w:eastAsia="ru-RU" w:bidi="ru-RU"/>
        </w:rPr>
        <w:t>.</w:t>
      </w:r>
      <w:r w:rsidRPr="00041F67">
        <w:rPr>
          <w:rFonts w:ascii="Times New Roman" w:eastAsia="Times New Roman" w:hAnsi="Times New Roman" w:cs="Times New Roman"/>
          <w:spacing w:val="-5"/>
          <w:sz w:val="24"/>
          <w:lang w:eastAsia="ru-RU" w:bidi="ru-RU"/>
        </w:rPr>
        <w:t xml:space="preserve"> </w:t>
      </w:r>
    </w:p>
    <w:p w14:paraId="5783F591" w14:textId="77777777" w:rsidR="00AD1FCA" w:rsidRPr="00041F67" w:rsidRDefault="00AD1FCA" w:rsidP="00AD1FCA">
      <w:pPr>
        <w:widowControl w:val="0"/>
        <w:autoSpaceDE w:val="0"/>
        <w:autoSpaceDN w:val="0"/>
        <w:spacing w:after="0" w:line="240" w:lineRule="auto"/>
        <w:rPr>
          <w:rFonts w:ascii="Times New Roman" w:eastAsia="Times New Roman" w:hAnsi="Times New Roman" w:cs="Times New Roman"/>
          <w:sz w:val="26"/>
          <w:szCs w:val="28"/>
          <w:lang w:eastAsia="ru-RU" w:bidi="ru-RU"/>
        </w:rPr>
      </w:pPr>
    </w:p>
    <w:p w14:paraId="7C70A9E4" w14:textId="77777777" w:rsidR="00AD1FCA" w:rsidRPr="00FB0F6E" w:rsidRDefault="00AD1FCA" w:rsidP="00AD1FCA">
      <w:pPr>
        <w:widowControl w:val="0"/>
        <w:autoSpaceDE w:val="0"/>
        <w:autoSpaceDN w:val="0"/>
        <w:spacing w:before="160" w:after="0" w:line="240" w:lineRule="auto"/>
        <w:ind w:right="847"/>
        <w:jc w:val="right"/>
        <w:rPr>
          <w:rFonts w:ascii="Times New Roman" w:eastAsia="Times New Roman" w:hAnsi="Times New Roman" w:cs="Times New Roman"/>
          <w:sz w:val="24"/>
          <w:lang w:eastAsia="ru-RU" w:bidi="ru-RU"/>
        </w:rPr>
      </w:pPr>
      <w:r w:rsidRPr="00FB0F6E">
        <w:rPr>
          <w:rFonts w:ascii="Times New Roman" w:eastAsia="Times New Roman" w:hAnsi="Times New Roman" w:cs="Times New Roman"/>
          <w:sz w:val="24"/>
          <w:lang w:eastAsia="ru-RU" w:bidi="ru-RU"/>
        </w:rPr>
        <w:t xml:space="preserve">© </w:t>
      </w:r>
      <w:r>
        <w:rPr>
          <w:rFonts w:ascii="Times New Roman" w:eastAsia="Times New Roman" w:hAnsi="Times New Roman" w:cs="Times New Roman"/>
          <w:sz w:val="24"/>
          <w:lang w:eastAsia="ru-RU" w:bidi="ru-RU"/>
        </w:rPr>
        <w:t>Баландина Л.А., Малюгина Н.М., Полякова Р.И.</w:t>
      </w:r>
      <w:r w:rsidRPr="00FB0F6E">
        <w:rPr>
          <w:rFonts w:ascii="Times New Roman" w:eastAsia="Times New Roman" w:hAnsi="Times New Roman" w:cs="Times New Roman"/>
          <w:spacing w:val="-13"/>
          <w:sz w:val="24"/>
          <w:lang w:eastAsia="ru-RU" w:bidi="ru-RU"/>
        </w:rPr>
        <w:t xml:space="preserve"> </w:t>
      </w:r>
      <w:r w:rsidRPr="00FB0F6E">
        <w:rPr>
          <w:rFonts w:ascii="Times New Roman" w:eastAsia="Times New Roman" w:hAnsi="Times New Roman" w:cs="Times New Roman"/>
          <w:sz w:val="24"/>
          <w:lang w:eastAsia="ru-RU" w:bidi="ru-RU"/>
        </w:rPr>
        <w:t>202</w:t>
      </w:r>
      <w:r>
        <w:rPr>
          <w:rFonts w:ascii="Times New Roman" w:eastAsia="Times New Roman" w:hAnsi="Times New Roman" w:cs="Times New Roman"/>
          <w:sz w:val="24"/>
          <w:lang w:eastAsia="ru-RU" w:bidi="ru-RU"/>
        </w:rPr>
        <w:t>1</w:t>
      </w:r>
    </w:p>
    <w:p w14:paraId="09329774" w14:textId="77777777" w:rsidR="00AD1FCA" w:rsidRDefault="00AD1FCA" w:rsidP="00AD1FCA">
      <w:pPr>
        <w:widowControl w:val="0"/>
        <w:autoSpaceDE w:val="0"/>
        <w:autoSpaceDN w:val="0"/>
        <w:spacing w:after="0" w:line="240" w:lineRule="auto"/>
        <w:ind w:right="847"/>
        <w:jc w:val="right"/>
        <w:rPr>
          <w:rFonts w:ascii="Times New Roman" w:eastAsia="Times New Roman" w:hAnsi="Times New Roman" w:cs="Times New Roman"/>
          <w:b/>
          <w:bCs/>
          <w:color w:val="000000"/>
          <w:sz w:val="24"/>
          <w:szCs w:val="24"/>
          <w:lang w:eastAsia="en-GB"/>
        </w:rPr>
      </w:pPr>
      <w:r w:rsidRPr="00FB0F6E">
        <w:rPr>
          <w:rFonts w:ascii="Times New Roman" w:eastAsia="Times New Roman" w:hAnsi="Times New Roman" w:cs="Times New Roman"/>
          <w:sz w:val="24"/>
          <w:lang w:eastAsia="ru-RU" w:bidi="ru-RU"/>
        </w:rPr>
        <w:t xml:space="preserve">© </w:t>
      </w:r>
      <w:proofErr w:type="spellStart"/>
      <w:r w:rsidRPr="00FB0F6E">
        <w:rPr>
          <w:rFonts w:ascii="Times New Roman" w:eastAsia="Times New Roman" w:hAnsi="Times New Roman" w:cs="Times New Roman"/>
          <w:sz w:val="24"/>
          <w:lang w:eastAsia="ru-RU" w:bidi="ru-RU"/>
        </w:rPr>
        <w:t>Финуниверситет</w:t>
      </w:r>
      <w:proofErr w:type="spellEnd"/>
      <w:r w:rsidRPr="00FB0F6E">
        <w:rPr>
          <w:rFonts w:ascii="Times New Roman" w:eastAsia="Times New Roman" w:hAnsi="Times New Roman" w:cs="Times New Roman"/>
          <w:sz w:val="24"/>
          <w:lang w:eastAsia="ru-RU" w:bidi="ru-RU"/>
        </w:rPr>
        <w:t>,</w:t>
      </w:r>
      <w:r w:rsidRPr="00FB0F6E">
        <w:rPr>
          <w:rFonts w:ascii="Times New Roman" w:eastAsia="Times New Roman" w:hAnsi="Times New Roman" w:cs="Times New Roman"/>
          <w:spacing w:val="-8"/>
          <w:sz w:val="24"/>
          <w:lang w:eastAsia="ru-RU" w:bidi="ru-RU"/>
        </w:rPr>
        <w:t xml:space="preserve"> </w:t>
      </w:r>
      <w:r w:rsidRPr="00FB0F6E">
        <w:rPr>
          <w:rFonts w:ascii="Times New Roman" w:eastAsia="Times New Roman" w:hAnsi="Times New Roman" w:cs="Times New Roman"/>
          <w:sz w:val="24"/>
          <w:lang w:eastAsia="ru-RU" w:bidi="ru-RU"/>
        </w:rPr>
        <w:t>202</w:t>
      </w:r>
      <w:r>
        <w:rPr>
          <w:rFonts w:ascii="Times New Roman" w:eastAsia="Times New Roman" w:hAnsi="Times New Roman" w:cs="Times New Roman"/>
          <w:sz w:val="24"/>
          <w:lang w:eastAsia="ru-RU" w:bidi="ru-RU"/>
        </w:rPr>
        <w:t>1</w:t>
      </w:r>
    </w:p>
    <w:p w14:paraId="3F6C9D3A" w14:textId="77777777" w:rsidR="00F440BC" w:rsidRDefault="00F440BC" w:rsidP="00DD081C">
      <w:pPr>
        <w:rPr>
          <w:rFonts w:ascii="Times New Roman" w:eastAsia="Times New Roman" w:hAnsi="Times New Roman" w:cs="Times New Roman"/>
          <w:b/>
          <w:bCs/>
          <w:color w:val="000000"/>
          <w:sz w:val="24"/>
          <w:szCs w:val="24"/>
          <w:lang w:eastAsia="en-GB"/>
        </w:rPr>
      </w:pPr>
    </w:p>
    <w:p w14:paraId="2083379D" w14:textId="670C6AFD" w:rsidR="00DD081C" w:rsidRPr="003D1428" w:rsidRDefault="00DD081C" w:rsidP="00DD081C">
      <w:pPr>
        <w:rPr>
          <w:rFonts w:ascii="Times New Roman" w:eastAsia="Times New Roman" w:hAnsi="Times New Roman" w:cs="Times New Roman"/>
          <w:b/>
          <w:bCs/>
          <w:color w:val="000000"/>
          <w:sz w:val="24"/>
          <w:szCs w:val="24"/>
          <w:lang w:eastAsia="en-GB"/>
        </w:rPr>
      </w:pPr>
      <w:r w:rsidRPr="003D1428">
        <w:rPr>
          <w:rFonts w:ascii="Times New Roman" w:eastAsia="Times New Roman" w:hAnsi="Times New Roman" w:cs="Times New Roman"/>
          <w:b/>
          <w:bCs/>
          <w:color w:val="000000"/>
          <w:sz w:val="24"/>
          <w:szCs w:val="24"/>
          <w:lang w:eastAsia="en-GB"/>
        </w:rPr>
        <w:lastRenderedPageBreak/>
        <w:t>Содержание приложения к рабочей программе дисциплины (далее-РПД)</w:t>
      </w:r>
    </w:p>
    <w:tbl>
      <w:tblPr>
        <w:tblW w:w="0" w:type="auto"/>
        <w:tblCellMar>
          <w:top w:w="15" w:type="dxa"/>
          <w:left w:w="15" w:type="dxa"/>
          <w:bottom w:w="15" w:type="dxa"/>
          <w:right w:w="15" w:type="dxa"/>
        </w:tblCellMar>
        <w:tblLook w:val="04A0" w:firstRow="1" w:lastRow="0" w:firstColumn="1" w:lastColumn="0" w:noHBand="0" w:noVBand="1"/>
      </w:tblPr>
      <w:tblGrid>
        <w:gridCol w:w="8355"/>
        <w:gridCol w:w="661"/>
      </w:tblGrid>
      <w:tr w:rsidR="00DD081C" w:rsidRPr="003D1428" w14:paraId="58B7BAEE" w14:textId="77777777" w:rsidTr="0035351F">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4F934AF" w14:textId="77777777" w:rsidR="00DD081C" w:rsidRPr="003D1428" w:rsidRDefault="00DD081C" w:rsidP="0035351F">
            <w:pPr>
              <w:rPr>
                <w:rFonts w:ascii="Times New Roman" w:eastAsia="Times New Roman" w:hAnsi="Times New Roman" w:cs="Times New Roman"/>
                <w:sz w:val="24"/>
                <w:szCs w:val="24"/>
                <w:lang w:eastAsia="en-GB"/>
              </w:rPr>
            </w:pPr>
            <w:r w:rsidRPr="003D1428">
              <w:rPr>
                <w:rFonts w:ascii="Times New Roman" w:eastAsia="Times New Roman" w:hAnsi="Times New Roman" w:cs="Times New Roman"/>
                <w:color w:val="000000"/>
                <w:sz w:val="24"/>
                <w:szCs w:val="24"/>
                <w:lang w:eastAsia="en-GB"/>
              </w:rPr>
              <w:t>Наименование разделов РПД</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76715AF" w14:textId="77777777" w:rsidR="00DD081C" w:rsidRPr="003D1428" w:rsidRDefault="00DD081C" w:rsidP="0035351F">
            <w:pPr>
              <w:rPr>
                <w:rFonts w:ascii="Times New Roman" w:eastAsia="Times New Roman" w:hAnsi="Times New Roman" w:cs="Times New Roman"/>
                <w:sz w:val="24"/>
                <w:szCs w:val="24"/>
                <w:lang w:eastAsia="en-GB"/>
              </w:rPr>
            </w:pPr>
            <w:r w:rsidRPr="006F2506">
              <w:rPr>
                <w:rFonts w:ascii="Times New Roman" w:eastAsia="Times New Roman" w:hAnsi="Times New Roman" w:cs="Times New Roman"/>
                <w:color w:val="000000"/>
                <w:sz w:val="24"/>
                <w:szCs w:val="24"/>
                <w:lang w:eastAsia="en-GB"/>
              </w:rPr>
              <w:t>Стр.</w:t>
            </w:r>
          </w:p>
        </w:tc>
      </w:tr>
      <w:tr w:rsidR="007C62A8" w:rsidRPr="003D1428" w14:paraId="175AA228" w14:textId="77777777" w:rsidTr="0035351F">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EC4AF1" w14:textId="585D953C" w:rsidR="007C62A8" w:rsidRPr="003D1428" w:rsidRDefault="007C62A8" w:rsidP="0035351F">
            <w:pPr>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Наименование дисциплины</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03FF01" w14:textId="2DAB24F4" w:rsidR="007C62A8" w:rsidRPr="003D1428" w:rsidRDefault="00A858CB" w:rsidP="0035351F">
            <w:pPr>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5</w:t>
            </w:r>
          </w:p>
        </w:tc>
      </w:tr>
      <w:tr w:rsidR="00DD081C" w:rsidRPr="003D1428" w14:paraId="6103D34F" w14:textId="77777777" w:rsidTr="00CF1B65">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B8B2CEE" w14:textId="77777777" w:rsidR="00DD081C" w:rsidRPr="003D1428" w:rsidRDefault="00DD081C" w:rsidP="0035351F">
            <w:pPr>
              <w:jc w:val="both"/>
              <w:rPr>
                <w:rFonts w:ascii="Times New Roman" w:eastAsia="Times New Roman" w:hAnsi="Times New Roman" w:cs="Times New Roman"/>
                <w:sz w:val="24"/>
                <w:szCs w:val="24"/>
                <w:lang w:eastAsia="en-GB"/>
              </w:rPr>
            </w:pPr>
            <w:r w:rsidRPr="003D1428">
              <w:rPr>
                <w:rFonts w:ascii="Times New Roman" w:eastAsia="Times New Roman" w:hAnsi="Times New Roman" w:cs="Times New Roman"/>
                <w:color w:val="000000"/>
                <w:sz w:val="24"/>
                <w:szCs w:val="24"/>
                <w:lang w:eastAsia="en-GB"/>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477297" w14:textId="19B56562" w:rsidR="00DD081C" w:rsidRPr="003D1428" w:rsidRDefault="00A858CB" w:rsidP="0035351F">
            <w:pPr>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5</w:t>
            </w:r>
          </w:p>
        </w:tc>
      </w:tr>
      <w:tr w:rsidR="008E7B95" w:rsidRPr="003D1428" w14:paraId="22720003" w14:textId="77777777" w:rsidTr="00CF1B65">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C8E7A4" w14:textId="0A773362" w:rsidR="008E7B95" w:rsidRPr="008E7B95" w:rsidRDefault="008E7B95" w:rsidP="0035351F">
            <w:pPr>
              <w:jc w:val="both"/>
              <w:rPr>
                <w:rFonts w:ascii="Times New Roman" w:eastAsia="Times New Roman" w:hAnsi="Times New Roman" w:cs="Times New Roman"/>
                <w:color w:val="000000"/>
                <w:sz w:val="24"/>
                <w:szCs w:val="24"/>
                <w:lang w:eastAsia="en-GB"/>
              </w:rPr>
            </w:pPr>
            <w:r w:rsidRPr="008E7B95">
              <w:rPr>
                <w:rFonts w:ascii="Times New Roman" w:eastAsia="Times New Roman" w:hAnsi="Times New Roman" w:cs="Times New Roman"/>
                <w:color w:val="000000"/>
                <w:sz w:val="24"/>
                <w:szCs w:val="24"/>
                <w:lang w:eastAsia="en-GB"/>
              </w:rPr>
              <w:t>Место дисциплины в структуре образовательной программы</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6B2B89" w14:textId="2AB8000E" w:rsidR="008E7B95" w:rsidRDefault="00D732DE" w:rsidP="0035351F">
            <w:pPr>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14</w:t>
            </w:r>
          </w:p>
        </w:tc>
      </w:tr>
      <w:tr w:rsidR="00DD081C" w:rsidRPr="003D1428" w14:paraId="1F79141D" w14:textId="77777777" w:rsidTr="00CF1B65">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ACE7056" w14:textId="77777777" w:rsidR="00DD081C" w:rsidRPr="003D1428" w:rsidRDefault="00DD081C" w:rsidP="0035351F">
            <w:pPr>
              <w:jc w:val="both"/>
              <w:rPr>
                <w:rFonts w:ascii="Times New Roman" w:eastAsia="Times New Roman" w:hAnsi="Times New Roman" w:cs="Times New Roman"/>
                <w:sz w:val="24"/>
                <w:szCs w:val="24"/>
                <w:lang w:eastAsia="en-GB"/>
              </w:rPr>
            </w:pPr>
            <w:r w:rsidRPr="003D1428">
              <w:rPr>
                <w:rFonts w:ascii="Times New Roman" w:eastAsia="Times New Roman" w:hAnsi="Times New Roman" w:cs="Times New Roman"/>
                <w:color w:val="000000"/>
                <w:sz w:val="24"/>
                <w:szCs w:val="24"/>
                <w:lang w:eastAsia="en-GB"/>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B89000" w14:textId="04D7FB43" w:rsidR="00DD081C" w:rsidRPr="003D1428" w:rsidRDefault="00D732DE" w:rsidP="0035351F">
            <w:pPr>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14</w:t>
            </w:r>
          </w:p>
        </w:tc>
      </w:tr>
      <w:tr w:rsidR="008E7B95" w:rsidRPr="003D1428" w14:paraId="31D52C07" w14:textId="77777777" w:rsidTr="00CF1B65">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C0119D" w14:textId="353E6844" w:rsidR="008E7B95" w:rsidRPr="008E7B95" w:rsidRDefault="008E7B95" w:rsidP="0035351F">
            <w:pPr>
              <w:jc w:val="both"/>
              <w:rPr>
                <w:rFonts w:ascii="Times New Roman" w:eastAsia="Times New Roman" w:hAnsi="Times New Roman" w:cs="Times New Roman"/>
                <w:color w:val="000000"/>
                <w:sz w:val="24"/>
                <w:szCs w:val="24"/>
                <w:lang w:eastAsia="en-GB"/>
              </w:rPr>
            </w:pPr>
            <w:r w:rsidRPr="008E7B95">
              <w:rPr>
                <w:rFonts w:ascii="Times New Roman" w:eastAsia="Times New Roman" w:hAnsi="Times New Roman" w:cs="Times New Roman"/>
                <w:color w:val="000000"/>
                <w:sz w:val="24"/>
                <w:szCs w:val="24"/>
                <w:lang w:eastAsia="en-GB"/>
              </w:rPr>
              <w:t>Содержание дисциплины</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707213" w14:textId="5BB5C4B2" w:rsidR="008E7B95" w:rsidRDefault="00D732DE" w:rsidP="0035351F">
            <w:pPr>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15</w:t>
            </w:r>
          </w:p>
        </w:tc>
      </w:tr>
      <w:tr w:rsidR="00DD081C" w:rsidRPr="003D1428" w14:paraId="6FFD29FF" w14:textId="77777777" w:rsidTr="00CF1B65">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3055449" w14:textId="77777777" w:rsidR="00DD081C" w:rsidRPr="003D1428" w:rsidRDefault="00DD081C" w:rsidP="0035351F">
            <w:pPr>
              <w:rPr>
                <w:rFonts w:ascii="Times New Roman" w:eastAsia="Times New Roman" w:hAnsi="Times New Roman" w:cs="Times New Roman"/>
                <w:sz w:val="24"/>
                <w:szCs w:val="24"/>
                <w:lang w:eastAsia="en-GB"/>
              </w:rPr>
            </w:pPr>
            <w:r w:rsidRPr="003D1428">
              <w:rPr>
                <w:rFonts w:ascii="Times New Roman" w:eastAsia="Times New Roman" w:hAnsi="Times New Roman" w:cs="Times New Roman"/>
                <w:color w:val="000000"/>
                <w:sz w:val="24"/>
                <w:szCs w:val="24"/>
                <w:lang w:eastAsia="en-GB"/>
              </w:rPr>
              <w:t>Учебно-тематический план</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7F2D63" w14:textId="49850D99" w:rsidR="00DD081C" w:rsidRPr="003D1428" w:rsidRDefault="00D732DE" w:rsidP="0035351F">
            <w:pPr>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19</w:t>
            </w:r>
          </w:p>
        </w:tc>
      </w:tr>
      <w:tr w:rsidR="00DD081C" w:rsidRPr="003D1428" w14:paraId="009267A6" w14:textId="77777777" w:rsidTr="00CF1B65">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E41164B" w14:textId="77777777" w:rsidR="00DD081C" w:rsidRPr="003D1428" w:rsidRDefault="00DD081C" w:rsidP="0035351F">
            <w:pPr>
              <w:rPr>
                <w:rFonts w:ascii="Times New Roman" w:eastAsia="Times New Roman" w:hAnsi="Times New Roman" w:cs="Times New Roman"/>
                <w:sz w:val="24"/>
                <w:szCs w:val="24"/>
                <w:lang w:eastAsia="en-GB"/>
              </w:rPr>
            </w:pPr>
            <w:r w:rsidRPr="003D1428">
              <w:rPr>
                <w:rFonts w:ascii="Times New Roman" w:eastAsia="Times New Roman" w:hAnsi="Times New Roman" w:cs="Times New Roman"/>
                <w:color w:val="000000"/>
                <w:sz w:val="24"/>
                <w:szCs w:val="24"/>
                <w:lang w:eastAsia="en-GB"/>
              </w:rPr>
              <w:t>Содержание семинаров, практических занятий</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01226D" w14:textId="7F64799B" w:rsidR="00DD081C" w:rsidRPr="003D1428" w:rsidRDefault="00A858CB" w:rsidP="0035351F">
            <w:pPr>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25</w:t>
            </w:r>
          </w:p>
        </w:tc>
      </w:tr>
      <w:tr w:rsidR="00DD081C" w:rsidRPr="003D1428" w14:paraId="0FBA5E27" w14:textId="77777777" w:rsidTr="00CF1B65">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B9EF9B1" w14:textId="77777777" w:rsidR="00DD081C" w:rsidRPr="003D1428" w:rsidRDefault="00DD081C" w:rsidP="0035351F">
            <w:pPr>
              <w:rPr>
                <w:rFonts w:ascii="Times New Roman" w:eastAsia="Times New Roman" w:hAnsi="Times New Roman" w:cs="Times New Roman"/>
                <w:sz w:val="24"/>
                <w:szCs w:val="24"/>
                <w:lang w:eastAsia="en-GB"/>
              </w:rPr>
            </w:pPr>
            <w:r w:rsidRPr="003D1428">
              <w:rPr>
                <w:rFonts w:ascii="Times New Roman" w:eastAsia="Times New Roman" w:hAnsi="Times New Roman" w:cs="Times New Roman"/>
                <w:color w:val="000000"/>
                <w:sz w:val="24"/>
                <w:szCs w:val="24"/>
                <w:lang w:eastAsia="en-GB"/>
              </w:rPr>
              <w:t>Перечень учебно-методического обеспечения для самостоятельной работы обучающихся по дисциплине</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DDB01E" w14:textId="6F93AB6F" w:rsidR="00DD081C" w:rsidRPr="003D1428" w:rsidRDefault="00D732DE" w:rsidP="0035351F">
            <w:pPr>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30</w:t>
            </w:r>
          </w:p>
        </w:tc>
      </w:tr>
      <w:tr w:rsidR="00DD081C" w:rsidRPr="003D1428" w14:paraId="276B6FB5" w14:textId="77777777" w:rsidTr="00CF1B65">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BBAAF64" w14:textId="77777777" w:rsidR="00DD081C" w:rsidRPr="003D1428" w:rsidRDefault="00DD081C" w:rsidP="0035351F">
            <w:pPr>
              <w:rPr>
                <w:rFonts w:ascii="Times New Roman" w:eastAsia="Times New Roman" w:hAnsi="Times New Roman" w:cs="Times New Roman"/>
                <w:sz w:val="24"/>
                <w:szCs w:val="24"/>
                <w:lang w:eastAsia="en-GB"/>
              </w:rPr>
            </w:pPr>
            <w:r w:rsidRPr="003D1428">
              <w:rPr>
                <w:rFonts w:ascii="Times New Roman" w:eastAsia="Times New Roman" w:hAnsi="Times New Roman" w:cs="Times New Roman"/>
                <w:color w:val="000000"/>
                <w:sz w:val="24"/>
                <w:szCs w:val="24"/>
                <w:lang w:eastAsia="en-GB"/>
              </w:rPr>
              <w:t>Фонд оценочных средств для проведения промежуточной аттестации обучающихся по дисциплине</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E79C7E" w14:textId="11071F72" w:rsidR="00DD081C" w:rsidRPr="003D1428" w:rsidRDefault="00D732DE" w:rsidP="0035351F">
            <w:pPr>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34</w:t>
            </w:r>
          </w:p>
        </w:tc>
      </w:tr>
      <w:tr w:rsidR="00DD081C" w:rsidRPr="003D1428" w14:paraId="2AD1BF91" w14:textId="77777777" w:rsidTr="00CF1B65">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FA935BD" w14:textId="6B35EF4B" w:rsidR="00DD081C" w:rsidRPr="003D1428" w:rsidRDefault="00DD081C" w:rsidP="006542B9">
            <w:pPr>
              <w:jc w:val="both"/>
              <w:rPr>
                <w:rFonts w:ascii="Times New Roman" w:eastAsia="Times New Roman" w:hAnsi="Times New Roman" w:cs="Times New Roman"/>
                <w:sz w:val="24"/>
                <w:szCs w:val="24"/>
                <w:lang w:eastAsia="en-GB"/>
              </w:rPr>
            </w:pPr>
            <w:r w:rsidRPr="003D1428">
              <w:rPr>
                <w:rFonts w:ascii="Times New Roman" w:eastAsia="Times New Roman" w:hAnsi="Times New Roman" w:cs="Times New Roman"/>
                <w:color w:val="000000"/>
                <w:sz w:val="24"/>
                <w:szCs w:val="24"/>
                <w:lang w:eastAsia="en-GB"/>
              </w:rPr>
              <w:t>Перечень основной</w:t>
            </w:r>
            <w:r w:rsidR="006542B9">
              <w:rPr>
                <w:rFonts w:ascii="Times New Roman" w:eastAsia="Times New Roman" w:hAnsi="Times New Roman" w:cs="Times New Roman"/>
                <w:color w:val="000000"/>
                <w:sz w:val="24"/>
                <w:szCs w:val="24"/>
                <w:lang w:eastAsia="en-GB"/>
              </w:rPr>
              <w:t xml:space="preserve"> </w:t>
            </w:r>
            <w:r w:rsidRPr="003D1428">
              <w:rPr>
                <w:rFonts w:ascii="Times New Roman" w:eastAsia="Times New Roman" w:hAnsi="Times New Roman" w:cs="Times New Roman"/>
                <w:color w:val="000000"/>
                <w:sz w:val="24"/>
                <w:szCs w:val="24"/>
                <w:lang w:eastAsia="en-GB"/>
              </w:rPr>
              <w:t>и дополнительной учебной литературы, необходимой для освоения дисциплины</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7F7C55" w14:textId="5835841F" w:rsidR="00DD081C" w:rsidRPr="003D1428" w:rsidRDefault="00BD13AC" w:rsidP="0035351F">
            <w:pPr>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48</w:t>
            </w:r>
          </w:p>
        </w:tc>
      </w:tr>
      <w:tr w:rsidR="00DD081C" w:rsidRPr="003D1428" w14:paraId="407644FA" w14:textId="77777777" w:rsidTr="0035351F">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BCD6EE" w14:textId="63A31665" w:rsidR="00DD081C" w:rsidRPr="003D1428" w:rsidRDefault="00DD081C" w:rsidP="00DD081C">
            <w:pPr>
              <w:jc w:val="both"/>
              <w:rPr>
                <w:rFonts w:ascii="Times New Roman" w:eastAsia="Times New Roman" w:hAnsi="Times New Roman" w:cs="Times New Roman"/>
                <w:sz w:val="24"/>
                <w:szCs w:val="24"/>
                <w:lang w:eastAsia="en-GB"/>
              </w:rPr>
            </w:pPr>
            <w:r w:rsidRPr="003D1428">
              <w:rPr>
                <w:rFonts w:ascii="Times New Roman" w:eastAsia="Times New Roman" w:hAnsi="Times New Roman" w:cs="Times New Roman"/>
                <w:color w:val="000000"/>
                <w:sz w:val="24"/>
                <w:szCs w:val="24"/>
                <w:lang w:eastAsia="en-GB"/>
              </w:rPr>
              <w:t>Перечень ресурсов информационно-телекоммуникационной сети «Интернет», необходимых для освоения дисциплины</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8E26E1" w14:textId="56E75025" w:rsidR="00DD081C" w:rsidRPr="003D1428" w:rsidRDefault="00BD13AC" w:rsidP="0035351F">
            <w:pPr>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49</w:t>
            </w:r>
          </w:p>
        </w:tc>
      </w:tr>
      <w:tr w:rsidR="00DD081C" w:rsidRPr="003D1428" w14:paraId="504AE0E8" w14:textId="77777777" w:rsidTr="0035351F">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7AC803" w14:textId="33FC07F6" w:rsidR="00DD081C" w:rsidRPr="003D1428" w:rsidRDefault="00DD081C" w:rsidP="00DD081C">
            <w:pPr>
              <w:jc w:val="both"/>
              <w:rPr>
                <w:rFonts w:ascii="Times New Roman" w:hAnsi="Times New Roman" w:cs="Times New Roman"/>
                <w:color w:val="000000"/>
                <w:sz w:val="24"/>
                <w:szCs w:val="24"/>
                <w:lang w:eastAsia="en-GB"/>
              </w:rPr>
            </w:pPr>
            <w:r w:rsidRPr="003D1428">
              <w:rPr>
                <w:rFonts w:ascii="Times New Roman" w:hAnsi="Times New Roman" w:cs="Times New Roman"/>
                <w:color w:val="000000"/>
                <w:sz w:val="24"/>
                <w:szCs w:val="24"/>
                <w:lang w:eastAsia="en-GB"/>
              </w:rPr>
              <w:t>Методические указания для обучающихся по освоению дисциплины</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57F47B" w14:textId="2C211F41" w:rsidR="00DD081C" w:rsidRPr="003D1428" w:rsidRDefault="00BD13AC" w:rsidP="0035351F">
            <w:pPr>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51</w:t>
            </w:r>
          </w:p>
        </w:tc>
      </w:tr>
      <w:tr w:rsidR="00DD081C" w:rsidRPr="003D1428" w14:paraId="2F4804BE" w14:textId="77777777" w:rsidTr="0035351F">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7547BD" w14:textId="1C03BE68" w:rsidR="00DD081C" w:rsidRPr="003D1428" w:rsidRDefault="00DD081C" w:rsidP="00B8220E">
            <w:pPr>
              <w:jc w:val="both"/>
              <w:rPr>
                <w:rFonts w:ascii="Times New Roman" w:eastAsia="Times New Roman" w:hAnsi="Times New Roman" w:cs="Times New Roman"/>
                <w:sz w:val="24"/>
                <w:szCs w:val="24"/>
                <w:lang w:eastAsia="en-GB"/>
              </w:rPr>
            </w:pPr>
            <w:r w:rsidRPr="003D1428">
              <w:rPr>
                <w:rFonts w:ascii="Times New Roman" w:eastAsia="Times New Roman" w:hAnsi="Times New Roman" w:cs="Times New Roman"/>
                <w:color w:val="000000"/>
                <w:sz w:val="24"/>
                <w:szCs w:val="24"/>
                <w:lang w:eastAsia="en-GB"/>
              </w:rPr>
              <w:t xml:space="preserve">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4DF1F5" w14:textId="02D11936" w:rsidR="00DD081C" w:rsidRPr="003D1428" w:rsidRDefault="00BD13AC" w:rsidP="0035351F">
            <w:pPr>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52</w:t>
            </w:r>
          </w:p>
        </w:tc>
      </w:tr>
      <w:tr w:rsidR="00DD081C" w:rsidRPr="003D1428" w14:paraId="1BE0550C" w14:textId="77777777" w:rsidTr="0035351F">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1E892E" w14:textId="5D6B9CF0" w:rsidR="00DD081C" w:rsidRPr="003D1428" w:rsidRDefault="00DD081C" w:rsidP="00DD081C">
            <w:pPr>
              <w:jc w:val="both"/>
              <w:rPr>
                <w:rFonts w:ascii="Times New Roman" w:eastAsia="Times New Roman" w:hAnsi="Times New Roman" w:cs="Times New Roman"/>
                <w:sz w:val="24"/>
                <w:szCs w:val="24"/>
                <w:lang w:eastAsia="en-GB"/>
              </w:rPr>
            </w:pPr>
            <w:r w:rsidRPr="003D1428">
              <w:rPr>
                <w:rFonts w:ascii="Times New Roman" w:eastAsia="Times New Roman" w:hAnsi="Times New Roman" w:cs="Times New Roman"/>
                <w:color w:val="000000"/>
                <w:sz w:val="24"/>
                <w:szCs w:val="24"/>
                <w:lang w:eastAsia="en-GB"/>
              </w:rPr>
              <w:t>Описание материально-технической базы, необходимой для осуществления образовательного процесса по дисциплине.</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817131" w14:textId="5D850752" w:rsidR="00DD081C" w:rsidRPr="003D1428" w:rsidRDefault="00BD13AC" w:rsidP="0035351F">
            <w:pPr>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53</w:t>
            </w:r>
          </w:p>
        </w:tc>
      </w:tr>
      <w:tr w:rsidR="00DD081C" w:rsidRPr="003D1428" w14:paraId="26D1C743" w14:textId="77777777" w:rsidTr="0035351F">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BAEECBA" w14:textId="77777777" w:rsidR="00DD081C" w:rsidRPr="003D1428" w:rsidRDefault="00DD081C" w:rsidP="0035351F">
            <w:pPr>
              <w:rPr>
                <w:rFonts w:ascii="Times New Roman" w:eastAsia="Times New Roman" w:hAnsi="Times New Roman" w:cs="Times New Roman"/>
                <w:sz w:val="24"/>
                <w:szCs w:val="24"/>
                <w:lang w:eastAsia="en-GB"/>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0BC6740" w14:textId="77777777" w:rsidR="00DD081C" w:rsidRPr="003D1428" w:rsidRDefault="00DD081C" w:rsidP="0035351F">
            <w:pPr>
              <w:rPr>
                <w:rFonts w:ascii="Times New Roman" w:eastAsia="Times New Roman" w:hAnsi="Times New Roman" w:cs="Times New Roman"/>
                <w:sz w:val="24"/>
                <w:szCs w:val="24"/>
                <w:lang w:eastAsia="en-GB"/>
              </w:rPr>
            </w:pPr>
          </w:p>
        </w:tc>
      </w:tr>
    </w:tbl>
    <w:p w14:paraId="6BF4C19B" w14:textId="62715735" w:rsidR="00DD081C" w:rsidRDefault="00DD081C" w:rsidP="00DD081C">
      <w:pPr>
        <w:jc w:val="both"/>
        <w:rPr>
          <w:rFonts w:ascii="Times New Roman" w:eastAsia="Times New Roman" w:hAnsi="Times New Roman" w:cs="Times New Roman"/>
          <w:b/>
          <w:bCs/>
          <w:color w:val="000000"/>
          <w:sz w:val="28"/>
          <w:szCs w:val="28"/>
          <w:lang w:eastAsia="en-GB"/>
        </w:rPr>
      </w:pPr>
    </w:p>
    <w:p w14:paraId="1A478FA9" w14:textId="52A1E140" w:rsidR="0065467F" w:rsidRDefault="0065467F" w:rsidP="00FB0F6E">
      <w:pPr>
        <w:widowControl w:val="0"/>
        <w:autoSpaceDE w:val="0"/>
        <w:autoSpaceDN w:val="0"/>
        <w:spacing w:before="1" w:after="0" w:line="240" w:lineRule="auto"/>
        <w:ind w:left="682"/>
        <w:rPr>
          <w:rFonts w:ascii="Times New Roman" w:eastAsia="Times New Roman" w:hAnsi="Times New Roman" w:cs="Times New Roman"/>
          <w:sz w:val="24"/>
          <w:highlight w:val="yellow"/>
          <w:lang w:eastAsia="ru-RU" w:bidi="ru-RU"/>
        </w:rPr>
      </w:pPr>
    </w:p>
    <w:p w14:paraId="274B2759" w14:textId="28756858" w:rsidR="00AD1FCA" w:rsidRDefault="00AD1FCA" w:rsidP="00FB0F6E">
      <w:pPr>
        <w:widowControl w:val="0"/>
        <w:autoSpaceDE w:val="0"/>
        <w:autoSpaceDN w:val="0"/>
        <w:spacing w:before="1" w:after="0" w:line="240" w:lineRule="auto"/>
        <w:ind w:left="682"/>
        <w:rPr>
          <w:rFonts w:ascii="Times New Roman" w:eastAsia="Times New Roman" w:hAnsi="Times New Roman" w:cs="Times New Roman"/>
          <w:sz w:val="24"/>
          <w:highlight w:val="yellow"/>
          <w:lang w:eastAsia="ru-RU" w:bidi="ru-RU"/>
        </w:rPr>
      </w:pPr>
    </w:p>
    <w:p w14:paraId="3B30C632" w14:textId="78E0B520" w:rsidR="00B8220E" w:rsidRDefault="00B8220E" w:rsidP="00FB0F6E">
      <w:pPr>
        <w:widowControl w:val="0"/>
        <w:autoSpaceDE w:val="0"/>
        <w:autoSpaceDN w:val="0"/>
        <w:spacing w:before="1" w:after="0" w:line="240" w:lineRule="auto"/>
        <w:ind w:left="682"/>
        <w:rPr>
          <w:rFonts w:ascii="Times New Roman" w:eastAsia="Times New Roman" w:hAnsi="Times New Roman" w:cs="Times New Roman"/>
          <w:sz w:val="24"/>
          <w:highlight w:val="yellow"/>
          <w:lang w:eastAsia="ru-RU" w:bidi="ru-RU"/>
        </w:rPr>
      </w:pPr>
    </w:p>
    <w:p w14:paraId="5F918BA0" w14:textId="77777777" w:rsidR="00B8220E" w:rsidRDefault="00B8220E" w:rsidP="00FB0F6E">
      <w:pPr>
        <w:widowControl w:val="0"/>
        <w:autoSpaceDE w:val="0"/>
        <w:autoSpaceDN w:val="0"/>
        <w:spacing w:before="1" w:after="0" w:line="240" w:lineRule="auto"/>
        <w:ind w:left="682"/>
        <w:rPr>
          <w:rFonts w:ascii="Times New Roman" w:eastAsia="Times New Roman" w:hAnsi="Times New Roman" w:cs="Times New Roman"/>
          <w:sz w:val="24"/>
          <w:highlight w:val="yellow"/>
          <w:lang w:eastAsia="ru-RU" w:bidi="ru-RU"/>
        </w:rPr>
      </w:pPr>
    </w:p>
    <w:p w14:paraId="465F0DBA" w14:textId="77777777" w:rsidR="0065467F" w:rsidRDefault="0065467F" w:rsidP="00FB0F6E">
      <w:pPr>
        <w:widowControl w:val="0"/>
        <w:autoSpaceDE w:val="0"/>
        <w:autoSpaceDN w:val="0"/>
        <w:spacing w:before="1" w:after="0" w:line="240" w:lineRule="auto"/>
        <w:ind w:left="682"/>
        <w:rPr>
          <w:rFonts w:ascii="Times New Roman" w:eastAsia="Times New Roman" w:hAnsi="Times New Roman" w:cs="Times New Roman"/>
          <w:sz w:val="24"/>
          <w:highlight w:val="yellow"/>
          <w:lang w:eastAsia="ru-RU" w:bidi="ru-RU"/>
        </w:rPr>
      </w:pPr>
    </w:p>
    <w:p w14:paraId="374FE450" w14:textId="19F739CD" w:rsidR="00935B12" w:rsidRPr="00907B70" w:rsidRDefault="00935B12" w:rsidP="007C62A8">
      <w:pPr>
        <w:ind w:firstLine="720"/>
        <w:jc w:val="both"/>
        <w:rPr>
          <w:rFonts w:ascii="Times New Roman" w:eastAsia="Times New Roman" w:hAnsi="Times New Roman" w:cs="Times New Roman"/>
          <w:sz w:val="28"/>
          <w:szCs w:val="28"/>
          <w:lang w:eastAsia="en-GB"/>
        </w:rPr>
      </w:pPr>
      <w:r w:rsidRPr="00907B70">
        <w:rPr>
          <w:rFonts w:ascii="Times New Roman" w:eastAsia="Times New Roman" w:hAnsi="Times New Roman" w:cs="Times New Roman"/>
          <w:b/>
          <w:bCs/>
          <w:color w:val="000000"/>
          <w:sz w:val="28"/>
          <w:szCs w:val="28"/>
          <w:lang w:eastAsia="en-GB"/>
        </w:rPr>
        <w:lastRenderedPageBreak/>
        <w:t>1. Наименование дисциплины </w:t>
      </w:r>
    </w:p>
    <w:p w14:paraId="47F8885A" w14:textId="08707183" w:rsidR="00935B12" w:rsidRPr="00907B70" w:rsidRDefault="00FB35C8" w:rsidP="00935B12">
      <w:pPr>
        <w:suppressAutoHyphens/>
        <w:spacing w:after="0" w:line="240" w:lineRule="auto"/>
        <w:jc w:val="both"/>
        <w:rPr>
          <w:rFonts w:ascii="Times New Roman" w:eastAsia="Times New Roman" w:hAnsi="Times New Roman" w:cs="Times New Roman"/>
          <w:sz w:val="28"/>
          <w:szCs w:val="28"/>
          <w:lang w:eastAsia="ar-SA"/>
        </w:rPr>
      </w:pPr>
      <w:r w:rsidRPr="00907B70">
        <w:rPr>
          <w:rFonts w:ascii="Times New Roman" w:eastAsia="Times New Roman" w:hAnsi="Times New Roman" w:cs="Times New Roman"/>
          <w:sz w:val="28"/>
          <w:szCs w:val="28"/>
          <w:lang w:eastAsia="ar-SA"/>
        </w:rPr>
        <w:t>«</w:t>
      </w:r>
      <w:r w:rsidR="00B61A42" w:rsidRPr="00907B70">
        <w:rPr>
          <w:rFonts w:ascii="Times New Roman" w:hAnsi="Times New Roman" w:cs="Times New Roman"/>
          <w:sz w:val="28"/>
          <w:szCs w:val="28"/>
        </w:rPr>
        <w:t>Основы деловой и публичной комм</w:t>
      </w:r>
      <w:r w:rsidR="00963701" w:rsidRPr="00907B70">
        <w:rPr>
          <w:rFonts w:ascii="Times New Roman" w:hAnsi="Times New Roman" w:cs="Times New Roman"/>
          <w:sz w:val="28"/>
          <w:szCs w:val="28"/>
        </w:rPr>
        <w:t>уникации в профессиональной дея</w:t>
      </w:r>
      <w:r w:rsidR="00B61A42" w:rsidRPr="00907B70">
        <w:rPr>
          <w:rFonts w:ascii="Times New Roman" w:hAnsi="Times New Roman" w:cs="Times New Roman"/>
          <w:sz w:val="28"/>
          <w:szCs w:val="28"/>
        </w:rPr>
        <w:t>тельности</w:t>
      </w:r>
      <w:r w:rsidR="00963701" w:rsidRPr="00907B70">
        <w:rPr>
          <w:rFonts w:ascii="Times New Roman" w:hAnsi="Times New Roman" w:cs="Times New Roman"/>
          <w:sz w:val="28"/>
          <w:szCs w:val="28"/>
        </w:rPr>
        <w:t>»</w:t>
      </w:r>
    </w:p>
    <w:p w14:paraId="6E69B6B5" w14:textId="77777777" w:rsidR="00FB35C8" w:rsidRPr="00907B70" w:rsidRDefault="00FB35C8" w:rsidP="00935B12">
      <w:pPr>
        <w:suppressAutoHyphens/>
        <w:spacing w:after="0" w:line="240" w:lineRule="auto"/>
        <w:jc w:val="both"/>
        <w:rPr>
          <w:rFonts w:ascii="Times New Roman" w:eastAsia="Times New Roman" w:hAnsi="Times New Roman" w:cs="Calibri"/>
          <w:sz w:val="28"/>
          <w:szCs w:val="28"/>
          <w:lang w:eastAsia="ar-SA"/>
        </w:rPr>
      </w:pPr>
    </w:p>
    <w:p w14:paraId="051DB28A" w14:textId="77777777" w:rsidR="00676E9C" w:rsidRPr="00907B70" w:rsidRDefault="00935B12" w:rsidP="00676E9C">
      <w:pPr>
        <w:ind w:firstLine="709"/>
        <w:jc w:val="both"/>
        <w:rPr>
          <w:rFonts w:ascii="Times New Roman" w:eastAsia="Times New Roman" w:hAnsi="Times New Roman" w:cs="Times New Roman"/>
          <w:sz w:val="28"/>
          <w:szCs w:val="28"/>
          <w:lang w:eastAsia="en-GB"/>
        </w:rPr>
      </w:pPr>
      <w:r w:rsidRPr="00907B70">
        <w:rPr>
          <w:rFonts w:ascii="Times New Roman" w:eastAsia="Times New Roman" w:hAnsi="Times New Roman" w:cs="Times New Roman"/>
          <w:b/>
          <w:bCs/>
          <w:color w:val="000000"/>
          <w:sz w:val="28"/>
          <w:szCs w:val="28"/>
          <w:lang w:eastAsia="en-GB"/>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4EAAD26D" w14:textId="67D55775" w:rsidR="00DB3F8E" w:rsidRPr="00907B70" w:rsidRDefault="00963701" w:rsidP="00DB3F8E">
      <w:pPr>
        <w:ind w:firstLine="709"/>
        <w:jc w:val="both"/>
        <w:rPr>
          <w:rFonts w:ascii="Times New Roman" w:hAnsi="Times New Roman" w:cs="Times New Roman"/>
          <w:sz w:val="28"/>
          <w:szCs w:val="28"/>
        </w:rPr>
      </w:pPr>
      <w:r w:rsidRPr="00907B70">
        <w:rPr>
          <w:rFonts w:ascii="Times New Roman" w:hAnsi="Times New Roman" w:cs="Times New Roman"/>
          <w:sz w:val="28"/>
          <w:szCs w:val="28"/>
        </w:rPr>
        <w:t>Дисциплина «Основы деловой и публичной коммуникации в профессиональной деятельности</w:t>
      </w:r>
      <w:r w:rsidR="00676E9C" w:rsidRPr="00907B70">
        <w:rPr>
          <w:rFonts w:ascii="Times New Roman" w:hAnsi="Times New Roman" w:cs="Times New Roman"/>
          <w:sz w:val="28"/>
          <w:szCs w:val="28"/>
        </w:rPr>
        <w:t xml:space="preserve">» обеспечивает формирование следующих компетенций: </w:t>
      </w:r>
    </w:p>
    <w:p w14:paraId="6F766917" w14:textId="485B1853" w:rsidR="00963701" w:rsidRDefault="00963701" w:rsidP="00DB3F8E">
      <w:pPr>
        <w:ind w:firstLine="709"/>
        <w:jc w:val="both"/>
        <w:rPr>
          <w:rFonts w:ascii="Times New Roman" w:hAnsi="Times New Roman" w:cs="Times New Roman"/>
          <w:sz w:val="28"/>
          <w:szCs w:val="28"/>
        </w:rPr>
      </w:pPr>
      <w:r w:rsidRPr="00907B70">
        <w:rPr>
          <w:rFonts w:ascii="Times New Roman" w:hAnsi="Times New Roman" w:cs="Times New Roman"/>
          <w:sz w:val="28"/>
          <w:szCs w:val="28"/>
        </w:rPr>
        <w:t>Направление подготовки: 39.03.01 «Социология»</w:t>
      </w:r>
    </w:p>
    <w:tbl>
      <w:tblPr>
        <w:tblStyle w:val="afa"/>
        <w:tblW w:w="0" w:type="auto"/>
        <w:tblLook w:val="04A0" w:firstRow="1" w:lastRow="0" w:firstColumn="1" w:lastColumn="0" w:noHBand="0" w:noVBand="1"/>
      </w:tblPr>
      <w:tblGrid>
        <w:gridCol w:w="988"/>
        <w:gridCol w:w="2268"/>
        <w:gridCol w:w="2500"/>
        <w:gridCol w:w="3260"/>
      </w:tblGrid>
      <w:tr w:rsidR="00A23A9C" w14:paraId="2F18845B" w14:textId="77777777" w:rsidTr="00BB2C3B">
        <w:tc>
          <w:tcPr>
            <w:tcW w:w="988" w:type="dxa"/>
          </w:tcPr>
          <w:p w14:paraId="1F8E2B09" w14:textId="4C514FC5" w:rsidR="00A23A9C" w:rsidRDefault="00A23A9C" w:rsidP="00A23A9C">
            <w:pPr>
              <w:jc w:val="both"/>
              <w:rPr>
                <w:sz w:val="24"/>
                <w:szCs w:val="24"/>
              </w:rPr>
            </w:pPr>
            <w:r>
              <w:rPr>
                <w:spacing w:val="1"/>
              </w:rPr>
              <w:t>Код компетен</w:t>
            </w:r>
            <w:r w:rsidR="00BB2C3B">
              <w:rPr>
                <w:spacing w:val="1"/>
              </w:rPr>
              <w:t>ции</w:t>
            </w:r>
            <w:r w:rsidRPr="00054EEA">
              <w:rPr>
                <w:spacing w:val="1"/>
                <w:sz w:val="24"/>
                <w:szCs w:val="24"/>
              </w:rPr>
              <w:t xml:space="preserve"> </w:t>
            </w:r>
          </w:p>
          <w:p w14:paraId="1C21DC12" w14:textId="53C708D1" w:rsidR="00A23A9C" w:rsidRDefault="00A23A9C" w:rsidP="00A23A9C">
            <w:pPr>
              <w:jc w:val="both"/>
              <w:rPr>
                <w:sz w:val="28"/>
                <w:szCs w:val="28"/>
              </w:rPr>
            </w:pPr>
          </w:p>
        </w:tc>
        <w:tc>
          <w:tcPr>
            <w:tcW w:w="2268" w:type="dxa"/>
          </w:tcPr>
          <w:p w14:paraId="2A00F7B8" w14:textId="77777777" w:rsidR="00BB2C3B" w:rsidRDefault="00A23A9C" w:rsidP="00BB2C3B">
            <w:pPr>
              <w:spacing w:after="0" w:line="240" w:lineRule="auto"/>
              <w:jc w:val="both"/>
              <w:rPr>
                <w:spacing w:val="-57"/>
                <w:sz w:val="24"/>
                <w:szCs w:val="24"/>
              </w:rPr>
            </w:pPr>
            <w:r w:rsidRPr="00054EEA">
              <w:rPr>
                <w:sz w:val="24"/>
                <w:szCs w:val="24"/>
              </w:rPr>
              <w:t>Наименование</w:t>
            </w:r>
            <w:r w:rsidRPr="00054EEA">
              <w:rPr>
                <w:spacing w:val="-57"/>
                <w:sz w:val="24"/>
                <w:szCs w:val="24"/>
              </w:rPr>
              <w:t xml:space="preserve"> </w:t>
            </w:r>
          </w:p>
          <w:p w14:paraId="5A045769" w14:textId="666E2150" w:rsidR="00A23A9C" w:rsidRDefault="00A23A9C" w:rsidP="00BB2C3B">
            <w:pPr>
              <w:spacing w:after="0" w:line="240" w:lineRule="auto"/>
              <w:jc w:val="both"/>
              <w:rPr>
                <w:sz w:val="28"/>
                <w:szCs w:val="28"/>
              </w:rPr>
            </w:pPr>
            <w:r w:rsidRPr="00054EEA">
              <w:rPr>
                <w:sz w:val="24"/>
                <w:szCs w:val="24"/>
              </w:rPr>
              <w:t>компетенции</w:t>
            </w:r>
          </w:p>
        </w:tc>
        <w:tc>
          <w:tcPr>
            <w:tcW w:w="2500" w:type="dxa"/>
          </w:tcPr>
          <w:p w14:paraId="739A2BD0" w14:textId="18C86593" w:rsidR="00A23A9C" w:rsidRDefault="00A23A9C" w:rsidP="00A23A9C">
            <w:pPr>
              <w:jc w:val="both"/>
              <w:rPr>
                <w:sz w:val="28"/>
                <w:szCs w:val="28"/>
              </w:rPr>
            </w:pPr>
            <w:r w:rsidRPr="00054EEA">
              <w:rPr>
                <w:sz w:val="24"/>
                <w:szCs w:val="24"/>
              </w:rPr>
              <w:t>Индикаторы</w:t>
            </w:r>
            <w:r w:rsidRPr="00054EEA">
              <w:rPr>
                <w:spacing w:val="1"/>
                <w:sz w:val="24"/>
                <w:szCs w:val="24"/>
              </w:rPr>
              <w:t xml:space="preserve"> </w:t>
            </w:r>
            <w:r w:rsidRPr="00054EEA">
              <w:rPr>
                <w:sz w:val="24"/>
                <w:szCs w:val="24"/>
              </w:rPr>
              <w:t>достижения</w:t>
            </w:r>
            <w:r w:rsidRPr="00054EEA">
              <w:rPr>
                <w:spacing w:val="1"/>
                <w:sz w:val="24"/>
                <w:szCs w:val="24"/>
              </w:rPr>
              <w:t xml:space="preserve"> </w:t>
            </w:r>
            <w:r w:rsidRPr="00054EEA">
              <w:rPr>
                <w:sz w:val="24"/>
                <w:szCs w:val="24"/>
              </w:rPr>
              <w:t>компетенции</w:t>
            </w:r>
            <w:r w:rsidRPr="00054EEA">
              <w:rPr>
                <w:sz w:val="24"/>
                <w:szCs w:val="24"/>
                <w:vertAlign w:val="superscript"/>
              </w:rPr>
              <w:t>1</w:t>
            </w:r>
          </w:p>
        </w:tc>
        <w:tc>
          <w:tcPr>
            <w:tcW w:w="3260" w:type="dxa"/>
          </w:tcPr>
          <w:p w14:paraId="7C8FAE24" w14:textId="65C04382" w:rsidR="00A23A9C" w:rsidRDefault="00A23A9C" w:rsidP="00A23A9C">
            <w:pPr>
              <w:jc w:val="both"/>
              <w:rPr>
                <w:sz w:val="28"/>
                <w:szCs w:val="28"/>
              </w:rPr>
            </w:pPr>
            <w:r w:rsidRPr="00054EEA">
              <w:rPr>
                <w:sz w:val="24"/>
                <w:szCs w:val="24"/>
              </w:rPr>
              <w:t>Результаты обучения (владения</w:t>
            </w:r>
            <w:r w:rsidRPr="00054EEA">
              <w:rPr>
                <w:sz w:val="24"/>
                <w:szCs w:val="24"/>
                <w:vertAlign w:val="superscript"/>
              </w:rPr>
              <w:t>2</w:t>
            </w:r>
            <w:r w:rsidRPr="00054EEA">
              <w:rPr>
                <w:sz w:val="24"/>
                <w:szCs w:val="24"/>
              </w:rPr>
              <w:t>,</w:t>
            </w:r>
            <w:r w:rsidRPr="00054EEA">
              <w:rPr>
                <w:spacing w:val="1"/>
                <w:sz w:val="24"/>
                <w:szCs w:val="24"/>
              </w:rPr>
              <w:t xml:space="preserve"> </w:t>
            </w:r>
            <w:r w:rsidRPr="00054EEA">
              <w:rPr>
                <w:sz w:val="24"/>
                <w:szCs w:val="24"/>
              </w:rPr>
              <w:t>умения</w:t>
            </w:r>
            <w:r w:rsidRPr="00054EEA">
              <w:rPr>
                <w:spacing w:val="-3"/>
                <w:sz w:val="24"/>
                <w:szCs w:val="24"/>
              </w:rPr>
              <w:t xml:space="preserve"> </w:t>
            </w:r>
            <w:r w:rsidRPr="00054EEA">
              <w:rPr>
                <w:sz w:val="24"/>
                <w:szCs w:val="24"/>
              </w:rPr>
              <w:t>и</w:t>
            </w:r>
            <w:r w:rsidRPr="00054EEA">
              <w:rPr>
                <w:spacing w:val="-3"/>
                <w:sz w:val="24"/>
                <w:szCs w:val="24"/>
              </w:rPr>
              <w:t xml:space="preserve"> </w:t>
            </w:r>
            <w:r w:rsidRPr="00054EEA">
              <w:rPr>
                <w:sz w:val="24"/>
                <w:szCs w:val="24"/>
              </w:rPr>
              <w:t>знания),</w:t>
            </w:r>
            <w:r w:rsidRPr="00054EEA">
              <w:rPr>
                <w:spacing w:val="-3"/>
                <w:sz w:val="24"/>
                <w:szCs w:val="24"/>
              </w:rPr>
              <w:t xml:space="preserve"> </w:t>
            </w:r>
            <w:r w:rsidRPr="00054EEA">
              <w:rPr>
                <w:sz w:val="24"/>
                <w:szCs w:val="24"/>
              </w:rPr>
              <w:t>соотнесенные</w:t>
            </w:r>
            <w:r w:rsidRPr="00054EEA">
              <w:rPr>
                <w:spacing w:val="-5"/>
                <w:sz w:val="24"/>
                <w:szCs w:val="24"/>
              </w:rPr>
              <w:t xml:space="preserve"> </w:t>
            </w:r>
            <w:r w:rsidRPr="00054EEA">
              <w:rPr>
                <w:sz w:val="24"/>
                <w:szCs w:val="24"/>
              </w:rPr>
              <w:t>с</w:t>
            </w:r>
            <w:r w:rsidRPr="00054EEA">
              <w:rPr>
                <w:spacing w:val="-57"/>
                <w:sz w:val="24"/>
                <w:szCs w:val="24"/>
              </w:rPr>
              <w:t xml:space="preserve"> </w:t>
            </w:r>
            <w:r w:rsidRPr="00054EEA">
              <w:rPr>
                <w:sz w:val="24"/>
                <w:szCs w:val="24"/>
              </w:rPr>
              <w:t>компетенциями/индикаторами</w:t>
            </w:r>
            <w:r w:rsidRPr="00054EEA">
              <w:rPr>
                <w:spacing w:val="1"/>
                <w:sz w:val="24"/>
                <w:szCs w:val="24"/>
              </w:rPr>
              <w:t xml:space="preserve"> </w:t>
            </w:r>
            <w:r w:rsidRPr="00054EEA">
              <w:rPr>
                <w:sz w:val="24"/>
                <w:szCs w:val="24"/>
              </w:rPr>
              <w:t>достижения</w:t>
            </w:r>
            <w:r w:rsidRPr="00054EEA">
              <w:rPr>
                <w:spacing w:val="-1"/>
                <w:sz w:val="24"/>
                <w:szCs w:val="24"/>
              </w:rPr>
              <w:t xml:space="preserve"> </w:t>
            </w:r>
            <w:r w:rsidRPr="00054EEA">
              <w:rPr>
                <w:sz w:val="24"/>
                <w:szCs w:val="24"/>
              </w:rPr>
              <w:t>компетенции</w:t>
            </w:r>
          </w:p>
        </w:tc>
      </w:tr>
      <w:tr w:rsidR="00A23A9C" w14:paraId="58845487" w14:textId="77777777" w:rsidTr="00BB2C3B">
        <w:tc>
          <w:tcPr>
            <w:tcW w:w="988" w:type="dxa"/>
          </w:tcPr>
          <w:p w14:paraId="5A9A527A" w14:textId="015CB927" w:rsidR="00A23A9C" w:rsidRDefault="00A23A9C" w:rsidP="00A23A9C">
            <w:pPr>
              <w:jc w:val="both"/>
              <w:rPr>
                <w:sz w:val="28"/>
                <w:szCs w:val="28"/>
              </w:rPr>
            </w:pPr>
            <w:r w:rsidRPr="00054EEA">
              <w:rPr>
                <w:sz w:val="24"/>
                <w:szCs w:val="24"/>
              </w:rPr>
              <w:t>УК-2</w:t>
            </w:r>
          </w:p>
        </w:tc>
        <w:tc>
          <w:tcPr>
            <w:tcW w:w="2268" w:type="dxa"/>
          </w:tcPr>
          <w:p w14:paraId="2678936F" w14:textId="77777777" w:rsidR="00A23A9C" w:rsidRPr="00054EEA" w:rsidRDefault="00A23A9C" w:rsidP="00A23A9C">
            <w:pPr>
              <w:spacing w:after="0" w:line="240" w:lineRule="auto"/>
              <w:jc w:val="both"/>
              <w:rPr>
                <w:sz w:val="24"/>
                <w:szCs w:val="24"/>
              </w:rPr>
            </w:pPr>
            <w:r>
              <w:rPr>
                <w:sz w:val="24"/>
                <w:szCs w:val="24"/>
              </w:rPr>
              <w:t>Способность применять нормы государс</w:t>
            </w:r>
            <w:r w:rsidRPr="00054EEA">
              <w:rPr>
                <w:sz w:val="24"/>
                <w:szCs w:val="24"/>
              </w:rPr>
              <w:t xml:space="preserve">твенного языка Российской Федерации </w:t>
            </w:r>
          </w:p>
          <w:p w14:paraId="6D5AEDBB" w14:textId="7ABCD12D" w:rsidR="00A23A9C" w:rsidRDefault="00A23A9C" w:rsidP="00A23A9C">
            <w:pPr>
              <w:jc w:val="both"/>
              <w:rPr>
                <w:sz w:val="28"/>
                <w:szCs w:val="28"/>
              </w:rPr>
            </w:pPr>
            <w:r>
              <w:rPr>
                <w:sz w:val="24"/>
                <w:szCs w:val="24"/>
              </w:rPr>
              <w:t>в устной и письмен</w:t>
            </w:r>
            <w:r w:rsidRPr="00054EEA">
              <w:rPr>
                <w:sz w:val="24"/>
                <w:szCs w:val="24"/>
              </w:rPr>
              <w:t>ной реч</w:t>
            </w:r>
            <w:r>
              <w:rPr>
                <w:sz w:val="24"/>
                <w:szCs w:val="24"/>
              </w:rPr>
              <w:t>и в процессе личной и профессиональной коммуни</w:t>
            </w:r>
            <w:r w:rsidRPr="00054EEA">
              <w:rPr>
                <w:sz w:val="24"/>
                <w:szCs w:val="24"/>
              </w:rPr>
              <w:t>кации</w:t>
            </w:r>
          </w:p>
        </w:tc>
        <w:tc>
          <w:tcPr>
            <w:tcW w:w="2500" w:type="dxa"/>
          </w:tcPr>
          <w:p w14:paraId="36A32E32" w14:textId="5E38A7AA" w:rsidR="00A23A9C" w:rsidRDefault="00A23A9C" w:rsidP="00A23A9C">
            <w:pPr>
              <w:spacing w:after="0" w:line="240" w:lineRule="auto"/>
              <w:rPr>
                <w:sz w:val="24"/>
                <w:szCs w:val="24"/>
              </w:rPr>
            </w:pPr>
            <w:r w:rsidRPr="00054EEA">
              <w:rPr>
                <w:sz w:val="24"/>
                <w:szCs w:val="24"/>
              </w:rPr>
              <w:t xml:space="preserve">1.Использует </w:t>
            </w:r>
            <w:r>
              <w:rPr>
                <w:sz w:val="24"/>
                <w:szCs w:val="24"/>
              </w:rPr>
              <w:t>информационно-коммуника</w:t>
            </w:r>
            <w:r w:rsidRPr="00054EEA">
              <w:rPr>
                <w:sz w:val="24"/>
                <w:szCs w:val="24"/>
              </w:rPr>
              <w:t>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14:paraId="3E851227" w14:textId="1F035389" w:rsidR="00B8220E" w:rsidRDefault="00B8220E" w:rsidP="00A23A9C">
            <w:pPr>
              <w:spacing w:after="0" w:line="240" w:lineRule="auto"/>
              <w:rPr>
                <w:sz w:val="24"/>
                <w:szCs w:val="24"/>
              </w:rPr>
            </w:pPr>
          </w:p>
          <w:p w14:paraId="5DA8641E" w14:textId="221EC7C0" w:rsidR="00B8220E" w:rsidRDefault="00B8220E" w:rsidP="00A23A9C">
            <w:pPr>
              <w:spacing w:after="0" w:line="240" w:lineRule="auto"/>
              <w:rPr>
                <w:sz w:val="24"/>
                <w:szCs w:val="24"/>
              </w:rPr>
            </w:pPr>
          </w:p>
          <w:p w14:paraId="11E1D7A3" w14:textId="413B7421" w:rsidR="00B8220E" w:rsidRDefault="00B8220E" w:rsidP="00A23A9C">
            <w:pPr>
              <w:spacing w:after="0" w:line="240" w:lineRule="auto"/>
              <w:rPr>
                <w:sz w:val="24"/>
                <w:szCs w:val="24"/>
              </w:rPr>
            </w:pPr>
          </w:p>
          <w:p w14:paraId="20E2E138" w14:textId="0757ACAC" w:rsidR="00B8220E" w:rsidRDefault="00B8220E" w:rsidP="00A23A9C">
            <w:pPr>
              <w:spacing w:after="0" w:line="240" w:lineRule="auto"/>
              <w:rPr>
                <w:sz w:val="24"/>
                <w:szCs w:val="24"/>
              </w:rPr>
            </w:pPr>
          </w:p>
          <w:p w14:paraId="498807F1" w14:textId="0E9CCF8F" w:rsidR="00B8220E" w:rsidRDefault="00B8220E" w:rsidP="00A23A9C">
            <w:pPr>
              <w:spacing w:after="0" w:line="240" w:lineRule="auto"/>
              <w:rPr>
                <w:sz w:val="24"/>
                <w:szCs w:val="24"/>
              </w:rPr>
            </w:pPr>
          </w:p>
          <w:p w14:paraId="30D36369" w14:textId="61FB6F34" w:rsidR="00B8220E" w:rsidRDefault="00B8220E" w:rsidP="00A23A9C">
            <w:pPr>
              <w:spacing w:after="0" w:line="240" w:lineRule="auto"/>
              <w:rPr>
                <w:sz w:val="24"/>
                <w:szCs w:val="24"/>
              </w:rPr>
            </w:pPr>
          </w:p>
          <w:p w14:paraId="2D30028A" w14:textId="77777777" w:rsidR="00A23A9C" w:rsidRPr="00054EEA" w:rsidRDefault="00A23A9C" w:rsidP="00A23A9C">
            <w:pPr>
              <w:spacing w:after="0" w:line="240" w:lineRule="auto"/>
              <w:rPr>
                <w:sz w:val="24"/>
                <w:szCs w:val="24"/>
              </w:rPr>
            </w:pPr>
            <w:r w:rsidRPr="00054EEA">
              <w:rPr>
                <w:sz w:val="24"/>
                <w:szCs w:val="24"/>
              </w:rPr>
              <w:t>2. Ведет деловую переписку, учитывая особенности официально-делового стиля и речевого этикета.</w:t>
            </w:r>
          </w:p>
          <w:p w14:paraId="3DC8E801" w14:textId="77777777" w:rsidR="00B8220E" w:rsidRDefault="00B8220E" w:rsidP="00A23A9C">
            <w:pPr>
              <w:spacing w:after="0" w:line="240" w:lineRule="auto"/>
              <w:rPr>
                <w:sz w:val="24"/>
                <w:szCs w:val="24"/>
              </w:rPr>
            </w:pPr>
          </w:p>
          <w:p w14:paraId="631C2D71" w14:textId="77777777" w:rsidR="00B8220E" w:rsidRDefault="00B8220E" w:rsidP="00A23A9C">
            <w:pPr>
              <w:spacing w:after="0" w:line="240" w:lineRule="auto"/>
              <w:rPr>
                <w:sz w:val="24"/>
                <w:szCs w:val="24"/>
              </w:rPr>
            </w:pPr>
          </w:p>
          <w:p w14:paraId="5D329278" w14:textId="77777777" w:rsidR="00B8220E" w:rsidRDefault="00B8220E" w:rsidP="00A23A9C">
            <w:pPr>
              <w:spacing w:after="0" w:line="240" w:lineRule="auto"/>
              <w:rPr>
                <w:sz w:val="24"/>
                <w:szCs w:val="24"/>
              </w:rPr>
            </w:pPr>
          </w:p>
          <w:p w14:paraId="2BB32BBB" w14:textId="77777777" w:rsidR="00B8220E" w:rsidRDefault="00B8220E" w:rsidP="00A23A9C">
            <w:pPr>
              <w:spacing w:after="0" w:line="240" w:lineRule="auto"/>
              <w:rPr>
                <w:sz w:val="24"/>
                <w:szCs w:val="24"/>
              </w:rPr>
            </w:pPr>
          </w:p>
          <w:p w14:paraId="24C6FB0D" w14:textId="77777777" w:rsidR="00B8220E" w:rsidRDefault="00B8220E" w:rsidP="00A23A9C">
            <w:pPr>
              <w:spacing w:after="0" w:line="240" w:lineRule="auto"/>
              <w:rPr>
                <w:sz w:val="24"/>
                <w:szCs w:val="24"/>
              </w:rPr>
            </w:pPr>
          </w:p>
          <w:p w14:paraId="5E0443A2" w14:textId="77777777" w:rsidR="00B8220E" w:rsidRDefault="00B8220E" w:rsidP="00A23A9C">
            <w:pPr>
              <w:spacing w:after="0" w:line="240" w:lineRule="auto"/>
              <w:rPr>
                <w:sz w:val="24"/>
                <w:szCs w:val="24"/>
              </w:rPr>
            </w:pPr>
          </w:p>
          <w:p w14:paraId="21FF826E" w14:textId="77777777" w:rsidR="00B8220E" w:rsidRDefault="00B8220E" w:rsidP="00A23A9C">
            <w:pPr>
              <w:spacing w:after="0" w:line="240" w:lineRule="auto"/>
              <w:rPr>
                <w:sz w:val="24"/>
                <w:szCs w:val="24"/>
              </w:rPr>
            </w:pPr>
          </w:p>
          <w:p w14:paraId="046F2F2A" w14:textId="77777777" w:rsidR="00B8220E" w:rsidRDefault="00B8220E" w:rsidP="00A23A9C">
            <w:pPr>
              <w:spacing w:after="0" w:line="240" w:lineRule="auto"/>
              <w:rPr>
                <w:sz w:val="24"/>
                <w:szCs w:val="24"/>
              </w:rPr>
            </w:pPr>
          </w:p>
          <w:p w14:paraId="3697F300" w14:textId="77777777" w:rsidR="00B8220E" w:rsidRDefault="00B8220E" w:rsidP="00A23A9C">
            <w:pPr>
              <w:spacing w:after="0" w:line="240" w:lineRule="auto"/>
              <w:rPr>
                <w:sz w:val="24"/>
                <w:szCs w:val="24"/>
              </w:rPr>
            </w:pPr>
          </w:p>
          <w:p w14:paraId="25DE41D3" w14:textId="20078623" w:rsidR="00A23A9C" w:rsidRDefault="00A23A9C" w:rsidP="00A23A9C">
            <w:pPr>
              <w:spacing w:after="0" w:line="240" w:lineRule="auto"/>
              <w:rPr>
                <w:sz w:val="24"/>
                <w:szCs w:val="24"/>
              </w:rPr>
            </w:pPr>
            <w:r w:rsidRPr="00054EEA">
              <w:rPr>
                <w:sz w:val="24"/>
                <w:szCs w:val="24"/>
              </w:rPr>
              <w:t>3. Ведет деловые переговоры на государственном языке Российской Федерации.</w:t>
            </w:r>
          </w:p>
          <w:p w14:paraId="5BB1BE29" w14:textId="624122C4" w:rsidR="00B8220E" w:rsidRDefault="00B8220E" w:rsidP="00A23A9C">
            <w:pPr>
              <w:spacing w:after="0" w:line="240" w:lineRule="auto"/>
              <w:rPr>
                <w:sz w:val="24"/>
                <w:szCs w:val="24"/>
              </w:rPr>
            </w:pPr>
          </w:p>
          <w:p w14:paraId="77DF9463" w14:textId="07C5099C" w:rsidR="00B8220E" w:rsidRDefault="00B8220E" w:rsidP="00A23A9C">
            <w:pPr>
              <w:spacing w:after="0" w:line="240" w:lineRule="auto"/>
              <w:rPr>
                <w:sz w:val="24"/>
                <w:szCs w:val="24"/>
              </w:rPr>
            </w:pPr>
          </w:p>
          <w:p w14:paraId="2D0E4D76" w14:textId="06D8727A" w:rsidR="00B8220E" w:rsidRDefault="00B8220E" w:rsidP="00A23A9C">
            <w:pPr>
              <w:spacing w:after="0" w:line="240" w:lineRule="auto"/>
              <w:rPr>
                <w:sz w:val="24"/>
                <w:szCs w:val="24"/>
              </w:rPr>
            </w:pPr>
          </w:p>
          <w:p w14:paraId="38AC5F34" w14:textId="0E9E0D14" w:rsidR="00B8220E" w:rsidRDefault="00B8220E" w:rsidP="00A23A9C">
            <w:pPr>
              <w:spacing w:after="0" w:line="240" w:lineRule="auto"/>
              <w:rPr>
                <w:sz w:val="24"/>
                <w:szCs w:val="24"/>
              </w:rPr>
            </w:pPr>
          </w:p>
          <w:p w14:paraId="60686871" w14:textId="5B9772E6" w:rsidR="00B8220E" w:rsidRDefault="00B8220E" w:rsidP="00A23A9C">
            <w:pPr>
              <w:spacing w:after="0" w:line="240" w:lineRule="auto"/>
              <w:rPr>
                <w:sz w:val="24"/>
                <w:szCs w:val="24"/>
              </w:rPr>
            </w:pPr>
          </w:p>
          <w:p w14:paraId="5C1FCC7A" w14:textId="75005346" w:rsidR="00B8220E" w:rsidRDefault="00B8220E" w:rsidP="00A23A9C">
            <w:pPr>
              <w:spacing w:after="0" w:line="240" w:lineRule="auto"/>
              <w:rPr>
                <w:sz w:val="24"/>
                <w:szCs w:val="24"/>
              </w:rPr>
            </w:pPr>
          </w:p>
          <w:p w14:paraId="28879BDE" w14:textId="63FEC00F" w:rsidR="00B8220E" w:rsidRDefault="00B8220E" w:rsidP="00A23A9C">
            <w:pPr>
              <w:spacing w:after="0" w:line="240" w:lineRule="auto"/>
              <w:rPr>
                <w:sz w:val="24"/>
                <w:szCs w:val="24"/>
              </w:rPr>
            </w:pPr>
          </w:p>
          <w:p w14:paraId="3F1AE7D3" w14:textId="637D5209" w:rsidR="00B8220E" w:rsidRDefault="00B8220E" w:rsidP="00A23A9C">
            <w:pPr>
              <w:spacing w:after="0" w:line="240" w:lineRule="auto"/>
              <w:rPr>
                <w:sz w:val="24"/>
                <w:szCs w:val="24"/>
              </w:rPr>
            </w:pPr>
          </w:p>
          <w:p w14:paraId="59C11B61" w14:textId="3235BC67" w:rsidR="00B8220E" w:rsidRDefault="00B8220E" w:rsidP="00A23A9C">
            <w:pPr>
              <w:spacing w:after="0" w:line="240" w:lineRule="auto"/>
              <w:rPr>
                <w:sz w:val="24"/>
                <w:szCs w:val="24"/>
              </w:rPr>
            </w:pPr>
          </w:p>
          <w:p w14:paraId="545F0FDA" w14:textId="5A8FFF63" w:rsidR="00A23A9C" w:rsidRDefault="00A23A9C" w:rsidP="00A23A9C">
            <w:pPr>
              <w:rPr>
                <w:sz w:val="28"/>
                <w:szCs w:val="28"/>
              </w:rPr>
            </w:pPr>
            <w:r w:rsidRPr="00054EEA">
              <w:rPr>
                <w:sz w:val="24"/>
                <w:szCs w:val="24"/>
              </w:rPr>
              <w:t>4. Использует лексик</w:t>
            </w:r>
            <w:r>
              <w:rPr>
                <w:sz w:val="24"/>
                <w:szCs w:val="24"/>
              </w:rPr>
              <w:t>о-грамматические и стилистичес</w:t>
            </w:r>
            <w:r w:rsidRPr="00054EEA">
              <w:rPr>
                <w:sz w:val="24"/>
                <w:szCs w:val="24"/>
              </w:rPr>
              <w:t xml:space="preserve">кие ресурсы на государственном языке Российской Федерации в зависимости от решаемой </w:t>
            </w:r>
            <w:proofErr w:type="spellStart"/>
            <w:r w:rsidRPr="00054EEA">
              <w:rPr>
                <w:sz w:val="24"/>
                <w:szCs w:val="24"/>
              </w:rPr>
              <w:t>коммуника-тивной</w:t>
            </w:r>
            <w:proofErr w:type="spellEnd"/>
            <w:r w:rsidRPr="00054EEA">
              <w:rPr>
                <w:sz w:val="24"/>
                <w:szCs w:val="24"/>
              </w:rPr>
              <w:t xml:space="preserve">, </w:t>
            </w:r>
            <w:r>
              <w:rPr>
                <w:sz w:val="24"/>
                <w:szCs w:val="24"/>
              </w:rPr>
              <w:t>в том числе профес</w:t>
            </w:r>
            <w:r w:rsidRPr="00054EEA">
              <w:rPr>
                <w:sz w:val="24"/>
                <w:szCs w:val="24"/>
              </w:rPr>
              <w:t>сиональной, задачи.</w:t>
            </w:r>
          </w:p>
        </w:tc>
        <w:tc>
          <w:tcPr>
            <w:tcW w:w="3260" w:type="dxa"/>
          </w:tcPr>
          <w:p w14:paraId="38628216" w14:textId="0699E06D" w:rsidR="00BB2C3B" w:rsidRPr="00054EEA" w:rsidRDefault="00BB2C3B" w:rsidP="00BB2C3B">
            <w:pPr>
              <w:spacing w:after="0" w:line="240" w:lineRule="auto"/>
              <w:ind w:left="57" w:right="57"/>
              <w:jc w:val="both"/>
              <w:rPr>
                <w:sz w:val="24"/>
                <w:szCs w:val="24"/>
              </w:rPr>
            </w:pPr>
            <w:r w:rsidRPr="00054EEA">
              <w:rPr>
                <w:sz w:val="24"/>
                <w:szCs w:val="24"/>
              </w:rPr>
              <w:lastRenderedPageBreak/>
              <w:t xml:space="preserve">1. </w:t>
            </w:r>
            <w:r w:rsidRPr="00054EEA">
              <w:rPr>
                <w:i/>
                <w:sz w:val="24"/>
                <w:szCs w:val="24"/>
              </w:rPr>
              <w:t>знать</w:t>
            </w:r>
            <w:r w:rsidRPr="00054EEA">
              <w:rPr>
                <w:sz w:val="24"/>
                <w:szCs w:val="24"/>
              </w:rPr>
              <w:t>: - теоретические основы организации коммуникации (лингвистический аспект); - структуру стандартных коммуникативных задач на государственном языке Российской Федерации;</w:t>
            </w:r>
          </w:p>
          <w:p w14:paraId="3625574A" w14:textId="77777777" w:rsidR="00BB2C3B" w:rsidRPr="00054EEA" w:rsidRDefault="00BB2C3B" w:rsidP="00BB2C3B">
            <w:pPr>
              <w:spacing w:after="0" w:line="240" w:lineRule="auto"/>
              <w:ind w:left="57" w:right="57"/>
              <w:jc w:val="both"/>
              <w:rPr>
                <w:sz w:val="24"/>
                <w:szCs w:val="24"/>
              </w:rPr>
            </w:pPr>
            <w:r w:rsidRPr="00054EEA">
              <w:rPr>
                <w:sz w:val="24"/>
                <w:szCs w:val="24"/>
              </w:rPr>
              <w:t xml:space="preserve"> </w:t>
            </w:r>
            <w:r w:rsidRPr="00054EEA">
              <w:rPr>
                <w:i/>
                <w:sz w:val="24"/>
                <w:szCs w:val="24"/>
              </w:rPr>
              <w:t>уметь</w:t>
            </w:r>
            <w:r w:rsidRPr="00054EEA">
              <w:rPr>
                <w:sz w:val="24"/>
                <w:szCs w:val="24"/>
              </w:rPr>
              <w:t>: - анализировать и применять на практике знания грамотного лингвистического оформления сообщений в ситуациях решения стандартных коммуникативных задач;</w:t>
            </w:r>
          </w:p>
          <w:p w14:paraId="6ABA5AC5" w14:textId="77777777" w:rsidR="00D95E79" w:rsidRDefault="00D95E79" w:rsidP="00BB2C3B">
            <w:pPr>
              <w:spacing w:after="0" w:line="240" w:lineRule="auto"/>
              <w:ind w:left="57" w:right="57"/>
              <w:jc w:val="both"/>
              <w:rPr>
                <w:sz w:val="24"/>
                <w:szCs w:val="24"/>
              </w:rPr>
            </w:pPr>
          </w:p>
          <w:p w14:paraId="0A391F1F" w14:textId="77777777" w:rsidR="00D95E79" w:rsidRDefault="00D95E79" w:rsidP="00BB2C3B">
            <w:pPr>
              <w:spacing w:after="0" w:line="240" w:lineRule="auto"/>
              <w:ind w:left="57" w:right="57"/>
              <w:jc w:val="both"/>
              <w:rPr>
                <w:sz w:val="24"/>
                <w:szCs w:val="24"/>
              </w:rPr>
            </w:pPr>
          </w:p>
          <w:p w14:paraId="7E7CE493" w14:textId="77777777" w:rsidR="00BB2C3B" w:rsidRPr="00054EEA" w:rsidRDefault="00BB2C3B" w:rsidP="00771190">
            <w:pPr>
              <w:spacing w:after="0" w:line="240" w:lineRule="auto"/>
              <w:ind w:right="57"/>
              <w:jc w:val="both"/>
              <w:rPr>
                <w:sz w:val="24"/>
                <w:szCs w:val="24"/>
              </w:rPr>
            </w:pPr>
            <w:r w:rsidRPr="00054EEA">
              <w:rPr>
                <w:sz w:val="24"/>
                <w:szCs w:val="24"/>
              </w:rPr>
              <w:t xml:space="preserve">2. </w:t>
            </w:r>
            <w:r w:rsidRPr="00054EEA">
              <w:rPr>
                <w:i/>
                <w:sz w:val="24"/>
                <w:szCs w:val="24"/>
              </w:rPr>
              <w:t>знать</w:t>
            </w:r>
            <w:r w:rsidRPr="00054EEA">
              <w:rPr>
                <w:sz w:val="24"/>
                <w:szCs w:val="24"/>
              </w:rPr>
              <w:t>: - функционально-стилистические черты официально-делового стиля речи, - особенности речевого этикета в условиях межличностного и межнационального общения;</w:t>
            </w:r>
          </w:p>
          <w:p w14:paraId="1859CBA6" w14:textId="58436E2B" w:rsidR="00BB2C3B" w:rsidRPr="00054EEA" w:rsidRDefault="00BB2C3B" w:rsidP="00BB2C3B">
            <w:pPr>
              <w:spacing w:after="0" w:line="240" w:lineRule="auto"/>
              <w:ind w:left="57" w:right="57"/>
              <w:jc w:val="both"/>
              <w:rPr>
                <w:sz w:val="24"/>
                <w:szCs w:val="24"/>
              </w:rPr>
            </w:pPr>
            <w:r w:rsidRPr="00054EEA">
              <w:rPr>
                <w:sz w:val="24"/>
                <w:szCs w:val="24"/>
              </w:rPr>
              <w:lastRenderedPageBreak/>
              <w:t xml:space="preserve"> </w:t>
            </w:r>
            <w:r w:rsidRPr="00054EEA">
              <w:rPr>
                <w:i/>
                <w:sz w:val="24"/>
                <w:szCs w:val="24"/>
              </w:rPr>
              <w:t>уметь</w:t>
            </w:r>
            <w:r w:rsidRPr="00054EEA">
              <w:rPr>
                <w:sz w:val="24"/>
                <w:szCs w:val="24"/>
              </w:rPr>
              <w:t>: - анализировать и применять на практике знания грамотного языкового оформления деловых документов;</w:t>
            </w:r>
          </w:p>
          <w:p w14:paraId="51324FDD" w14:textId="77777777" w:rsidR="00D95E79" w:rsidRDefault="00D95E79" w:rsidP="00BB2C3B">
            <w:pPr>
              <w:spacing w:after="0" w:line="240" w:lineRule="auto"/>
              <w:ind w:left="57" w:right="57"/>
              <w:jc w:val="both"/>
              <w:rPr>
                <w:sz w:val="24"/>
                <w:szCs w:val="24"/>
              </w:rPr>
            </w:pPr>
          </w:p>
          <w:p w14:paraId="122EBBE9" w14:textId="77777777" w:rsidR="00D95E79" w:rsidRDefault="00D95E79" w:rsidP="00BB2C3B">
            <w:pPr>
              <w:spacing w:after="0" w:line="240" w:lineRule="auto"/>
              <w:ind w:left="57" w:right="57"/>
              <w:jc w:val="both"/>
              <w:rPr>
                <w:sz w:val="24"/>
                <w:szCs w:val="24"/>
              </w:rPr>
            </w:pPr>
          </w:p>
          <w:p w14:paraId="6A980D9A" w14:textId="77777777" w:rsidR="00BB2C3B" w:rsidRPr="00054EEA" w:rsidRDefault="00BB2C3B" w:rsidP="00771190">
            <w:pPr>
              <w:spacing w:after="0" w:line="240" w:lineRule="auto"/>
              <w:ind w:right="57"/>
              <w:jc w:val="both"/>
              <w:rPr>
                <w:sz w:val="24"/>
                <w:szCs w:val="24"/>
              </w:rPr>
            </w:pPr>
            <w:r w:rsidRPr="00054EEA">
              <w:rPr>
                <w:sz w:val="24"/>
                <w:szCs w:val="24"/>
              </w:rPr>
              <w:t xml:space="preserve">3. </w:t>
            </w:r>
            <w:r w:rsidRPr="00054EEA">
              <w:rPr>
                <w:i/>
                <w:sz w:val="24"/>
                <w:szCs w:val="24"/>
              </w:rPr>
              <w:t>знать</w:t>
            </w:r>
            <w:r w:rsidRPr="00054EEA">
              <w:rPr>
                <w:sz w:val="24"/>
                <w:szCs w:val="24"/>
              </w:rPr>
              <w:t>:</w:t>
            </w:r>
            <w:r w:rsidRPr="00054EEA">
              <w:rPr>
                <w:color w:val="000080"/>
                <w:sz w:val="24"/>
                <w:szCs w:val="24"/>
              </w:rPr>
              <w:t xml:space="preserve"> - </w:t>
            </w:r>
            <w:r w:rsidRPr="00054EEA">
              <w:rPr>
                <w:sz w:val="24"/>
                <w:szCs w:val="24"/>
              </w:rPr>
              <w:t xml:space="preserve"> модели эффективного личного и делового (профессионального) общения в русско- и </w:t>
            </w:r>
            <w:proofErr w:type="spellStart"/>
            <w:r w:rsidRPr="00054EEA">
              <w:rPr>
                <w:sz w:val="24"/>
                <w:szCs w:val="24"/>
              </w:rPr>
              <w:t>мультиязычной</w:t>
            </w:r>
            <w:proofErr w:type="spellEnd"/>
            <w:r w:rsidRPr="00054EEA">
              <w:rPr>
                <w:sz w:val="24"/>
                <w:szCs w:val="24"/>
              </w:rPr>
              <w:t xml:space="preserve"> среде; </w:t>
            </w:r>
          </w:p>
          <w:p w14:paraId="664EB638" w14:textId="77777777" w:rsidR="00BB2C3B" w:rsidRPr="00054EEA" w:rsidRDefault="00BB2C3B" w:rsidP="00BB2C3B">
            <w:pPr>
              <w:spacing w:after="0" w:line="240" w:lineRule="auto"/>
              <w:ind w:left="57" w:right="57"/>
              <w:jc w:val="both"/>
              <w:rPr>
                <w:sz w:val="24"/>
                <w:szCs w:val="24"/>
              </w:rPr>
            </w:pPr>
            <w:r w:rsidRPr="00054EEA">
              <w:rPr>
                <w:i/>
                <w:sz w:val="24"/>
                <w:szCs w:val="24"/>
              </w:rPr>
              <w:t>уметь:</w:t>
            </w:r>
            <w:r w:rsidRPr="00054EEA">
              <w:rPr>
                <w:sz w:val="24"/>
                <w:szCs w:val="24"/>
              </w:rPr>
              <w:t xml:space="preserve"> - демонстрировать адекватное речевое поведение, учитывая эффективные стратегии и тактики поведения в различных ситуациях делового общения;</w:t>
            </w:r>
          </w:p>
          <w:p w14:paraId="1C4A73AC" w14:textId="77777777" w:rsidR="00D95E79" w:rsidRDefault="00D95E79" w:rsidP="00BB2C3B">
            <w:pPr>
              <w:spacing w:after="0" w:line="240" w:lineRule="auto"/>
              <w:ind w:left="57" w:right="57"/>
              <w:jc w:val="both"/>
              <w:rPr>
                <w:sz w:val="24"/>
                <w:szCs w:val="24"/>
              </w:rPr>
            </w:pPr>
          </w:p>
          <w:p w14:paraId="6F443E69" w14:textId="77777777" w:rsidR="00D95E79" w:rsidRDefault="00D95E79" w:rsidP="00BB2C3B">
            <w:pPr>
              <w:spacing w:after="0" w:line="240" w:lineRule="auto"/>
              <w:ind w:left="57" w:right="57"/>
              <w:jc w:val="both"/>
              <w:rPr>
                <w:sz w:val="24"/>
                <w:szCs w:val="24"/>
              </w:rPr>
            </w:pPr>
          </w:p>
          <w:p w14:paraId="36B585AE" w14:textId="77777777" w:rsidR="00BB2C3B" w:rsidRPr="00054EEA" w:rsidRDefault="00BB2C3B" w:rsidP="00771190">
            <w:pPr>
              <w:spacing w:after="0" w:line="240" w:lineRule="auto"/>
              <w:ind w:right="57"/>
              <w:jc w:val="both"/>
              <w:rPr>
                <w:sz w:val="24"/>
                <w:szCs w:val="24"/>
              </w:rPr>
            </w:pPr>
            <w:r w:rsidRPr="00054EEA">
              <w:rPr>
                <w:sz w:val="24"/>
                <w:szCs w:val="24"/>
              </w:rPr>
              <w:t xml:space="preserve">4. </w:t>
            </w:r>
            <w:r w:rsidRPr="00054EEA">
              <w:rPr>
                <w:i/>
                <w:sz w:val="24"/>
                <w:szCs w:val="24"/>
              </w:rPr>
              <w:t>знать:</w:t>
            </w:r>
            <w:r w:rsidRPr="00054EEA">
              <w:rPr>
                <w:sz w:val="24"/>
                <w:szCs w:val="24"/>
              </w:rPr>
              <w:t xml:space="preserve"> - лексико-грамматические и стилистические ресурсы русского   литературного языка, профессиональных </w:t>
            </w:r>
            <w:proofErr w:type="spellStart"/>
            <w:r w:rsidRPr="00054EEA">
              <w:rPr>
                <w:sz w:val="24"/>
                <w:szCs w:val="24"/>
              </w:rPr>
              <w:t>подстилей</w:t>
            </w:r>
            <w:proofErr w:type="spellEnd"/>
            <w:r w:rsidRPr="00054EEA">
              <w:rPr>
                <w:sz w:val="24"/>
                <w:szCs w:val="24"/>
              </w:rPr>
              <w:t>;</w:t>
            </w:r>
          </w:p>
          <w:p w14:paraId="6CD639B4" w14:textId="77777777" w:rsidR="00BB2C3B" w:rsidRPr="00054EEA" w:rsidRDefault="00BB2C3B" w:rsidP="00BB2C3B">
            <w:pPr>
              <w:spacing w:after="0" w:line="240" w:lineRule="auto"/>
              <w:ind w:left="57" w:right="57"/>
              <w:jc w:val="both"/>
              <w:rPr>
                <w:sz w:val="24"/>
                <w:szCs w:val="24"/>
              </w:rPr>
            </w:pPr>
            <w:r w:rsidRPr="00054EEA">
              <w:rPr>
                <w:i/>
                <w:sz w:val="24"/>
                <w:szCs w:val="24"/>
              </w:rPr>
              <w:t>уметь:</w:t>
            </w:r>
            <w:r w:rsidRPr="00054EEA">
              <w:rPr>
                <w:sz w:val="24"/>
                <w:szCs w:val="24"/>
              </w:rPr>
              <w:t xml:space="preserve"> - анализировать и создавать устные и письменные тексты с учетом сферы общения, решаемой коммуникативной задачи;</w:t>
            </w:r>
          </w:p>
          <w:p w14:paraId="5DEFEDD8" w14:textId="77777777" w:rsidR="00A23A9C" w:rsidRDefault="00A23A9C" w:rsidP="00D95E79">
            <w:pPr>
              <w:pStyle w:val="TableParagraph"/>
              <w:tabs>
                <w:tab w:val="left" w:pos="911"/>
                <w:tab w:val="left" w:pos="912"/>
                <w:tab w:val="left" w:pos="2419"/>
              </w:tabs>
              <w:ind w:left="57" w:right="57"/>
              <w:jc w:val="both"/>
              <w:rPr>
                <w:sz w:val="28"/>
                <w:szCs w:val="28"/>
              </w:rPr>
            </w:pPr>
          </w:p>
        </w:tc>
      </w:tr>
      <w:tr w:rsidR="00BB2C3B" w14:paraId="77707C1E" w14:textId="77777777" w:rsidTr="00BB2C3B">
        <w:tc>
          <w:tcPr>
            <w:tcW w:w="988" w:type="dxa"/>
          </w:tcPr>
          <w:p w14:paraId="67ABAFCF" w14:textId="053CF14E" w:rsidR="00BB2C3B" w:rsidRDefault="00BB2C3B" w:rsidP="00BB2C3B">
            <w:pPr>
              <w:jc w:val="both"/>
              <w:rPr>
                <w:sz w:val="28"/>
                <w:szCs w:val="28"/>
              </w:rPr>
            </w:pPr>
            <w:r w:rsidRPr="00054EEA">
              <w:rPr>
                <w:sz w:val="24"/>
                <w:szCs w:val="24"/>
              </w:rPr>
              <w:lastRenderedPageBreak/>
              <w:t>УК-3</w:t>
            </w:r>
          </w:p>
        </w:tc>
        <w:tc>
          <w:tcPr>
            <w:tcW w:w="2268" w:type="dxa"/>
          </w:tcPr>
          <w:p w14:paraId="40848033" w14:textId="1E5FEBA1" w:rsidR="00BB2C3B" w:rsidRDefault="00BB2C3B" w:rsidP="00BB2C3B">
            <w:pPr>
              <w:jc w:val="both"/>
              <w:rPr>
                <w:sz w:val="28"/>
                <w:szCs w:val="28"/>
              </w:rPr>
            </w:pPr>
            <w:r w:rsidRPr="00054EEA">
              <w:rPr>
                <w:sz w:val="24"/>
                <w:szCs w:val="24"/>
              </w:rPr>
              <w:t>Способность применять знания иностранного языка на уровне, достаточном для межличностного общения, учебной и профессиональной деятельности</w:t>
            </w:r>
          </w:p>
        </w:tc>
        <w:tc>
          <w:tcPr>
            <w:tcW w:w="2500" w:type="dxa"/>
          </w:tcPr>
          <w:p w14:paraId="452369D0" w14:textId="0C0EF0B2" w:rsidR="00BB2C3B" w:rsidRDefault="00BB2C3B" w:rsidP="00BB2C3B">
            <w:pPr>
              <w:pStyle w:val="TableParagraph"/>
              <w:rPr>
                <w:sz w:val="24"/>
                <w:szCs w:val="24"/>
              </w:rPr>
            </w:pPr>
            <w:r>
              <w:rPr>
                <w:sz w:val="24"/>
                <w:szCs w:val="24"/>
              </w:rPr>
              <w:t>1.</w:t>
            </w:r>
            <w:r w:rsidRPr="00054EEA">
              <w:rPr>
                <w:sz w:val="24"/>
                <w:szCs w:val="24"/>
              </w:rPr>
              <w:t>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p>
          <w:p w14:paraId="343495E9" w14:textId="639931C7" w:rsidR="007E45C7" w:rsidRDefault="007E45C7" w:rsidP="00BB2C3B">
            <w:pPr>
              <w:pStyle w:val="TableParagraph"/>
              <w:rPr>
                <w:sz w:val="24"/>
                <w:szCs w:val="24"/>
              </w:rPr>
            </w:pPr>
          </w:p>
          <w:p w14:paraId="071789D8" w14:textId="12EDA138" w:rsidR="007E45C7" w:rsidRDefault="007E45C7" w:rsidP="00BB2C3B">
            <w:pPr>
              <w:pStyle w:val="TableParagraph"/>
              <w:rPr>
                <w:sz w:val="24"/>
                <w:szCs w:val="24"/>
              </w:rPr>
            </w:pPr>
          </w:p>
          <w:p w14:paraId="414EACA6" w14:textId="4AC7F404" w:rsidR="007E45C7" w:rsidRDefault="007E45C7" w:rsidP="00BB2C3B">
            <w:pPr>
              <w:pStyle w:val="TableParagraph"/>
              <w:rPr>
                <w:sz w:val="24"/>
                <w:szCs w:val="24"/>
              </w:rPr>
            </w:pPr>
          </w:p>
          <w:p w14:paraId="73E90AB4" w14:textId="74136E36" w:rsidR="007E45C7" w:rsidRDefault="007E45C7" w:rsidP="00BB2C3B">
            <w:pPr>
              <w:pStyle w:val="TableParagraph"/>
              <w:rPr>
                <w:sz w:val="24"/>
                <w:szCs w:val="24"/>
              </w:rPr>
            </w:pPr>
          </w:p>
          <w:p w14:paraId="28781504" w14:textId="580EB92E" w:rsidR="007E45C7" w:rsidRDefault="007E45C7" w:rsidP="00BB2C3B">
            <w:pPr>
              <w:pStyle w:val="TableParagraph"/>
              <w:rPr>
                <w:sz w:val="24"/>
                <w:szCs w:val="24"/>
              </w:rPr>
            </w:pPr>
          </w:p>
          <w:p w14:paraId="47E30EE6" w14:textId="5B925D51" w:rsidR="007E45C7" w:rsidRDefault="007E45C7" w:rsidP="00BB2C3B">
            <w:pPr>
              <w:pStyle w:val="TableParagraph"/>
              <w:rPr>
                <w:sz w:val="24"/>
                <w:szCs w:val="24"/>
              </w:rPr>
            </w:pPr>
          </w:p>
          <w:p w14:paraId="1912E391" w14:textId="7DF7316F" w:rsidR="007E45C7" w:rsidRDefault="007E45C7" w:rsidP="00BB2C3B">
            <w:pPr>
              <w:pStyle w:val="TableParagraph"/>
              <w:rPr>
                <w:sz w:val="24"/>
                <w:szCs w:val="24"/>
              </w:rPr>
            </w:pPr>
          </w:p>
          <w:p w14:paraId="0F305CF3" w14:textId="25EFC7B3" w:rsidR="007E45C7" w:rsidRDefault="007E45C7" w:rsidP="00BB2C3B">
            <w:pPr>
              <w:pStyle w:val="TableParagraph"/>
              <w:rPr>
                <w:sz w:val="24"/>
                <w:szCs w:val="24"/>
              </w:rPr>
            </w:pPr>
          </w:p>
          <w:p w14:paraId="7ACCD9F7" w14:textId="767FAB2B" w:rsidR="007E45C7" w:rsidRDefault="007E45C7" w:rsidP="00BB2C3B">
            <w:pPr>
              <w:pStyle w:val="TableParagraph"/>
              <w:rPr>
                <w:sz w:val="24"/>
                <w:szCs w:val="24"/>
              </w:rPr>
            </w:pPr>
          </w:p>
          <w:p w14:paraId="1AD6776D" w14:textId="55E55370" w:rsidR="007E45C7" w:rsidRDefault="007E45C7" w:rsidP="00BB2C3B">
            <w:pPr>
              <w:pStyle w:val="TableParagraph"/>
              <w:rPr>
                <w:sz w:val="24"/>
                <w:szCs w:val="24"/>
              </w:rPr>
            </w:pPr>
          </w:p>
          <w:p w14:paraId="59BEDCB5" w14:textId="4DF64EDB" w:rsidR="007E45C7" w:rsidRDefault="007E45C7" w:rsidP="00BB2C3B">
            <w:pPr>
              <w:pStyle w:val="TableParagraph"/>
              <w:rPr>
                <w:sz w:val="24"/>
                <w:szCs w:val="24"/>
              </w:rPr>
            </w:pPr>
          </w:p>
          <w:p w14:paraId="7D3C0644" w14:textId="779215B0" w:rsidR="007E45C7" w:rsidRDefault="007E45C7" w:rsidP="00BB2C3B">
            <w:pPr>
              <w:pStyle w:val="TableParagraph"/>
              <w:rPr>
                <w:sz w:val="24"/>
                <w:szCs w:val="24"/>
              </w:rPr>
            </w:pPr>
          </w:p>
          <w:p w14:paraId="3A5705F0" w14:textId="6CE6F41A" w:rsidR="007E45C7" w:rsidRDefault="007E45C7" w:rsidP="00BB2C3B">
            <w:pPr>
              <w:pStyle w:val="TableParagraph"/>
              <w:rPr>
                <w:sz w:val="24"/>
                <w:szCs w:val="24"/>
              </w:rPr>
            </w:pPr>
          </w:p>
          <w:p w14:paraId="732F74BD" w14:textId="18B5797E" w:rsidR="007E45C7" w:rsidRDefault="007E45C7" w:rsidP="00BB2C3B">
            <w:pPr>
              <w:pStyle w:val="TableParagraph"/>
              <w:rPr>
                <w:sz w:val="24"/>
                <w:szCs w:val="24"/>
              </w:rPr>
            </w:pPr>
          </w:p>
          <w:p w14:paraId="0502920C" w14:textId="7D0B47F3" w:rsidR="007E45C7" w:rsidRDefault="007E45C7" w:rsidP="00BB2C3B">
            <w:pPr>
              <w:pStyle w:val="TableParagraph"/>
              <w:rPr>
                <w:sz w:val="24"/>
                <w:szCs w:val="24"/>
              </w:rPr>
            </w:pPr>
          </w:p>
          <w:p w14:paraId="34D42C7D" w14:textId="530FDC16" w:rsidR="007E45C7" w:rsidRDefault="007E45C7" w:rsidP="00BB2C3B">
            <w:pPr>
              <w:pStyle w:val="TableParagraph"/>
              <w:rPr>
                <w:sz w:val="24"/>
                <w:szCs w:val="24"/>
              </w:rPr>
            </w:pPr>
          </w:p>
          <w:p w14:paraId="7A9F2C7F" w14:textId="0819DEE4" w:rsidR="00BB2C3B" w:rsidRDefault="00BB2C3B" w:rsidP="00BB2C3B">
            <w:pPr>
              <w:pStyle w:val="TableParagraph"/>
              <w:rPr>
                <w:sz w:val="24"/>
                <w:szCs w:val="24"/>
              </w:rPr>
            </w:pPr>
            <w:r>
              <w:rPr>
                <w:sz w:val="24"/>
                <w:szCs w:val="24"/>
              </w:rPr>
              <w:t>2.</w:t>
            </w:r>
            <w:r w:rsidRPr="00054EEA">
              <w:rPr>
                <w:sz w:val="24"/>
                <w:szCs w:val="24"/>
              </w:rPr>
              <w:t xml:space="preserve">Реализует на иностранном языке коммуникативные </w:t>
            </w:r>
            <w:proofErr w:type="gramStart"/>
            <w:r w:rsidRPr="00054EEA">
              <w:rPr>
                <w:sz w:val="24"/>
                <w:szCs w:val="24"/>
              </w:rPr>
              <w:t>намерения  устно</w:t>
            </w:r>
            <w:proofErr w:type="gramEnd"/>
            <w:r w:rsidRPr="00054EEA">
              <w:rPr>
                <w:sz w:val="24"/>
                <w:szCs w:val="24"/>
              </w:rPr>
              <w:t xml:space="preserve"> и письменно, используя современные информационно-коммуникационные технологии.</w:t>
            </w:r>
          </w:p>
          <w:p w14:paraId="638884C0" w14:textId="21E03AE0" w:rsidR="007E45C7" w:rsidRDefault="007E45C7" w:rsidP="00BB2C3B">
            <w:pPr>
              <w:pStyle w:val="TableParagraph"/>
              <w:rPr>
                <w:sz w:val="24"/>
                <w:szCs w:val="24"/>
              </w:rPr>
            </w:pPr>
          </w:p>
          <w:p w14:paraId="323F5DE5" w14:textId="091168CD" w:rsidR="007E45C7" w:rsidRDefault="007E45C7" w:rsidP="00BB2C3B">
            <w:pPr>
              <w:pStyle w:val="TableParagraph"/>
              <w:rPr>
                <w:sz w:val="24"/>
                <w:szCs w:val="24"/>
              </w:rPr>
            </w:pPr>
          </w:p>
          <w:p w14:paraId="7BEE2F26" w14:textId="3F21C8EF" w:rsidR="007E45C7" w:rsidRDefault="007E45C7" w:rsidP="00BB2C3B">
            <w:pPr>
              <w:pStyle w:val="TableParagraph"/>
              <w:rPr>
                <w:sz w:val="24"/>
                <w:szCs w:val="24"/>
              </w:rPr>
            </w:pPr>
          </w:p>
          <w:p w14:paraId="0E265451" w14:textId="70A25C52" w:rsidR="007E45C7" w:rsidRDefault="007E45C7" w:rsidP="00BB2C3B">
            <w:pPr>
              <w:pStyle w:val="TableParagraph"/>
              <w:rPr>
                <w:sz w:val="24"/>
                <w:szCs w:val="24"/>
              </w:rPr>
            </w:pPr>
          </w:p>
          <w:p w14:paraId="1FBCA13D" w14:textId="5CC3BCD2" w:rsidR="007E45C7" w:rsidRDefault="007E45C7" w:rsidP="00BB2C3B">
            <w:pPr>
              <w:pStyle w:val="TableParagraph"/>
              <w:rPr>
                <w:sz w:val="24"/>
                <w:szCs w:val="24"/>
              </w:rPr>
            </w:pPr>
          </w:p>
          <w:p w14:paraId="5C2FAD90" w14:textId="0F4BACBA" w:rsidR="007E45C7" w:rsidRDefault="007E45C7" w:rsidP="00BB2C3B">
            <w:pPr>
              <w:pStyle w:val="TableParagraph"/>
              <w:rPr>
                <w:sz w:val="24"/>
                <w:szCs w:val="24"/>
              </w:rPr>
            </w:pPr>
          </w:p>
          <w:p w14:paraId="477AFF78" w14:textId="1ADD550A" w:rsidR="00BB2C3B" w:rsidRDefault="00BB2C3B" w:rsidP="00BB2C3B">
            <w:pPr>
              <w:pStyle w:val="TableParagraph"/>
              <w:rPr>
                <w:sz w:val="24"/>
                <w:szCs w:val="24"/>
              </w:rPr>
            </w:pPr>
            <w:r>
              <w:rPr>
                <w:sz w:val="24"/>
                <w:szCs w:val="24"/>
              </w:rPr>
              <w:t>3.</w:t>
            </w:r>
            <w:r w:rsidRPr="00054EEA">
              <w:rPr>
                <w:sz w:val="24"/>
                <w:szCs w:val="24"/>
              </w:rPr>
              <w:t>Использует приемы публичной речи и делового профессионального дискурса на иностранном языке.</w:t>
            </w:r>
          </w:p>
          <w:p w14:paraId="381427D1" w14:textId="205C53B1" w:rsidR="007E45C7" w:rsidRDefault="007E45C7" w:rsidP="00BB2C3B">
            <w:pPr>
              <w:pStyle w:val="TableParagraph"/>
              <w:rPr>
                <w:sz w:val="24"/>
                <w:szCs w:val="24"/>
              </w:rPr>
            </w:pPr>
          </w:p>
          <w:p w14:paraId="110362F4" w14:textId="16070549" w:rsidR="007E45C7" w:rsidRDefault="007E45C7" w:rsidP="00BB2C3B">
            <w:pPr>
              <w:pStyle w:val="TableParagraph"/>
              <w:rPr>
                <w:sz w:val="24"/>
                <w:szCs w:val="24"/>
              </w:rPr>
            </w:pPr>
          </w:p>
          <w:p w14:paraId="266281E3" w14:textId="0B49EA9E" w:rsidR="007E45C7" w:rsidRDefault="007E45C7" w:rsidP="00BB2C3B">
            <w:pPr>
              <w:pStyle w:val="TableParagraph"/>
              <w:rPr>
                <w:sz w:val="24"/>
                <w:szCs w:val="24"/>
              </w:rPr>
            </w:pPr>
          </w:p>
          <w:p w14:paraId="2DBA5371" w14:textId="3E3B7826" w:rsidR="007E45C7" w:rsidRDefault="007E45C7" w:rsidP="00BB2C3B">
            <w:pPr>
              <w:pStyle w:val="TableParagraph"/>
              <w:rPr>
                <w:sz w:val="24"/>
                <w:szCs w:val="24"/>
              </w:rPr>
            </w:pPr>
          </w:p>
          <w:p w14:paraId="0A7D243F" w14:textId="729A1331" w:rsidR="007E45C7" w:rsidRDefault="007E45C7" w:rsidP="00BB2C3B">
            <w:pPr>
              <w:pStyle w:val="TableParagraph"/>
              <w:rPr>
                <w:sz w:val="24"/>
                <w:szCs w:val="24"/>
              </w:rPr>
            </w:pPr>
          </w:p>
          <w:p w14:paraId="1BDF2F92" w14:textId="18D44797" w:rsidR="007E45C7" w:rsidRDefault="007E45C7" w:rsidP="00BB2C3B">
            <w:pPr>
              <w:pStyle w:val="TableParagraph"/>
              <w:rPr>
                <w:sz w:val="24"/>
                <w:szCs w:val="24"/>
              </w:rPr>
            </w:pPr>
          </w:p>
          <w:p w14:paraId="22CB2FF8" w14:textId="75D8D09A" w:rsidR="007E45C7" w:rsidRDefault="007E45C7" w:rsidP="00BB2C3B">
            <w:pPr>
              <w:pStyle w:val="TableParagraph"/>
              <w:rPr>
                <w:sz w:val="24"/>
                <w:szCs w:val="24"/>
              </w:rPr>
            </w:pPr>
          </w:p>
          <w:p w14:paraId="19C79730" w14:textId="7D1806F4" w:rsidR="007E45C7" w:rsidRDefault="007E45C7" w:rsidP="00BB2C3B">
            <w:pPr>
              <w:pStyle w:val="TableParagraph"/>
              <w:rPr>
                <w:sz w:val="24"/>
                <w:szCs w:val="24"/>
              </w:rPr>
            </w:pPr>
          </w:p>
          <w:p w14:paraId="1DCFAB5D" w14:textId="3E0C5E6A" w:rsidR="007E45C7" w:rsidRDefault="007E45C7" w:rsidP="00BB2C3B">
            <w:pPr>
              <w:pStyle w:val="TableParagraph"/>
              <w:rPr>
                <w:sz w:val="24"/>
                <w:szCs w:val="24"/>
              </w:rPr>
            </w:pPr>
          </w:p>
          <w:p w14:paraId="54A777D5" w14:textId="2A8F6238" w:rsidR="00BB2C3B" w:rsidRDefault="00BB2C3B" w:rsidP="00BB2C3B">
            <w:pPr>
              <w:pStyle w:val="TableParagraph"/>
              <w:rPr>
                <w:sz w:val="24"/>
                <w:szCs w:val="24"/>
              </w:rPr>
            </w:pPr>
            <w:r>
              <w:rPr>
                <w:sz w:val="24"/>
                <w:szCs w:val="24"/>
              </w:rPr>
              <w:t>4.</w:t>
            </w:r>
            <w:r w:rsidRPr="00054EEA">
              <w:rPr>
                <w:sz w:val="24"/>
                <w:szCs w:val="24"/>
              </w:rPr>
              <w:t>Демонстрирует владения основами академической коммуникации и речевого этикета изучаемого. иностранного языка</w:t>
            </w:r>
          </w:p>
          <w:p w14:paraId="59B7B57D" w14:textId="688FE90B" w:rsidR="007E45C7" w:rsidRDefault="007E45C7" w:rsidP="00BB2C3B">
            <w:pPr>
              <w:pStyle w:val="TableParagraph"/>
              <w:rPr>
                <w:sz w:val="24"/>
                <w:szCs w:val="24"/>
              </w:rPr>
            </w:pPr>
          </w:p>
          <w:p w14:paraId="73EC4A99" w14:textId="12F87323" w:rsidR="007E45C7" w:rsidRDefault="007E45C7" w:rsidP="00BB2C3B">
            <w:pPr>
              <w:pStyle w:val="TableParagraph"/>
              <w:rPr>
                <w:sz w:val="24"/>
                <w:szCs w:val="24"/>
              </w:rPr>
            </w:pPr>
          </w:p>
          <w:p w14:paraId="6065CFBE" w14:textId="5F0E039D" w:rsidR="007E45C7" w:rsidRDefault="007E45C7" w:rsidP="00BB2C3B">
            <w:pPr>
              <w:pStyle w:val="TableParagraph"/>
              <w:rPr>
                <w:sz w:val="24"/>
                <w:szCs w:val="24"/>
              </w:rPr>
            </w:pPr>
          </w:p>
          <w:p w14:paraId="37AD91F3" w14:textId="6AE65122" w:rsidR="007E45C7" w:rsidRDefault="007E45C7" w:rsidP="00BB2C3B">
            <w:pPr>
              <w:pStyle w:val="TableParagraph"/>
              <w:rPr>
                <w:sz w:val="24"/>
                <w:szCs w:val="24"/>
              </w:rPr>
            </w:pPr>
          </w:p>
          <w:p w14:paraId="20C3755F" w14:textId="434A875A" w:rsidR="007E45C7" w:rsidRDefault="007E45C7" w:rsidP="00BB2C3B">
            <w:pPr>
              <w:pStyle w:val="TableParagraph"/>
              <w:rPr>
                <w:sz w:val="24"/>
                <w:szCs w:val="24"/>
              </w:rPr>
            </w:pPr>
          </w:p>
          <w:p w14:paraId="1D375506" w14:textId="621286C3" w:rsidR="007E45C7" w:rsidRDefault="007E45C7" w:rsidP="00BB2C3B">
            <w:pPr>
              <w:pStyle w:val="TableParagraph"/>
              <w:rPr>
                <w:sz w:val="24"/>
                <w:szCs w:val="24"/>
              </w:rPr>
            </w:pPr>
          </w:p>
          <w:p w14:paraId="7BC8D030" w14:textId="568D8976" w:rsidR="007E45C7" w:rsidRDefault="007E45C7" w:rsidP="00BB2C3B">
            <w:pPr>
              <w:pStyle w:val="TableParagraph"/>
              <w:rPr>
                <w:sz w:val="24"/>
                <w:szCs w:val="24"/>
              </w:rPr>
            </w:pPr>
          </w:p>
          <w:p w14:paraId="0EDF57C0" w14:textId="057E3E07" w:rsidR="007E45C7" w:rsidRDefault="007E45C7" w:rsidP="00BB2C3B">
            <w:pPr>
              <w:pStyle w:val="TableParagraph"/>
              <w:rPr>
                <w:sz w:val="24"/>
                <w:szCs w:val="24"/>
              </w:rPr>
            </w:pPr>
          </w:p>
          <w:p w14:paraId="37AD0D08" w14:textId="4299EEEC" w:rsidR="00BB2C3B" w:rsidRDefault="00BB2C3B" w:rsidP="00BB2C3B">
            <w:pPr>
              <w:pStyle w:val="TableParagraph"/>
              <w:rPr>
                <w:sz w:val="24"/>
                <w:szCs w:val="24"/>
              </w:rPr>
            </w:pPr>
            <w:r>
              <w:rPr>
                <w:sz w:val="24"/>
                <w:szCs w:val="24"/>
              </w:rPr>
              <w:t>5.</w:t>
            </w:r>
            <w:r w:rsidR="007E45C7">
              <w:rPr>
                <w:sz w:val="24"/>
                <w:szCs w:val="24"/>
              </w:rPr>
              <w:t xml:space="preserve"> </w:t>
            </w:r>
            <w:r w:rsidRPr="00054EEA">
              <w:rPr>
                <w:sz w:val="24"/>
                <w:szCs w:val="24"/>
              </w:rPr>
              <w:t xml:space="preserve">Грамотно и эффективно пользуется </w:t>
            </w:r>
            <w:r w:rsidRPr="00054EEA">
              <w:rPr>
                <w:sz w:val="24"/>
                <w:szCs w:val="24"/>
              </w:rPr>
              <w:lastRenderedPageBreak/>
              <w:t>иноязычными источниками информации.</w:t>
            </w:r>
          </w:p>
          <w:p w14:paraId="266FB19F" w14:textId="33FB5A16" w:rsidR="007E45C7" w:rsidRDefault="007E45C7" w:rsidP="00BB2C3B">
            <w:pPr>
              <w:pStyle w:val="TableParagraph"/>
              <w:rPr>
                <w:sz w:val="24"/>
                <w:szCs w:val="24"/>
              </w:rPr>
            </w:pPr>
          </w:p>
          <w:p w14:paraId="4CBBDD3A" w14:textId="6AF32395" w:rsidR="007E45C7" w:rsidRDefault="007E45C7" w:rsidP="00BB2C3B">
            <w:pPr>
              <w:pStyle w:val="TableParagraph"/>
              <w:rPr>
                <w:sz w:val="24"/>
                <w:szCs w:val="24"/>
              </w:rPr>
            </w:pPr>
          </w:p>
          <w:p w14:paraId="0CA9015F" w14:textId="2DFDA765" w:rsidR="007E45C7" w:rsidRDefault="007E45C7" w:rsidP="00BB2C3B">
            <w:pPr>
              <w:pStyle w:val="TableParagraph"/>
              <w:rPr>
                <w:sz w:val="24"/>
                <w:szCs w:val="24"/>
              </w:rPr>
            </w:pPr>
          </w:p>
          <w:p w14:paraId="770B9073" w14:textId="17791C7B" w:rsidR="007E45C7" w:rsidRDefault="007E45C7" w:rsidP="00BB2C3B">
            <w:pPr>
              <w:pStyle w:val="TableParagraph"/>
              <w:rPr>
                <w:sz w:val="24"/>
                <w:szCs w:val="24"/>
              </w:rPr>
            </w:pPr>
          </w:p>
          <w:p w14:paraId="1C4663BE" w14:textId="27FFF4AE" w:rsidR="007E45C7" w:rsidRDefault="007E45C7" w:rsidP="00BB2C3B">
            <w:pPr>
              <w:pStyle w:val="TableParagraph"/>
              <w:rPr>
                <w:sz w:val="24"/>
                <w:szCs w:val="24"/>
              </w:rPr>
            </w:pPr>
          </w:p>
          <w:p w14:paraId="215A79C0" w14:textId="51590768" w:rsidR="007E45C7" w:rsidRDefault="007E45C7" w:rsidP="00BB2C3B">
            <w:pPr>
              <w:pStyle w:val="TableParagraph"/>
              <w:rPr>
                <w:sz w:val="24"/>
                <w:szCs w:val="24"/>
              </w:rPr>
            </w:pPr>
          </w:p>
          <w:p w14:paraId="5F7E01F6" w14:textId="393971A8" w:rsidR="007E45C7" w:rsidRDefault="007E45C7" w:rsidP="00BB2C3B">
            <w:pPr>
              <w:pStyle w:val="TableParagraph"/>
              <w:rPr>
                <w:sz w:val="24"/>
                <w:szCs w:val="24"/>
              </w:rPr>
            </w:pPr>
          </w:p>
          <w:p w14:paraId="6BCA179D" w14:textId="066596AA" w:rsidR="007E45C7" w:rsidRDefault="007E45C7" w:rsidP="00BB2C3B">
            <w:pPr>
              <w:pStyle w:val="TableParagraph"/>
              <w:rPr>
                <w:sz w:val="24"/>
                <w:szCs w:val="24"/>
              </w:rPr>
            </w:pPr>
          </w:p>
          <w:p w14:paraId="363702DD" w14:textId="60FCEE8C" w:rsidR="00BB2C3B" w:rsidRDefault="007E45C7" w:rsidP="00BB2C3B">
            <w:pPr>
              <w:jc w:val="both"/>
              <w:rPr>
                <w:sz w:val="28"/>
                <w:szCs w:val="28"/>
              </w:rPr>
            </w:pPr>
            <w:r>
              <w:rPr>
                <w:sz w:val="24"/>
                <w:szCs w:val="24"/>
              </w:rPr>
              <w:t xml:space="preserve">6. </w:t>
            </w:r>
            <w:r w:rsidR="00BB2C3B" w:rsidRPr="00054EEA">
              <w:rPr>
                <w:sz w:val="24"/>
                <w:szCs w:val="24"/>
              </w:rPr>
              <w:t>Продуцирует на иностранном языке письменные и речевые произведения в соответствии с коммуникативной задачей.</w:t>
            </w:r>
          </w:p>
        </w:tc>
        <w:tc>
          <w:tcPr>
            <w:tcW w:w="3260" w:type="dxa"/>
          </w:tcPr>
          <w:p w14:paraId="6B2963EF" w14:textId="77777777" w:rsidR="00BB2C3B" w:rsidRPr="00054EEA" w:rsidRDefault="00BB2C3B" w:rsidP="00BB2C3B">
            <w:pPr>
              <w:pStyle w:val="TableParagraph"/>
              <w:spacing w:line="270" w:lineRule="atLeast"/>
              <w:ind w:right="100"/>
              <w:jc w:val="both"/>
              <w:rPr>
                <w:sz w:val="24"/>
                <w:szCs w:val="24"/>
              </w:rPr>
            </w:pPr>
            <w:r w:rsidRPr="00054EEA">
              <w:rPr>
                <w:i/>
                <w:iCs/>
                <w:sz w:val="24"/>
                <w:szCs w:val="24"/>
              </w:rPr>
              <w:lastRenderedPageBreak/>
              <w:t>1.знать:</w:t>
            </w:r>
            <w:r w:rsidRPr="00054EEA">
              <w:rPr>
                <w:sz w:val="24"/>
                <w:szCs w:val="24"/>
              </w:rPr>
              <w:t xml:space="preserve"> -</w:t>
            </w:r>
            <w:r w:rsidRPr="00054EEA">
              <w:rPr>
                <w:color w:val="000000"/>
                <w:sz w:val="24"/>
                <w:szCs w:val="24"/>
              </w:rPr>
              <w:t>теоретические основы (базовые понятия) межличностного общения, культуры речи, риторики; -систему и</w:t>
            </w:r>
          </w:p>
          <w:p w14:paraId="2DEBC87A" w14:textId="77777777" w:rsidR="00BB2C3B" w:rsidRPr="00054EEA" w:rsidRDefault="00BB2C3B" w:rsidP="00BB2C3B">
            <w:pPr>
              <w:shd w:val="clear" w:color="auto" w:fill="FFFFFF"/>
              <w:spacing w:after="0" w:line="240" w:lineRule="auto"/>
              <w:rPr>
                <w:color w:val="000000"/>
                <w:sz w:val="24"/>
                <w:szCs w:val="24"/>
              </w:rPr>
            </w:pPr>
            <w:r w:rsidRPr="00054EEA">
              <w:rPr>
                <w:color w:val="000000"/>
                <w:sz w:val="24"/>
                <w:szCs w:val="24"/>
              </w:rPr>
              <w:t xml:space="preserve">нормы изучаемого иностранного языка (в том числе русского языка как иностранного); - вербальные </w:t>
            </w:r>
            <w:proofErr w:type="gramStart"/>
            <w:r w:rsidRPr="00054EEA">
              <w:rPr>
                <w:color w:val="000000"/>
                <w:sz w:val="24"/>
                <w:szCs w:val="24"/>
              </w:rPr>
              <w:t>и  основные</w:t>
            </w:r>
            <w:proofErr w:type="gramEnd"/>
            <w:r w:rsidRPr="00054EEA">
              <w:rPr>
                <w:color w:val="000000"/>
                <w:sz w:val="24"/>
                <w:szCs w:val="24"/>
              </w:rPr>
              <w:t xml:space="preserve"> невербальные средства делового общения;</w:t>
            </w:r>
          </w:p>
          <w:p w14:paraId="4976C583" w14:textId="77777777" w:rsidR="00BB2C3B" w:rsidRPr="00054EEA" w:rsidRDefault="00BB2C3B" w:rsidP="00BB2C3B">
            <w:pPr>
              <w:shd w:val="clear" w:color="auto" w:fill="FFFFFF"/>
              <w:spacing w:after="0" w:line="240" w:lineRule="auto"/>
              <w:rPr>
                <w:color w:val="000000"/>
                <w:sz w:val="24"/>
                <w:szCs w:val="24"/>
              </w:rPr>
            </w:pPr>
            <w:r w:rsidRPr="00054EEA">
              <w:rPr>
                <w:sz w:val="24"/>
                <w:szCs w:val="24"/>
              </w:rPr>
              <w:t xml:space="preserve"> </w:t>
            </w:r>
            <w:proofErr w:type="gramStart"/>
            <w:r w:rsidRPr="00054EEA">
              <w:rPr>
                <w:i/>
                <w:iCs/>
                <w:sz w:val="24"/>
                <w:szCs w:val="24"/>
              </w:rPr>
              <w:t>уметь:</w:t>
            </w:r>
            <w:r w:rsidRPr="00054EEA">
              <w:rPr>
                <w:color w:val="000000"/>
                <w:sz w:val="24"/>
                <w:szCs w:val="24"/>
              </w:rPr>
              <w:t xml:space="preserve">  -</w:t>
            </w:r>
            <w:proofErr w:type="gramEnd"/>
            <w:r w:rsidRPr="00054EEA">
              <w:rPr>
                <w:color w:val="000000"/>
                <w:sz w:val="24"/>
                <w:szCs w:val="24"/>
              </w:rPr>
              <w:t xml:space="preserve"> оперировать базовыми</w:t>
            </w:r>
          </w:p>
          <w:p w14:paraId="6C842095" w14:textId="77777777" w:rsidR="00BB2C3B" w:rsidRPr="00054EEA" w:rsidRDefault="00BB2C3B" w:rsidP="00BB2C3B">
            <w:pPr>
              <w:shd w:val="clear" w:color="auto" w:fill="FFFFFF"/>
              <w:spacing w:after="0" w:line="240" w:lineRule="auto"/>
              <w:rPr>
                <w:color w:val="000000"/>
                <w:sz w:val="24"/>
                <w:szCs w:val="24"/>
              </w:rPr>
            </w:pPr>
            <w:proofErr w:type="gramStart"/>
            <w:r w:rsidRPr="00054EEA">
              <w:rPr>
                <w:color w:val="000000"/>
                <w:sz w:val="24"/>
                <w:szCs w:val="24"/>
              </w:rPr>
              <w:t>понятиями  межличностного</w:t>
            </w:r>
            <w:proofErr w:type="gramEnd"/>
            <w:r w:rsidRPr="00054EEA">
              <w:rPr>
                <w:color w:val="000000"/>
                <w:sz w:val="24"/>
                <w:szCs w:val="24"/>
              </w:rPr>
              <w:t xml:space="preserve"> общения, культуры речи, риторики; -</w:t>
            </w:r>
          </w:p>
          <w:p w14:paraId="23E2E6D9" w14:textId="77777777" w:rsidR="00BB2C3B" w:rsidRPr="00054EEA" w:rsidRDefault="00BB2C3B" w:rsidP="00BB2C3B">
            <w:pPr>
              <w:shd w:val="clear" w:color="auto" w:fill="FFFFFF"/>
              <w:spacing w:after="0" w:line="240" w:lineRule="auto"/>
              <w:rPr>
                <w:color w:val="000000"/>
                <w:sz w:val="24"/>
                <w:szCs w:val="24"/>
              </w:rPr>
            </w:pPr>
            <w:r w:rsidRPr="00054EEA">
              <w:rPr>
                <w:color w:val="000000"/>
                <w:sz w:val="24"/>
                <w:szCs w:val="24"/>
              </w:rPr>
              <w:t>грамотно строить письменную и устную речь;</w:t>
            </w:r>
          </w:p>
          <w:p w14:paraId="52BEC9E7" w14:textId="77777777" w:rsidR="00BB2C3B" w:rsidRPr="00054EEA" w:rsidRDefault="00BB2C3B" w:rsidP="00BB2C3B">
            <w:pPr>
              <w:shd w:val="clear" w:color="auto" w:fill="FFFFFF"/>
              <w:spacing w:after="0" w:line="240" w:lineRule="auto"/>
              <w:rPr>
                <w:color w:val="000000"/>
                <w:sz w:val="24"/>
                <w:szCs w:val="24"/>
              </w:rPr>
            </w:pPr>
            <w:r w:rsidRPr="00054EEA">
              <w:rPr>
                <w:color w:val="000000"/>
                <w:sz w:val="24"/>
                <w:szCs w:val="24"/>
              </w:rPr>
              <w:lastRenderedPageBreak/>
              <w:t>пользоваться вербальными и невербальными</w:t>
            </w:r>
          </w:p>
          <w:p w14:paraId="7C549029" w14:textId="77777777" w:rsidR="00BB2C3B" w:rsidRPr="00054EEA" w:rsidRDefault="00BB2C3B" w:rsidP="00BB2C3B">
            <w:pPr>
              <w:shd w:val="clear" w:color="auto" w:fill="FFFFFF"/>
              <w:spacing w:after="0" w:line="240" w:lineRule="auto"/>
              <w:rPr>
                <w:color w:val="000000"/>
                <w:sz w:val="24"/>
                <w:szCs w:val="24"/>
              </w:rPr>
            </w:pPr>
            <w:r w:rsidRPr="00054EEA">
              <w:rPr>
                <w:color w:val="000000"/>
                <w:sz w:val="24"/>
                <w:szCs w:val="24"/>
              </w:rPr>
              <w:t>средствами делового общения;</w:t>
            </w:r>
          </w:p>
          <w:p w14:paraId="4440DCF3" w14:textId="77777777" w:rsidR="00BB2C3B" w:rsidRDefault="00BB2C3B" w:rsidP="00BB2C3B">
            <w:pPr>
              <w:shd w:val="clear" w:color="auto" w:fill="FFFFFF"/>
              <w:spacing w:after="0" w:line="240" w:lineRule="auto"/>
              <w:rPr>
                <w:color w:val="000000"/>
                <w:sz w:val="24"/>
                <w:szCs w:val="24"/>
              </w:rPr>
            </w:pPr>
          </w:p>
          <w:p w14:paraId="5689035E" w14:textId="77777777" w:rsidR="00D95E79" w:rsidRDefault="00D95E79" w:rsidP="00BB2C3B">
            <w:pPr>
              <w:shd w:val="clear" w:color="auto" w:fill="FFFFFF"/>
              <w:spacing w:after="0" w:line="240" w:lineRule="auto"/>
              <w:rPr>
                <w:color w:val="000000"/>
                <w:sz w:val="24"/>
                <w:szCs w:val="24"/>
              </w:rPr>
            </w:pPr>
          </w:p>
          <w:p w14:paraId="6BC0858A" w14:textId="77777777" w:rsidR="00BB2C3B" w:rsidRPr="00054EEA" w:rsidRDefault="00BB2C3B" w:rsidP="00BB2C3B">
            <w:pPr>
              <w:pStyle w:val="TableParagraph"/>
              <w:spacing w:line="270" w:lineRule="atLeast"/>
              <w:ind w:right="100"/>
              <w:jc w:val="both"/>
              <w:rPr>
                <w:sz w:val="24"/>
                <w:szCs w:val="24"/>
              </w:rPr>
            </w:pPr>
            <w:r w:rsidRPr="00054EEA">
              <w:rPr>
                <w:i/>
                <w:iCs/>
                <w:sz w:val="24"/>
                <w:szCs w:val="24"/>
              </w:rPr>
              <w:t>2.знать:</w:t>
            </w:r>
            <w:r w:rsidRPr="00054EEA">
              <w:rPr>
                <w:sz w:val="24"/>
                <w:szCs w:val="24"/>
              </w:rPr>
              <w:t xml:space="preserve"> -специфику устной и письменной форм речи, их отличительные особенности;</w:t>
            </w:r>
          </w:p>
          <w:p w14:paraId="53CFED94" w14:textId="77777777" w:rsidR="00BB2C3B" w:rsidRPr="00054EEA" w:rsidRDefault="00BB2C3B" w:rsidP="00BB2C3B">
            <w:pPr>
              <w:pStyle w:val="TableParagraph"/>
              <w:spacing w:line="270" w:lineRule="atLeast"/>
              <w:ind w:right="100"/>
              <w:jc w:val="both"/>
              <w:rPr>
                <w:sz w:val="24"/>
                <w:szCs w:val="24"/>
              </w:rPr>
            </w:pPr>
            <w:r w:rsidRPr="00054EEA">
              <w:rPr>
                <w:sz w:val="24"/>
                <w:szCs w:val="24"/>
              </w:rPr>
              <w:t xml:space="preserve"> </w:t>
            </w:r>
            <w:r w:rsidRPr="00054EEA">
              <w:rPr>
                <w:i/>
                <w:iCs/>
                <w:sz w:val="24"/>
                <w:szCs w:val="24"/>
              </w:rPr>
              <w:t>уметь:</w:t>
            </w:r>
            <w:r w:rsidRPr="00054EEA">
              <w:rPr>
                <w:sz w:val="24"/>
                <w:szCs w:val="24"/>
              </w:rPr>
              <w:t xml:space="preserve"> -грамотно и эффективно создавать устную и письменную</w:t>
            </w:r>
          </w:p>
          <w:p w14:paraId="6ADA16B6" w14:textId="77777777" w:rsidR="00BB2C3B" w:rsidRPr="00054EEA" w:rsidRDefault="00BB2C3B" w:rsidP="00BB2C3B">
            <w:pPr>
              <w:pStyle w:val="TableParagraph"/>
              <w:spacing w:line="270" w:lineRule="atLeast"/>
              <w:ind w:right="100"/>
              <w:jc w:val="both"/>
              <w:rPr>
                <w:color w:val="333333"/>
                <w:sz w:val="24"/>
                <w:szCs w:val="24"/>
                <w:shd w:val="clear" w:color="auto" w:fill="FFFFFF"/>
              </w:rPr>
            </w:pPr>
            <w:r w:rsidRPr="00054EEA">
              <w:rPr>
                <w:sz w:val="24"/>
                <w:szCs w:val="24"/>
              </w:rPr>
              <w:t xml:space="preserve"> речь </w:t>
            </w:r>
            <w:r w:rsidRPr="00054EEA">
              <w:rPr>
                <w:color w:val="333333"/>
                <w:sz w:val="24"/>
                <w:szCs w:val="24"/>
                <w:shd w:val="clear" w:color="auto" w:fill="FFFFFF"/>
              </w:rPr>
              <w:t>с целью оказания желаемого воздействия на адресата с использованием современных коммуникационных технологий;</w:t>
            </w:r>
          </w:p>
          <w:p w14:paraId="4380FC28" w14:textId="77777777" w:rsidR="00BB2C3B" w:rsidRDefault="00BB2C3B" w:rsidP="00BB2C3B">
            <w:pPr>
              <w:jc w:val="both"/>
              <w:rPr>
                <w:i/>
                <w:sz w:val="24"/>
                <w:szCs w:val="24"/>
              </w:rPr>
            </w:pPr>
          </w:p>
          <w:p w14:paraId="2F761942" w14:textId="7ACDAA5C" w:rsidR="00BB2C3B" w:rsidRPr="00054EEA" w:rsidRDefault="00BB2C3B" w:rsidP="00BB2C3B">
            <w:pPr>
              <w:spacing w:after="0" w:line="240" w:lineRule="auto"/>
              <w:jc w:val="both"/>
              <w:rPr>
                <w:sz w:val="24"/>
                <w:szCs w:val="24"/>
              </w:rPr>
            </w:pPr>
            <w:r w:rsidRPr="00054EEA">
              <w:rPr>
                <w:i/>
                <w:sz w:val="24"/>
                <w:szCs w:val="24"/>
              </w:rPr>
              <w:t>3.знать:</w:t>
            </w:r>
            <w:r w:rsidRPr="00054EEA">
              <w:rPr>
                <w:sz w:val="24"/>
                <w:szCs w:val="24"/>
              </w:rPr>
              <w:t xml:space="preserve"> -основные этапы </w:t>
            </w:r>
            <w:proofErr w:type="gramStart"/>
            <w:r w:rsidRPr="00054EEA">
              <w:rPr>
                <w:sz w:val="24"/>
                <w:szCs w:val="24"/>
              </w:rPr>
              <w:t>подготовки  публичного</w:t>
            </w:r>
            <w:proofErr w:type="gramEnd"/>
            <w:r w:rsidRPr="00054EEA">
              <w:rPr>
                <w:sz w:val="24"/>
                <w:szCs w:val="24"/>
              </w:rPr>
              <w:t xml:space="preserve"> выступления, лингвистические п</w:t>
            </w:r>
            <w:r w:rsidR="007E45C7">
              <w:rPr>
                <w:sz w:val="24"/>
                <w:szCs w:val="24"/>
              </w:rPr>
              <w:t>риемы эффективной коммуникации;</w:t>
            </w:r>
          </w:p>
          <w:p w14:paraId="60B3C1BB" w14:textId="77777777" w:rsidR="00BB2C3B" w:rsidRPr="00054EEA" w:rsidRDefault="00BB2C3B" w:rsidP="00BB2C3B">
            <w:pPr>
              <w:spacing w:after="0" w:line="240" w:lineRule="auto"/>
              <w:jc w:val="both"/>
              <w:rPr>
                <w:sz w:val="24"/>
                <w:szCs w:val="24"/>
              </w:rPr>
            </w:pPr>
            <w:r w:rsidRPr="00054EEA">
              <w:rPr>
                <w:i/>
                <w:sz w:val="24"/>
                <w:szCs w:val="24"/>
              </w:rPr>
              <w:t>уметь:</w:t>
            </w:r>
            <w:r w:rsidRPr="00054EEA">
              <w:rPr>
                <w:sz w:val="24"/>
                <w:szCs w:val="24"/>
              </w:rPr>
              <w:t xml:space="preserve"> -ориентироваться в ситуациях публичного выступления и программировать стратегии и тактики речевого поведения при общении с аудиторией, ответах на вопросы слушателей; </w:t>
            </w:r>
          </w:p>
          <w:p w14:paraId="2DE210E7" w14:textId="64B460CD" w:rsidR="00BB2C3B" w:rsidRDefault="00BB2C3B" w:rsidP="00D95E79">
            <w:pPr>
              <w:spacing w:after="0" w:line="240" w:lineRule="auto"/>
              <w:jc w:val="both"/>
              <w:rPr>
                <w:sz w:val="24"/>
                <w:szCs w:val="24"/>
              </w:rPr>
            </w:pPr>
            <w:r w:rsidRPr="00054EEA">
              <w:rPr>
                <w:sz w:val="24"/>
                <w:szCs w:val="24"/>
              </w:rPr>
              <w:t xml:space="preserve"> </w:t>
            </w:r>
          </w:p>
          <w:p w14:paraId="76F278D4" w14:textId="77777777" w:rsidR="00D95E79" w:rsidRDefault="00D95E79" w:rsidP="00D95E79">
            <w:pPr>
              <w:spacing w:after="0" w:line="240" w:lineRule="auto"/>
              <w:jc w:val="both"/>
              <w:rPr>
                <w:sz w:val="24"/>
                <w:szCs w:val="24"/>
              </w:rPr>
            </w:pPr>
          </w:p>
          <w:p w14:paraId="54AF3387" w14:textId="77777777" w:rsidR="00BB2C3B" w:rsidRPr="00054EEA" w:rsidRDefault="00BB2C3B" w:rsidP="00BB2C3B">
            <w:pPr>
              <w:spacing w:after="0" w:line="240" w:lineRule="auto"/>
              <w:jc w:val="both"/>
              <w:rPr>
                <w:sz w:val="24"/>
                <w:szCs w:val="24"/>
              </w:rPr>
            </w:pPr>
            <w:r w:rsidRPr="00054EEA">
              <w:rPr>
                <w:sz w:val="24"/>
                <w:szCs w:val="24"/>
              </w:rPr>
              <w:t>4.</w:t>
            </w:r>
            <w:r w:rsidRPr="00054EEA">
              <w:rPr>
                <w:i/>
                <w:sz w:val="24"/>
                <w:szCs w:val="24"/>
              </w:rPr>
              <w:t>знать</w:t>
            </w:r>
            <w:r w:rsidRPr="00054EEA">
              <w:rPr>
                <w:sz w:val="24"/>
                <w:szCs w:val="24"/>
              </w:rPr>
              <w:t>: -основы построения научной письменной речи и академического письма, основные методы работы с научным текстом (аннотирование, реферирование и др.); - правила речевого этикета изучаемого иностранного языка;</w:t>
            </w:r>
          </w:p>
          <w:p w14:paraId="60589211" w14:textId="77777777" w:rsidR="00BB2C3B" w:rsidRPr="00054EEA" w:rsidRDefault="00BB2C3B" w:rsidP="00BB2C3B">
            <w:pPr>
              <w:spacing w:after="0" w:line="240" w:lineRule="auto"/>
              <w:jc w:val="both"/>
              <w:rPr>
                <w:sz w:val="24"/>
                <w:szCs w:val="24"/>
              </w:rPr>
            </w:pPr>
            <w:r w:rsidRPr="00054EEA">
              <w:rPr>
                <w:i/>
                <w:sz w:val="24"/>
                <w:szCs w:val="24"/>
              </w:rPr>
              <w:t>уметь</w:t>
            </w:r>
            <w:r w:rsidRPr="00054EEA">
              <w:rPr>
                <w:sz w:val="24"/>
                <w:szCs w:val="24"/>
              </w:rPr>
              <w:t xml:space="preserve">: применять на практике знания основ построения научного текста, создавать научные тексты различных жанров; </w:t>
            </w:r>
          </w:p>
          <w:p w14:paraId="30129BA5" w14:textId="77777777" w:rsidR="00BB2C3B" w:rsidRPr="00054EEA" w:rsidRDefault="00BB2C3B" w:rsidP="00BB2C3B">
            <w:pPr>
              <w:jc w:val="both"/>
              <w:rPr>
                <w:sz w:val="24"/>
                <w:szCs w:val="24"/>
              </w:rPr>
            </w:pPr>
            <w:r w:rsidRPr="00054EEA">
              <w:rPr>
                <w:sz w:val="24"/>
                <w:szCs w:val="24"/>
              </w:rPr>
              <w:lastRenderedPageBreak/>
              <w:t>5.</w:t>
            </w:r>
            <w:r w:rsidRPr="00054EEA">
              <w:rPr>
                <w:i/>
                <w:sz w:val="24"/>
                <w:szCs w:val="24"/>
              </w:rPr>
              <w:t>знать</w:t>
            </w:r>
            <w:r w:rsidRPr="00054EEA">
              <w:rPr>
                <w:sz w:val="24"/>
                <w:szCs w:val="24"/>
              </w:rPr>
              <w:t>: -особенности работы со специальной литературой и документацией на иностранном языке;</w:t>
            </w:r>
          </w:p>
          <w:p w14:paraId="54E9CC73" w14:textId="77777777" w:rsidR="00BB2C3B" w:rsidRPr="00054EEA" w:rsidRDefault="00BB2C3B" w:rsidP="00BB2C3B">
            <w:pPr>
              <w:jc w:val="both"/>
              <w:rPr>
                <w:sz w:val="24"/>
                <w:szCs w:val="24"/>
              </w:rPr>
            </w:pPr>
            <w:r w:rsidRPr="00054EEA">
              <w:rPr>
                <w:i/>
                <w:sz w:val="24"/>
                <w:szCs w:val="24"/>
              </w:rPr>
              <w:t>уметь</w:t>
            </w:r>
            <w:r w:rsidRPr="00054EEA">
              <w:rPr>
                <w:sz w:val="24"/>
                <w:szCs w:val="24"/>
              </w:rPr>
              <w:t>: -работать со специальной литературой на иностранном языке с целью получения желаемой информации;</w:t>
            </w:r>
          </w:p>
          <w:p w14:paraId="6B26007C" w14:textId="77777777" w:rsidR="00BB2C3B" w:rsidRPr="00054EEA" w:rsidRDefault="00BB2C3B" w:rsidP="00BB2C3B">
            <w:pPr>
              <w:jc w:val="both"/>
              <w:rPr>
                <w:sz w:val="24"/>
                <w:szCs w:val="24"/>
              </w:rPr>
            </w:pPr>
            <w:r w:rsidRPr="00054EEA">
              <w:rPr>
                <w:sz w:val="24"/>
                <w:szCs w:val="24"/>
              </w:rPr>
              <w:t>6.</w:t>
            </w:r>
            <w:r w:rsidRPr="00054EEA">
              <w:rPr>
                <w:i/>
                <w:sz w:val="24"/>
                <w:szCs w:val="24"/>
              </w:rPr>
              <w:t>знать</w:t>
            </w:r>
            <w:r w:rsidRPr="00054EEA">
              <w:rPr>
                <w:sz w:val="24"/>
                <w:szCs w:val="24"/>
              </w:rPr>
              <w:t>: -законы построения письменного текста (с учетом сферы общественной деятельности, стиля и жанра речи, коммуникативной задачи);</w:t>
            </w:r>
          </w:p>
          <w:p w14:paraId="2BED8D15" w14:textId="77777777" w:rsidR="00BB2C3B" w:rsidRPr="00054EEA" w:rsidRDefault="00BB2C3B" w:rsidP="00BB2C3B">
            <w:pPr>
              <w:jc w:val="both"/>
              <w:rPr>
                <w:sz w:val="24"/>
                <w:szCs w:val="24"/>
              </w:rPr>
            </w:pPr>
            <w:r w:rsidRPr="00054EEA">
              <w:rPr>
                <w:sz w:val="24"/>
                <w:szCs w:val="24"/>
              </w:rPr>
              <w:t>-языковые и стилистические нормы изучаемого иностранного языка;</w:t>
            </w:r>
          </w:p>
          <w:p w14:paraId="534A382B" w14:textId="77777777" w:rsidR="00BB2C3B" w:rsidRPr="00054EEA" w:rsidRDefault="00BB2C3B" w:rsidP="00BB2C3B">
            <w:pPr>
              <w:jc w:val="both"/>
              <w:rPr>
                <w:sz w:val="24"/>
                <w:szCs w:val="24"/>
              </w:rPr>
            </w:pPr>
            <w:r w:rsidRPr="00054EEA">
              <w:rPr>
                <w:i/>
                <w:sz w:val="24"/>
                <w:szCs w:val="24"/>
              </w:rPr>
              <w:t>уметь</w:t>
            </w:r>
            <w:r w:rsidRPr="00054EEA">
              <w:rPr>
                <w:sz w:val="24"/>
                <w:szCs w:val="24"/>
              </w:rPr>
              <w:t xml:space="preserve">: - создавать письменные речевые произведения разных жанров в официально-деловом и научном </w:t>
            </w:r>
            <w:proofErr w:type="gramStart"/>
            <w:r w:rsidRPr="00054EEA">
              <w:rPr>
                <w:sz w:val="24"/>
                <w:szCs w:val="24"/>
              </w:rPr>
              <w:t>стилях  речи</w:t>
            </w:r>
            <w:proofErr w:type="gramEnd"/>
            <w:r w:rsidRPr="00054EEA">
              <w:rPr>
                <w:sz w:val="24"/>
                <w:szCs w:val="24"/>
              </w:rPr>
              <w:t xml:space="preserve">; </w:t>
            </w:r>
          </w:p>
          <w:p w14:paraId="7775A60F" w14:textId="77777777" w:rsidR="00BB2C3B" w:rsidRDefault="00BB2C3B" w:rsidP="00D95E79">
            <w:pPr>
              <w:jc w:val="both"/>
              <w:rPr>
                <w:sz w:val="28"/>
                <w:szCs w:val="28"/>
              </w:rPr>
            </w:pPr>
          </w:p>
        </w:tc>
      </w:tr>
      <w:tr w:rsidR="00BB2C3B" w14:paraId="238BBC14" w14:textId="77777777" w:rsidTr="00BB2C3B">
        <w:tc>
          <w:tcPr>
            <w:tcW w:w="988" w:type="dxa"/>
          </w:tcPr>
          <w:p w14:paraId="31566FAE" w14:textId="6D215330" w:rsidR="00BB2C3B" w:rsidRDefault="00BB2C3B" w:rsidP="00BB2C3B">
            <w:pPr>
              <w:jc w:val="both"/>
              <w:rPr>
                <w:sz w:val="28"/>
                <w:szCs w:val="28"/>
              </w:rPr>
            </w:pPr>
            <w:r w:rsidRPr="00054EEA">
              <w:rPr>
                <w:bCs/>
                <w:color w:val="000000"/>
                <w:sz w:val="24"/>
                <w:szCs w:val="24"/>
                <w:lang w:eastAsia="en-GB"/>
              </w:rPr>
              <w:lastRenderedPageBreak/>
              <w:t>ПКН-10</w:t>
            </w:r>
          </w:p>
        </w:tc>
        <w:tc>
          <w:tcPr>
            <w:tcW w:w="2268" w:type="dxa"/>
          </w:tcPr>
          <w:p w14:paraId="5C072586" w14:textId="142EC47C" w:rsidR="00BB2C3B" w:rsidRDefault="00BB2C3B" w:rsidP="00BB2C3B">
            <w:pPr>
              <w:jc w:val="both"/>
              <w:rPr>
                <w:sz w:val="28"/>
                <w:szCs w:val="28"/>
              </w:rPr>
            </w:pPr>
            <w:r w:rsidRPr="00054EEA">
              <w:rPr>
                <w:bCs/>
                <w:color w:val="000000"/>
                <w:sz w:val="24"/>
                <w:szCs w:val="24"/>
                <w:lang w:eastAsia="en-GB"/>
              </w:rPr>
              <w:t>Способен выявлять социально значимые проблемы, определять пути их решения на основе социологических исследований и представлять результаты профессиональной деятельности в различных видах коммуникаций</w:t>
            </w:r>
          </w:p>
        </w:tc>
        <w:tc>
          <w:tcPr>
            <w:tcW w:w="2500" w:type="dxa"/>
          </w:tcPr>
          <w:p w14:paraId="0E4E617D" w14:textId="48547014" w:rsidR="00BB2C3B" w:rsidRDefault="00BB2C3B" w:rsidP="00BB2C3B">
            <w:pPr>
              <w:jc w:val="both"/>
              <w:rPr>
                <w:bCs/>
                <w:color w:val="000000"/>
                <w:sz w:val="24"/>
                <w:szCs w:val="24"/>
                <w:lang w:eastAsia="en-GB"/>
              </w:rPr>
            </w:pPr>
            <w:r w:rsidRPr="00054EEA">
              <w:rPr>
                <w:bCs/>
                <w:color w:val="000000"/>
                <w:sz w:val="24"/>
                <w:szCs w:val="24"/>
                <w:lang w:eastAsia="en-GB"/>
              </w:rPr>
              <w:t>1.Демонстрирует владение методами нахождения актуальных данных и значимых проблем в сфере управления, экономики и финансов.</w:t>
            </w:r>
          </w:p>
          <w:p w14:paraId="6A5C88CD" w14:textId="57942897" w:rsidR="007E45C7" w:rsidRDefault="007E45C7" w:rsidP="00BB2C3B">
            <w:pPr>
              <w:jc w:val="both"/>
              <w:rPr>
                <w:bCs/>
                <w:color w:val="000000"/>
                <w:sz w:val="24"/>
                <w:szCs w:val="24"/>
                <w:lang w:eastAsia="en-GB"/>
              </w:rPr>
            </w:pPr>
          </w:p>
          <w:p w14:paraId="69E60CE2" w14:textId="096DFD44" w:rsidR="007E45C7" w:rsidRDefault="007E45C7" w:rsidP="00BB2C3B">
            <w:pPr>
              <w:jc w:val="both"/>
              <w:rPr>
                <w:bCs/>
                <w:color w:val="000000"/>
                <w:sz w:val="24"/>
                <w:szCs w:val="24"/>
                <w:lang w:eastAsia="en-GB"/>
              </w:rPr>
            </w:pPr>
          </w:p>
          <w:p w14:paraId="5B99C263" w14:textId="2A16027F" w:rsidR="007E45C7" w:rsidRDefault="007E45C7" w:rsidP="00BB2C3B">
            <w:pPr>
              <w:jc w:val="both"/>
              <w:rPr>
                <w:bCs/>
                <w:color w:val="000000"/>
                <w:sz w:val="24"/>
                <w:szCs w:val="24"/>
                <w:lang w:eastAsia="en-GB"/>
              </w:rPr>
            </w:pPr>
          </w:p>
          <w:p w14:paraId="296A9250" w14:textId="6B3C56B3" w:rsidR="007E45C7" w:rsidRDefault="007E45C7" w:rsidP="00BB2C3B">
            <w:pPr>
              <w:jc w:val="both"/>
              <w:rPr>
                <w:bCs/>
                <w:color w:val="000000"/>
                <w:sz w:val="24"/>
                <w:szCs w:val="24"/>
                <w:lang w:eastAsia="en-GB"/>
              </w:rPr>
            </w:pPr>
          </w:p>
          <w:p w14:paraId="04D6FB21" w14:textId="13CB13C7" w:rsidR="007E45C7" w:rsidRDefault="007E45C7" w:rsidP="00BB2C3B">
            <w:pPr>
              <w:jc w:val="both"/>
              <w:rPr>
                <w:bCs/>
                <w:color w:val="000000"/>
                <w:sz w:val="24"/>
                <w:szCs w:val="24"/>
                <w:lang w:eastAsia="en-GB"/>
              </w:rPr>
            </w:pPr>
          </w:p>
          <w:p w14:paraId="6FFEA690" w14:textId="77777777" w:rsidR="00BB2C3B" w:rsidRPr="00054EEA" w:rsidRDefault="00BB2C3B" w:rsidP="00BB2C3B">
            <w:pPr>
              <w:jc w:val="both"/>
              <w:rPr>
                <w:bCs/>
                <w:color w:val="000000"/>
                <w:sz w:val="24"/>
                <w:szCs w:val="24"/>
                <w:lang w:eastAsia="en-GB"/>
              </w:rPr>
            </w:pPr>
            <w:r w:rsidRPr="00054EEA">
              <w:rPr>
                <w:bCs/>
                <w:color w:val="000000"/>
                <w:sz w:val="24"/>
                <w:szCs w:val="24"/>
                <w:lang w:eastAsia="en-GB"/>
              </w:rPr>
              <w:lastRenderedPageBreak/>
              <w:t>2. Выявляет социально значимые проблемы, используя описательные, объяснительные и прогнозные модели социальных явлений и процессов.</w:t>
            </w:r>
          </w:p>
          <w:p w14:paraId="57D49BEE" w14:textId="77777777" w:rsidR="00D95E79" w:rsidRDefault="00D95E79" w:rsidP="00BB2C3B">
            <w:pPr>
              <w:jc w:val="both"/>
              <w:rPr>
                <w:bCs/>
                <w:color w:val="000000"/>
                <w:sz w:val="24"/>
                <w:szCs w:val="24"/>
                <w:lang w:eastAsia="en-GB"/>
              </w:rPr>
            </w:pPr>
          </w:p>
          <w:p w14:paraId="126EDF4B" w14:textId="77777777" w:rsidR="00D95E79" w:rsidRDefault="00D95E79" w:rsidP="00BB2C3B">
            <w:pPr>
              <w:jc w:val="both"/>
              <w:rPr>
                <w:bCs/>
                <w:color w:val="000000"/>
                <w:sz w:val="24"/>
                <w:szCs w:val="24"/>
                <w:lang w:eastAsia="en-GB"/>
              </w:rPr>
            </w:pPr>
          </w:p>
          <w:p w14:paraId="4278EDF4" w14:textId="77777777" w:rsidR="00D95E79" w:rsidRDefault="00D95E79" w:rsidP="00BB2C3B">
            <w:pPr>
              <w:jc w:val="both"/>
              <w:rPr>
                <w:bCs/>
                <w:color w:val="000000"/>
                <w:sz w:val="24"/>
                <w:szCs w:val="24"/>
                <w:lang w:eastAsia="en-GB"/>
              </w:rPr>
            </w:pPr>
          </w:p>
          <w:p w14:paraId="13CF1983" w14:textId="77777777" w:rsidR="00771190" w:rsidRDefault="00771190" w:rsidP="00BB2C3B">
            <w:pPr>
              <w:jc w:val="both"/>
              <w:rPr>
                <w:bCs/>
                <w:color w:val="000000"/>
                <w:sz w:val="24"/>
                <w:szCs w:val="24"/>
                <w:lang w:eastAsia="en-GB"/>
              </w:rPr>
            </w:pPr>
          </w:p>
          <w:p w14:paraId="1748DE52" w14:textId="77777777" w:rsidR="00BB2C3B" w:rsidRPr="00054EEA" w:rsidRDefault="00BB2C3B" w:rsidP="00BB2C3B">
            <w:pPr>
              <w:jc w:val="both"/>
              <w:rPr>
                <w:bCs/>
                <w:color w:val="000000"/>
                <w:sz w:val="24"/>
                <w:szCs w:val="24"/>
                <w:lang w:eastAsia="en-GB"/>
              </w:rPr>
            </w:pPr>
            <w:r w:rsidRPr="00054EEA">
              <w:rPr>
                <w:bCs/>
                <w:color w:val="000000"/>
                <w:sz w:val="24"/>
                <w:szCs w:val="24"/>
                <w:lang w:eastAsia="en-GB"/>
              </w:rPr>
              <w:t>3. Описывает исследуемые социальные явления и процессы, объективно и беспристрастно интерпретирует эмпирические данные.</w:t>
            </w:r>
          </w:p>
          <w:p w14:paraId="0ADB3F82" w14:textId="77777777" w:rsidR="00D95E79" w:rsidRDefault="00D95E79" w:rsidP="00BB2C3B">
            <w:pPr>
              <w:jc w:val="both"/>
              <w:rPr>
                <w:bCs/>
                <w:color w:val="000000"/>
                <w:sz w:val="24"/>
                <w:szCs w:val="24"/>
                <w:lang w:eastAsia="en-GB"/>
              </w:rPr>
            </w:pPr>
          </w:p>
          <w:p w14:paraId="1820056B" w14:textId="77777777" w:rsidR="00D95E79" w:rsidRDefault="00D95E79" w:rsidP="00BB2C3B">
            <w:pPr>
              <w:jc w:val="both"/>
              <w:rPr>
                <w:bCs/>
                <w:color w:val="000000"/>
                <w:sz w:val="24"/>
                <w:szCs w:val="24"/>
                <w:lang w:eastAsia="en-GB"/>
              </w:rPr>
            </w:pPr>
          </w:p>
          <w:p w14:paraId="1F7C8D46" w14:textId="77777777" w:rsidR="00D95E79" w:rsidRDefault="00D95E79" w:rsidP="00BB2C3B">
            <w:pPr>
              <w:jc w:val="both"/>
              <w:rPr>
                <w:bCs/>
                <w:color w:val="000000"/>
                <w:sz w:val="24"/>
                <w:szCs w:val="24"/>
                <w:lang w:eastAsia="en-GB"/>
              </w:rPr>
            </w:pPr>
          </w:p>
          <w:p w14:paraId="60477422" w14:textId="77777777" w:rsidR="00771190" w:rsidRDefault="00771190" w:rsidP="00BB2C3B">
            <w:pPr>
              <w:jc w:val="both"/>
              <w:rPr>
                <w:bCs/>
                <w:color w:val="000000"/>
                <w:sz w:val="24"/>
                <w:szCs w:val="24"/>
                <w:lang w:eastAsia="en-GB"/>
              </w:rPr>
            </w:pPr>
          </w:p>
          <w:p w14:paraId="303F3044" w14:textId="77777777" w:rsidR="00771190" w:rsidRDefault="00771190" w:rsidP="00BB2C3B">
            <w:pPr>
              <w:jc w:val="both"/>
              <w:rPr>
                <w:bCs/>
                <w:color w:val="000000"/>
                <w:sz w:val="24"/>
                <w:szCs w:val="24"/>
                <w:lang w:eastAsia="en-GB"/>
              </w:rPr>
            </w:pPr>
          </w:p>
          <w:p w14:paraId="6185BAF1" w14:textId="77777777" w:rsidR="00BB2C3B" w:rsidRPr="00054EEA" w:rsidRDefault="00BB2C3B" w:rsidP="00BB2C3B">
            <w:pPr>
              <w:jc w:val="both"/>
              <w:rPr>
                <w:bCs/>
                <w:color w:val="000000"/>
                <w:sz w:val="24"/>
                <w:szCs w:val="24"/>
                <w:lang w:eastAsia="en-GB"/>
              </w:rPr>
            </w:pPr>
            <w:r w:rsidRPr="00054EEA">
              <w:rPr>
                <w:bCs/>
                <w:color w:val="000000"/>
                <w:sz w:val="24"/>
                <w:szCs w:val="24"/>
                <w:lang w:eastAsia="en-GB"/>
              </w:rPr>
              <w:t>4.Объясняет социальные явления и процессы на основе объяснительных моделей социологии.</w:t>
            </w:r>
          </w:p>
          <w:p w14:paraId="471AD2DD" w14:textId="77777777" w:rsidR="00D95E79" w:rsidRDefault="00D95E79" w:rsidP="00BB2C3B">
            <w:pPr>
              <w:jc w:val="both"/>
              <w:rPr>
                <w:bCs/>
                <w:color w:val="000000"/>
                <w:sz w:val="24"/>
                <w:szCs w:val="24"/>
                <w:lang w:eastAsia="en-GB"/>
              </w:rPr>
            </w:pPr>
          </w:p>
          <w:p w14:paraId="6B183622" w14:textId="77777777" w:rsidR="00D95E79" w:rsidRDefault="00D95E79" w:rsidP="00BB2C3B">
            <w:pPr>
              <w:jc w:val="both"/>
              <w:rPr>
                <w:bCs/>
                <w:color w:val="000000"/>
                <w:sz w:val="24"/>
                <w:szCs w:val="24"/>
                <w:lang w:eastAsia="en-GB"/>
              </w:rPr>
            </w:pPr>
          </w:p>
          <w:p w14:paraId="1AE1ABFE" w14:textId="77777777" w:rsidR="00D95E79" w:rsidRDefault="00D95E79" w:rsidP="00BB2C3B">
            <w:pPr>
              <w:jc w:val="both"/>
              <w:rPr>
                <w:bCs/>
                <w:color w:val="000000"/>
                <w:sz w:val="24"/>
                <w:szCs w:val="24"/>
                <w:lang w:eastAsia="en-GB"/>
              </w:rPr>
            </w:pPr>
          </w:p>
          <w:p w14:paraId="5E8FE9A4" w14:textId="77777777" w:rsidR="00D95E79" w:rsidRDefault="00D95E79" w:rsidP="00BB2C3B">
            <w:pPr>
              <w:jc w:val="both"/>
              <w:rPr>
                <w:bCs/>
                <w:color w:val="000000"/>
                <w:sz w:val="24"/>
                <w:szCs w:val="24"/>
                <w:lang w:eastAsia="en-GB"/>
              </w:rPr>
            </w:pPr>
          </w:p>
          <w:p w14:paraId="1937722E" w14:textId="62619082" w:rsidR="00BB2C3B" w:rsidRDefault="00BB2C3B" w:rsidP="00BB2C3B">
            <w:pPr>
              <w:jc w:val="both"/>
              <w:rPr>
                <w:sz w:val="28"/>
                <w:szCs w:val="28"/>
              </w:rPr>
            </w:pPr>
            <w:r w:rsidRPr="00054EEA">
              <w:rPr>
                <w:bCs/>
                <w:color w:val="000000"/>
                <w:sz w:val="24"/>
                <w:szCs w:val="24"/>
                <w:lang w:eastAsia="en-GB"/>
              </w:rPr>
              <w:lastRenderedPageBreak/>
              <w:t>5.Представляет варианты решения конфликтных ситуаций, используя знания современных социологических теорий.</w:t>
            </w:r>
          </w:p>
        </w:tc>
        <w:tc>
          <w:tcPr>
            <w:tcW w:w="3260" w:type="dxa"/>
          </w:tcPr>
          <w:p w14:paraId="3606184C" w14:textId="77777777" w:rsidR="00771190" w:rsidRDefault="00BB2C3B" w:rsidP="00BB2C3B">
            <w:pPr>
              <w:jc w:val="both"/>
              <w:rPr>
                <w:bCs/>
                <w:color w:val="000000"/>
                <w:sz w:val="24"/>
                <w:szCs w:val="24"/>
                <w:lang w:eastAsia="en-GB"/>
              </w:rPr>
            </w:pPr>
            <w:r w:rsidRPr="00054EEA">
              <w:rPr>
                <w:bCs/>
                <w:color w:val="000000"/>
                <w:sz w:val="24"/>
                <w:szCs w:val="24"/>
                <w:lang w:eastAsia="en-GB"/>
              </w:rPr>
              <w:lastRenderedPageBreak/>
              <w:t>1.</w:t>
            </w:r>
            <w:r w:rsidRPr="00054EEA">
              <w:rPr>
                <w:bCs/>
                <w:i/>
                <w:color w:val="000000"/>
                <w:sz w:val="24"/>
                <w:szCs w:val="24"/>
                <w:lang w:eastAsia="en-GB"/>
              </w:rPr>
              <w:t>знать:</w:t>
            </w:r>
            <w:r w:rsidRPr="00054EEA">
              <w:rPr>
                <w:bCs/>
                <w:color w:val="000000"/>
                <w:sz w:val="24"/>
                <w:szCs w:val="24"/>
                <w:lang w:eastAsia="en-GB"/>
              </w:rPr>
              <w:t xml:space="preserve"> - методику работы с научной литературой, способы эффективной обработки текстовой информации (просмотровое, изучающее, поисковое чтение, вероятностное прогнозирование);</w:t>
            </w:r>
          </w:p>
          <w:p w14:paraId="0079A6BB" w14:textId="22DEF920" w:rsidR="00BB2C3B" w:rsidRPr="00054EEA" w:rsidRDefault="00BB2C3B" w:rsidP="00BB2C3B">
            <w:pPr>
              <w:jc w:val="both"/>
              <w:rPr>
                <w:bCs/>
                <w:color w:val="000000"/>
                <w:sz w:val="24"/>
                <w:szCs w:val="24"/>
                <w:lang w:eastAsia="en-GB"/>
              </w:rPr>
            </w:pPr>
            <w:r w:rsidRPr="00054EEA">
              <w:rPr>
                <w:bCs/>
                <w:i/>
                <w:color w:val="000000"/>
                <w:sz w:val="24"/>
                <w:szCs w:val="24"/>
                <w:lang w:eastAsia="en-GB"/>
              </w:rPr>
              <w:t>уметь:</w:t>
            </w:r>
            <w:r w:rsidRPr="00054EEA">
              <w:rPr>
                <w:bCs/>
                <w:color w:val="000000"/>
                <w:sz w:val="24"/>
                <w:szCs w:val="24"/>
                <w:lang w:eastAsia="en-GB"/>
              </w:rPr>
              <w:t xml:space="preserve"> -выделять профессионально маркированную информацию для анализа различных письменных источников;</w:t>
            </w:r>
          </w:p>
          <w:p w14:paraId="39B31C9E" w14:textId="77777777" w:rsidR="00D95E79" w:rsidRDefault="00D95E79" w:rsidP="00BB2C3B">
            <w:pPr>
              <w:jc w:val="both"/>
              <w:rPr>
                <w:bCs/>
                <w:color w:val="000000"/>
                <w:sz w:val="24"/>
                <w:szCs w:val="24"/>
                <w:lang w:eastAsia="en-GB"/>
              </w:rPr>
            </w:pPr>
          </w:p>
          <w:p w14:paraId="0D4C9A5F" w14:textId="77777777" w:rsidR="00BB2C3B" w:rsidRPr="00054EEA" w:rsidRDefault="00BB2C3B" w:rsidP="00BB2C3B">
            <w:pPr>
              <w:jc w:val="both"/>
              <w:rPr>
                <w:bCs/>
                <w:color w:val="000000"/>
                <w:sz w:val="24"/>
                <w:szCs w:val="24"/>
                <w:lang w:eastAsia="en-GB"/>
              </w:rPr>
            </w:pPr>
            <w:r w:rsidRPr="00054EEA">
              <w:rPr>
                <w:bCs/>
                <w:color w:val="000000"/>
                <w:sz w:val="24"/>
                <w:szCs w:val="24"/>
                <w:lang w:eastAsia="en-GB"/>
              </w:rPr>
              <w:lastRenderedPageBreak/>
              <w:t>2.</w:t>
            </w:r>
            <w:r w:rsidRPr="00054EEA">
              <w:rPr>
                <w:bCs/>
                <w:i/>
                <w:color w:val="000000"/>
                <w:sz w:val="24"/>
                <w:szCs w:val="24"/>
                <w:lang w:eastAsia="en-GB"/>
              </w:rPr>
              <w:t>знать</w:t>
            </w:r>
            <w:r w:rsidRPr="00054EEA">
              <w:rPr>
                <w:bCs/>
                <w:color w:val="000000"/>
                <w:sz w:val="24"/>
                <w:szCs w:val="24"/>
                <w:lang w:eastAsia="en-GB"/>
              </w:rPr>
              <w:t>: -основные языковые и структурные особенности научного стиля речи, специфику профессионального дискурса и коммуникативной деятельности этой среды;</w:t>
            </w:r>
          </w:p>
          <w:p w14:paraId="4ECAF817" w14:textId="77777777" w:rsidR="00BB2C3B" w:rsidRPr="00054EEA" w:rsidRDefault="00BB2C3B" w:rsidP="00BB2C3B">
            <w:pPr>
              <w:jc w:val="both"/>
              <w:rPr>
                <w:bCs/>
                <w:color w:val="000000"/>
                <w:sz w:val="24"/>
                <w:szCs w:val="24"/>
                <w:lang w:eastAsia="en-GB"/>
              </w:rPr>
            </w:pPr>
            <w:r w:rsidRPr="00054EEA">
              <w:rPr>
                <w:bCs/>
                <w:i/>
                <w:color w:val="000000"/>
                <w:sz w:val="24"/>
                <w:szCs w:val="24"/>
                <w:lang w:eastAsia="en-GB"/>
              </w:rPr>
              <w:t>уметь</w:t>
            </w:r>
            <w:r w:rsidRPr="00054EEA">
              <w:rPr>
                <w:bCs/>
                <w:color w:val="000000"/>
                <w:sz w:val="24"/>
                <w:szCs w:val="24"/>
                <w:lang w:eastAsia="en-GB"/>
              </w:rPr>
              <w:t>: -выделять и интерпретировать профессионально маркированную информацию для анализа письменных и устных источников различных жанров (с учетом коммуникативной задачи);</w:t>
            </w:r>
          </w:p>
          <w:p w14:paraId="0B128365" w14:textId="77777777" w:rsidR="00771190" w:rsidRDefault="00771190" w:rsidP="00BB2C3B">
            <w:pPr>
              <w:jc w:val="both"/>
              <w:rPr>
                <w:bCs/>
                <w:color w:val="000000"/>
                <w:sz w:val="24"/>
                <w:szCs w:val="24"/>
                <w:lang w:eastAsia="en-GB"/>
              </w:rPr>
            </w:pPr>
          </w:p>
          <w:p w14:paraId="1BDECB44" w14:textId="77777777" w:rsidR="00BB2C3B" w:rsidRPr="00054EEA" w:rsidRDefault="00BB2C3B" w:rsidP="00BB2C3B">
            <w:pPr>
              <w:jc w:val="both"/>
              <w:rPr>
                <w:bCs/>
                <w:color w:val="000000"/>
                <w:sz w:val="24"/>
                <w:szCs w:val="24"/>
                <w:lang w:eastAsia="en-GB"/>
              </w:rPr>
            </w:pPr>
            <w:r w:rsidRPr="00054EEA">
              <w:rPr>
                <w:bCs/>
                <w:color w:val="000000"/>
                <w:sz w:val="24"/>
                <w:szCs w:val="24"/>
                <w:lang w:eastAsia="en-GB"/>
              </w:rPr>
              <w:t>3.</w:t>
            </w:r>
            <w:r w:rsidRPr="00054EEA">
              <w:rPr>
                <w:bCs/>
                <w:i/>
                <w:color w:val="000000"/>
                <w:sz w:val="24"/>
                <w:szCs w:val="24"/>
                <w:lang w:eastAsia="en-GB"/>
              </w:rPr>
              <w:t>знать</w:t>
            </w:r>
            <w:r w:rsidRPr="00054EEA">
              <w:rPr>
                <w:bCs/>
                <w:color w:val="000000"/>
                <w:sz w:val="24"/>
                <w:szCs w:val="24"/>
                <w:lang w:eastAsia="en-GB"/>
              </w:rPr>
              <w:t xml:space="preserve">: -языковые и коммуникативные нормы современного русского литературного языка; -функционально-стилистические особенности научного стиля; -систему речевого этикета в условиях русско- и </w:t>
            </w:r>
            <w:proofErr w:type="spellStart"/>
            <w:r w:rsidRPr="00054EEA">
              <w:rPr>
                <w:bCs/>
                <w:color w:val="000000"/>
                <w:sz w:val="24"/>
                <w:szCs w:val="24"/>
                <w:lang w:eastAsia="en-GB"/>
              </w:rPr>
              <w:t>мультиязычной</w:t>
            </w:r>
            <w:proofErr w:type="spellEnd"/>
            <w:r w:rsidRPr="00054EEA">
              <w:rPr>
                <w:bCs/>
                <w:color w:val="000000"/>
                <w:sz w:val="24"/>
                <w:szCs w:val="24"/>
                <w:lang w:eastAsia="en-GB"/>
              </w:rPr>
              <w:t xml:space="preserve"> среды;</w:t>
            </w:r>
          </w:p>
          <w:p w14:paraId="4D28B95B" w14:textId="77777777" w:rsidR="00BB2C3B" w:rsidRPr="00054EEA" w:rsidRDefault="00BB2C3B" w:rsidP="00BB2C3B">
            <w:pPr>
              <w:jc w:val="both"/>
              <w:rPr>
                <w:bCs/>
                <w:color w:val="000000"/>
                <w:sz w:val="24"/>
                <w:szCs w:val="24"/>
                <w:lang w:eastAsia="en-GB"/>
              </w:rPr>
            </w:pPr>
            <w:r w:rsidRPr="00054EEA">
              <w:rPr>
                <w:bCs/>
                <w:i/>
                <w:color w:val="000000"/>
                <w:sz w:val="24"/>
                <w:szCs w:val="24"/>
                <w:lang w:eastAsia="en-GB"/>
              </w:rPr>
              <w:t>уметь</w:t>
            </w:r>
            <w:r w:rsidRPr="00054EEA">
              <w:rPr>
                <w:bCs/>
                <w:color w:val="000000"/>
                <w:sz w:val="24"/>
                <w:szCs w:val="24"/>
                <w:lang w:eastAsia="en-GB"/>
              </w:rPr>
              <w:t>: применять на практике знания адекватного языкового оформления научных текстов различных жанров;</w:t>
            </w:r>
          </w:p>
          <w:p w14:paraId="11F211A1" w14:textId="77777777" w:rsidR="00BB2C3B" w:rsidRPr="00054EEA" w:rsidRDefault="00BB2C3B" w:rsidP="00BB2C3B">
            <w:pPr>
              <w:jc w:val="both"/>
              <w:rPr>
                <w:bCs/>
                <w:color w:val="000000"/>
                <w:sz w:val="24"/>
                <w:szCs w:val="24"/>
                <w:lang w:eastAsia="en-GB"/>
              </w:rPr>
            </w:pPr>
            <w:r w:rsidRPr="00054EEA">
              <w:rPr>
                <w:bCs/>
                <w:color w:val="000000"/>
                <w:sz w:val="24"/>
                <w:szCs w:val="24"/>
                <w:lang w:eastAsia="en-GB"/>
              </w:rPr>
              <w:t>4.</w:t>
            </w:r>
            <w:r w:rsidRPr="00054EEA">
              <w:rPr>
                <w:bCs/>
                <w:i/>
                <w:color w:val="000000"/>
                <w:sz w:val="24"/>
                <w:szCs w:val="24"/>
                <w:lang w:eastAsia="en-GB"/>
              </w:rPr>
              <w:t>знать</w:t>
            </w:r>
            <w:r w:rsidRPr="00054EEA">
              <w:rPr>
                <w:bCs/>
                <w:color w:val="000000"/>
                <w:sz w:val="24"/>
                <w:szCs w:val="24"/>
                <w:lang w:eastAsia="en-GB"/>
              </w:rPr>
              <w:t xml:space="preserve">: модели эффективного делового (профессионального)общения в русско- и </w:t>
            </w:r>
            <w:proofErr w:type="spellStart"/>
            <w:r w:rsidRPr="00054EEA">
              <w:rPr>
                <w:bCs/>
                <w:color w:val="000000"/>
                <w:sz w:val="24"/>
                <w:szCs w:val="24"/>
                <w:lang w:eastAsia="en-GB"/>
              </w:rPr>
              <w:t>мультиязычной</w:t>
            </w:r>
            <w:proofErr w:type="spellEnd"/>
            <w:r w:rsidRPr="00054EEA">
              <w:rPr>
                <w:bCs/>
                <w:color w:val="000000"/>
                <w:sz w:val="24"/>
                <w:szCs w:val="24"/>
                <w:lang w:eastAsia="en-GB"/>
              </w:rPr>
              <w:t xml:space="preserve"> среде; -способы убеждения адресата;</w:t>
            </w:r>
          </w:p>
          <w:p w14:paraId="0E9B1785" w14:textId="77777777" w:rsidR="00BB2C3B" w:rsidRPr="00054EEA" w:rsidRDefault="00BB2C3B" w:rsidP="00BB2C3B">
            <w:pPr>
              <w:jc w:val="both"/>
              <w:rPr>
                <w:bCs/>
                <w:color w:val="000000"/>
                <w:sz w:val="24"/>
                <w:szCs w:val="24"/>
                <w:lang w:eastAsia="en-GB"/>
              </w:rPr>
            </w:pPr>
            <w:r w:rsidRPr="00054EEA">
              <w:rPr>
                <w:bCs/>
                <w:i/>
                <w:color w:val="000000"/>
                <w:sz w:val="24"/>
                <w:szCs w:val="24"/>
                <w:lang w:eastAsia="en-GB"/>
              </w:rPr>
              <w:t>уметь</w:t>
            </w:r>
            <w:r w:rsidRPr="00054EEA">
              <w:rPr>
                <w:bCs/>
                <w:color w:val="000000"/>
                <w:sz w:val="24"/>
                <w:szCs w:val="24"/>
                <w:lang w:eastAsia="en-GB"/>
              </w:rPr>
              <w:t>: составлять профессиональные тексты различных жанров на основе знания их языковых и структурно-коммуникативных особенностей (с учетом коммуникативных потребностей);</w:t>
            </w:r>
          </w:p>
          <w:p w14:paraId="71522AE5" w14:textId="77777777" w:rsidR="00BB2C3B" w:rsidRPr="00054EEA" w:rsidRDefault="00BB2C3B" w:rsidP="00BB2C3B">
            <w:pPr>
              <w:jc w:val="both"/>
              <w:rPr>
                <w:bCs/>
                <w:color w:val="000000"/>
                <w:sz w:val="24"/>
                <w:szCs w:val="24"/>
                <w:lang w:eastAsia="en-GB"/>
              </w:rPr>
            </w:pPr>
            <w:r w:rsidRPr="00054EEA">
              <w:rPr>
                <w:bCs/>
                <w:color w:val="000000"/>
                <w:sz w:val="24"/>
                <w:szCs w:val="24"/>
                <w:lang w:eastAsia="en-GB"/>
              </w:rPr>
              <w:lastRenderedPageBreak/>
              <w:t>5.</w:t>
            </w:r>
            <w:r w:rsidRPr="00054EEA">
              <w:rPr>
                <w:bCs/>
                <w:i/>
                <w:color w:val="000000"/>
                <w:sz w:val="24"/>
                <w:szCs w:val="24"/>
                <w:lang w:eastAsia="en-GB"/>
              </w:rPr>
              <w:t>знать</w:t>
            </w:r>
            <w:r w:rsidRPr="00054EEA">
              <w:rPr>
                <w:bCs/>
                <w:color w:val="000000"/>
                <w:sz w:val="24"/>
                <w:szCs w:val="24"/>
                <w:lang w:eastAsia="en-GB"/>
              </w:rPr>
              <w:t>: -лексико-грамматические и стилистические ресурсы русского литературного языка; -эффективные стратегии и тактики общения в профессиональной среде, методы убеждения собеседника;</w:t>
            </w:r>
          </w:p>
          <w:p w14:paraId="7844859B" w14:textId="77777777" w:rsidR="00BB2C3B" w:rsidRPr="00054EEA" w:rsidRDefault="00BB2C3B" w:rsidP="00BB2C3B">
            <w:pPr>
              <w:jc w:val="both"/>
              <w:rPr>
                <w:bCs/>
                <w:color w:val="000000"/>
                <w:sz w:val="24"/>
                <w:szCs w:val="24"/>
                <w:lang w:eastAsia="en-GB"/>
              </w:rPr>
            </w:pPr>
            <w:r w:rsidRPr="00054EEA">
              <w:rPr>
                <w:bCs/>
                <w:i/>
                <w:color w:val="000000"/>
                <w:sz w:val="24"/>
                <w:szCs w:val="24"/>
                <w:lang w:eastAsia="en-GB"/>
              </w:rPr>
              <w:t>уметь</w:t>
            </w:r>
            <w:r w:rsidRPr="00054EEA">
              <w:rPr>
                <w:bCs/>
                <w:color w:val="000000"/>
                <w:sz w:val="24"/>
                <w:szCs w:val="24"/>
                <w:lang w:eastAsia="en-GB"/>
              </w:rPr>
              <w:t>: -анализировать и создавать устные и письменные тексты в профессиональной сфере общения.</w:t>
            </w:r>
          </w:p>
          <w:p w14:paraId="7F2402C8" w14:textId="2BCF7C02" w:rsidR="00BB2C3B" w:rsidRDefault="00BB2C3B" w:rsidP="00BB2C3B">
            <w:pPr>
              <w:jc w:val="both"/>
              <w:rPr>
                <w:sz w:val="28"/>
                <w:szCs w:val="28"/>
              </w:rPr>
            </w:pPr>
          </w:p>
        </w:tc>
      </w:tr>
    </w:tbl>
    <w:p w14:paraId="776DFBCE" w14:textId="4F0A84C9" w:rsidR="00930978" w:rsidRPr="00054EEA" w:rsidRDefault="00930978" w:rsidP="00255706">
      <w:pPr>
        <w:jc w:val="both"/>
        <w:rPr>
          <w:rFonts w:ascii="Times New Roman" w:eastAsia="Times New Roman" w:hAnsi="Times New Roman" w:cs="Times New Roman"/>
          <w:b/>
          <w:bCs/>
          <w:color w:val="000000"/>
          <w:sz w:val="24"/>
          <w:szCs w:val="24"/>
          <w:lang w:eastAsia="en-GB"/>
        </w:rPr>
      </w:pPr>
    </w:p>
    <w:p w14:paraId="181DFCDD" w14:textId="578D3BDB" w:rsidR="00B4265F" w:rsidRDefault="00B4265F" w:rsidP="00B4265F">
      <w:pPr>
        <w:ind w:firstLine="709"/>
        <w:jc w:val="both"/>
        <w:rPr>
          <w:rFonts w:ascii="Times New Roman" w:hAnsi="Times New Roman" w:cs="Times New Roman"/>
          <w:sz w:val="28"/>
          <w:szCs w:val="28"/>
        </w:rPr>
      </w:pPr>
      <w:r w:rsidRPr="00907B70">
        <w:rPr>
          <w:rFonts w:ascii="Times New Roman" w:hAnsi="Times New Roman" w:cs="Times New Roman"/>
          <w:sz w:val="28"/>
          <w:szCs w:val="28"/>
        </w:rPr>
        <w:t>Направление подготовки: 40.03.01 «Юриспруденция»</w:t>
      </w:r>
    </w:p>
    <w:tbl>
      <w:tblPr>
        <w:tblStyle w:val="afa"/>
        <w:tblW w:w="0" w:type="auto"/>
        <w:tblLook w:val="04A0" w:firstRow="1" w:lastRow="0" w:firstColumn="1" w:lastColumn="0" w:noHBand="0" w:noVBand="1"/>
      </w:tblPr>
      <w:tblGrid>
        <w:gridCol w:w="988"/>
        <w:gridCol w:w="2268"/>
        <w:gridCol w:w="2409"/>
        <w:gridCol w:w="3351"/>
      </w:tblGrid>
      <w:tr w:rsidR="00255706" w14:paraId="103EA2E4" w14:textId="77777777" w:rsidTr="00255706">
        <w:tc>
          <w:tcPr>
            <w:tcW w:w="988" w:type="dxa"/>
          </w:tcPr>
          <w:p w14:paraId="187267A1" w14:textId="39EAFD80" w:rsidR="00255706" w:rsidRDefault="00255706" w:rsidP="00255706">
            <w:pPr>
              <w:jc w:val="both"/>
              <w:rPr>
                <w:sz w:val="28"/>
                <w:szCs w:val="28"/>
              </w:rPr>
            </w:pPr>
            <w:r w:rsidRPr="00054EEA">
              <w:rPr>
                <w:sz w:val="24"/>
                <w:szCs w:val="24"/>
              </w:rPr>
              <w:t>Код</w:t>
            </w:r>
            <w:r w:rsidRPr="00054EEA">
              <w:rPr>
                <w:spacing w:val="1"/>
                <w:sz w:val="24"/>
                <w:szCs w:val="24"/>
              </w:rPr>
              <w:t xml:space="preserve"> </w:t>
            </w:r>
            <w:proofErr w:type="spellStart"/>
            <w:r w:rsidRPr="00054EEA">
              <w:rPr>
                <w:sz w:val="24"/>
                <w:szCs w:val="24"/>
              </w:rPr>
              <w:t>компетен</w:t>
            </w:r>
            <w:proofErr w:type="spellEnd"/>
            <w:r w:rsidRPr="00054EEA">
              <w:rPr>
                <w:spacing w:val="-57"/>
                <w:sz w:val="24"/>
                <w:szCs w:val="24"/>
              </w:rPr>
              <w:t xml:space="preserve"> </w:t>
            </w:r>
            <w:proofErr w:type="spellStart"/>
            <w:r w:rsidRPr="00054EEA">
              <w:rPr>
                <w:sz w:val="24"/>
                <w:szCs w:val="24"/>
              </w:rPr>
              <w:t>ции</w:t>
            </w:r>
            <w:proofErr w:type="spellEnd"/>
          </w:p>
        </w:tc>
        <w:tc>
          <w:tcPr>
            <w:tcW w:w="2268" w:type="dxa"/>
          </w:tcPr>
          <w:p w14:paraId="4D408F9E" w14:textId="77777777" w:rsidR="00255706" w:rsidRDefault="00255706" w:rsidP="00255706">
            <w:pPr>
              <w:spacing w:after="0"/>
              <w:jc w:val="both"/>
              <w:rPr>
                <w:spacing w:val="-57"/>
                <w:sz w:val="24"/>
                <w:szCs w:val="24"/>
              </w:rPr>
            </w:pPr>
            <w:r w:rsidRPr="00054EEA">
              <w:rPr>
                <w:sz w:val="24"/>
                <w:szCs w:val="24"/>
              </w:rPr>
              <w:t>Наименование</w:t>
            </w:r>
            <w:r w:rsidRPr="00054EEA">
              <w:rPr>
                <w:spacing w:val="-57"/>
                <w:sz w:val="24"/>
                <w:szCs w:val="24"/>
              </w:rPr>
              <w:t xml:space="preserve"> </w:t>
            </w:r>
          </w:p>
          <w:p w14:paraId="77FE3AC4" w14:textId="5681D120" w:rsidR="00255706" w:rsidRDefault="00255706" w:rsidP="00255706">
            <w:pPr>
              <w:spacing w:after="0"/>
              <w:jc w:val="both"/>
              <w:rPr>
                <w:sz w:val="28"/>
                <w:szCs w:val="28"/>
              </w:rPr>
            </w:pPr>
            <w:r w:rsidRPr="00054EEA">
              <w:rPr>
                <w:sz w:val="24"/>
                <w:szCs w:val="24"/>
              </w:rPr>
              <w:t>компетенции</w:t>
            </w:r>
          </w:p>
        </w:tc>
        <w:tc>
          <w:tcPr>
            <w:tcW w:w="2409" w:type="dxa"/>
          </w:tcPr>
          <w:p w14:paraId="6F2162A4" w14:textId="35D02CF3" w:rsidR="00255706" w:rsidRDefault="00255706" w:rsidP="00255706">
            <w:pPr>
              <w:jc w:val="both"/>
              <w:rPr>
                <w:sz w:val="28"/>
                <w:szCs w:val="28"/>
              </w:rPr>
            </w:pPr>
            <w:r w:rsidRPr="00054EEA">
              <w:rPr>
                <w:sz w:val="24"/>
                <w:szCs w:val="24"/>
              </w:rPr>
              <w:t>Индикаторы</w:t>
            </w:r>
            <w:r w:rsidRPr="00054EEA">
              <w:rPr>
                <w:spacing w:val="1"/>
                <w:sz w:val="24"/>
                <w:szCs w:val="24"/>
              </w:rPr>
              <w:t xml:space="preserve"> </w:t>
            </w:r>
            <w:r w:rsidRPr="00054EEA">
              <w:rPr>
                <w:sz w:val="24"/>
                <w:szCs w:val="24"/>
              </w:rPr>
              <w:t>достижения</w:t>
            </w:r>
            <w:r w:rsidRPr="00054EEA">
              <w:rPr>
                <w:spacing w:val="1"/>
                <w:sz w:val="24"/>
                <w:szCs w:val="24"/>
              </w:rPr>
              <w:t xml:space="preserve"> </w:t>
            </w:r>
            <w:r w:rsidRPr="00054EEA">
              <w:rPr>
                <w:sz w:val="24"/>
                <w:szCs w:val="24"/>
              </w:rPr>
              <w:t>компетенции</w:t>
            </w:r>
            <w:r w:rsidRPr="00054EEA">
              <w:rPr>
                <w:sz w:val="24"/>
                <w:szCs w:val="24"/>
                <w:vertAlign w:val="superscript"/>
              </w:rPr>
              <w:t>1</w:t>
            </w:r>
          </w:p>
        </w:tc>
        <w:tc>
          <w:tcPr>
            <w:tcW w:w="3351" w:type="dxa"/>
          </w:tcPr>
          <w:p w14:paraId="6ED22E14" w14:textId="6BAF19D3" w:rsidR="00255706" w:rsidRDefault="00255706" w:rsidP="00255706">
            <w:pPr>
              <w:jc w:val="both"/>
              <w:rPr>
                <w:sz w:val="28"/>
                <w:szCs w:val="28"/>
              </w:rPr>
            </w:pPr>
            <w:r w:rsidRPr="00054EEA">
              <w:rPr>
                <w:sz w:val="24"/>
                <w:szCs w:val="24"/>
              </w:rPr>
              <w:t>Результаты обучения (владения</w:t>
            </w:r>
            <w:r w:rsidRPr="00054EEA">
              <w:rPr>
                <w:sz w:val="24"/>
                <w:szCs w:val="24"/>
                <w:vertAlign w:val="superscript"/>
              </w:rPr>
              <w:t>2</w:t>
            </w:r>
            <w:r w:rsidRPr="00054EEA">
              <w:rPr>
                <w:sz w:val="24"/>
                <w:szCs w:val="24"/>
              </w:rPr>
              <w:t>,</w:t>
            </w:r>
            <w:r w:rsidRPr="00054EEA">
              <w:rPr>
                <w:spacing w:val="1"/>
                <w:sz w:val="24"/>
                <w:szCs w:val="24"/>
              </w:rPr>
              <w:t xml:space="preserve"> </w:t>
            </w:r>
            <w:r w:rsidRPr="00054EEA">
              <w:rPr>
                <w:sz w:val="24"/>
                <w:szCs w:val="24"/>
              </w:rPr>
              <w:t>умения</w:t>
            </w:r>
            <w:r w:rsidRPr="00054EEA">
              <w:rPr>
                <w:spacing w:val="-3"/>
                <w:sz w:val="24"/>
                <w:szCs w:val="24"/>
              </w:rPr>
              <w:t xml:space="preserve"> </w:t>
            </w:r>
            <w:r w:rsidRPr="00054EEA">
              <w:rPr>
                <w:sz w:val="24"/>
                <w:szCs w:val="24"/>
              </w:rPr>
              <w:t>и</w:t>
            </w:r>
            <w:r w:rsidRPr="00054EEA">
              <w:rPr>
                <w:spacing w:val="-3"/>
                <w:sz w:val="24"/>
                <w:szCs w:val="24"/>
              </w:rPr>
              <w:t xml:space="preserve"> </w:t>
            </w:r>
            <w:r w:rsidRPr="00054EEA">
              <w:rPr>
                <w:sz w:val="24"/>
                <w:szCs w:val="24"/>
              </w:rPr>
              <w:t>знания),</w:t>
            </w:r>
            <w:r w:rsidRPr="00054EEA">
              <w:rPr>
                <w:spacing w:val="-3"/>
                <w:sz w:val="24"/>
                <w:szCs w:val="24"/>
              </w:rPr>
              <w:t xml:space="preserve"> </w:t>
            </w:r>
            <w:r w:rsidRPr="00054EEA">
              <w:rPr>
                <w:sz w:val="24"/>
                <w:szCs w:val="24"/>
              </w:rPr>
              <w:t>соотнесенные</w:t>
            </w:r>
            <w:r w:rsidRPr="00054EEA">
              <w:rPr>
                <w:spacing w:val="-5"/>
                <w:sz w:val="24"/>
                <w:szCs w:val="24"/>
              </w:rPr>
              <w:t xml:space="preserve"> </w:t>
            </w:r>
            <w:r w:rsidRPr="00054EEA">
              <w:rPr>
                <w:sz w:val="24"/>
                <w:szCs w:val="24"/>
              </w:rPr>
              <w:t>с</w:t>
            </w:r>
            <w:r w:rsidRPr="00054EEA">
              <w:rPr>
                <w:spacing w:val="-57"/>
                <w:sz w:val="24"/>
                <w:szCs w:val="24"/>
              </w:rPr>
              <w:t xml:space="preserve"> </w:t>
            </w:r>
            <w:r w:rsidRPr="00054EEA">
              <w:rPr>
                <w:sz w:val="24"/>
                <w:szCs w:val="24"/>
              </w:rPr>
              <w:t>компетенциями/индикаторами</w:t>
            </w:r>
            <w:r w:rsidRPr="00054EEA">
              <w:rPr>
                <w:spacing w:val="1"/>
                <w:sz w:val="24"/>
                <w:szCs w:val="24"/>
              </w:rPr>
              <w:t xml:space="preserve"> </w:t>
            </w:r>
            <w:r w:rsidRPr="00054EEA">
              <w:rPr>
                <w:sz w:val="24"/>
                <w:szCs w:val="24"/>
              </w:rPr>
              <w:t>достижения</w:t>
            </w:r>
            <w:r w:rsidRPr="00054EEA">
              <w:rPr>
                <w:spacing w:val="-1"/>
                <w:sz w:val="24"/>
                <w:szCs w:val="24"/>
              </w:rPr>
              <w:t xml:space="preserve"> </w:t>
            </w:r>
            <w:r w:rsidRPr="00054EEA">
              <w:rPr>
                <w:sz w:val="24"/>
                <w:szCs w:val="24"/>
              </w:rPr>
              <w:t>компетенции</w:t>
            </w:r>
          </w:p>
        </w:tc>
      </w:tr>
      <w:tr w:rsidR="00255706" w14:paraId="27CE1BAC" w14:textId="77777777" w:rsidTr="00255706">
        <w:tc>
          <w:tcPr>
            <w:tcW w:w="988" w:type="dxa"/>
          </w:tcPr>
          <w:p w14:paraId="4DFBAE6A" w14:textId="5D49715B" w:rsidR="00255706" w:rsidRDefault="00255706" w:rsidP="00255706">
            <w:pPr>
              <w:jc w:val="both"/>
              <w:rPr>
                <w:sz w:val="28"/>
                <w:szCs w:val="28"/>
              </w:rPr>
            </w:pPr>
            <w:r w:rsidRPr="00054EEA">
              <w:rPr>
                <w:sz w:val="24"/>
                <w:szCs w:val="24"/>
              </w:rPr>
              <w:t>УК-2</w:t>
            </w:r>
          </w:p>
        </w:tc>
        <w:tc>
          <w:tcPr>
            <w:tcW w:w="2268" w:type="dxa"/>
          </w:tcPr>
          <w:p w14:paraId="58191D71" w14:textId="77777777" w:rsidR="00255706" w:rsidRPr="00054EEA" w:rsidRDefault="00255706" w:rsidP="00255706">
            <w:pPr>
              <w:spacing w:after="0" w:line="240" w:lineRule="auto"/>
              <w:jc w:val="both"/>
              <w:rPr>
                <w:sz w:val="24"/>
                <w:szCs w:val="24"/>
              </w:rPr>
            </w:pPr>
            <w:r>
              <w:rPr>
                <w:sz w:val="24"/>
                <w:szCs w:val="24"/>
              </w:rPr>
              <w:t>Способность применять нормы государс</w:t>
            </w:r>
            <w:r w:rsidRPr="00054EEA">
              <w:rPr>
                <w:sz w:val="24"/>
                <w:szCs w:val="24"/>
              </w:rPr>
              <w:t xml:space="preserve">твенного языка Российской Федерации </w:t>
            </w:r>
          </w:p>
          <w:p w14:paraId="4B5EEB14" w14:textId="51B40274" w:rsidR="00255706" w:rsidRDefault="00255706" w:rsidP="00255706">
            <w:pPr>
              <w:jc w:val="both"/>
              <w:rPr>
                <w:sz w:val="28"/>
                <w:szCs w:val="28"/>
              </w:rPr>
            </w:pPr>
            <w:r w:rsidRPr="00054EEA">
              <w:rPr>
                <w:sz w:val="24"/>
                <w:szCs w:val="24"/>
              </w:rPr>
              <w:t>в</w:t>
            </w:r>
            <w:r>
              <w:rPr>
                <w:sz w:val="24"/>
                <w:szCs w:val="24"/>
              </w:rPr>
              <w:t xml:space="preserve"> устной и письмен</w:t>
            </w:r>
            <w:r w:rsidRPr="00054EEA">
              <w:rPr>
                <w:sz w:val="24"/>
                <w:szCs w:val="24"/>
              </w:rPr>
              <w:t>ной реч</w:t>
            </w:r>
            <w:r>
              <w:rPr>
                <w:sz w:val="24"/>
                <w:szCs w:val="24"/>
              </w:rPr>
              <w:t>и в процессе личной и профессиональной коммуни</w:t>
            </w:r>
            <w:r w:rsidRPr="00054EEA">
              <w:rPr>
                <w:sz w:val="24"/>
                <w:szCs w:val="24"/>
              </w:rPr>
              <w:t>к</w:t>
            </w:r>
            <w:r w:rsidR="007E45C7">
              <w:rPr>
                <w:sz w:val="24"/>
                <w:szCs w:val="24"/>
              </w:rPr>
              <w:t>аций</w:t>
            </w:r>
          </w:p>
        </w:tc>
        <w:tc>
          <w:tcPr>
            <w:tcW w:w="2409" w:type="dxa"/>
          </w:tcPr>
          <w:p w14:paraId="3364F259" w14:textId="49242F43" w:rsidR="00255706" w:rsidRPr="00054EEA" w:rsidRDefault="00255706" w:rsidP="00255706">
            <w:pPr>
              <w:spacing w:after="0" w:line="240" w:lineRule="auto"/>
              <w:jc w:val="both"/>
              <w:rPr>
                <w:sz w:val="24"/>
                <w:szCs w:val="24"/>
              </w:rPr>
            </w:pPr>
            <w:r w:rsidRPr="00054EEA">
              <w:rPr>
                <w:sz w:val="24"/>
                <w:szCs w:val="24"/>
              </w:rPr>
              <w:t>1.Испо</w:t>
            </w:r>
            <w:r w:rsidR="002A7068">
              <w:rPr>
                <w:sz w:val="24"/>
                <w:szCs w:val="24"/>
              </w:rPr>
              <w:t>льзует информацион</w:t>
            </w:r>
            <w:r>
              <w:rPr>
                <w:sz w:val="24"/>
                <w:szCs w:val="24"/>
              </w:rPr>
              <w:t>но-коммуника</w:t>
            </w:r>
            <w:r w:rsidRPr="00054EEA">
              <w:rPr>
                <w:sz w:val="24"/>
                <w:szCs w:val="24"/>
              </w:rPr>
              <w:t>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14:paraId="50D2E81B" w14:textId="77777777" w:rsidR="00771190" w:rsidRDefault="00771190" w:rsidP="00255706">
            <w:pPr>
              <w:spacing w:after="0" w:line="240" w:lineRule="auto"/>
              <w:jc w:val="both"/>
              <w:rPr>
                <w:sz w:val="24"/>
                <w:szCs w:val="24"/>
              </w:rPr>
            </w:pPr>
          </w:p>
          <w:p w14:paraId="37A4B92B" w14:textId="77777777" w:rsidR="00771190" w:rsidRDefault="00771190" w:rsidP="00255706">
            <w:pPr>
              <w:spacing w:after="0" w:line="240" w:lineRule="auto"/>
              <w:jc w:val="both"/>
              <w:rPr>
                <w:sz w:val="24"/>
                <w:szCs w:val="24"/>
              </w:rPr>
            </w:pPr>
          </w:p>
          <w:p w14:paraId="42B1FE00" w14:textId="461F3537" w:rsidR="00255706" w:rsidRPr="00054EEA" w:rsidRDefault="00771190" w:rsidP="00255706">
            <w:pPr>
              <w:spacing w:after="0" w:line="240" w:lineRule="auto"/>
              <w:jc w:val="both"/>
              <w:rPr>
                <w:sz w:val="24"/>
                <w:szCs w:val="24"/>
              </w:rPr>
            </w:pPr>
            <w:r>
              <w:rPr>
                <w:sz w:val="24"/>
                <w:szCs w:val="24"/>
              </w:rPr>
              <w:t>2</w:t>
            </w:r>
            <w:r w:rsidR="00255706" w:rsidRPr="00054EEA">
              <w:rPr>
                <w:sz w:val="24"/>
                <w:szCs w:val="24"/>
              </w:rPr>
              <w:t>. Ведет деловую переписку, учитывая особенности официально-делового стиля и речевого этикета.</w:t>
            </w:r>
          </w:p>
          <w:p w14:paraId="2885F20E" w14:textId="77777777" w:rsidR="00D47654" w:rsidRDefault="00D47654" w:rsidP="00255706">
            <w:pPr>
              <w:spacing w:after="0" w:line="240" w:lineRule="auto"/>
              <w:jc w:val="both"/>
              <w:rPr>
                <w:sz w:val="24"/>
                <w:szCs w:val="24"/>
              </w:rPr>
            </w:pPr>
          </w:p>
          <w:p w14:paraId="35A3D85B" w14:textId="77777777" w:rsidR="00D47654" w:rsidRDefault="00D47654" w:rsidP="00255706">
            <w:pPr>
              <w:spacing w:after="0" w:line="240" w:lineRule="auto"/>
              <w:jc w:val="both"/>
              <w:rPr>
                <w:sz w:val="24"/>
                <w:szCs w:val="24"/>
              </w:rPr>
            </w:pPr>
          </w:p>
          <w:p w14:paraId="69AFE9A8" w14:textId="77777777" w:rsidR="00D47654" w:rsidRDefault="00D47654" w:rsidP="00255706">
            <w:pPr>
              <w:spacing w:after="0" w:line="240" w:lineRule="auto"/>
              <w:jc w:val="both"/>
              <w:rPr>
                <w:sz w:val="24"/>
                <w:szCs w:val="24"/>
              </w:rPr>
            </w:pPr>
          </w:p>
          <w:p w14:paraId="1CA3C0A1" w14:textId="77777777" w:rsidR="00D47654" w:rsidRDefault="00D47654" w:rsidP="00255706">
            <w:pPr>
              <w:spacing w:after="0" w:line="240" w:lineRule="auto"/>
              <w:jc w:val="both"/>
              <w:rPr>
                <w:sz w:val="24"/>
                <w:szCs w:val="24"/>
              </w:rPr>
            </w:pPr>
          </w:p>
          <w:p w14:paraId="205B557E" w14:textId="77777777" w:rsidR="00771190" w:rsidRDefault="00771190" w:rsidP="00255706">
            <w:pPr>
              <w:spacing w:after="0" w:line="240" w:lineRule="auto"/>
              <w:jc w:val="both"/>
              <w:rPr>
                <w:sz w:val="24"/>
                <w:szCs w:val="24"/>
              </w:rPr>
            </w:pPr>
          </w:p>
          <w:p w14:paraId="416A0C48" w14:textId="77777777" w:rsidR="00255706" w:rsidRPr="00054EEA" w:rsidRDefault="00255706" w:rsidP="00255706">
            <w:pPr>
              <w:spacing w:after="0" w:line="240" w:lineRule="auto"/>
              <w:jc w:val="both"/>
              <w:rPr>
                <w:sz w:val="24"/>
                <w:szCs w:val="24"/>
              </w:rPr>
            </w:pPr>
            <w:r w:rsidRPr="00054EEA">
              <w:rPr>
                <w:sz w:val="24"/>
                <w:szCs w:val="24"/>
              </w:rPr>
              <w:t>3. Ведет деловые переговоры на государственном языке Российской Федерации.</w:t>
            </w:r>
          </w:p>
          <w:p w14:paraId="5B8361F8" w14:textId="77777777" w:rsidR="00D47654" w:rsidRDefault="00D47654" w:rsidP="00255706">
            <w:pPr>
              <w:jc w:val="both"/>
              <w:rPr>
                <w:sz w:val="24"/>
                <w:szCs w:val="24"/>
              </w:rPr>
            </w:pPr>
          </w:p>
          <w:p w14:paraId="5A523B89" w14:textId="77777777" w:rsidR="00D47654" w:rsidRDefault="00D47654" w:rsidP="00255706">
            <w:pPr>
              <w:jc w:val="both"/>
              <w:rPr>
                <w:sz w:val="24"/>
                <w:szCs w:val="24"/>
              </w:rPr>
            </w:pPr>
          </w:p>
          <w:p w14:paraId="1FC2EBCF" w14:textId="77777777" w:rsidR="00D47654" w:rsidRDefault="00D47654" w:rsidP="00255706">
            <w:pPr>
              <w:jc w:val="both"/>
              <w:rPr>
                <w:sz w:val="24"/>
                <w:szCs w:val="24"/>
              </w:rPr>
            </w:pPr>
          </w:p>
          <w:p w14:paraId="15BEE841" w14:textId="77777777" w:rsidR="00D47654" w:rsidRDefault="00D47654" w:rsidP="00255706">
            <w:pPr>
              <w:jc w:val="both"/>
              <w:rPr>
                <w:sz w:val="24"/>
                <w:szCs w:val="24"/>
              </w:rPr>
            </w:pPr>
          </w:p>
          <w:p w14:paraId="136D3E8D" w14:textId="1C660E89" w:rsidR="00255706" w:rsidRDefault="00255706" w:rsidP="00255706">
            <w:pPr>
              <w:jc w:val="both"/>
              <w:rPr>
                <w:sz w:val="28"/>
                <w:szCs w:val="28"/>
              </w:rPr>
            </w:pPr>
            <w:r w:rsidRPr="00054EEA">
              <w:rPr>
                <w:sz w:val="24"/>
                <w:szCs w:val="24"/>
              </w:rPr>
              <w:t>4.</w:t>
            </w:r>
            <w:r>
              <w:rPr>
                <w:sz w:val="24"/>
                <w:szCs w:val="24"/>
              </w:rPr>
              <w:t xml:space="preserve"> Использует лексико-грамматические и стилистичес</w:t>
            </w:r>
            <w:r w:rsidRPr="00054EEA">
              <w:rPr>
                <w:sz w:val="24"/>
                <w:szCs w:val="24"/>
              </w:rPr>
              <w:t>кие ресурсы на государственном языке Российской Федерации в за</w:t>
            </w:r>
            <w:r>
              <w:rPr>
                <w:sz w:val="24"/>
                <w:szCs w:val="24"/>
              </w:rPr>
              <w:t>висимости от решаемой коммуникативной, в том числе профес</w:t>
            </w:r>
            <w:r w:rsidRPr="00054EEA">
              <w:rPr>
                <w:sz w:val="24"/>
                <w:szCs w:val="24"/>
              </w:rPr>
              <w:t>сиональной, задачи.</w:t>
            </w:r>
          </w:p>
        </w:tc>
        <w:tc>
          <w:tcPr>
            <w:tcW w:w="3351" w:type="dxa"/>
          </w:tcPr>
          <w:p w14:paraId="5435F0E7" w14:textId="77777777" w:rsidR="00255706" w:rsidRPr="00054EEA" w:rsidRDefault="00255706" w:rsidP="00255706">
            <w:pPr>
              <w:spacing w:after="0" w:line="240" w:lineRule="auto"/>
              <w:jc w:val="both"/>
              <w:rPr>
                <w:sz w:val="24"/>
                <w:szCs w:val="24"/>
              </w:rPr>
            </w:pPr>
            <w:r w:rsidRPr="00054EEA">
              <w:rPr>
                <w:sz w:val="24"/>
                <w:szCs w:val="24"/>
              </w:rPr>
              <w:lastRenderedPageBreak/>
              <w:t xml:space="preserve">1. </w:t>
            </w:r>
            <w:r w:rsidRPr="00054EEA">
              <w:rPr>
                <w:i/>
                <w:sz w:val="24"/>
                <w:szCs w:val="24"/>
              </w:rPr>
              <w:t>знать</w:t>
            </w:r>
            <w:r w:rsidRPr="00054EEA">
              <w:rPr>
                <w:sz w:val="24"/>
                <w:szCs w:val="24"/>
              </w:rPr>
              <w:t xml:space="preserve">: - теоретические основы организации коммуникации </w:t>
            </w:r>
            <w:proofErr w:type="gramStart"/>
            <w:r w:rsidRPr="00054EEA">
              <w:rPr>
                <w:sz w:val="24"/>
                <w:szCs w:val="24"/>
              </w:rPr>
              <w:t>( лингвистический</w:t>
            </w:r>
            <w:proofErr w:type="gramEnd"/>
            <w:r w:rsidRPr="00054EEA">
              <w:rPr>
                <w:sz w:val="24"/>
                <w:szCs w:val="24"/>
              </w:rPr>
              <w:t xml:space="preserve"> аспект); - структуру стандартных коммуникативных задач на государственном языке Российской Федерации;</w:t>
            </w:r>
          </w:p>
          <w:p w14:paraId="3467BB04" w14:textId="77777777" w:rsidR="00255706" w:rsidRPr="00054EEA" w:rsidRDefault="00255706" w:rsidP="00255706">
            <w:pPr>
              <w:spacing w:after="0" w:line="240" w:lineRule="auto"/>
              <w:jc w:val="both"/>
              <w:rPr>
                <w:sz w:val="24"/>
                <w:szCs w:val="24"/>
              </w:rPr>
            </w:pPr>
            <w:r w:rsidRPr="00054EEA">
              <w:rPr>
                <w:sz w:val="24"/>
                <w:szCs w:val="24"/>
              </w:rPr>
              <w:t xml:space="preserve"> </w:t>
            </w:r>
            <w:r w:rsidRPr="00054EEA">
              <w:rPr>
                <w:i/>
                <w:sz w:val="24"/>
                <w:szCs w:val="24"/>
              </w:rPr>
              <w:t>уметь</w:t>
            </w:r>
            <w:r w:rsidRPr="00054EEA">
              <w:rPr>
                <w:sz w:val="24"/>
                <w:szCs w:val="24"/>
              </w:rPr>
              <w:t>: - анализировать и применять на практике знания грамотного лингвистического оформления сообщений в ситуациях решения стандартных коммуникативных задач;</w:t>
            </w:r>
          </w:p>
          <w:p w14:paraId="36495DEA" w14:textId="77777777" w:rsidR="00771190" w:rsidRDefault="00771190" w:rsidP="00255706">
            <w:pPr>
              <w:spacing w:after="0" w:line="240" w:lineRule="auto"/>
              <w:jc w:val="both"/>
              <w:rPr>
                <w:sz w:val="24"/>
                <w:szCs w:val="24"/>
              </w:rPr>
            </w:pPr>
          </w:p>
          <w:p w14:paraId="2A7FCC19" w14:textId="77777777" w:rsidR="00255706" w:rsidRPr="00054EEA" w:rsidRDefault="00255706" w:rsidP="00255706">
            <w:pPr>
              <w:spacing w:after="0" w:line="240" w:lineRule="auto"/>
              <w:jc w:val="both"/>
              <w:rPr>
                <w:sz w:val="24"/>
                <w:szCs w:val="24"/>
              </w:rPr>
            </w:pPr>
            <w:r w:rsidRPr="00054EEA">
              <w:rPr>
                <w:sz w:val="24"/>
                <w:szCs w:val="24"/>
              </w:rPr>
              <w:t xml:space="preserve">2. </w:t>
            </w:r>
            <w:r w:rsidRPr="00054EEA">
              <w:rPr>
                <w:i/>
                <w:sz w:val="24"/>
                <w:szCs w:val="24"/>
              </w:rPr>
              <w:t>знать</w:t>
            </w:r>
            <w:r w:rsidRPr="00054EEA">
              <w:rPr>
                <w:sz w:val="24"/>
                <w:szCs w:val="24"/>
              </w:rPr>
              <w:t>: - функционально-стилистические черты официально-делового стиля речи, - особенности речевого этикета в условиях межличностного и межнационального общения;</w:t>
            </w:r>
          </w:p>
          <w:p w14:paraId="03C59681" w14:textId="77777777" w:rsidR="00255706" w:rsidRPr="00054EEA" w:rsidRDefault="00255706" w:rsidP="00255706">
            <w:pPr>
              <w:spacing w:after="0" w:line="240" w:lineRule="auto"/>
              <w:jc w:val="both"/>
              <w:rPr>
                <w:sz w:val="24"/>
                <w:szCs w:val="24"/>
              </w:rPr>
            </w:pPr>
            <w:r w:rsidRPr="00054EEA">
              <w:rPr>
                <w:sz w:val="24"/>
                <w:szCs w:val="24"/>
              </w:rPr>
              <w:t xml:space="preserve"> </w:t>
            </w:r>
            <w:r w:rsidRPr="00054EEA">
              <w:rPr>
                <w:i/>
                <w:sz w:val="24"/>
                <w:szCs w:val="24"/>
              </w:rPr>
              <w:t>уметь</w:t>
            </w:r>
            <w:r w:rsidRPr="00054EEA">
              <w:rPr>
                <w:sz w:val="24"/>
                <w:szCs w:val="24"/>
              </w:rPr>
              <w:t xml:space="preserve">: - анализировать и применять на практике </w:t>
            </w:r>
            <w:proofErr w:type="gramStart"/>
            <w:r w:rsidRPr="00054EEA">
              <w:rPr>
                <w:sz w:val="24"/>
                <w:szCs w:val="24"/>
              </w:rPr>
              <w:t xml:space="preserve">знания  </w:t>
            </w:r>
            <w:r w:rsidRPr="00054EEA">
              <w:rPr>
                <w:sz w:val="24"/>
                <w:szCs w:val="24"/>
              </w:rPr>
              <w:lastRenderedPageBreak/>
              <w:t>грамотного</w:t>
            </w:r>
            <w:proofErr w:type="gramEnd"/>
            <w:r w:rsidRPr="00054EEA">
              <w:rPr>
                <w:sz w:val="24"/>
                <w:szCs w:val="24"/>
              </w:rPr>
              <w:t xml:space="preserve"> языкового оформления деловых документов;</w:t>
            </w:r>
          </w:p>
          <w:p w14:paraId="45607452" w14:textId="77777777" w:rsidR="00771190" w:rsidRDefault="00771190" w:rsidP="00255706">
            <w:pPr>
              <w:spacing w:after="0" w:line="240" w:lineRule="auto"/>
              <w:jc w:val="both"/>
              <w:rPr>
                <w:sz w:val="24"/>
                <w:szCs w:val="24"/>
              </w:rPr>
            </w:pPr>
          </w:p>
          <w:p w14:paraId="7709E68F" w14:textId="77777777" w:rsidR="00255706" w:rsidRPr="00054EEA" w:rsidRDefault="00255706" w:rsidP="00255706">
            <w:pPr>
              <w:spacing w:after="0" w:line="240" w:lineRule="auto"/>
              <w:jc w:val="both"/>
              <w:rPr>
                <w:sz w:val="24"/>
                <w:szCs w:val="24"/>
              </w:rPr>
            </w:pPr>
            <w:r w:rsidRPr="00054EEA">
              <w:rPr>
                <w:sz w:val="24"/>
                <w:szCs w:val="24"/>
              </w:rPr>
              <w:t xml:space="preserve">3. </w:t>
            </w:r>
            <w:r w:rsidRPr="00054EEA">
              <w:rPr>
                <w:i/>
                <w:sz w:val="24"/>
                <w:szCs w:val="24"/>
              </w:rPr>
              <w:t>знать</w:t>
            </w:r>
            <w:r w:rsidRPr="00054EEA">
              <w:rPr>
                <w:sz w:val="24"/>
                <w:szCs w:val="24"/>
              </w:rPr>
              <w:t>:</w:t>
            </w:r>
            <w:r w:rsidRPr="00054EEA">
              <w:rPr>
                <w:color w:val="000080"/>
                <w:sz w:val="24"/>
                <w:szCs w:val="24"/>
              </w:rPr>
              <w:t xml:space="preserve"> - </w:t>
            </w:r>
            <w:r w:rsidRPr="00054EEA">
              <w:rPr>
                <w:sz w:val="24"/>
                <w:szCs w:val="24"/>
              </w:rPr>
              <w:t xml:space="preserve"> модели эффективного личного и делового (профессионального) общения в русско- и </w:t>
            </w:r>
            <w:proofErr w:type="spellStart"/>
            <w:r w:rsidRPr="00054EEA">
              <w:rPr>
                <w:sz w:val="24"/>
                <w:szCs w:val="24"/>
              </w:rPr>
              <w:t>мультиязычной</w:t>
            </w:r>
            <w:proofErr w:type="spellEnd"/>
            <w:r w:rsidRPr="00054EEA">
              <w:rPr>
                <w:sz w:val="24"/>
                <w:szCs w:val="24"/>
              </w:rPr>
              <w:t xml:space="preserve"> среде; </w:t>
            </w:r>
          </w:p>
          <w:p w14:paraId="51DEF1E3" w14:textId="77777777" w:rsidR="00255706" w:rsidRPr="00054EEA" w:rsidRDefault="00255706" w:rsidP="00255706">
            <w:pPr>
              <w:spacing w:after="0" w:line="240" w:lineRule="auto"/>
              <w:jc w:val="both"/>
              <w:rPr>
                <w:sz w:val="24"/>
                <w:szCs w:val="24"/>
              </w:rPr>
            </w:pPr>
            <w:r w:rsidRPr="00054EEA">
              <w:rPr>
                <w:i/>
                <w:sz w:val="24"/>
                <w:szCs w:val="24"/>
              </w:rPr>
              <w:t>уметь:</w:t>
            </w:r>
            <w:r w:rsidRPr="00054EEA">
              <w:rPr>
                <w:sz w:val="24"/>
                <w:szCs w:val="24"/>
              </w:rPr>
              <w:t xml:space="preserve"> - демонстрировать адекватное речевое поведение, учитывая эффективные стратегии и тактики поведения в различных ситуациях делового общения;</w:t>
            </w:r>
          </w:p>
          <w:p w14:paraId="57E0C500" w14:textId="77777777" w:rsidR="00D47654" w:rsidRDefault="00D47654" w:rsidP="00255706">
            <w:pPr>
              <w:spacing w:after="0" w:line="240" w:lineRule="auto"/>
              <w:jc w:val="both"/>
              <w:rPr>
                <w:sz w:val="24"/>
                <w:szCs w:val="24"/>
              </w:rPr>
            </w:pPr>
          </w:p>
          <w:p w14:paraId="69BEFA21" w14:textId="77777777" w:rsidR="00255706" w:rsidRPr="00054EEA" w:rsidRDefault="00255706" w:rsidP="00255706">
            <w:pPr>
              <w:spacing w:after="0" w:line="240" w:lineRule="auto"/>
              <w:jc w:val="both"/>
              <w:rPr>
                <w:sz w:val="24"/>
                <w:szCs w:val="24"/>
              </w:rPr>
            </w:pPr>
            <w:r w:rsidRPr="00054EEA">
              <w:rPr>
                <w:sz w:val="24"/>
                <w:szCs w:val="24"/>
              </w:rPr>
              <w:t xml:space="preserve">4. </w:t>
            </w:r>
            <w:r w:rsidRPr="00054EEA">
              <w:rPr>
                <w:i/>
                <w:sz w:val="24"/>
                <w:szCs w:val="24"/>
              </w:rPr>
              <w:t>знать:</w:t>
            </w:r>
            <w:r w:rsidRPr="00054EEA">
              <w:rPr>
                <w:sz w:val="24"/>
                <w:szCs w:val="24"/>
              </w:rPr>
              <w:t xml:space="preserve"> - лексико-грамматические и стилистические ресурсы русского   литературного языка, профессиональных </w:t>
            </w:r>
            <w:proofErr w:type="spellStart"/>
            <w:r w:rsidRPr="00054EEA">
              <w:rPr>
                <w:sz w:val="24"/>
                <w:szCs w:val="24"/>
              </w:rPr>
              <w:t>подстилей</w:t>
            </w:r>
            <w:proofErr w:type="spellEnd"/>
            <w:r w:rsidRPr="00054EEA">
              <w:rPr>
                <w:sz w:val="24"/>
                <w:szCs w:val="24"/>
              </w:rPr>
              <w:t>;</w:t>
            </w:r>
          </w:p>
          <w:p w14:paraId="5E8EBD72" w14:textId="77777777" w:rsidR="00255706" w:rsidRPr="00054EEA" w:rsidRDefault="00255706" w:rsidP="00255706">
            <w:pPr>
              <w:spacing w:after="0" w:line="240" w:lineRule="auto"/>
              <w:jc w:val="both"/>
              <w:rPr>
                <w:sz w:val="24"/>
                <w:szCs w:val="24"/>
              </w:rPr>
            </w:pPr>
            <w:r w:rsidRPr="00054EEA">
              <w:rPr>
                <w:i/>
                <w:sz w:val="24"/>
                <w:szCs w:val="24"/>
              </w:rPr>
              <w:t>уметь:</w:t>
            </w:r>
            <w:r w:rsidRPr="00054EEA">
              <w:rPr>
                <w:sz w:val="24"/>
                <w:szCs w:val="24"/>
              </w:rPr>
              <w:t xml:space="preserve"> - анализировать и создавать устные и письменные тексты с учетом сферы общения, решаемой коммуникативной задачи;</w:t>
            </w:r>
          </w:p>
          <w:p w14:paraId="61056A5B" w14:textId="77777777" w:rsidR="00255706" w:rsidRDefault="00255706" w:rsidP="00D47654">
            <w:pPr>
              <w:pStyle w:val="TableParagraph"/>
              <w:tabs>
                <w:tab w:val="left" w:pos="911"/>
                <w:tab w:val="left" w:pos="912"/>
                <w:tab w:val="left" w:pos="2419"/>
              </w:tabs>
              <w:ind w:right="96"/>
              <w:jc w:val="both"/>
              <w:rPr>
                <w:sz w:val="28"/>
                <w:szCs w:val="28"/>
              </w:rPr>
            </w:pPr>
          </w:p>
        </w:tc>
      </w:tr>
      <w:tr w:rsidR="00255706" w14:paraId="3DFA3402" w14:textId="77777777" w:rsidTr="00255706">
        <w:tc>
          <w:tcPr>
            <w:tcW w:w="988" w:type="dxa"/>
          </w:tcPr>
          <w:p w14:paraId="29085D91" w14:textId="25E67A7E" w:rsidR="00255706" w:rsidRDefault="00255706" w:rsidP="00255706">
            <w:pPr>
              <w:jc w:val="both"/>
              <w:rPr>
                <w:sz w:val="28"/>
                <w:szCs w:val="28"/>
              </w:rPr>
            </w:pPr>
            <w:r w:rsidRPr="00054EEA">
              <w:rPr>
                <w:sz w:val="24"/>
                <w:szCs w:val="24"/>
              </w:rPr>
              <w:lastRenderedPageBreak/>
              <w:t>УК-12</w:t>
            </w:r>
          </w:p>
        </w:tc>
        <w:tc>
          <w:tcPr>
            <w:tcW w:w="2268" w:type="dxa"/>
          </w:tcPr>
          <w:p w14:paraId="40FA537A" w14:textId="6EBDB56F" w:rsidR="00255706" w:rsidRDefault="00255706" w:rsidP="00255706">
            <w:pPr>
              <w:jc w:val="both"/>
              <w:rPr>
                <w:sz w:val="28"/>
                <w:szCs w:val="28"/>
              </w:rPr>
            </w:pPr>
            <w:r w:rsidRPr="00054EEA">
              <w:rPr>
                <w:sz w:val="24"/>
                <w:szCs w:val="24"/>
              </w:rPr>
              <w:t>Способность использовать базовые дефектологические знания в социальной и профессиональной сферах.</w:t>
            </w:r>
          </w:p>
        </w:tc>
        <w:tc>
          <w:tcPr>
            <w:tcW w:w="2409" w:type="dxa"/>
          </w:tcPr>
          <w:p w14:paraId="5E6133F4" w14:textId="0AB9F0F8" w:rsidR="00255706" w:rsidRDefault="00255706" w:rsidP="00255706">
            <w:pPr>
              <w:jc w:val="both"/>
              <w:rPr>
                <w:sz w:val="28"/>
                <w:szCs w:val="28"/>
              </w:rPr>
            </w:pPr>
            <w:r w:rsidRPr="00054EEA">
              <w:rPr>
                <w:sz w:val="24"/>
                <w:szCs w:val="24"/>
              </w:rPr>
              <w:t>1.Находит пути взаимодействия в социальной и профессиональной сферах с лицами</w:t>
            </w:r>
            <w:r>
              <w:rPr>
                <w:sz w:val="24"/>
                <w:szCs w:val="24"/>
              </w:rPr>
              <w:t xml:space="preserve">, обладающими </w:t>
            </w:r>
            <w:r w:rsidRPr="00054EEA">
              <w:rPr>
                <w:sz w:val="24"/>
                <w:szCs w:val="24"/>
              </w:rPr>
              <w:t>ограниченными возможностями здоровья</w:t>
            </w:r>
            <w:r>
              <w:rPr>
                <w:sz w:val="24"/>
                <w:szCs w:val="24"/>
              </w:rPr>
              <w:t>,</w:t>
            </w:r>
            <w:r w:rsidRPr="00054EEA">
              <w:rPr>
                <w:sz w:val="24"/>
                <w:szCs w:val="24"/>
              </w:rPr>
              <w:t xml:space="preserve"> и инвалидами</w:t>
            </w:r>
            <w:r>
              <w:rPr>
                <w:sz w:val="24"/>
                <w:szCs w:val="24"/>
              </w:rPr>
              <w:t>.</w:t>
            </w:r>
          </w:p>
        </w:tc>
        <w:tc>
          <w:tcPr>
            <w:tcW w:w="3351" w:type="dxa"/>
          </w:tcPr>
          <w:p w14:paraId="7650C3FF" w14:textId="77777777" w:rsidR="00255706" w:rsidRPr="00054EEA" w:rsidRDefault="00255706" w:rsidP="00255706">
            <w:pPr>
              <w:pStyle w:val="TableParagraph"/>
              <w:spacing w:line="270" w:lineRule="atLeast"/>
              <w:ind w:right="100"/>
              <w:jc w:val="both"/>
              <w:rPr>
                <w:sz w:val="24"/>
                <w:szCs w:val="24"/>
              </w:rPr>
            </w:pPr>
            <w:r w:rsidRPr="00054EEA">
              <w:rPr>
                <w:i/>
                <w:iCs/>
                <w:sz w:val="24"/>
                <w:szCs w:val="24"/>
              </w:rPr>
              <w:t>1.знать:</w:t>
            </w:r>
            <w:r w:rsidRPr="00054EEA">
              <w:rPr>
                <w:sz w:val="24"/>
                <w:szCs w:val="24"/>
              </w:rPr>
              <w:t xml:space="preserve"> -</w:t>
            </w:r>
            <w:r w:rsidRPr="00054EEA">
              <w:rPr>
                <w:color w:val="000000"/>
                <w:sz w:val="24"/>
                <w:szCs w:val="24"/>
              </w:rPr>
              <w:t>теоретические основы (базовые понятия) межличностного общения, культуры речи; -систему и</w:t>
            </w:r>
          </w:p>
          <w:p w14:paraId="137C1556" w14:textId="77777777" w:rsidR="00255706" w:rsidRPr="00054EEA" w:rsidRDefault="00255706" w:rsidP="00255706">
            <w:pPr>
              <w:shd w:val="clear" w:color="auto" w:fill="FFFFFF"/>
              <w:spacing w:after="0" w:line="240" w:lineRule="auto"/>
              <w:rPr>
                <w:color w:val="000000"/>
                <w:sz w:val="24"/>
                <w:szCs w:val="24"/>
              </w:rPr>
            </w:pPr>
            <w:r w:rsidRPr="00054EEA">
              <w:rPr>
                <w:color w:val="000000"/>
                <w:sz w:val="24"/>
                <w:szCs w:val="24"/>
              </w:rPr>
              <w:t xml:space="preserve">нормы современного русского языка </w:t>
            </w:r>
            <w:proofErr w:type="spellStart"/>
            <w:r w:rsidRPr="00054EEA">
              <w:rPr>
                <w:color w:val="000000"/>
                <w:sz w:val="24"/>
                <w:szCs w:val="24"/>
              </w:rPr>
              <w:t>языка</w:t>
            </w:r>
            <w:proofErr w:type="spellEnd"/>
            <w:r w:rsidRPr="00054EEA">
              <w:rPr>
                <w:color w:val="000000"/>
                <w:sz w:val="24"/>
                <w:szCs w:val="24"/>
              </w:rPr>
              <w:t xml:space="preserve"> (в том числе русского языка как иностранного); - вербальные </w:t>
            </w:r>
            <w:proofErr w:type="gramStart"/>
            <w:r w:rsidRPr="00054EEA">
              <w:rPr>
                <w:color w:val="000000"/>
                <w:sz w:val="24"/>
                <w:szCs w:val="24"/>
              </w:rPr>
              <w:t>и  основные</w:t>
            </w:r>
            <w:proofErr w:type="gramEnd"/>
            <w:r w:rsidRPr="00054EEA">
              <w:rPr>
                <w:color w:val="000000"/>
                <w:sz w:val="24"/>
                <w:szCs w:val="24"/>
              </w:rPr>
              <w:t xml:space="preserve"> невербальные средства  общения; - нормы речевого этикета.</w:t>
            </w:r>
          </w:p>
          <w:p w14:paraId="1A4B35EC" w14:textId="77777777" w:rsidR="00255706" w:rsidRPr="00054EEA" w:rsidRDefault="00255706" w:rsidP="00255706">
            <w:pPr>
              <w:shd w:val="clear" w:color="auto" w:fill="FFFFFF"/>
              <w:spacing w:after="0" w:line="240" w:lineRule="auto"/>
              <w:rPr>
                <w:color w:val="000000"/>
                <w:sz w:val="24"/>
                <w:szCs w:val="24"/>
              </w:rPr>
            </w:pPr>
            <w:r w:rsidRPr="00054EEA">
              <w:rPr>
                <w:sz w:val="24"/>
                <w:szCs w:val="24"/>
              </w:rPr>
              <w:t xml:space="preserve"> </w:t>
            </w:r>
            <w:proofErr w:type="gramStart"/>
            <w:r w:rsidRPr="00054EEA">
              <w:rPr>
                <w:i/>
                <w:iCs/>
                <w:sz w:val="24"/>
                <w:szCs w:val="24"/>
              </w:rPr>
              <w:t>уметь:</w:t>
            </w:r>
            <w:r w:rsidRPr="00054EEA">
              <w:rPr>
                <w:color w:val="000000"/>
                <w:sz w:val="24"/>
                <w:szCs w:val="24"/>
              </w:rPr>
              <w:t xml:space="preserve">  -</w:t>
            </w:r>
            <w:proofErr w:type="gramEnd"/>
            <w:r w:rsidRPr="00054EEA">
              <w:rPr>
                <w:color w:val="000000"/>
                <w:sz w:val="24"/>
                <w:szCs w:val="24"/>
              </w:rPr>
              <w:t xml:space="preserve"> оперировать базовыми</w:t>
            </w:r>
          </w:p>
          <w:p w14:paraId="5260629E" w14:textId="77777777" w:rsidR="00255706" w:rsidRPr="00054EEA" w:rsidRDefault="00255706" w:rsidP="00255706">
            <w:pPr>
              <w:shd w:val="clear" w:color="auto" w:fill="FFFFFF"/>
              <w:spacing w:after="0" w:line="240" w:lineRule="auto"/>
              <w:rPr>
                <w:color w:val="000000"/>
                <w:sz w:val="24"/>
                <w:szCs w:val="24"/>
              </w:rPr>
            </w:pPr>
            <w:proofErr w:type="gramStart"/>
            <w:r w:rsidRPr="00054EEA">
              <w:rPr>
                <w:color w:val="000000"/>
                <w:sz w:val="24"/>
                <w:szCs w:val="24"/>
              </w:rPr>
              <w:t>понятиями  межличностного</w:t>
            </w:r>
            <w:proofErr w:type="gramEnd"/>
            <w:r w:rsidRPr="00054EEA">
              <w:rPr>
                <w:color w:val="000000"/>
                <w:sz w:val="24"/>
                <w:szCs w:val="24"/>
              </w:rPr>
              <w:t xml:space="preserve"> общения, культуры речи; -</w:t>
            </w:r>
          </w:p>
          <w:p w14:paraId="56B436F7" w14:textId="77777777" w:rsidR="00255706" w:rsidRPr="00054EEA" w:rsidRDefault="00255706" w:rsidP="00255706">
            <w:pPr>
              <w:shd w:val="clear" w:color="auto" w:fill="FFFFFF"/>
              <w:spacing w:after="0" w:line="240" w:lineRule="auto"/>
              <w:rPr>
                <w:color w:val="000000"/>
                <w:sz w:val="24"/>
                <w:szCs w:val="24"/>
              </w:rPr>
            </w:pPr>
            <w:r w:rsidRPr="00054EEA">
              <w:rPr>
                <w:color w:val="000000"/>
                <w:sz w:val="24"/>
                <w:szCs w:val="24"/>
              </w:rPr>
              <w:t>грамотно строить общение;</w:t>
            </w:r>
          </w:p>
          <w:p w14:paraId="5AAD8D54" w14:textId="77777777" w:rsidR="00255706" w:rsidRPr="00054EEA" w:rsidRDefault="00255706" w:rsidP="00255706">
            <w:pPr>
              <w:shd w:val="clear" w:color="auto" w:fill="FFFFFF"/>
              <w:spacing w:after="0" w:line="240" w:lineRule="auto"/>
              <w:rPr>
                <w:color w:val="000000"/>
                <w:sz w:val="24"/>
                <w:szCs w:val="24"/>
              </w:rPr>
            </w:pPr>
            <w:r w:rsidRPr="00054EEA">
              <w:rPr>
                <w:color w:val="000000"/>
                <w:sz w:val="24"/>
                <w:szCs w:val="24"/>
              </w:rPr>
              <w:t>пользоваться вербальными и невербальными</w:t>
            </w:r>
          </w:p>
          <w:p w14:paraId="4F13A30F" w14:textId="77777777" w:rsidR="00255706" w:rsidRPr="00054EEA" w:rsidRDefault="00255706" w:rsidP="00255706">
            <w:pPr>
              <w:shd w:val="clear" w:color="auto" w:fill="FFFFFF"/>
              <w:spacing w:after="0" w:line="240" w:lineRule="auto"/>
              <w:rPr>
                <w:color w:val="000000"/>
                <w:sz w:val="24"/>
                <w:szCs w:val="24"/>
              </w:rPr>
            </w:pPr>
            <w:proofErr w:type="gramStart"/>
            <w:r w:rsidRPr="00054EEA">
              <w:rPr>
                <w:color w:val="000000"/>
                <w:sz w:val="24"/>
                <w:szCs w:val="24"/>
              </w:rPr>
              <w:t>средствами  общения</w:t>
            </w:r>
            <w:proofErr w:type="gramEnd"/>
            <w:r w:rsidRPr="00054EEA">
              <w:rPr>
                <w:color w:val="000000"/>
                <w:sz w:val="24"/>
                <w:szCs w:val="24"/>
              </w:rPr>
              <w:t>;</w:t>
            </w:r>
          </w:p>
          <w:p w14:paraId="5213002A" w14:textId="77777777" w:rsidR="00255706" w:rsidRDefault="00255706" w:rsidP="00285ACB">
            <w:pPr>
              <w:shd w:val="clear" w:color="auto" w:fill="FFFFFF"/>
              <w:spacing w:after="0" w:line="240" w:lineRule="auto"/>
              <w:rPr>
                <w:sz w:val="28"/>
                <w:szCs w:val="28"/>
              </w:rPr>
            </w:pPr>
          </w:p>
        </w:tc>
      </w:tr>
      <w:tr w:rsidR="00255706" w14:paraId="48AAAB88" w14:textId="77777777" w:rsidTr="00255706">
        <w:tc>
          <w:tcPr>
            <w:tcW w:w="988" w:type="dxa"/>
          </w:tcPr>
          <w:p w14:paraId="42AA0805" w14:textId="783A9E1C" w:rsidR="00255706" w:rsidRDefault="00255706" w:rsidP="00255706">
            <w:pPr>
              <w:jc w:val="both"/>
              <w:rPr>
                <w:sz w:val="28"/>
                <w:szCs w:val="28"/>
              </w:rPr>
            </w:pPr>
            <w:r w:rsidRPr="00054EEA">
              <w:rPr>
                <w:bCs/>
                <w:color w:val="000000"/>
                <w:sz w:val="24"/>
                <w:szCs w:val="24"/>
                <w:lang w:eastAsia="en-GB"/>
              </w:rPr>
              <w:lastRenderedPageBreak/>
              <w:t>ПКН-7</w:t>
            </w:r>
          </w:p>
        </w:tc>
        <w:tc>
          <w:tcPr>
            <w:tcW w:w="2268" w:type="dxa"/>
          </w:tcPr>
          <w:p w14:paraId="100272BF" w14:textId="14CC9DD2" w:rsidR="00255706" w:rsidRDefault="00255706" w:rsidP="00255706">
            <w:pPr>
              <w:jc w:val="both"/>
              <w:rPr>
                <w:sz w:val="28"/>
                <w:szCs w:val="28"/>
              </w:rPr>
            </w:pPr>
            <w:r w:rsidRPr="00054EEA">
              <w:rPr>
                <w:bCs/>
                <w:color w:val="000000"/>
                <w:sz w:val="24"/>
                <w:szCs w:val="24"/>
                <w:lang w:eastAsia="en-GB"/>
              </w:rPr>
              <w:t>Владеть коммуникативными навыками и юридическим письмом; способность доводить свою аргументированную правовую позицию до сведения иных лиц, работать в коллективе для достижения необходимого результата</w:t>
            </w:r>
            <w:r>
              <w:rPr>
                <w:bCs/>
                <w:color w:val="000000"/>
                <w:sz w:val="24"/>
                <w:szCs w:val="24"/>
                <w:lang w:eastAsia="en-GB"/>
              </w:rPr>
              <w:t>.</w:t>
            </w:r>
          </w:p>
        </w:tc>
        <w:tc>
          <w:tcPr>
            <w:tcW w:w="2409" w:type="dxa"/>
          </w:tcPr>
          <w:p w14:paraId="7A38A8E0" w14:textId="77777777" w:rsidR="00255706" w:rsidRPr="00054EEA" w:rsidRDefault="00255706" w:rsidP="00255706">
            <w:pPr>
              <w:jc w:val="both"/>
              <w:rPr>
                <w:bCs/>
                <w:color w:val="000000"/>
                <w:sz w:val="24"/>
                <w:szCs w:val="24"/>
                <w:lang w:eastAsia="en-GB"/>
              </w:rPr>
            </w:pPr>
            <w:r w:rsidRPr="00054EEA">
              <w:rPr>
                <w:bCs/>
                <w:color w:val="000000"/>
                <w:sz w:val="24"/>
                <w:szCs w:val="24"/>
                <w:lang w:eastAsia="en-GB"/>
              </w:rPr>
              <w:t>1.Обосновывает решения, обеспечивая их практическую реализацию.</w:t>
            </w:r>
          </w:p>
          <w:p w14:paraId="20E9C4E0" w14:textId="77777777" w:rsidR="00285ACB" w:rsidRDefault="00285ACB" w:rsidP="00255706">
            <w:pPr>
              <w:jc w:val="both"/>
              <w:rPr>
                <w:bCs/>
                <w:color w:val="000000"/>
                <w:sz w:val="24"/>
                <w:szCs w:val="24"/>
                <w:lang w:eastAsia="en-GB"/>
              </w:rPr>
            </w:pPr>
          </w:p>
          <w:p w14:paraId="43329BB1" w14:textId="77777777" w:rsidR="00285ACB" w:rsidRDefault="00285ACB" w:rsidP="00255706">
            <w:pPr>
              <w:jc w:val="both"/>
              <w:rPr>
                <w:bCs/>
                <w:color w:val="000000"/>
                <w:sz w:val="24"/>
                <w:szCs w:val="24"/>
                <w:lang w:eastAsia="en-GB"/>
              </w:rPr>
            </w:pPr>
          </w:p>
          <w:p w14:paraId="078BB8BC" w14:textId="77777777" w:rsidR="00285ACB" w:rsidRDefault="00285ACB" w:rsidP="00255706">
            <w:pPr>
              <w:jc w:val="both"/>
              <w:rPr>
                <w:bCs/>
                <w:color w:val="000000"/>
                <w:sz w:val="24"/>
                <w:szCs w:val="24"/>
                <w:lang w:eastAsia="en-GB"/>
              </w:rPr>
            </w:pPr>
          </w:p>
          <w:p w14:paraId="163AB933" w14:textId="77777777" w:rsidR="00285ACB" w:rsidRDefault="00285ACB" w:rsidP="00255706">
            <w:pPr>
              <w:jc w:val="both"/>
              <w:rPr>
                <w:bCs/>
                <w:color w:val="000000"/>
                <w:sz w:val="24"/>
                <w:szCs w:val="24"/>
                <w:lang w:eastAsia="en-GB"/>
              </w:rPr>
            </w:pPr>
          </w:p>
          <w:p w14:paraId="65DF9624" w14:textId="77777777" w:rsidR="00285ACB" w:rsidRDefault="00285ACB" w:rsidP="00255706">
            <w:pPr>
              <w:jc w:val="both"/>
              <w:rPr>
                <w:bCs/>
                <w:color w:val="000000"/>
                <w:sz w:val="24"/>
                <w:szCs w:val="24"/>
                <w:lang w:eastAsia="en-GB"/>
              </w:rPr>
            </w:pPr>
          </w:p>
          <w:p w14:paraId="4D8FE142" w14:textId="77777777" w:rsidR="00285ACB" w:rsidRDefault="00285ACB" w:rsidP="00255706">
            <w:pPr>
              <w:jc w:val="both"/>
              <w:rPr>
                <w:bCs/>
                <w:color w:val="000000"/>
                <w:sz w:val="24"/>
                <w:szCs w:val="24"/>
                <w:lang w:eastAsia="en-GB"/>
              </w:rPr>
            </w:pPr>
          </w:p>
          <w:p w14:paraId="23C17652" w14:textId="77777777" w:rsidR="00285ACB" w:rsidRDefault="00285ACB" w:rsidP="00255706">
            <w:pPr>
              <w:jc w:val="both"/>
              <w:rPr>
                <w:bCs/>
                <w:color w:val="000000"/>
                <w:sz w:val="24"/>
                <w:szCs w:val="24"/>
                <w:lang w:eastAsia="en-GB"/>
              </w:rPr>
            </w:pPr>
          </w:p>
          <w:p w14:paraId="4FE4FD5B" w14:textId="77777777" w:rsidR="00285ACB" w:rsidRDefault="00285ACB" w:rsidP="00255706">
            <w:pPr>
              <w:jc w:val="both"/>
              <w:rPr>
                <w:bCs/>
                <w:color w:val="000000"/>
                <w:sz w:val="24"/>
                <w:szCs w:val="24"/>
                <w:lang w:eastAsia="en-GB"/>
              </w:rPr>
            </w:pPr>
          </w:p>
          <w:p w14:paraId="1ED87689" w14:textId="77777777" w:rsidR="00285ACB" w:rsidRDefault="00285ACB" w:rsidP="00255706">
            <w:pPr>
              <w:jc w:val="both"/>
              <w:rPr>
                <w:bCs/>
                <w:color w:val="000000"/>
                <w:sz w:val="24"/>
                <w:szCs w:val="24"/>
                <w:lang w:eastAsia="en-GB"/>
              </w:rPr>
            </w:pPr>
          </w:p>
          <w:p w14:paraId="71481D83" w14:textId="77777777" w:rsidR="00285ACB" w:rsidRDefault="00285ACB" w:rsidP="00255706">
            <w:pPr>
              <w:jc w:val="both"/>
              <w:rPr>
                <w:bCs/>
                <w:color w:val="000000"/>
                <w:sz w:val="24"/>
                <w:szCs w:val="24"/>
                <w:lang w:eastAsia="en-GB"/>
              </w:rPr>
            </w:pPr>
          </w:p>
          <w:p w14:paraId="76A1302F" w14:textId="77777777" w:rsidR="00285ACB" w:rsidRDefault="00285ACB" w:rsidP="00255706">
            <w:pPr>
              <w:jc w:val="both"/>
              <w:rPr>
                <w:bCs/>
                <w:color w:val="000000"/>
                <w:sz w:val="24"/>
                <w:szCs w:val="24"/>
                <w:lang w:eastAsia="en-GB"/>
              </w:rPr>
            </w:pPr>
          </w:p>
          <w:p w14:paraId="20C2762F" w14:textId="77777777" w:rsidR="00285ACB" w:rsidRDefault="00285ACB" w:rsidP="00255706">
            <w:pPr>
              <w:jc w:val="both"/>
              <w:rPr>
                <w:bCs/>
                <w:color w:val="000000"/>
                <w:sz w:val="24"/>
                <w:szCs w:val="24"/>
                <w:lang w:eastAsia="en-GB"/>
              </w:rPr>
            </w:pPr>
          </w:p>
          <w:p w14:paraId="6AB386EB" w14:textId="77777777" w:rsidR="00255706" w:rsidRPr="00054EEA" w:rsidRDefault="00255706" w:rsidP="00255706">
            <w:pPr>
              <w:jc w:val="both"/>
              <w:rPr>
                <w:bCs/>
                <w:color w:val="000000"/>
                <w:sz w:val="24"/>
                <w:szCs w:val="24"/>
                <w:lang w:eastAsia="en-GB"/>
              </w:rPr>
            </w:pPr>
            <w:r w:rsidRPr="00054EEA">
              <w:rPr>
                <w:bCs/>
                <w:color w:val="000000"/>
                <w:sz w:val="24"/>
                <w:szCs w:val="24"/>
                <w:lang w:eastAsia="en-GB"/>
              </w:rPr>
              <w:t>2.Владеет навыками профессионального общения и коммуникации по вопросам организации и управления собственной профессиональной деятельности, электоральной культуры.</w:t>
            </w:r>
          </w:p>
          <w:p w14:paraId="13A79FC7" w14:textId="77777777" w:rsidR="00285ACB" w:rsidRDefault="00285ACB" w:rsidP="00255706">
            <w:pPr>
              <w:jc w:val="both"/>
              <w:rPr>
                <w:bCs/>
                <w:color w:val="000000"/>
                <w:sz w:val="24"/>
                <w:szCs w:val="24"/>
                <w:lang w:eastAsia="en-GB"/>
              </w:rPr>
            </w:pPr>
          </w:p>
          <w:p w14:paraId="20A94B78" w14:textId="77777777" w:rsidR="00285ACB" w:rsidRDefault="00285ACB" w:rsidP="00255706">
            <w:pPr>
              <w:jc w:val="both"/>
              <w:rPr>
                <w:bCs/>
                <w:color w:val="000000"/>
                <w:sz w:val="24"/>
                <w:szCs w:val="24"/>
                <w:lang w:eastAsia="en-GB"/>
              </w:rPr>
            </w:pPr>
          </w:p>
          <w:p w14:paraId="19C0FA96" w14:textId="77777777" w:rsidR="00285ACB" w:rsidRDefault="00285ACB" w:rsidP="00255706">
            <w:pPr>
              <w:jc w:val="both"/>
              <w:rPr>
                <w:bCs/>
                <w:color w:val="000000"/>
                <w:sz w:val="24"/>
                <w:szCs w:val="24"/>
                <w:lang w:eastAsia="en-GB"/>
              </w:rPr>
            </w:pPr>
          </w:p>
          <w:p w14:paraId="1B5A049E" w14:textId="77777777" w:rsidR="00285ACB" w:rsidRDefault="00285ACB" w:rsidP="00255706">
            <w:pPr>
              <w:jc w:val="both"/>
              <w:rPr>
                <w:bCs/>
                <w:color w:val="000000"/>
                <w:sz w:val="24"/>
                <w:szCs w:val="24"/>
                <w:lang w:eastAsia="en-GB"/>
              </w:rPr>
            </w:pPr>
          </w:p>
          <w:p w14:paraId="6AEB853C" w14:textId="77777777" w:rsidR="00771190" w:rsidRDefault="00771190" w:rsidP="00255706">
            <w:pPr>
              <w:jc w:val="both"/>
              <w:rPr>
                <w:bCs/>
                <w:color w:val="000000"/>
                <w:sz w:val="24"/>
                <w:szCs w:val="24"/>
                <w:lang w:eastAsia="en-GB"/>
              </w:rPr>
            </w:pPr>
          </w:p>
          <w:p w14:paraId="044BD4CB" w14:textId="16ED0F19" w:rsidR="00255706" w:rsidRPr="00054EEA" w:rsidRDefault="00255706" w:rsidP="00255706">
            <w:pPr>
              <w:jc w:val="both"/>
              <w:rPr>
                <w:bCs/>
                <w:color w:val="000000"/>
                <w:sz w:val="24"/>
                <w:szCs w:val="24"/>
                <w:lang w:eastAsia="en-GB"/>
              </w:rPr>
            </w:pPr>
            <w:r w:rsidRPr="00054EEA">
              <w:rPr>
                <w:bCs/>
                <w:color w:val="000000"/>
                <w:sz w:val="24"/>
                <w:szCs w:val="24"/>
                <w:lang w:eastAsia="en-GB"/>
              </w:rPr>
              <w:lastRenderedPageBreak/>
              <w:t xml:space="preserve">3. Определяет способы разрешения конфликтной ситуации </w:t>
            </w:r>
            <w:r w:rsidR="007E45C7">
              <w:rPr>
                <w:bCs/>
                <w:color w:val="000000"/>
                <w:sz w:val="24"/>
                <w:szCs w:val="24"/>
                <w:lang w:eastAsia="en-GB"/>
              </w:rPr>
              <w:t>в профессиональной деятельности юриста</w:t>
            </w:r>
          </w:p>
          <w:p w14:paraId="488E43D0" w14:textId="77777777" w:rsidR="00285ACB" w:rsidRDefault="00285ACB" w:rsidP="00255706">
            <w:pPr>
              <w:jc w:val="both"/>
              <w:rPr>
                <w:bCs/>
                <w:color w:val="000000"/>
                <w:sz w:val="24"/>
                <w:szCs w:val="24"/>
                <w:lang w:eastAsia="en-GB"/>
              </w:rPr>
            </w:pPr>
          </w:p>
          <w:p w14:paraId="14CC6805" w14:textId="77777777" w:rsidR="00285ACB" w:rsidRDefault="00285ACB" w:rsidP="00255706">
            <w:pPr>
              <w:jc w:val="both"/>
              <w:rPr>
                <w:bCs/>
                <w:color w:val="000000"/>
                <w:sz w:val="24"/>
                <w:szCs w:val="24"/>
                <w:lang w:eastAsia="en-GB"/>
              </w:rPr>
            </w:pPr>
          </w:p>
          <w:p w14:paraId="00BF390C" w14:textId="77777777" w:rsidR="00285ACB" w:rsidRDefault="00285ACB" w:rsidP="00255706">
            <w:pPr>
              <w:jc w:val="both"/>
              <w:rPr>
                <w:bCs/>
                <w:color w:val="000000"/>
                <w:sz w:val="24"/>
                <w:szCs w:val="24"/>
                <w:lang w:eastAsia="en-GB"/>
              </w:rPr>
            </w:pPr>
          </w:p>
          <w:p w14:paraId="42FC41CC" w14:textId="77777777" w:rsidR="00285ACB" w:rsidRDefault="00285ACB" w:rsidP="00255706">
            <w:pPr>
              <w:jc w:val="both"/>
              <w:rPr>
                <w:bCs/>
                <w:color w:val="000000"/>
                <w:sz w:val="24"/>
                <w:szCs w:val="24"/>
                <w:lang w:eastAsia="en-GB"/>
              </w:rPr>
            </w:pPr>
          </w:p>
          <w:p w14:paraId="6C2F270A" w14:textId="77777777" w:rsidR="00255706" w:rsidRPr="00054EEA" w:rsidRDefault="00255706" w:rsidP="00255706">
            <w:pPr>
              <w:jc w:val="both"/>
              <w:rPr>
                <w:bCs/>
                <w:color w:val="000000"/>
                <w:sz w:val="24"/>
                <w:szCs w:val="24"/>
                <w:lang w:eastAsia="en-GB"/>
              </w:rPr>
            </w:pPr>
            <w:r w:rsidRPr="00054EEA">
              <w:rPr>
                <w:bCs/>
                <w:color w:val="000000"/>
                <w:sz w:val="24"/>
                <w:szCs w:val="24"/>
                <w:lang w:eastAsia="en-GB"/>
              </w:rPr>
              <w:t>4. Находит возможные пути и способы решения поставленных профессиональных задач в составе команды.</w:t>
            </w:r>
          </w:p>
          <w:p w14:paraId="7F0D7311" w14:textId="77777777" w:rsidR="00285ACB" w:rsidRDefault="00285ACB" w:rsidP="00255706">
            <w:pPr>
              <w:jc w:val="both"/>
              <w:rPr>
                <w:bCs/>
                <w:color w:val="000000"/>
                <w:sz w:val="24"/>
                <w:szCs w:val="24"/>
                <w:lang w:eastAsia="en-GB"/>
              </w:rPr>
            </w:pPr>
          </w:p>
          <w:p w14:paraId="42045F84" w14:textId="77777777" w:rsidR="00285ACB" w:rsidRDefault="00285ACB" w:rsidP="00255706">
            <w:pPr>
              <w:jc w:val="both"/>
              <w:rPr>
                <w:bCs/>
                <w:color w:val="000000"/>
                <w:sz w:val="24"/>
                <w:szCs w:val="24"/>
                <w:lang w:eastAsia="en-GB"/>
              </w:rPr>
            </w:pPr>
          </w:p>
          <w:p w14:paraId="3CD12D09" w14:textId="77777777" w:rsidR="00285ACB" w:rsidRDefault="00285ACB" w:rsidP="00255706">
            <w:pPr>
              <w:jc w:val="both"/>
              <w:rPr>
                <w:bCs/>
                <w:color w:val="000000"/>
                <w:sz w:val="24"/>
                <w:szCs w:val="24"/>
                <w:lang w:eastAsia="en-GB"/>
              </w:rPr>
            </w:pPr>
          </w:p>
          <w:p w14:paraId="3FB98331" w14:textId="77777777" w:rsidR="00285ACB" w:rsidRDefault="00285ACB" w:rsidP="00255706">
            <w:pPr>
              <w:jc w:val="both"/>
              <w:rPr>
                <w:bCs/>
                <w:color w:val="000000"/>
                <w:sz w:val="24"/>
                <w:szCs w:val="24"/>
                <w:lang w:eastAsia="en-GB"/>
              </w:rPr>
            </w:pPr>
          </w:p>
          <w:p w14:paraId="4AEACF3C" w14:textId="77777777" w:rsidR="00285ACB" w:rsidRDefault="00285ACB" w:rsidP="00255706">
            <w:pPr>
              <w:jc w:val="both"/>
              <w:rPr>
                <w:bCs/>
                <w:color w:val="000000"/>
                <w:sz w:val="24"/>
                <w:szCs w:val="24"/>
                <w:lang w:eastAsia="en-GB"/>
              </w:rPr>
            </w:pPr>
          </w:p>
          <w:p w14:paraId="48F8D570" w14:textId="70666220" w:rsidR="00255706" w:rsidRPr="00255706" w:rsidRDefault="00255706" w:rsidP="00255706">
            <w:pPr>
              <w:jc w:val="both"/>
              <w:rPr>
                <w:bCs/>
                <w:color w:val="000000"/>
                <w:sz w:val="24"/>
                <w:szCs w:val="24"/>
                <w:lang w:eastAsia="en-GB"/>
              </w:rPr>
            </w:pPr>
            <w:r w:rsidRPr="00054EEA">
              <w:rPr>
                <w:bCs/>
                <w:color w:val="000000"/>
                <w:sz w:val="24"/>
                <w:szCs w:val="24"/>
                <w:lang w:eastAsia="en-GB"/>
              </w:rPr>
              <w:t>5.Четко и лаконично формулирует и письменно излагает свои мысли.</w:t>
            </w:r>
          </w:p>
        </w:tc>
        <w:tc>
          <w:tcPr>
            <w:tcW w:w="3351" w:type="dxa"/>
          </w:tcPr>
          <w:p w14:paraId="714253E5" w14:textId="626E73A9" w:rsidR="00255706" w:rsidRPr="00054EEA" w:rsidRDefault="00255706" w:rsidP="00255706">
            <w:pPr>
              <w:jc w:val="both"/>
              <w:rPr>
                <w:bCs/>
                <w:color w:val="000000"/>
                <w:sz w:val="24"/>
                <w:szCs w:val="24"/>
                <w:lang w:eastAsia="en-GB"/>
              </w:rPr>
            </w:pPr>
            <w:r w:rsidRPr="00054EEA">
              <w:rPr>
                <w:bCs/>
                <w:color w:val="000000"/>
                <w:sz w:val="24"/>
                <w:szCs w:val="24"/>
                <w:lang w:eastAsia="en-GB"/>
              </w:rPr>
              <w:lastRenderedPageBreak/>
              <w:t>1.</w:t>
            </w:r>
            <w:r w:rsidRPr="00054EEA">
              <w:rPr>
                <w:bCs/>
                <w:i/>
                <w:color w:val="000000"/>
                <w:sz w:val="24"/>
                <w:szCs w:val="24"/>
                <w:lang w:eastAsia="en-GB"/>
              </w:rPr>
              <w:t>знать</w:t>
            </w:r>
            <w:r w:rsidRPr="00054EEA">
              <w:rPr>
                <w:bCs/>
                <w:color w:val="000000"/>
                <w:sz w:val="24"/>
                <w:szCs w:val="24"/>
                <w:lang w:eastAsia="en-GB"/>
              </w:rPr>
              <w:t>: -</w:t>
            </w:r>
            <w:r>
              <w:rPr>
                <w:bCs/>
                <w:color w:val="000000"/>
                <w:sz w:val="24"/>
                <w:szCs w:val="24"/>
                <w:lang w:eastAsia="en-GB"/>
              </w:rPr>
              <w:t xml:space="preserve"> </w:t>
            </w:r>
            <w:r w:rsidRPr="00054EEA">
              <w:rPr>
                <w:bCs/>
                <w:color w:val="000000"/>
                <w:sz w:val="24"/>
                <w:szCs w:val="24"/>
                <w:lang w:eastAsia="en-GB"/>
              </w:rPr>
              <w:t>нормы современного русского литературного языка;</w:t>
            </w:r>
          </w:p>
          <w:p w14:paraId="18996032" w14:textId="425811AE" w:rsidR="00255706" w:rsidRPr="00054EEA" w:rsidRDefault="00255706" w:rsidP="00255706">
            <w:pPr>
              <w:jc w:val="both"/>
              <w:rPr>
                <w:bCs/>
                <w:color w:val="000000"/>
                <w:sz w:val="24"/>
                <w:szCs w:val="24"/>
                <w:lang w:eastAsia="en-GB"/>
              </w:rPr>
            </w:pPr>
            <w:r w:rsidRPr="00054EEA">
              <w:rPr>
                <w:bCs/>
                <w:color w:val="000000"/>
                <w:sz w:val="24"/>
                <w:szCs w:val="24"/>
                <w:lang w:eastAsia="en-GB"/>
              </w:rPr>
              <w:t>-</w:t>
            </w:r>
            <w:r>
              <w:rPr>
                <w:bCs/>
                <w:color w:val="000000"/>
                <w:sz w:val="24"/>
                <w:szCs w:val="24"/>
                <w:lang w:eastAsia="en-GB"/>
              </w:rPr>
              <w:t xml:space="preserve"> </w:t>
            </w:r>
            <w:r w:rsidRPr="00054EEA">
              <w:rPr>
                <w:bCs/>
                <w:color w:val="000000"/>
                <w:sz w:val="24"/>
                <w:szCs w:val="24"/>
                <w:lang w:eastAsia="en-GB"/>
              </w:rPr>
              <w:t>основные языковые и структурные особенности научного стиля речи, специфику профессионального дискурса и коммуникативной деятельности этой среды; -</w:t>
            </w:r>
            <w:r>
              <w:rPr>
                <w:bCs/>
                <w:color w:val="000000"/>
                <w:sz w:val="24"/>
                <w:szCs w:val="24"/>
                <w:lang w:eastAsia="en-GB"/>
              </w:rPr>
              <w:t xml:space="preserve"> </w:t>
            </w:r>
            <w:r w:rsidRPr="00054EEA">
              <w:rPr>
                <w:bCs/>
                <w:color w:val="000000"/>
                <w:sz w:val="24"/>
                <w:szCs w:val="24"/>
                <w:lang w:eastAsia="en-GB"/>
              </w:rPr>
              <w:t>основные способы аргументации (убеждения собеседника)</w:t>
            </w:r>
          </w:p>
          <w:p w14:paraId="4F0C1623" w14:textId="3A04321A" w:rsidR="00255706" w:rsidRPr="00054EEA" w:rsidRDefault="00255706" w:rsidP="00255706">
            <w:pPr>
              <w:jc w:val="both"/>
              <w:rPr>
                <w:bCs/>
                <w:color w:val="000000"/>
                <w:sz w:val="24"/>
                <w:szCs w:val="24"/>
                <w:lang w:eastAsia="en-GB"/>
              </w:rPr>
            </w:pPr>
            <w:r w:rsidRPr="00054EEA">
              <w:rPr>
                <w:bCs/>
                <w:i/>
                <w:color w:val="000000"/>
                <w:sz w:val="24"/>
                <w:szCs w:val="24"/>
                <w:lang w:eastAsia="en-GB"/>
              </w:rPr>
              <w:t>уметь</w:t>
            </w:r>
            <w:r w:rsidRPr="00054EEA">
              <w:rPr>
                <w:bCs/>
                <w:color w:val="000000"/>
                <w:sz w:val="24"/>
                <w:szCs w:val="24"/>
                <w:lang w:eastAsia="en-GB"/>
              </w:rPr>
              <w:t>: -</w:t>
            </w:r>
            <w:r>
              <w:rPr>
                <w:bCs/>
                <w:color w:val="000000"/>
                <w:sz w:val="24"/>
                <w:szCs w:val="24"/>
                <w:lang w:eastAsia="en-GB"/>
              </w:rPr>
              <w:t xml:space="preserve"> </w:t>
            </w:r>
            <w:r w:rsidRPr="00054EEA">
              <w:rPr>
                <w:bCs/>
                <w:color w:val="000000"/>
                <w:sz w:val="24"/>
                <w:szCs w:val="24"/>
                <w:lang w:eastAsia="en-GB"/>
              </w:rPr>
              <w:t>выделять и интерпретировать профессионально маркированную информацию для анализа письменных и устных источников различных жанров (с учетом коммуникативной задачи);</w:t>
            </w:r>
            <w:r>
              <w:rPr>
                <w:bCs/>
                <w:color w:val="000000"/>
                <w:sz w:val="24"/>
                <w:szCs w:val="24"/>
                <w:lang w:eastAsia="en-GB"/>
              </w:rPr>
              <w:t xml:space="preserve"> </w:t>
            </w:r>
            <w:r w:rsidRPr="00054EEA">
              <w:rPr>
                <w:bCs/>
                <w:color w:val="000000"/>
                <w:sz w:val="24"/>
                <w:szCs w:val="24"/>
                <w:lang w:eastAsia="en-GB"/>
              </w:rPr>
              <w:t>-</w:t>
            </w:r>
            <w:r>
              <w:rPr>
                <w:bCs/>
                <w:color w:val="000000"/>
                <w:sz w:val="24"/>
                <w:szCs w:val="24"/>
                <w:lang w:eastAsia="en-GB"/>
              </w:rPr>
              <w:t xml:space="preserve"> </w:t>
            </w:r>
            <w:r w:rsidRPr="00054EEA">
              <w:rPr>
                <w:bCs/>
                <w:color w:val="000000"/>
                <w:sz w:val="24"/>
                <w:szCs w:val="24"/>
                <w:lang w:eastAsia="en-GB"/>
              </w:rPr>
              <w:t>строить убеждающую речь, эффективно воздействуя на собеседника;</w:t>
            </w:r>
          </w:p>
          <w:p w14:paraId="1DBA0A7E" w14:textId="55650E7D" w:rsidR="00255706" w:rsidRPr="00054EEA" w:rsidRDefault="00255706" w:rsidP="00255706">
            <w:pPr>
              <w:jc w:val="both"/>
              <w:rPr>
                <w:bCs/>
                <w:color w:val="000000"/>
                <w:sz w:val="24"/>
                <w:szCs w:val="24"/>
                <w:lang w:eastAsia="en-GB"/>
              </w:rPr>
            </w:pPr>
          </w:p>
          <w:p w14:paraId="05314C15" w14:textId="168F1DF7" w:rsidR="00255706" w:rsidRPr="00054EEA" w:rsidRDefault="00255706" w:rsidP="00255706">
            <w:pPr>
              <w:jc w:val="both"/>
              <w:rPr>
                <w:bCs/>
                <w:color w:val="000000"/>
                <w:sz w:val="24"/>
                <w:szCs w:val="24"/>
                <w:lang w:eastAsia="en-GB"/>
              </w:rPr>
            </w:pPr>
            <w:r w:rsidRPr="00054EEA">
              <w:rPr>
                <w:bCs/>
                <w:color w:val="000000"/>
                <w:sz w:val="24"/>
                <w:szCs w:val="24"/>
                <w:lang w:eastAsia="en-GB"/>
              </w:rPr>
              <w:t>2.</w:t>
            </w:r>
            <w:r w:rsidRPr="00054EEA">
              <w:rPr>
                <w:bCs/>
                <w:i/>
                <w:color w:val="000000"/>
                <w:sz w:val="24"/>
                <w:szCs w:val="24"/>
                <w:lang w:eastAsia="en-GB"/>
              </w:rPr>
              <w:t>знать</w:t>
            </w:r>
            <w:r w:rsidRPr="00054EEA">
              <w:rPr>
                <w:bCs/>
                <w:color w:val="000000"/>
                <w:sz w:val="24"/>
                <w:szCs w:val="24"/>
                <w:lang w:eastAsia="en-GB"/>
              </w:rPr>
              <w:t>: -</w:t>
            </w:r>
            <w:r>
              <w:rPr>
                <w:bCs/>
                <w:color w:val="000000"/>
                <w:sz w:val="24"/>
                <w:szCs w:val="24"/>
                <w:lang w:eastAsia="en-GB"/>
              </w:rPr>
              <w:t xml:space="preserve"> </w:t>
            </w:r>
            <w:r w:rsidRPr="00054EEA">
              <w:rPr>
                <w:bCs/>
                <w:color w:val="000000"/>
                <w:sz w:val="24"/>
                <w:szCs w:val="24"/>
                <w:lang w:eastAsia="en-GB"/>
              </w:rPr>
              <w:t>базовые теоретические понятия общения, культуры речи, риторики; - систему и нормы современного русского языка; вербальные и невербальные средства делового общения; - специфику публичных выступлений в профессиональной среде;</w:t>
            </w:r>
          </w:p>
          <w:p w14:paraId="4F407FF8" w14:textId="552C10D8" w:rsidR="00255706" w:rsidRPr="00054EEA" w:rsidRDefault="00255706" w:rsidP="00255706">
            <w:pPr>
              <w:jc w:val="both"/>
              <w:rPr>
                <w:bCs/>
                <w:color w:val="000000"/>
                <w:sz w:val="24"/>
                <w:szCs w:val="24"/>
                <w:lang w:eastAsia="en-GB"/>
              </w:rPr>
            </w:pPr>
            <w:r w:rsidRPr="00054EEA">
              <w:rPr>
                <w:bCs/>
                <w:i/>
                <w:color w:val="000000"/>
                <w:sz w:val="24"/>
                <w:szCs w:val="24"/>
                <w:lang w:eastAsia="en-GB"/>
              </w:rPr>
              <w:t>уметь</w:t>
            </w:r>
            <w:r w:rsidRPr="00054EEA">
              <w:rPr>
                <w:bCs/>
                <w:color w:val="000000"/>
                <w:sz w:val="24"/>
                <w:szCs w:val="24"/>
                <w:lang w:eastAsia="en-GB"/>
              </w:rPr>
              <w:t>: -</w:t>
            </w:r>
            <w:r>
              <w:rPr>
                <w:bCs/>
                <w:color w:val="000000"/>
                <w:sz w:val="24"/>
                <w:szCs w:val="24"/>
                <w:lang w:eastAsia="en-GB"/>
              </w:rPr>
              <w:t xml:space="preserve"> </w:t>
            </w:r>
            <w:r w:rsidRPr="00054EEA">
              <w:rPr>
                <w:bCs/>
                <w:color w:val="000000"/>
                <w:sz w:val="24"/>
                <w:szCs w:val="24"/>
                <w:lang w:eastAsia="en-GB"/>
              </w:rPr>
              <w:t>оперировать базовыми понятиями общения, культуры речи, риторики; -грамотно строить письменную и устную (публичную) речь с целью оказания желаемого воздействия на аудиторию;</w:t>
            </w:r>
          </w:p>
          <w:p w14:paraId="01EC6839" w14:textId="59DF5948" w:rsidR="00255706" w:rsidRPr="00054EEA" w:rsidRDefault="00255706" w:rsidP="00255706">
            <w:pPr>
              <w:jc w:val="both"/>
              <w:rPr>
                <w:bCs/>
                <w:color w:val="000000"/>
                <w:sz w:val="24"/>
                <w:szCs w:val="24"/>
                <w:lang w:eastAsia="en-GB"/>
              </w:rPr>
            </w:pPr>
            <w:r w:rsidRPr="00054EEA">
              <w:rPr>
                <w:bCs/>
                <w:color w:val="000000"/>
                <w:sz w:val="24"/>
                <w:szCs w:val="24"/>
                <w:lang w:eastAsia="en-GB"/>
              </w:rPr>
              <w:lastRenderedPageBreak/>
              <w:t>3.</w:t>
            </w:r>
            <w:r w:rsidRPr="00054EEA">
              <w:rPr>
                <w:bCs/>
                <w:i/>
                <w:color w:val="000000"/>
                <w:sz w:val="24"/>
                <w:szCs w:val="24"/>
                <w:lang w:eastAsia="en-GB"/>
              </w:rPr>
              <w:t xml:space="preserve"> знать</w:t>
            </w:r>
            <w:r w:rsidRPr="00054EEA">
              <w:rPr>
                <w:bCs/>
                <w:color w:val="000000"/>
                <w:sz w:val="24"/>
                <w:szCs w:val="24"/>
                <w:lang w:eastAsia="en-GB"/>
              </w:rPr>
              <w:t>: -</w:t>
            </w:r>
            <w:r>
              <w:rPr>
                <w:bCs/>
                <w:color w:val="000000"/>
                <w:sz w:val="24"/>
                <w:szCs w:val="24"/>
                <w:lang w:eastAsia="en-GB"/>
              </w:rPr>
              <w:t xml:space="preserve"> </w:t>
            </w:r>
            <w:r w:rsidRPr="00054EEA">
              <w:rPr>
                <w:bCs/>
                <w:color w:val="000000"/>
                <w:sz w:val="24"/>
                <w:szCs w:val="24"/>
                <w:lang w:eastAsia="en-GB"/>
              </w:rPr>
              <w:t xml:space="preserve">модели эффективного делового (профессионального)общения в русско- и </w:t>
            </w:r>
            <w:proofErr w:type="spellStart"/>
            <w:r w:rsidRPr="00054EEA">
              <w:rPr>
                <w:bCs/>
                <w:color w:val="000000"/>
                <w:sz w:val="24"/>
                <w:szCs w:val="24"/>
                <w:lang w:eastAsia="en-GB"/>
              </w:rPr>
              <w:t>мультиязычной</w:t>
            </w:r>
            <w:proofErr w:type="spellEnd"/>
            <w:r w:rsidRPr="00054EEA">
              <w:rPr>
                <w:bCs/>
                <w:color w:val="000000"/>
                <w:sz w:val="24"/>
                <w:szCs w:val="24"/>
                <w:lang w:eastAsia="en-GB"/>
              </w:rPr>
              <w:t xml:space="preserve"> среде; -</w:t>
            </w:r>
            <w:r>
              <w:rPr>
                <w:bCs/>
                <w:color w:val="000000"/>
                <w:sz w:val="24"/>
                <w:szCs w:val="24"/>
                <w:lang w:eastAsia="en-GB"/>
              </w:rPr>
              <w:t xml:space="preserve"> </w:t>
            </w:r>
            <w:r w:rsidRPr="00054EEA">
              <w:rPr>
                <w:bCs/>
                <w:color w:val="000000"/>
                <w:sz w:val="24"/>
                <w:szCs w:val="24"/>
                <w:lang w:eastAsia="en-GB"/>
              </w:rPr>
              <w:t>способы убеждения адресата;</w:t>
            </w:r>
          </w:p>
          <w:p w14:paraId="65670AAD" w14:textId="77777777" w:rsidR="00255706" w:rsidRPr="00054EEA" w:rsidRDefault="00255706" w:rsidP="00255706">
            <w:pPr>
              <w:jc w:val="both"/>
              <w:rPr>
                <w:bCs/>
                <w:color w:val="000000"/>
                <w:sz w:val="24"/>
                <w:szCs w:val="24"/>
                <w:lang w:eastAsia="en-GB"/>
              </w:rPr>
            </w:pPr>
            <w:r w:rsidRPr="00054EEA">
              <w:rPr>
                <w:bCs/>
                <w:i/>
                <w:color w:val="000000"/>
                <w:sz w:val="24"/>
                <w:szCs w:val="24"/>
                <w:lang w:eastAsia="en-GB"/>
              </w:rPr>
              <w:t>уметь</w:t>
            </w:r>
            <w:r w:rsidRPr="00054EEA">
              <w:rPr>
                <w:bCs/>
                <w:color w:val="000000"/>
                <w:sz w:val="24"/>
                <w:szCs w:val="24"/>
                <w:lang w:eastAsia="en-GB"/>
              </w:rPr>
              <w:t>: анализировать профессиональные тексты различных жанров на основе знания их языковых и структурно-коммуникативных особенностей (с учетом коммуникативных потребностей);</w:t>
            </w:r>
          </w:p>
          <w:p w14:paraId="63DB0338" w14:textId="38032C3E" w:rsidR="00255706" w:rsidRPr="00054EEA" w:rsidRDefault="00255706" w:rsidP="00255706">
            <w:pPr>
              <w:jc w:val="both"/>
              <w:rPr>
                <w:bCs/>
                <w:color w:val="000000"/>
                <w:sz w:val="24"/>
                <w:szCs w:val="24"/>
                <w:lang w:eastAsia="en-GB"/>
              </w:rPr>
            </w:pPr>
            <w:r w:rsidRPr="00054EEA">
              <w:rPr>
                <w:bCs/>
                <w:color w:val="000000"/>
                <w:sz w:val="24"/>
                <w:szCs w:val="24"/>
                <w:lang w:eastAsia="en-GB"/>
              </w:rPr>
              <w:t>4.</w:t>
            </w:r>
            <w:r w:rsidRPr="00054EEA">
              <w:rPr>
                <w:bCs/>
                <w:i/>
                <w:color w:val="000000"/>
                <w:sz w:val="24"/>
                <w:szCs w:val="24"/>
                <w:lang w:eastAsia="en-GB"/>
              </w:rPr>
              <w:t>знать</w:t>
            </w:r>
            <w:r w:rsidRPr="00054EEA">
              <w:rPr>
                <w:bCs/>
                <w:color w:val="000000"/>
                <w:sz w:val="24"/>
                <w:szCs w:val="24"/>
                <w:lang w:eastAsia="en-GB"/>
              </w:rPr>
              <w:t>: -</w:t>
            </w:r>
            <w:r>
              <w:rPr>
                <w:bCs/>
                <w:color w:val="000000"/>
                <w:sz w:val="24"/>
                <w:szCs w:val="24"/>
                <w:lang w:eastAsia="en-GB"/>
              </w:rPr>
              <w:t xml:space="preserve"> </w:t>
            </w:r>
            <w:r w:rsidRPr="00054EEA">
              <w:rPr>
                <w:bCs/>
                <w:color w:val="000000"/>
                <w:sz w:val="24"/>
                <w:szCs w:val="24"/>
                <w:lang w:eastAsia="en-GB"/>
              </w:rPr>
              <w:t>модели эффективного делового (профессионального)</w:t>
            </w:r>
            <w:r>
              <w:rPr>
                <w:bCs/>
                <w:color w:val="000000"/>
                <w:sz w:val="24"/>
                <w:szCs w:val="24"/>
                <w:lang w:eastAsia="en-GB"/>
              </w:rPr>
              <w:t xml:space="preserve"> </w:t>
            </w:r>
            <w:r w:rsidRPr="00054EEA">
              <w:rPr>
                <w:bCs/>
                <w:color w:val="000000"/>
                <w:sz w:val="24"/>
                <w:szCs w:val="24"/>
                <w:lang w:eastAsia="en-GB"/>
              </w:rPr>
              <w:t xml:space="preserve">общения в русско- и </w:t>
            </w:r>
            <w:proofErr w:type="spellStart"/>
            <w:r w:rsidRPr="00054EEA">
              <w:rPr>
                <w:bCs/>
                <w:color w:val="000000"/>
                <w:sz w:val="24"/>
                <w:szCs w:val="24"/>
                <w:lang w:eastAsia="en-GB"/>
              </w:rPr>
              <w:t>мультиязычной</w:t>
            </w:r>
            <w:proofErr w:type="spellEnd"/>
            <w:r w:rsidRPr="00054EEA">
              <w:rPr>
                <w:bCs/>
                <w:color w:val="000000"/>
                <w:sz w:val="24"/>
                <w:szCs w:val="24"/>
                <w:lang w:eastAsia="en-GB"/>
              </w:rPr>
              <w:t xml:space="preserve"> среде; -</w:t>
            </w:r>
            <w:r>
              <w:rPr>
                <w:bCs/>
                <w:color w:val="000000"/>
                <w:sz w:val="24"/>
                <w:szCs w:val="24"/>
                <w:lang w:eastAsia="en-GB"/>
              </w:rPr>
              <w:t xml:space="preserve"> </w:t>
            </w:r>
            <w:r w:rsidRPr="00054EEA">
              <w:rPr>
                <w:bCs/>
                <w:color w:val="000000"/>
                <w:sz w:val="24"/>
                <w:szCs w:val="24"/>
                <w:lang w:eastAsia="en-GB"/>
              </w:rPr>
              <w:t>способы убеждения адресата;</w:t>
            </w:r>
          </w:p>
          <w:p w14:paraId="641756FB" w14:textId="77777777" w:rsidR="00255706" w:rsidRPr="00054EEA" w:rsidRDefault="00255706" w:rsidP="00255706">
            <w:pPr>
              <w:jc w:val="both"/>
              <w:rPr>
                <w:bCs/>
                <w:color w:val="000000"/>
                <w:sz w:val="24"/>
                <w:szCs w:val="24"/>
                <w:lang w:eastAsia="en-GB"/>
              </w:rPr>
            </w:pPr>
            <w:r w:rsidRPr="00054EEA">
              <w:rPr>
                <w:bCs/>
                <w:i/>
                <w:color w:val="000000"/>
                <w:sz w:val="24"/>
                <w:szCs w:val="24"/>
                <w:lang w:eastAsia="en-GB"/>
              </w:rPr>
              <w:t>уметь</w:t>
            </w:r>
            <w:r w:rsidRPr="00054EEA">
              <w:rPr>
                <w:bCs/>
                <w:color w:val="000000"/>
                <w:sz w:val="24"/>
                <w:szCs w:val="24"/>
                <w:lang w:eastAsia="en-GB"/>
              </w:rPr>
              <w:t>: составлять профессиональные тексты различных жанров на основе знания их языковых и структурно-коммуникативных особенностей (с учетом коммуникативных потребностей);</w:t>
            </w:r>
          </w:p>
          <w:p w14:paraId="68632D0E" w14:textId="77777777" w:rsidR="00771190" w:rsidRDefault="00771190" w:rsidP="00255706">
            <w:pPr>
              <w:jc w:val="both"/>
              <w:rPr>
                <w:bCs/>
                <w:color w:val="000000"/>
                <w:sz w:val="24"/>
                <w:szCs w:val="24"/>
                <w:lang w:eastAsia="en-GB"/>
              </w:rPr>
            </w:pPr>
          </w:p>
          <w:p w14:paraId="75B50F26" w14:textId="750908FC" w:rsidR="00255706" w:rsidRPr="00054EEA" w:rsidRDefault="00255706" w:rsidP="00255706">
            <w:pPr>
              <w:jc w:val="both"/>
              <w:rPr>
                <w:bCs/>
                <w:color w:val="000000"/>
                <w:sz w:val="24"/>
                <w:szCs w:val="24"/>
                <w:lang w:eastAsia="en-GB"/>
              </w:rPr>
            </w:pPr>
            <w:r w:rsidRPr="00054EEA">
              <w:rPr>
                <w:bCs/>
                <w:color w:val="000000"/>
                <w:sz w:val="24"/>
                <w:szCs w:val="24"/>
                <w:lang w:eastAsia="en-GB"/>
              </w:rPr>
              <w:t>5.</w:t>
            </w:r>
            <w:r w:rsidRPr="00054EEA">
              <w:rPr>
                <w:bCs/>
                <w:i/>
                <w:color w:val="000000"/>
                <w:sz w:val="24"/>
                <w:szCs w:val="24"/>
                <w:lang w:eastAsia="en-GB"/>
              </w:rPr>
              <w:t>знать</w:t>
            </w:r>
            <w:r w:rsidRPr="00054EEA">
              <w:rPr>
                <w:bCs/>
                <w:color w:val="000000"/>
                <w:sz w:val="24"/>
                <w:szCs w:val="24"/>
                <w:lang w:eastAsia="en-GB"/>
              </w:rPr>
              <w:t>: -</w:t>
            </w:r>
            <w:r>
              <w:rPr>
                <w:bCs/>
                <w:color w:val="000000"/>
                <w:sz w:val="24"/>
                <w:szCs w:val="24"/>
                <w:lang w:eastAsia="en-GB"/>
              </w:rPr>
              <w:t xml:space="preserve"> </w:t>
            </w:r>
            <w:r w:rsidRPr="00054EEA">
              <w:rPr>
                <w:bCs/>
                <w:color w:val="000000"/>
                <w:sz w:val="24"/>
                <w:szCs w:val="24"/>
                <w:lang w:eastAsia="en-GB"/>
              </w:rPr>
              <w:t>языковые и коммуникативные нормы современного русского литературного языка; -</w:t>
            </w:r>
            <w:r>
              <w:rPr>
                <w:bCs/>
                <w:color w:val="000000"/>
                <w:sz w:val="24"/>
                <w:szCs w:val="24"/>
                <w:lang w:eastAsia="en-GB"/>
              </w:rPr>
              <w:t xml:space="preserve"> </w:t>
            </w:r>
            <w:r w:rsidRPr="00054EEA">
              <w:rPr>
                <w:bCs/>
                <w:color w:val="000000"/>
                <w:sz w:val="24"/>
                <w:szCs w:val="24"/>
                <w:lang w:eastAsia="en-GB"/>
              </w:rPr>
              <w:t xml:space="preserve">функционально-стилистические особенности научного стиля; </w:t>
            </w:r>
          </w:p>
          <w:p w14:paraId="3E132276" w14:textId="77777777" w:rsidR="00255706" w:rsidRPr="00054EEA" w:rsidRDefault="00255706" w:rsidP="00255706">
            <w:pPr>
              <w:jc w:val="both"/>
              <w:rPr>
                <w:bCs/>
                <w:color w:val="000000"/>
                <w:sz w:val="24"/>
                <w:szCs w:val="24"/>
                <w:lang w:eastAsia="en-GB"/>
              </w:rPr>
            </w:pPr>
            <w:r w:rsidRPr="00054EEA">
              <w:rPr>
                <w:bCs/>
                <w:i/>
                <w:color w:val="000000"/>
                <w:sz w:val="24"/>
                <w:szCs w:val="24"/>
                <w:lang w:eastAsia="en-GB"/>
              </w:rPr>
              <w:t>уметь</w:t>
            </w:r>
            <w:r w:rsidRPr="00054EEA">
              <w:rPr>
                <w:bCs/>
                <w:color w:val="000000"/>
                <w:sz w:val="24"/>
                <w:szCs w:val="24"/>
                <w:lang w:eastAsia="en-GB"/>
              </w:rPr>
              <w:t>: применять на практике знания адекватного языкового оформления научных текстов различных жанров;</w:t>
            </w:r>
          </w:p>
          <w:p w14:paraId="0D21118B" w14:textId="77777777" w:rsidR="00255706" w:rsidRDefault="00255706" w:rsidP="00285ACB">
            <w:pPr>
              <w:jc w:val="both"/>
              <w:rPr>
                <w:sz w:val="28"/>
                <w:szCs w:val="28"/>
              </w:rPr>
            </w:pPr>
          </w:p>
        </w:tc>
      </w:tr>
    </w:tbl>
    <w:p w14:paraId="4E86210F" w14:textId="77777777" w:rsidR="00285ACB" w:rsidRDefault="00285ACB" w:rsidP="00A00E86">
      <w:pPr>
        <w:ind w:firstLine="709"/>
        <w:jc w:val="both"/>
        <w:rPr>
          <w:rFonts w:ascii="Times New Roman" w:eastAsia="Times New Roman" w:hAnsi="Times New Roman" w:cs="Times New Roman"/>
          <w:b/>
          <w:bCs/>
          <w:color w:val="000000"/>
          <w:sz w:val="28"/>
          <w:szCs w:val="28"/>
          <w:lang w:eastAsia="en-GB"/>
        </w:rPr>
      </w:pPr>
    </w:p>
    <w:p w14:paraId="5BEA168F" w14:textId="23C90B7A" w:rsidR="00A00E86" w:rsidRPr="0022278B" w:rsidRDefault="00A00E86" w:rsidP="00A00E86">
      <w:pPr>
        <w:ind w:firstLine="709"/>
        <w:jc w:val="both"/>
        <w:rPr>
          <w:rFonts w:ascii="Times New Roman" w:eastAsia="Times New Roman" w:hAnsi="Times New Roman" w:cs="Times New Roman"/>
          <w:lang w:eastAsia="en-GB"/>
        </w:rPr>
      </w:pPr>
      <w:r w:rsidRPr="0022278B">
        <w:rPr>
          <w:rFonts w:ascii="Times New Roman" w:eastAsia="Times New Roman" w:hAnsi="Times New Roman" w:cs="Times New Roman"/>
          <w:b/>
          <w:bCs/>
          <w:color w:val="000000"/>
          <w:sz w:val="28"/>
          <w:szCs w:val="28"/>
          <w:lang w:eastAsia="en-GB"/>
        </w:rPr>
        <w:lastRenderedPageBreak/>
        <w:t>3. Место дисциплины в структуре образовательной программы</w:t>
      </w:r>
    </w:p>
    <w:p w14:paraId="17F1D7A6" w14:textId="77777777" w:rsidR="00041F67" w:rsidRDefault="00041F67" w:rsidP="007A414F">
      <w:pPr>
        <w:widowControl w:val="0"/>
        <w:shd w:val="clear" w:color="auto" w:fill="FFFFFF"/>
        <w:tabs>
          <w:tab w:val="left" w:pos="1080"/>
        </w:tabs>
        <w:suppressAutoHyphens/>
        <w:autoSpaceDE w:val="0"/>
        <w:spacing w:after="0" w:line="360" w:lineRule="auto"/>
        <w:ind w:firstLine="540"/>
        <w:jc w:val="both"/>
        <w:rPr>
          <w:rFonts w:ascii="Times New Roman" w:hAnsi="Times New Roman"/>
          <w:sz w:val="28"/>
          <w:szCs w:val="28"/>
        </w:rPr>
      </w:pPr>
      <w:r w:rsidRPr="00041F67">
        <w:rPr>
          <w:rFonts w:ascii="Times New Roman" w:hAnsi="Times New Roman"/>
          <w:sz w:val="28"/>
          <w:szCs w:val="28"/>
        </w:rPr>
        <w:t xml:space="preserve">Дисциплина «Основы деловой и публичной коммуникации в профессиональной деятельности» входит в общегуманитарный цикл обязательной части ОП по направлению подготовки 40.03.01 «Юриспруденция» и в </w:t>
      </w:r>
      <w:proofErr w:type="spellStart"/>
      <w:r w:rsidRPr="00041F67">
        <w:rPr>
          <w:rFonts w:ascii="Times New Roman" w:hAnsi="Times New Roman"/>
          <w:sz w:val="28"/>
          <w:szCs w:val="28"/>
        </w:rPr>
        <w:t>общефакультетский</w:t>
      </w:r>
      <w:proofErr w:type="spellEnd"/>
      <w:r w:rsidRPr="00041F67">
        <w:rPr>
          <w:rFonts w:ascii="Times New Roman" w:hAnsi="Times New Roman"/>
          <w:sz w:val="28"/>
          <w:szCs w:val="28"/>
        </w:rPr>
        <w:t xml:space="preserve"> (</w:t>
      </w:r>
      <w:proofErr w:type="spellStart"/>
      <w:r w:rsidRPr="00041F67">
        <w:rPr>
          <w:rFonts w:ascii="Times New Roman" w:hAnsi="Times New Roman"/>
          <w:sz w:val="28"/>
          <w:szCs w:val="28"/>
        </w:rPr>
        <w:t>предпрофильный</w:t>
      </w:r>
      <w:proofErr w:type="spellEnd"/>
      <w:r w:rsidRPr="00041F67">
        <w:rPr>
          <w:rFonts w:ascii="Times New Roman" w:hAnsi="Times New Roman"/>
          <w:sz w:val="28"/>
          <w:szCs w:val="28"/>
        </w:rPr>
        <w:t>) цикл    части, формируемой участниками общеобразовательных отношений ОП по направлению подготовки 39.03.01 «Социология».</w:t>
      </w:r>
    </w:p>
    <w:p w14:paraId="0F20EF95" w14:textId="10975057" w:rsidR="007A414F" w:rsidRPr="007A414F" w:rsidRDefault="00C969AA" w:rsidP="007A414F">
      <w:pPr>
        <w:widowControl w:val="0"/>
        <w:shd w:val="clear" w:color="auto" w:fill="FFFFFF"/>
        <w:tabs>
          <w:tab w:val="left" w:pos="1080"/>
        </w:tabs>
        <w:suppressAutoHyphens/>
        <w:autoSpaceDE w:val="0"/>
        <w:spacing w:after="0" w:line="360" w:lineRule="auto"/>
        <w:ind w:firstLine="540"/>
        <w:jc w:val="both"/>
        <w:rPr>
          <w:rFonts w:ascii="Times New Roman" w:hAnsi="Times New Roman" w:cs="Times New Roman"/>
          <w:sz w:val="28"/>
          <w:szCs w:val="28"/>
        </w:rPr>
      </w:pPr>
      <w:bookmarkStart w:id="4" w:name="_GoBack"/>
      <w:bookmarkEnd w:id="4"/>
      <w:r>
        <w:rPr>
          <w:rFonts w:ascii="Times New Roman" w:hAnsi="Times New Roman" w:cs="Times New Roman"/>
          <w:sz w:val="28"/>
          <w:szCs w:val="28"/>
        </w:rPr>
        <w:t>Изучение дисциплины «Основы деловой и публичной коммуникации</w:t>
      </w:r>
      <w:r w:rsidR="007A414F" w:rsidRPr="007A414F">
        <w:rPr>
          <w:rFonts w:ascii="Times New Roman" w:hAnsi="Times New Roman" w:cs="Times New Roman"/>
          <w:sz w:val="28"/>
          <w:szCs w:val="28"/>
        </w:rPr>
        <w:t>» дает необходимые знания, умения и навыки для освоения последующих дисциплин в обр</w:t>
      </w:r>
      <w:r>
        <w:rPr>
          <w:rFonts w:ascii="Times New Roman" w:hAnsi="Times New Roman" w:cs="Times New Roman"/>
          <w:sz w:val="28"/>
          <w:szCs w:val="28"/>
        </w:rPr>
        <w:t>азовательной подготовке бакалавра</w:t>
      </w:r>
      <w:r w:rsidR="007A414F" w:rsidRPr="007A414F">
        <w:rPr>
          <w:rFonts w:ascii="Times New Roman" w:hAnsi="Times New Roman" w:cs="Times New Roman"/>
          <w:sz w:val="28"/>
          <w:szCs w:val="28"/>
        </w:rPr>
        <w:t xml:space="preserve">, </w:t>
      </w:r>
      <w:r>
        <w:rPr>
          <w:rFonts w:ascii="Times New Roman" w:hAnsi="Times New Roman" w:cs="Times New Roman"/>
          <w:sz w:val="28"/>
          <w:szCs w:val="28"/>
        </w:rPr>
        <w:t>качественного выполнения научно-исследовательских работ, эффективного общения на русском языке</w:t>
      </w:r>
      <w:r w:rsidR="007A414F" w:rsidRPr="007A414F">
        <w:rPr>
          <w:rFonts w:ascii="Times New Roman" w:hAnsi="Times New Roman" w:cs="Times New Roman"/>
          <w:sz w:val="28"/>
          <w:szCs w:val="28"/>
        </w:rPr>
        <w:t xml:space="preserve"> и </w:t>
      </w:r>
      <w:r>
        <w:rPr>
          <w:rFonts w:ascii="Times New Roman" w:hAnsi="Times New Roman" w:cs="Times New Roman"/>
          <w:sz w:val="28"/>
          <w:szCs w:val="28"/>
        </w:rPr>
        <w:t xml:space="preserve">позволяет </w:t>
      </w:r>
      <w:proofErr w:type="gramStart"/>
      <w:r>
        <w:rPr>
          <w:rFonts w:ascii="Times New Roman" w:hAnsi="Times New Roman" w:cs="Times New Roman"/>
          <w:sz w:val="28"/>
          <w:szCs w:val="28"/>
        </w:rPr>
        <w:t xml:space="preserve">развить </w:t>
      </w:r>
      <w:r w:rsidR="007A414F" w:rsidRPr="007A414F">
        <w:rPr>
          <w:rFonts w:ascii="Times New Roman" w:hAnsi="Times New Roman" w:cs="Times New Roman"/>
          <w:sz w:val="28"/>
          <w:szCs w:val="28"/>
        </w:rPr>
        <w:t xml:space="preserve"> коммуникативно</w:t>
      </w:r>
      <w:proofErr w:type="gramEnd"/>
      <w:r w:rsidR="007A414F" w:rsidRPr="007A414F">
        <w:rPr>
          <w:rFonts w:ascii="Times New Roman" w:hAnsi="Times New Roman" w:cs="Times New Roman"/>
          <w:sz w:val="28"/>
          <w:szCs w:val="28"/>
        </w:rPr>
        <w:t>-поведенческий и лингвистический фундамент для успешной профессиональной</w:t>
      </w:r>
      <w:r>
        <w:rPr>
          <w:rFonts w:ascii="Times New Roman" w:hAnsi="Times New Roman" w:cs="Times New Roman"/>
          <w:sz w:val="28"/>
          <w:szCs w:val="28"/>
        </w:rPr>
        <w:t>, в том числе публичной,</w:t>
      </w:r>
      <w:r w:rsidR="007A414F" w:rsidRPr="007A414F">
        <w:rPr>
          <w:rFonts w:ascii="Times New Roman" w:hAnsi="Times New Roman" w:cs="Times New Roman"/>
          <w:sz w:val="28"/>
          <w:szCs w:val="28"/>
        </w:rPr>
        <w:t xml:space="preserve"> деятел</w:t>
      </w:r>
      <w:r>
        <w:rPr>
          <w:rFonts w:ascii="Times New Roman" w:hAnsi="Times New Roman" w:cs="Times New Roman"/>
          <w:sz w:val="28"/>
          <w:szCs w:val="28"/>
        </w:rPr>
        <w:t>ьности</w:t>
      </w:r>
      <w:r w:rsidR="007A414F" w:rsidRPr="007A414F">
        <w:rPr>
          <w:rFonts w:ascii="Times New Roman" w:hAnsi="Times New Roman" w:cs="Times New Roman"/>
          <w:sz w:val="28"/>
          <w:szCs w:val="28"/>
        </w:rPr>
        <w:t>.</w:t>
      </w:r>
    </w:p>
    <w:p w14:paraId="15092750" w14:textId="77777777" w:rsidR="007A414F" w:rsidRPr="007A414F" w:rsidRDefault="007A414F" w:rsidP="007A414F">
      <w:pPr>
        <w:widowControl w:val="0"/>
        <w:shd w:val="clear" w:color="auto" w:fill="FFFFFF"/>
        <w:tabs>
          <w:tab w:val="left" w:pos="1080"/>
        </w:tabs>
        <w:suppressAutoHyphens/>
        <w:autoSpaceDE w:val="0"/>
        <w:spacing w:after="0" w:line="360" w:lineRule="auto"/>
        <w:ind w:firstLine="540"/>
        <w:jc w:val="both"/>
        <w:rPr>
          <w:rFonts w:ascii="Times New Roman" w:eastAsia="Times New Roman" w:hAnsi="Times New Roman" w:cs="Times New Roman"/>
          <w:sz w:val="28"/>
          <w:szCs w:val="28"/>
          <w:lang w:eastAsia="ar-SA"/>
        </w:rPr>
      </w:pPr>
    </w:p>
    <w:p w14:paraId="5EB30646" w14:textId="0C8F5F50" w:rsidR="00A00E86" w:rsidRPr="00A858CB" w:rsidRDefault="00A00E86" w:rsidP="00A858CB">
      <w:pPr>
        <w:pStyle w:val="af1"/>
        <w:numPr>
          <w:ilvl w:val="0"/>
          <w:numId w:val="18"/>
        </w:numPr>
        <w:jc w:val="both"/>
        <w:rPr>
          <w:rFonts w:cs="Times New Roman"/>
          <w:b/>
          <w:bCs/>
          <w:color w:val="000000"/>
          <w:sz w:val="28"/>
          <w:szCs w:val="28"/>
          <w:lang w:eastAsia="en-GB"/>
        </w:rPr>
      </w:pPr>
      <w:r w:rsidRPr="00A858CB">
        <w:rPr>
          <w:rFonts w:cs="Times New Roman"/>
          <w:b/>
          <w:bCs/>
          <w:color w:val="000000"/>
          <w:sz w:val="28"/>
          <w:szCs w:val="28"/>
          <w:lang w:eastAsia="en-GB"/>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 </w:t>
      </w:r>
    </w:p>
    <w:p w14:paraId="4F600086" w14:textId="77777777" w:rsidR="007A414F" w:rsidRPr="007A414F" w:rsidRDefault="007A414F" w:rsidP="007A414F">
      <w:pPr>
        <w:jc w:val="both"/>
        <w:rPr>
          <w:rFonts w:cs="Times New Roman"/>
          <w:lang w:eastAsia="en-GB"/>
        </w:rPr>
      </w:pPr>
    </w:p>
    <w:p w14:paraId="32EF57B3" w14:textId="303295A2" w:rsidR="00A00E86" w:rsidRDefault="00A00E86" w:rsidP="00114AC8">
      <w:pPr>
        <w:ind w:left="567"/>
        <w:jc w:val="right"/>
        <w:rPr>
          <w:rFonts w:ascii="Times New Roman" w:eastAsia="Times New Roman" w:hAnsi="Times New Roman" w:cs="Times New Roman"/>
          <w:sz w:val="28"/>
          <w:szCs w:val="28"/>
          <w:lang w:eastAsia="en-GB"/>
        </w:rPr>
      </w:pPr>
      <w:r w:rsidRPr="00771190">
        <w:rPr>
          <w:rFonts w:ascii="Times New Roman" w:eastAsia="Times New Roman" w:hAnsi="Times New Roman" w:cs="Times New Roman"/>
          <w:sz w:val="28"/>
          <w:szCs w:val="28"/>
          <w:lang w:eastAsia="en-GB"/>
        </w:rPr>
        <w:t>Таблица 1</w:t>
      </w:r>
    </w:p>
    <w:p w14:paraId="1958AE88" w14:textId="11A04200" w:rsidR="00771190" w:rsidRPr="00771190" w:rsidRDefault="00771190" w:rsidP="00771190">
      <w:pPr>
        <w:ind w:left="567"/>
        <w:jc w:val="center"/>
        <w:rPr>
          <w:rFonts w:ascii="Times New Roman" w:eastAsia="Times New Roman" w:hAnsi="Times New Roman" w:cs="Times New Roman"/>
          <w:lang w:eastAsia="en-GB"/>
        </w:rPr>
      </w:pPr>
      <w:r>
        <w:rPr>
          <w:rFonts w:ascii="Times New Roman" w:eastAsia="Times New Roman" w:hAnsi="Times New Roman" w:cs="Times New Roman"/>
          <w:sz w:val="28"/>
          <w:szCs w:val="28"/>
          <w:lang w:eastAsia="en-GB"/>
        </w:rPr>
        <w:t>Объем дисциплины для очной формы обучения</w:t>
      </w:r>
    </w:p>
    <w:tbl>
      <w:tblPr>
        <w:tblW w:w="5000" w:type="pct"/>
        <w:tblCellMar>
          <w:top w:w="15" w:type="dxa"/>
          <w:left w:w="15" w:type="dxa"/>
          <w:bottom w:w="15" w:type="dxa"/>
          <w:right w:w="15" w:type="dxa"/>
        </w:tblCellMar>
        <w:tblLook w:val="04A0" w:firstRow="1" w:lastRow="0" w:firstColumn="1" w:lastColumn="0" w:noHBand="0" w:noVBand="1"/>
      </w:tblPr>
      <w:tblGrid>
        <w:gridCol w:w="4887"/>
        <w:gridCol w:w="1731"/>
        <w:gridCol w:w="2398"/>
      </w:tblGrid>
      <w:tr w:rsidR="007A414F" w:rsidRPr="0022278B" w14:paraId="6D032CCC" w14:textId="77777777" w:rsidTr="007A414F">
        <w:trPr>
          <w:trHeight w:val="763"/>
        </w:trPr>
        <w:tc>
          <w:tcPr>
            <w:tcW w:w="2710" w:type="pct"/>
            <w:vMerge w:val="restart"/>
            <w:tcBorders>
              <w:top w:val="single" w:sz="4" w:space="0" w:color="000000"/>
              <w:left w:val="single" w:sz="4" w:space="0" w:color="000000"/>
              <w:right w:val="single" w:sz="4" w:space="0" w:color="000000"/>
            </w:tcBorders>
            <w:tcMar>
              <w:top w:w="0" w:type="dxa"/>
              <w:left w:w="115" w:type="dxa"/>
              <w:bottom w:w="0" w:type="dxa"/>
              <w:right w:w="115" w:type="dxa"/>
            </w:tcMar>
            <w:hideMark/>
          </w:tcPr>
          <w:p w14:paraId="230431FD" w14:textId="1FA32B84" w:rsidR="007A414F" w:rsidRPr="008D628C" w:rsidRDefault="007A414F" w:rsidP="008D628C">
            <w:pPr>
              <w:spacing w:after="0"/>
              <w:rPr>
                <w:rFonts w:ascii="Times New Roman" w:eastAsia="Times New Roman" w:hAnsi="Times New Roman" w:cs="Times New Roman"/>
                <w:sz w:val="28"/>
                <w:szCs w:val="28"/>
                <w:lang w:eastAsia="en-GB"/>
              </w:rPr>
            </w:pPr>
            <w:r w:rsidRPr="008D628C">
              <w:rPr>
                <w:rFonts w:ascii="Times New Roman" w:eastAsia="Times New Roman" w:hAnsi="Times New Roman" w:cs="Times New Roman"/>
                <w:b/>
                <w:bCs/>
                <w:color w:val="000000"/>
                <w:sz w:val="28"/>
                <w:szCs w:val="28"/>
                <w:lang w:eastAsia="en-GB"/>
              </w:rPr>
              <w:t>Вид учебной работы по дисциплине</w:t>
            </w:r>
          </w:p>
        </w:tc>
        <w:tc>
          <w:tcPr>
            <w:tcW w:w="960" w:type="pct"/>
            <w:vMerge w:val="restart"/>
            <w:tcBorders>
              <w:top w:val="single" w:sz="4" w:space="0" w:color="000000"/>
              <w:left w:val="single" w:sz="4" w:space="0" w:color="000000"/>
              <w:right w:val="single" w:sz="4" w:space="0" w:color="000000"/>
            </w:tcBorders>
            <w:tcMar>
              <w:top w:w="0" w:type="dxa"/>
              <w:left w:w="115" w:type="dxa"/>
              <w:bottom w:w="0" w:type="dxa"/>
              <w:right w:w="115" w:type="dxa"/>
            </w:tcMar>
            <w:hideMark/>
          </w:tcPr>
          <w:p w14:paraId="72FE8715" w14:textId="77777777" w:rsidR="007A414F" w:rsidRPr="008D628C" w:rsidRDefault="007A414F" w:rsidP="008D628C">
            <w:pPr>
              <w:spacing w:after="0"/>
              <w:jc w:val="center"/>
              <w:rPr>
                <w:rFonts w:ascii="Times New Roman" w:eastAsia="Times New Roman" w:hAnsi="Times New Roman" w:cs="Times New Roman"/>
                <w:sz w:val="28"/>
                <w:szCs w:val="28"/>
                <w:lang w:eastAsia="en-GB"/>
              </w:rPr>
            </w:pPr>
            <w:r w:rsidRPr="008D628C">
              <w:rPr>
                <w:rFonts w:ascii="Times New Roman" w:eastAsia="Times New Roman" w:hAnsi="Times New Roman" w:cs="Times New Roman"/>
                <w:b/>
                <w:bCs/>
                <w:color w:val="000000"/>
                <w:sz w:val="28"/>
                <w:szCs w:val="28"/>
                <w:lang w:eastAsia="en-GB"/>
              </w:rPr>
              <w:t>Всего </w:t>
            </w:r>
          </w:p>
          <w:p w14:paraId="2991181B" w14:textId="77777777" w:rsidR="007A414F" w:rsidRPr="008D628C" w:rsidRDefault="007A414F" w:rsidP="008D628C">
            <w:pPr>
              <w:spacing w:after="0"/>
              <w:jc w:val="center"/>
              <w:rPr>
                <w:rFonts w:ascii="Times New Roman" w:eastAsia="Times New Roman" w:hAnsi="Times New Roman" w:cs="Times New Roman"/>
                <w:sz w:val="28"/>
                <w:szCs w:val="28"/>
                <w:lang w:eastAsia="en-GB"/>
              </w:rPr>
            </w:pPr>
            <w:r w:rsidRPr="008D628C">
              <w:rPr>
                <w:rFonts w:ascii="Times New Roman" w:eastAsia="Times New Roman" w:hAnsi="Times New Roman" w:cs="Times New Roman"/>
                <w:b/>
                <w:bCs/>
                <w:color w:val="000000"/>
                <w:sz w:val="28"/>
                <w:szCs w:val="28"/>
                <w:lang w:eastAsia="en-GB"/>
              </w:rPr>
              <w:t>(в з/е и часах)</w:t>
            </w:r>
          </w:p>
        </w:tc>
        <w:tc>
          <w:tcPr>
            <w:tcW w:w="1330" w:type="pct"/>
            <w:tcBorders>
              <w:top w:val="single" w:sz="4" w:space="0" w:color="000000"/>
              <w:left w:val="single" w:sz="4" w:space="0" w:color="000000"/>
              <w:bottom w:val="single" w:sz="4" w:space="0" w:color="auto"/>
              <w:right w:val="single" w:sz="4" w:space="0" w:color="000000"/>
            </w:tcBorders>
            <w:tcMar>
              <w:top w:w="0" w:type="dxa"/>
              <w:left w:w="115" w:type="dxa"/>
              <w:bottom w:w="0" w:type="dxa"/>
              <w:right w:w="115" w:type="dxa"/>
            </w:tcMar>
            <w:hideMark/>
          </w:tcPr>
          <w:p w14:paraId="1CC09883" w14:textId="77777777" w:rsidR="00B8366B" w:rsidRDefault="00B8366B" w:rsidP="008D628C">
            <w:pPr>
              <w:spacing w:after="0"/>
              <w:jc w:val="center"/>
              <w:rPr>
                <w:rFonts w:ascii="Times New Roman" w:eastAsia="Times New Roman" w:hAnsi="Times New Roman" w:cs="Times New Roman"/>
                <w:b/>
                <w:bCs/>
                <w:color w:val="000000"/>
                <w:sz w:val="28"/>
                <w:szCs w:val="28"/>
                <w:lang w:eastAsia="en-GB"/>
              </w:rPr>
            </w:pPr>
            <w:r>
              <w:rPr>
                <w:rFonts w:ascii="Times New Roman" w:eastAsia="Times New Roman" w:hAnsi="Times New Roman" w:cs="Times New Roman"/>
                <w:b/>
                <w:bCs/>
                <w:color w:val="000000"/>
                <w:sz w:val="28"/>
                <w:szCs w:val="28"/>
                <w:lang w:eastAsia="en-GB"/>
              </w:rPr>
              <w:t>Семестр</w:t>
            </w:r>
          </w:p>
          <w:p w14:paraId="1B0A8511" w14:textId="1541EA27" w:rsidR="007A414F" w:rsidRPr="008D628C" w:rsidRDefault="00B8366B" w:rsidP="008D628C">
            <w:pPr>
              <w:spacing w:after="0"/>
              <w:jc w:val="center"/>
              <w:rPr>
                <w:rFonts w:ascii="Times New Roman" w:eastAsia="Times New Roman" w:hAnsi="Times New Roman" w:cs="Times New Roman"/>
                <w:sz w:val="28"/>
                <w:szCs w:val="28"/>
                <w:lang w:eastAsia="en-GB"/>
              </w:rPr>
            </w:pPr>
            <w:r w:rsidRPr="008D628C">
              <w:rPr>
                <w:rFonts w:ascii="Times New Roman" w:eastAsia="Times New Roman" w:hAnsi="Times New Roman" w:cs="Times New Roman"/>
                <w:b/>
                <w:bCs/>
                <w:color w:val="000000"/>
                <w:sz w:val="28"/>
                <w:szCs w:val="28"/>
                <w:lang w:eastAsia="en-GB"/>
              </w:rPr>
              <w:t xml:space="preserve"> </w:t>
            </w:r>
            <w:r w:rsidR="007A414F" w:rsidRPr="008D628C">
              <w:rPr>
                <w:rFonts w:ascii="Times New Roman" w:eastAsia="Times New Roman" w:hAnsi="Times New Roman" w:cs="Times New Roman"/>
                <w:b/>
                <w:bCs/>
                <w:color w:val="000000"/>
                <w:sz w:val="28"/>
                <w:szCs w:val="28"/>
                <w:lang w:eastAsia="en-GB"/>
              </w:rPr>
              <w:t>(в часах)</w:t>
            </w:r>
          </w:p>
        </w:tc>
      </w:tr>
      <w:tr w:rsidR="007A414F" w:rsidRPr="0022278B" w14:paraId="3645C587" w14:textId="77777777" w:rsidTr="007A414F">
        <w:trPr>
          <w:trHeight w:val="344"/>
        </w:trPr>
        <w:tc>
          <w:tcPr>
            <w:tcW w:w="2710" w:type="pct"/>
            <w:vMerge/>
            <w:tcBorders>
              <w:left w:val="single" w:sz="4" w:space="0" w:color="000000"/>
              <w:bottom w:val="single" w:sz="4" w:space="0" w:color="000000"/>
              <w:right w:val="single" w:sz="4" w:space="0" w:color="000000"/>
            </w:tcBorders>
            <w:tcMar>
              <w:top w:w="0" w:type="dxa"/>
              <w:left w:w="115" w:type="dxa"/>
              <w:bottom w:w="0" w:type="dxa"/>
              <w:right w:w="115" w:type="dxa"/>
            </w:tcMar>
          </w:tcPr>
          <w:p w14:paraId="00D71D8B" w14:textId="77777777" w:rsidR="007A414F" w:rsidRPr="008D628C" w:rsidRDefault="007A414F" w:rsidP="008D628C">
            <w:pPr>
              <w:spacing w:after="0"/>
              <w:rPr>
                <w:rFonts w:ascii="Times New Roman" w:eastAsia="Times New Roman" w:hAnsi="Times New Roman" w:cs="Times New Roman"/>
                <w:b/>
                <w:bCs/>
                <w:color w:val="000000"/>
                <w:sz w:val="28"/>
                <w:szCs w:val="28"/>
                <w:lang w:eastAsia="en-GB"/>
              </w:rPr>
            </w:pPr>
          </w:p>
        </w:tc>
        <w:tc>
          <w:tcPr>
            <w:tcW w:w="960" w:type="pct"/>
            <w:vMerge/>
            <w:tcBorders>
              <w:left w:val="single" w:sz="4" w:space="0" w:color="000000"/>
              <w:bottom w:val="single" w:sz="4" w:space="0" w:color="000000"/>
              <w:right w:val="single" w:sz="4" w:space="0" w:color="000000"/>
            </w:tcBorders>
            <w:tcMar>
              <w:top w:w="0" w:type="dxa"/>
              <w:left w:w="115" w:type="dxa"/>
              <w:bottom w:w="0" w:type="dxa"/>
              <w:right w:w="115" w:type="dxa"/>
            </w:tcMar>
          </w:tcPr>
          <w:p w14:paraId="57950847" w14:textId="77777777" w:rsidR="007A414F" w:rsidRPr="008D628C" w:rsidRDefault="007A414F" w:rsidP="008D628C">
            <w:pPr>
              <w:spacing w:after="0"/>
              <w:jc w:val="center"/>
              <w:rPr>
                <w:rFonts w:ascii="Times New Roman" w:eastAsia="Times New Roman" w:hAnsi="Times New Roman" w:cs="Times New Roman"/>
                <w:b/>
                <w:bCs/>
                <w:color w:val="000000"/>
                <w:sz w:val="28"/>
                <w:szCs w:val="28"/>
                <w:lang w:eastAsia="en-GB"/>
              </w:rPr>
            </w:pPr>
          </w:p>
        </w:tc>
        <w:tc>
          <w:tcPr>
            <w:tcW w:w="1330" w:type="pct"/>
            <w:tcBorders>
              <w:top w:val="single" w:sz="4" w:space="0" w:color="auto"/>
              <w:left w:val="single" w:sz="4" w:space="0" w:color="000000"/>
              <w:bottom w:val="single" w:sz="4" w:space="0" w:color="000000"/>
              <w:right w:val="single" w:sz="4" w:space="0" w:color="000000"/>
            </w:tcBorders>
            <w:tcMar>
              <w:top w:w="0" w:type="dxa"/>
              <w:left w:w="115" w:type="dxa"/>
              <w:bottom w:w="0" w:type="dxa"/>
              <w:right w:w="115" w:type="dxa"/>
            </w:tcMar>
          </w:tcPr>
          <w:p w14:paraId="0B6B8123" w14:textId="7F273EDC" w:rsidR="007A414F" w:rsidRDefault="007A414F" w:rsidP="008D628C">
            <w:pPr>
              <w:spacing w:after="0"/>
              <w:jc w:val="center"/>
              <w:rPr>
                <w:rFonts w:ascii="Times New Roman" w:eastAsia="Times New Roman" w:hAnsi="Times New Roman" w:cs="Times New Roman"/>
                <w:b/>
                <w:bCs/>
                <w:color w:val="000000"/>
                <w:sz w:val="28"/>
                <w:szCs w:val="28"/>
                <w:lang w:eastAsia="en-GB"/>
              </w:rPr>
            </w:pPr>
            <w:r>
              <w:rPr>
                <w:rFonts w:ascii="Times New Roman" w:eastAsia="Times New Roman" w:hAnsi="Times New Roman" w:cs="Times New Roman"/>
                <w:b/>
                <w:bCs/>
                <w:color w:val="000000"/>
                <w:sz w:val="28"/>
                <w:szCs w:val="28"/>
                <w:lang w:eastAsia="en-GB"/>
              </w:rPr>
              <w:t>2-й</w:t>
            </w:r>
          </w:p>
        </w:tc>
      </w:tr>
      <w:tr w:rsidR="008D628C" w:rsidRPr="0022278B" w14:paraId="4136523B" w14:textId="77777777" w:rsidTr="00051C50">
        <w:tc>
          <w:tcPr>
            <w:tcW w:w="271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DDA7523" w14:textId="77777777" w:rsidR="008D628C" w:rsidRPr="008D628C" w:rsidRDefault="008D628C" w:rsidP="008D628C">
            <w:pPr>
              <w:spacing w:after="0"/>
              <w:rPr>
                <w:rFonts w:ascii="Times New Roman" w:eastAsia="Times New Roman" w:hAnsi="Times New Roman" w:cs="Times New Roman"/>
                <w:sz w:val="28"/>
                <w:szCs w:val="28"/>
                <w:lang w:eastAsia="en-GB"/>
              </w:rPr>
            </w:pPr>
            <w:r w:rsidRPr="008D628C">
              <w:rPr>
                <w:rFonts w:ascii="Times New Roman" w:eastAsia="Times New Roman" w:hAnsi="Times New Roman" w:cs="Times New Roman"/>
                <w:b/>
                <w:bCs/>
                <w:color w:val="000000"/>
                <w:sz w:val="28"/>
                <w:szCs w:val="28"/>
                <w:lang w:eastAsia="en-GB"/>
              </w:rPr>
              <w:t>Общая трудоемкость дисциплины </w:t>
            </w:r>
          </w:p>
        </w:tc>
        <w:tc>
          <w:tcPr>
            <w:tcW w:w="96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2DBFE1D" w14:textId="77777777" w:rsidR="008D628C" w:rsidRPr="008D628C" w:rsidRDefault="008D628C" w:rsidP="008D628C">
            <w:pPr>
              <w:pStyle w:val="TableParagraph"/>
              <w:spacing w:line="276" w:lineRule="auto"/>
              <w:ind w:left="333"/>
              <w:rPr>
                <w:sz w:val="28"/>
                <w:szCs w:val="28"/>
              </w:rPr>
            </w:pPr>
            <w:r w:rsidRPr="008D628C">
              <w:rPr>
                <w:sz w:val="28"/>
                <w:szCs w:val="28"/>
              </w:rPr>
              <w:t>3</w:t>
            </w:r>
            <w:r w:rsidRPr="008D628C">
              <w:rPr>
                <w:spacing w:val="-1"/>
                <w:sz w:val="28"/>
                <w:szCs w:val="28"/>
              </w:rPr>
              <w:t xml:space="preserve"> </w:t>
            </w:r>
            <w:proofErr w:type="spellStart"/>
            <w:r w:rsidRPr="008D628C">
              <w:rPr>
                <w:sz w:val="28"/>
                <w:szCs w:val="28"/>
              </w:rPr>
              <w:t>з.е</w:t>
            </w:r>
            <w:proofErr w:type="spellEnd"/>
            <w:r w:rsidRPr="008D628C">
              <w:rPr>
                <w:sz w:val="28"/>
                <w:szCs w:val="28"/>
              </w:rPr>
              <w:t>.</w:t>
            </w:r>
          </w:p>
          <w:p w14:paraId="30CC9044" w14:textId="3CB07082" w:rsidR="008D628C" w:rsidRPr="008D628C" w:rsidRDefault="008D628C" w:rsidP="008D628C">
            <w:pPr>
              <w:spacing w:after="0"/>
              <w:jc w:val="center"/>
              <w:rPr>
                <w:rFonts w:ascii="Times New Roman" w:eastAsia="Times New Roman" w:hAnsi="Times New Roman" w:cs="Times New Roman"/>
                <w:sz w:val="28"/>
                <w:szCs w:val="28"/>
                <w:lang w:eastAsia="en-GB"/>
              </w:rPr>
            </w:pPr>
            <w:r w:rsidRPr="008D628C">
              <w:rPr>
                <w:rFonts w:ascii="Times New Roman" w:hAnsi="Times New Roman" w:cs="Times New Roman"/>
                <w:sz w:val="28"/>
                <w:szCs w:val="28"/>
              </w:rPr>
              <w:t>/ 108</w:t>
            </w:r>
          </w:p>
        </w:tc>
        <w:tc>
          <w:tcPr>
            <w:tcW w:w="133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2C73E4C" w14:textId="01B8558D" w:rsidR="008D628C" w:rsidRPr="008D628C" w:rsidRDefault="007A414F" w:rsidP="008D628C">
            <w:pPr>
              <w:spacing w:after="0"/>
              <w:jc w:val="center"/>
              <w:rPr>
                <w:rFonts w:ascii="Times New Roman" w:eastAsia="Times New Roman" w:hAnsi="Times New Roman" w:cs="Times New Roman"/>
                <w:sz w:val="28"/>
                <w:szCs w:val="28"/>
                <w:lang w:eastAsia="en-GB"/>
              </w:rPr>
            </w:pPr>
            <w:r>
              <w:rPr>
                <w:rFonts w:ascii="Times New Roman" w:eastAsia="Times New Roman" w:hAnsi="Times New Roman" w:cs="Times New Roman"/>
                <w:sz w:val="28"/>
                <w:szCs w:val="28"/>
                <w:lang w:eastAsia="en-GB"/>
              </w:rPr>
              <w:t>108</w:t>
            </w:r>
          </w:p>
        </w:tc>
      </w:tr>
      <w:tr w:rsidR="008D628C" w:rsidRPr="0022278B" w14:paraId="07A5D7CD" w14:textId="77777777" w:rsidTr="00051C50">
        <w:tc>
          <w:tcPr>
            <w:tcW w:w="271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BFD7BDF" w14:textId="77777777" w:rsidR="008D628C" w:rsidRPr="008D628C" w:rsidRDefault="008D628C" w:rsidP="008D628C">
            <w:pPr>
              <w:spacing w:after="0"/>
              <w:rPr>
                <w:rFonts w:ascii="Times New Roman" w:eastAsia="Times New Roman" w:hAnsi="Times New Roman" w:cs="Times New Roman"/>
                <w:sz w:val="28"/>
                <w:szCs w:val="28"/>
                <w:lang w:eastAsia="en-GB"/>
              </w:rPr>
            </w:pPr>
            <w:r w:rsidRPr="008D628C">
              <w:rPr>
                <w:rFonts w:ascii="Times New Roman" w:eastAsia="Times New Roman" w:hAnsi="Times New Roman" w:cs="Times New Roman"/>
                <w:b/>
                <w:bCs/>
                <w:i/>
                <w:iCs/>
                <w:color w:val="000000"/>
                <w:sz w:val="28"/>
                <w:szCs w:val="28"/>
                <w:lang w:eastAsia="en-GB"/>
              </w:rPr>
              <w:t>Контактная работа - Аудиторные занятия </w:t>
            </w:r>
          </w:p>
        </w:tc>
        <w:tc>
          <w:tcPr>
            <w:tcW w:w="96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685FD12" w14:textId="627D78FA" w:rsidR="008D628C" w:rsidRPr="007A414F" w:rsidRDefault="00E87280" w:rsidP="008D628C">
            <w:pPr>
              <w:spacing w:after="0"/>
              <w:jc w:val="center"/>
              <w:rPr>
                <w:rFonts w:ascii="Times New Roman" w:eastAsia="Times New Roman" w:hAnsi="Times New Roman" w:cs="Times New Roman"/>
                <w:b/>
                <w:bCs/>
                <w:sz w:val="28"/>
                <w:szCs w:val="28"/>
                <w:lang w:eastAsia="en-GB"/>
              </w:rPr>
            </w:pPr>
            <w:r>
              <w:rPr>
                <w:rFonts w:ascii="Times New Roman" w:eastAsia="Times New Roman" w:hAnsi="Times New Roman" w:cs="Times New Roman"/>
                <w:b/>
                <w:bCs/>
                <w:sz w:val="28"/>
                <w:szCs w:val="28"/>
                <w:lang w:eastAsia="en-GB"/>
              </w:rPr>
              <w:t>34</w:t>
            </w:r>
          </w:p>
        </w:tc>
        <w:tc>
          <w:tcPr>
            <w:tcW w:w="133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D4A53F5" w14:textId="75458D98" w:rsidR="008D628C" w:rsidRPr="007A414F" w:rsidRDefault="00E87280" w:rsidP="008D628C">
            <w:pPr>
              <w:spacing w:after="0"/>
              <w:jc w:val="center"/>
              <w:rPr>
                <w:rFonts w:ascii="Times New Roman" w:eastAsia="Times New Roman" w:hAnsi="Times New Roman" w:cs="Times New Roman"/>
                <w:b/>
                <w:bCs/>
                <w:sz w:val="28"/>
                <w:szCs w:val="28"/>
                <w:lang w:eastAsia="en-GB"/>
              </w:rPr>
            </w:pPr>
            <w:r>
              <w:rPr>
                <w:rFonts w:ascii="Times New Roman" w:eastAsia="Times New Roman" w:hAnsi="Times New Roman" w:cs="Times New Roman"/>
                <w:b/>
                <w:bCs/>
                <w:sz w:val="28"/>
                <w:szCs w:val="28"/>
                <w:lang w:eastAsia="en-GB"/>
              </w:rPr>
              <w:t>34</w:t>
            </w:r>
          </w:p>
        </w:tc>
      </w:tr>
      <w:tr w:rsidR="008D628C" w:rsidRPr="0022278B" w14:paraId="119D60D5" w14:textId="77777777" w:rsidTr="00051C50">
        <w:tc>
          <w:tcPr>
            <w:tcW w:w="271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0549411" w14:textId="77777777" w:rsidR="008D628C" w:rsidRPr="008D628C" w:rsidRDefault="008D628C" w:rsidP="008D628C">
            <w:pPr>
              <w:spacing w:after="0"/>
              <w:rPr>
                <w:rFonts w:ascii="Times New Roman" w:eastAsia="Times New Roman" w:hAnsi="Times New Roman" w:cs="Times New Roman"/>
                <w:sz w:val="28"/>
                <w:szCs w:val="28"/>
                <w:lang w:eastAsia="en-GB"/>
              </w:rPr>
            </w:pPr>
            <w:r w:rsidRPr="008D628C">
              <w:rPr>
                <w:rFonts w:ascii="Times New Roman" w:eastAsia="Times New Roman" w:hAnsi="Times New Roman" w:cs="Times New Roman"/>
                <w:i/>
                <w:iCs/>
                <w:color w:val="000000"/>
                <w:sz w:val="28"/>
                <w:szCs w:val="28"/>
                <w:lang w:eastAsia="en-GB"/>
              </w:rPr>
              <w:t>Лекции </w:t>
            </w:r>
          </w:p>
        </w:tc>
        <w:tc>
          <w:tcPr>
            <w:tcW w:w="96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7C0F351" w14:textId="6E57F5CB" w:rsidR="008D628C" w:rsidRPr="008D628C" w:rsidRDefault="00E87280" w:rsidP="008D628C">
            <w:pPr>
              <w:spacing w:after="0"/>
              <w:jc w:val="center"/>
              <w:rPr>
                <w:rFonts w:ascii="Times New Roman" w:eastAsia="Times New Roman" w:hAnsi="Times New Roman" w:cs="Times New Roman"/>
                <w:sz w:val="28"/>
                <w:szCs w:val="28"/>
                <w:lang w:eastAsia="en-GB"/>
              </w:rPr>
            </w:pPr>
            <w:r>
              <w:rPr>
                <w:rFonts w:ascii="Times New Roman" w:eastAsia="Times New Roman" w:hAnsi="Times New Roman" w:cs="Times New Roman"/>
                <w:sz w:val="28"/>
                <w:szCs w:val="28"/>
                <w:lang w:eastAsia="en-GB"/>
              </w:rPr>
              <w:t>-</w:t>
            </w:r>
          </w:p>
        </w:tc>
        <w:tc>
          <w:tcPr>
            <w:tcW w:w="133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0434B89" w14:textId="08104D22" w:rsidR="008D628C" w:rsidRPr="008D628C" w:rsidRDefault="00E87280" w:rsidP="008D628C">
            <w:pPr>
              <w:spacing w:after="0"/>
              <w:jc w:val="center"/>
              <w:rPr>
                <w:rFonts w:ascii="Times New Roman" w:eastAsia="Times New Roman" w:hAnsi="Times New Roman" w:cs="Times New Roman"/>
                <w:sz w:val="28"/>
                <w:szCs w:val="28"/>
                <w:lang w:eastAsia="en-GB"/>
              </w:rPr>
            </w:pPr>
            <w:r>
              <w:rPr>
                <w:rFonts w:ascii="Times New Roman" w:eastAsia="Times New Roman" w:hAnsi="Times New Roman" w:cs="Times New Roman"/>
                <w:sz w:val="28"/>
                <w:szCs w:val="28"/>
                <w:lang w:eastAsia="en-GB"/>
              </w:rPr>
              <w:t>-</w:t>
            </w:r>
          </w:p>
        </w:tc>
      </w:tr>
      <w:tr w:rsidR="008D628C" w:rsidRPr="0022278B" w14:paraId="7806662D" w14:textId="77777777" w:rsidTr="00051C50">
        <w:tc>
          <w:tcPr>
            <w:tcW w:w="271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D987F9A" w14:textId="77777777" w:rsidR="008D628C" w:rsidRPr="008D628C" w:rsidRDefault="008D628C" w:rsidP="008D628C">
            <w:pPr>
              <w:spacing w:after="0"/>
              <w:rPr>
                <w:rFonts w:ascii="Times New Roman" w:eastAsia="Times New Roman" w:hAnsi="Times New Roman" w:cs="Times New Roman"/>
                <w:sz w:val="28"/>
                <w:szCs w:val="28"/>
                <w:lang w:eastAsia="en-GB"/>
              </w:rPr>
            </w:pPr>
            <w:r w:rsidRPr="008D628C">
              <w:rPr>
                <w:rFonts w:ascii="Times New Roman" w:eastAsia="Times New Roman" w:hAnsi="Times New Roman" w:cs="Times New Roman"/>
                <w:i/>
                <w:iCs/>
                <w:color w:val="000000"/>
                <w:sz w:val="28"/>
                <w:szCs w:val="28"/>
                <w:lang w:eastAsia="en-GB"/>
              </w:rPr>
              <w:t>Семинары, практические занятия  </w:t>
            </w:r>
          </w:p>
        </w:tc>
        <w:tc>
          <w:tcPr>
            <w:tcW w:w="96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E6427F0" w14:textId="0B9C843E" w:rsidR="008D628C" w:rsidRPr="008D628C" w:rsidRDefault="00E87280" w:rsidP="008D628C">
            <w:pPr>
              <w:spacing w:after="0"/>
              <w:jc w:val="center"/>
              <w:rPr>
                <w:rFonts w:ascii="Times New Roman" w:eastAsia="Times New Roman" w:hAnsi="Times New Roman" w:cs="Times New Roman"/>
                <w:sz w:val="28"/>
                <w:szCs w:val="28"/>
                <w:lang w:eastAsia="en-GB"/>
              </w:rPr>
            </w:pPr>
            <w:r>
              <w:rPr>
                <w:rFonts w:ascii="Times New Roman" w:eastAsia="Times New Roman" w:hAnsi="Times New Roman" w:cs="Times New Roman"/>
                <w:sz w:val="28"/>
                <w:szCs w:val="28"/>
                <w:lang w:eastAsia="en-GB"/>
              </w:rPr>
              <w:t>34</w:t>
            </w:r>
          </w:p>
        </w:tc>
        <w:tc>
          <w:tcPr>
            <w:tcW w:w="133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35CF8BB" w14:textId="443737F2" w:rsidR="008D628C" w:rsidRPr="008D628C" w:rsidRDefault="00E87280" w:rsidP="008D628C">
            <w:pPr>
              <w:spacing w:after="0"/>
              <w:jc w:val="center"/>
              <w:rPr>
                <w:rFonts w:ascii="Times New Roman" w:eastAsia="Times New Roman" w:hAnsi="Times New Roman" w:cs="Times New Roman"/>
                <w:sz w:val="28"/>
                <w:szCs w:val="28"/>
                <w:lang w:eastAsia="en-GB"/>
              </w:rPr>
            </w:pPr>
            <w:r>
              <w:rPr>
                <w:rFonts w:ascii="Times New Roman" w:eastAsia="Times New Roman" w:hAnsi="Times New Roman" w:cs="Times New Roman"/>
                <w:sz w:val="28"/>
                <w:szCs w:val="28"/>
                <w:lang w:eastAsia="en-GB"/>
              </w:rPr>
              <w:t>34</w:t>
            </w:r>
          </w:p>
        </w:tc>
      </w:tr>
      <w:tr w:rsidR="008D628C" w:rsidRPr="0022278B" w14:paraId="2E2B0A1B" w14:textId="77777777" w:rsidTr="00051C50">
        <w:tc>
          <w:tcPr>
            <w:tcW w:w="271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88AD6D1" w14:textId="77777777" w:rsidR="008D628C" w:rsidRPr="007A414F" w:rsidRDefault="008D628C" w:rsidP="008D628C">
            <w:pPr>
              <w:spacing w:after="0"/>
              <w:rPr>
                <w:rFonts w:ascii="Times New Roman" w:eastAsia="Times New Roman" w:hAnsi="Times New Roman" w:cs="Times New Roman"/>
                <w:sz w:val="28"/>
                <w:szCs w:val="28"/>
                <w:lang w:eastAsia="en-GB"/>
              </w:rPr>
            </w:pPr>
            <w:r w:rsidRPr="007A414F">
              <w:rPr>
                <w:rFonts w:ascii="Times New Roman" w:eastAsia="Times New Roman" w:hAnsi="Times New Roman" w:cs="Times New Roman"/>
                <w:b/>
                <w:bCs/>
                <w:i/>
                <w:iCs/>
                <w:color w:val="000000"/>
                <w:sz w:val="28"/>
                <w:szCs w:val="28"/>
                <w:lang w:eastAsia="en-GB"/>
              </w:rPr>
              <w:t>Самостоятельная работа</w:t>
            </w:r>
          </w:p>
        </w:tc>
        <w:tc>
          <w:tcPr>
            <w:tcW w:w="96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15FDD2D" w14:textId="1E16E71D" w:rsidR="008D628C" w:rsidRPr="007A414F" w:rsidRDefault="00E87280" w:rsidP="008D628C">
            <w:pPr>
              <w:spacing w:after="0"/>
              <w:jc w:val="center"/>
              <w:rPr>
                <w:rFonts w:ascii="Times New Roman" w:eastAsia="Times New Roman" w:hAnsi="Times New Roman" w:cs="Times New Roman"/>
                <w:b/>
                <w:bCs/>
                <w:sz w:val="28"/>
                <w:szCs w:val="28"/>
                <w:lang w:eastAsia="en-GB"/>
              </w:rPr>
            </w:pPr>
            <w:r>
              <w:rPr>
                <w:rFonts w:ascii="Times New Roman" w:eastAsia="Times New Roman" w:hAnsi="Times New Roman" w:cs="Times New Roman"/>
                <w:b/>
                <w:bCs/>
                <w:sz w:val="28"/>
                <w:szCs w:val="28"/>
                <w:lang w:eastAsia="en-GB"/>
              </w:rPr>
              <w:t>74</w:t>
            </w:r>
          </w:p>
        </w:tc>
        <w:tc>
          <w:tcPr>
            <w:tcW w:w="133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5B4EB9B" w14:textId="06DADE40" w:rsidR="008D628C" w:rsidRPr="007A414F" w:rsidRDefault="00531F96" w:rsidP="008D628C">
            <w:pPr>
              <w:spacing w:after="0"/>
              <w:jc w:val="center"/>
              <w:rPr>
                <w:rFonts w:ascii="Times New Roman" w:eastAsia="Times New Roman" w:hAnsi="Times New Roman" w:cs="Times New Roman"/>
                <w:b/>
                <w:bCs/>
                <w:sz w:val="28"/>
                <w:szCs w:val="28"/>
                <w:lang w:eastAsia="en-GB"/>
              </w:rPr>
            </w:pPr>
            <w:r>
              <w:rPr>
                <w:rFonts w:ascii="Times New Roman" w:eastAsia="Times New Roman" w:hAnsi="Times New Roman" w:cs="Times New Roman"/>
                <w:b/>
                <w:bCs/>
                <w:sz w:val="28"/>
                <w:szCs w:val="28"/>
                <w:lang w:eastAsia="en-GB"/>
              </w:rPr>
              <w:t>74</w:t>
            </w:r>
          </w:p>
        </w:tc>
      </w:tr>
      <w:tr w:rsidR="00655DA0" w:rsidRPr="0022278B" w14:paraId="4F10008B" w14:textId="77777777" w:rsidTr="00051C50">
        <w:tc>
          <w:tcPr>
            <w:tcW w:w="271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A8DE330" w14:textId="7F49E4C9" w:rsidR="00655DA0" w:rsidRPr="00655DA0" w:rsidRDefault="00655DA0" w:rsidP="008D628C">
            <w:pPr>
              <w:spacing w:after="0"/>
              <w:rPr>
                <w:rFonts w:ascii="Times New Roman" w:eastAsia="Times New Roman" w:hAnsi="Times New Roman" w:cs="Times New Roman"/>
                <w:color w:val="000000"/>
                <w:sz w:val="28"/>
                <w:szCs w:val="28"/>
                <w:lang w:eastAsia="en-GB"/>
              </w:rPr>
            </w:pPr>
            <w:r w:rsidRPr="00655DA0">
              <w:rPr>
                <w:rFonts w:ascii="Times New Roman" w:eastAsia="Times New Roman" w:hAnsi="Times New Roman" w:cs="Times New Roman"/>
                <w:color w:val="000000"/>
                <w:sz w:val="28"/>
                <w:szCs w:val="28"/>
                <w:lang w:eastAsia="en-GB"/>
              </w:rPr>
              <w:lastRenderedPageBreak/>
              <w:t>Вид текущего контроля</w:t>
            </w:r>
          </w:p>
        </w:tc>
        <w:tc>
          <w:tcPr>
            <w:tcW w:w="96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051679A" w14:textId="06D5E0C4" w:rsidR="00655DA0" w:rsidRPr="00655DA0" w:rsidRDefault="00655DA0" w:rsidP="008D628C">
            <w:pPr>
              <w:spacing w:after="0"/>
              <w:jc w:val="center"/>
              <w:rPr>
                <w:rFonts w:ascii="Times New Roman" w:eastAsia="Times New Roman" w:hAnsi="Times New Roman" w:cs="Times New Roman"/>
                <w:sz w:val="28"/>
                <w:szCs w:val="28"/>
                <w:lang w:eastAsia="en-GB"/>
              </w:rPr>
            </w:pPr>
            <w:r>
              <w:rPr>
                <w:rFonts w:ascii="Times New Roman" w:eastAsia="Times New Roman" w:hAnsi="Times New Roman" w:cs="Times New Roman"/>
                <w:sz w:val="28"/>
                <w:szCs w:val="28"/>
                <w:lang w:eastAsia="en-GB"/>
              </w:rPr>
              <w:t>к</w:t>
            </w:r>
            <w:r w:rsidRPr="00655DA0">
              <w:rPr>
                <w:rFonts w:ascii="Times New Roman" w:eastAsia="Times New Roman" w:hAnsi="Times New Roman" w:cs="Times New Roman"/>
                <w:sz w:val="28"/>
                <w:szCs w:val="28"/>
                <w:lang w:eastAsia="en-GB"/>
              </w:rPr>
              <w:t>онтрольная работа</w:t>
            </w:r>
          </w:p>
        </w:tc>
        <w:tc>
          <w:tcPr>
            <w:tcW w:w="133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AC3FDBB" w14:textId="77777777" w:rsidR="004C6855" w:rsidRDefault="00655DA0" w:rsidP="008D628C">
            <w:pPr>
              <w:spacing w:after="0"/>
              <w:jc w:val="center"/>
              <w:rPr>
                <w:rFonts w:ascii="Times New Roman" w:eastAsia="Times New Roman" w:hAnsi="Times New Roman" w:cs="Times New Roman"/>
                <w:sz w:val="28"/>
                <w:szCs w:val="28"/>
                <w:lang w:eastAsia="en-GB"/>
              </w:rPr>
            </w:pPr>
            <w:r>
              <w:rPr>
                <w:rFonts w:ascii="Times New Roman" w:eastAsia="Times New Roman" w:hAnsi="Times New Roman" w:cs="Times New Roman"/>
                <w:sz w:val="28"/>
                <w:szCs w:val="28"/>
                <w:lang w:eastAsia="en-GB"/>
              </w:rPr>
              <w:t>к</w:t>
            </w:r>
            <w:r w:rsidRPr="00655DA0">
              <w:rPr>
                <w:rFonts w:ascii="Times New Roman" w:eastAsia="Times New Roman" w:hAnsi="Times New Roman" w:cs="Times New Roman"/>
                <w:sz w:val="28"/>
                <w:szCs w:val="28"/>
                <w:lang w:eastAsia="en-GB"/>
              </w:rPr>
              <w:t xml:space="preserve">онтрольная </w:t>
            </w:r>
          </w:p>
          <w:p w14:paraId="5E005D81" w14:textId="2BE9E58C" w:rsidR="00655DA0" w:rsidRPr="007A414F" w:rsidRDefault="00655DA0" w:rsidP="008D628C">
            <w:pPr>
              <w:spacing w:after="0"/>
              <w:jc w:val="center"/>
              <w:rPr>
                <w:rFonts w:ascii="Times New Roman" w:eastAsia="Times New Roman" w:hAnsi="Times New Roman" w:cs="Times New Roman"/>
                <w:b/>
                <w:bCs/>
                <w:sz w:val="28"/>
                <w:szCs w:val="28"/>
                <w:lang w:eastAsia="en-GB"/>
              </w:rPr>
            </w:pPr>
            <w:r w:rsidRPr="00655DA0">
              <w:rPr>
                <w:rFonts w:ascii="Times New Roman" w:eastAsia="Times New Roman" w:hAnsi="Times New Roman" w:cs="Times New Roman"/>
                <w:sz w:val="28"/>
                <w:szCs w:val="28"/>
                <w:lang w:eastAsia="en-GB"/>
              </w:rPr>
              <w:t>работа</w:t>
            </w:r>
          </w:p>
        </w:tc>
      </w:tr>
      <w:tr w:rsidR="008D628C" w:rsidRPr="0022278B" w14:paraId="372D61E7" w14:textId="77777777" w:rsidTr="00051C50">
        <w:tc>
          <w:tcPr>
            <w:tcW w:w="271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B536D3E" w14:textId="553E0D5F" w:rsidR="008D628C" w:rsidRPr="008D628C" w:rsidRDefault="008D628C" w:rsidP="008D628C">
            <w:pPr>
              <w:spacing w:after="0"/>
              <w:rPr>
                <w:rFonts w:ascii="Times New Roman" w:eastAsia="Times New Roman" w:hAnsi="Times New Roman" w:cs="Times New Roman"/>
                <w:sz w:val="28"/>
                <w:szCs w:val="28"/>
                <w:lang w:eastAsia="en-GB"/>
              </w:rPr>
            </w:pPr>
            <w:r w:rsidRPr="008D628C">
              <w:rPr>
                <w:rFonts w:ascii="Times New Roman" w:eastAsia="Times New Roman" w:hAnsi="Times New Roman" w:cs="Times New Roman"/>
                <w:color w:val="000000"/>
                <w:sz w:val="28"/>
                <w:szCs w:val="28"/>
                <w:lang w:eastAsia="en-GB"/>
              </w:rPr>
              <w:t xml:space="preserve">Вид промежуточной аттестации </w:t>
            </w:r>
          </w:p>
        </w:tc>
        <w:tc>
          <w:tcPr>
            <w:tcW w:w="96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A92EAFE" w14:textId="0E9B37BC" w:rsidR="008D628C" w:rsidRPr="008D628C" w:rsidRDefault="007A414F" w:rsidP="004C6855">
            <w:pPr>
              <w:spacing w:after="0"/>
              <w:jc w:val="center"/>
              <w:rPr>
                <w:rFonts w:ascii="Times New Roman" w:eastAsia="Times New Roman" w:hAnsi="Times New Roman" w:cs="Times New Roman"/>
                <w:sz w:val="28"/>
                <w:szCs w:val="28"/>
                <w:lang w:eastAsia="en-GB"/>
              </w:rPr>
            </w:pPr>
            <w:r>
              <w:rPr>
                <w:rFonts w:ascii="Times New Roman" w:eastAsia="Times New Roman" w:hAnsi="Times New Roman" w:cs="Times New Roman"/>
                <w:sz w:val="28"/>
                <w:szCs w:val="28"/>
                <w:lang w:eastAsia="en-GB"/>
              </w:rPr>
              <w:t>зачет</w:t>
            </w:r>
          </w:p>
        </w:tc>
        <w:tc>
          <w:tcPr>
            <w:tcW w:w="133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14DFBB4" w14:textId="71CD006F" w:rsidR="008D628C" w:rsidRPr="008D628C" w:rsidRDefault="008D628C" w:rsidP="008D628C">
            <w:pPr>
              <w:spacing w:after="0"/>
              <w:jc w:val="center"/>
              <w:rPr>
                <w:rFonts w:ascii="Times New Roman" w:eastAsia="Times New Roman" w:hAnsi="Times New Roman" w:cs="Times New Roman"/>
                <w:b/>
                <w:bCs/>
                <w:sz w:val="28"/>
                <w:szCs w:val="28"/>
                <w:lang w:eastAsia="en-GB"/>
              </w:rPr>
            </w:pPr>
            <w:r w:rsidRPr="008D628C">
              <w:rPr>
                <w:rFonts w:ascii="Times New Roman" w:hAnsi="Times New Roman" w:cs="Times New Roman"/>
                <w:sz w:val="28"/>
                <w:szCs w:val="28"/>
              </w:rPr>
              <w:t>зачет</w:t>
            </w:r>
          </w:p>
        </w:tc>
      </w:tr>
    </w:tbl>
    <w:p w14:paraId="52557D5C" w14:textId="4ACFE446" w:rsidR="00935B12" w:rsidRDefault="00935B12" w:rsidP="00935B12">
      <w:pPr>
        <w:tabs>
          <w:tab w:val="left" w:pos="0"/>
          <w:tab w:val="left" w:pos="720"/>
          <w:tab w:val="left" w:pos="900"/>
          <w:tab w:val="left" w:pos="3960"/>
        </w:tabs>
        <w:suppressAutoHyphens/>
        <w:spacing w:after="0" w:line="240" w:lineRule="auto"/>
        <w:rPr>
          <w:rFonts w:ascii="Times New Roman" w:eastAsia="Times New Roman" w:hAnsi="Times New Roman" w:cs="Calibri"/>
          <w:sz w:val="24"/>
          <w:szCs w:val="24"/>
          <w:lang w:eastAsia="ar-SA"/>
        </w:rPr>
      </w:pPr>
    </w:p>
    <w:p w14:paraId="7297C7B4" w14:textId="77777777" w:rsidR="00BD06F3" w:rsidRDefault="00BD06F3" w:rsidP="00935B12">
      <w:pPr>
        <w:tabs>
          <w:tab w:val="left" w:pos="0"/>
          <w:tab w:val="left" w:pos="720"/>
          <w:tab w:val="left" w:pos="900"/>
          <w:tab w:val="left" w:pos="3960"/>
        </w:tabs>
        <w:suppressAutoHyphens/>
        <w:spacing w:after="0" w:line="240" w:lineRule="auto"/>
        <w:rPr>
          <w:rFonts w:ascii="Times New Roman" w:eastAsia="Times New Roman" w:hAnsi="Times New Roman" w:cs="Calibri"/>
          <w:color w:val="FF0000"/>
          <w:sz w:val="24"/>
          <w:szCs w:val="24"/>
          <w:highlight w:val="yellow"/>
          <w:lang w:eastAsia="ar-SA"/>
        </w:rPr>
      </w:pPr>
    </w:p>
    <w:p w14:paraId="43D530D0" w14:textId="77777777" w:rsidR="00BD06F3" w:rsidRDefault="00BD06F3" w:rsidP="00935B12">
      <w:pPr>
        <w:tabs>
          <w:tab w:val="left" w:pos="0"/>
          <w:tab w:val="left" w:pos="720"/>
          <w:tab w:val="left" w:pos="900"/>
          <w:tab w:val="left" w:pos="3960"/>
        </w:tabs>
        <w:suppressAutoHyphens/>
        <w:spacing w:after="0" w:line="240" w:lineRule="auto"/>
        <w:rPr>
          <w:rFonts w:ascii="Times New Roman" w:eastAsia="Times New Roman" w:hAnsi="Times New Roman" w:cs="Calibri"/>
          <w:color w:val="FF0000"/>
          <w:sz w:val="24"/>
          <w:szCs w:val="24"/>
          <w:highlight w:val="yellow"/>
          <w:lang w:eastAsia="ar-SA"/>
        </w:rPr>
      </w:pPr>
    </w:p>
    <w:p w14:paraId="1FA39EFC" w14:textId="73267890" w:rsidR="00BD06F3" w:rsidRPr="00771190" w:rsidRDefault="00771190" w:rsidP="00BD06F3">
      <w:pPr>
        <w:ind w:left="567"/>
        <w:jc w:val="right"/>
        <w:rPr>
          <w:rFonts w:ascii="Times New Roman" w:eastAsia="Times New Roman" w:hAnsi="Times New Roman" w:cs="Times New Roman"/>
          <w:sz w:val="28"/>
          <w:szCs w:val="28"/>
          <w:lang w:eastAsia="en-GB"/>
        </w:rPr>
      </w:pPr>
      <w:r w:rsidRPr="00771190">
        <w:rPr>
          <w:rFonts w:ascii="Times New Roman" w:eastAsia="Times New Roman" w:hAnsi="Times New Roman" w:cs="Times New Roman"/>
          <w:sz w:val="28"/>
          <w:szCs w:val="28"/>
          <w:lang w:eastAsia="en-GB"/>
        </w:rPr>
        <w:t>Таблица 2</w:t>
      </w:r>
    </w:p>
    <w:p w14:paraId="3E4B8B29" w14:textId="29A806AD" w:rsidR="00771190" w:rsidRPr="004C6855" w:rsidRDefault="00771190" w:rsidP="004C6855">
      <w:pPr>
        <w:ind w:left="567"/>
        <w:jc w:val="center"/>
        <w:rPr>
          <w:rFonts w:ascii="Times New Roman" w:eastAsia="Times New Roman" w:hAnsi="Times New Roman" w:cs="Times New Roman"/>
          <w:sz w:val="28"/>
          <w:szCs w:val="28"/>
          <w:lang w:eastAsia="en-GB"/>
        </w:rPr>
      </w:pPr>
      <w:r w:rsidRPr="00771190">
        <w:rPr>
          <w:rFonts w:ascii="Times New Roman" w:eastAsia="Times New Roman" w:hAnsi="Times New Roman" w:cs="Times New Roman"/>
          <w:sz w:val="28"/>
          <w:szCs w:val="28"/>
          <w:lang w:eastAsia="en-GB"/>
        </w:rPr>
        <w:t>Объем дисциплины для очно-заочной формы</w:t>
      </w:r>
      <w:r w:rsidR="004C6855">
        <w:rPr>
          <w:rFonts w:ascii="Times New Roman" w:eastAsia="Times New Roman" w:hAnsi="Times New Roman" w:cs="Times New Roman"/>
          <w:sz w:val="28"/>
          <w:szCs w:val="28"/>
          <w:lang w:eastAsia="en-GB"/>
        </w:rPr>
        <w:t xml:space="preserve"> обучения</w:t>
      </w:r>
    </w:p>
    <w:tbl>
      <w:tblPr>
        <w:tblW w:w="5000" w:type="pct"/>
        <w:tblCellMar>
          <w:top w:w="15" w:type="dxa"/>
          <w:left w:w="15" w:type="dxa"/>
          <w:bottom w:w="15" w:type="dxa"/>
          <w:right w:w="15" w:type="dxa"/>
        </w:tblCellMar>
        <w:tblLook w:val="04A0" w:firstRow="1" w:lastRow="0" w:firstColumn="1" w:lastColumn="0" w:noHBand="0" w:noVBand="1"/>
      </w:tblPr>
      <w:tblGrid>
        <w:gridCol w:w="4887"/>
        <w:gridCol w:w="1731"/>
        <w:gridCol w:w="2398"/>
      </w:tblGrid>
      <w:tr w:rsidR="00BD06F3" w:rsidRPr="0022278B" w14:paraId="4EFF4E33" w14:textId="77777777" w:rsidTr="000E445D">
        <w:trPr>
          <w:trHeight w:val="763"/>
        </w:trPr>
        <w:tc>
          <w:tcPr>
            <w:tcW w:w="2710" w:type="pct"/>
            <w:vMerge w:val="restart"/>
            <w:tcBorders>
              <w:top w:val="single" w:sz="4" w:space="0" w:color="000000"/>
              <w:left w:val="single" w:sz="4" w:space="0" w:color="000000"/>
              <w:right w:val="single" w:sz="4" w:space="0" w:color="000000"/>
            </w:tcBorders>
            <w:tcMar>
              <w:top w:w="0" w:type="dxa"/>
              <w:left w:w="115" w:type="dxa"/>
              <w:bottom w:w="0" w:type="dxa"/>
              <w:right w:w="115" w:type="dxa"/>
            </w:tcMar>
            <w:hideMark/>
          </w:tcPr>
          <w:p w14:paraId="6316DC6C" w14:textId="77777777" w:rsidR="00BD06F3" w:rsidRPr="008D628C" w:rsidRDefault="00BD06F3" w:rsidP="000E445D">
            <w:pPr>
              <w:spacing w:after="0"/>
              <w:rPr>
                <w:rFonts w:ascii="Times New Roman" w:eastAsia="Times New Roman" w:hAnsi="Times New Roman" w:cs="Times New Roman"/>
                <w:sz w:val="28"/>
                <w:szCs w:val="28"/>
                <w:lang w:eastAsia="en-GB"/>
              </w:rPr>
            </w:pPr>
            <w:r w:rsidRPr="008D628C">
              <w:rPr>
                <w:rFonts w:ascii="Times New Roman" w:eastAsia="Times New Roman" w:hAnsi="Times New Roman" w:cs="Times New Roman"/>
                <w:b/>
                <w:bCs/>
                <w:color w:val="000000"/>
                <w:sz w:val="28"/>
                <w:szCs w:val="28"/>
                <w:lang w:eastAsia="en-GB"/>
              </w:rPr>
              <w:t>Вид учебной работы по дисциплине</w:t>
            </w:r>
          </w:p>
        </w:tc>
        <w:tc>
          <w:tcPr>
            <w:tcW w:w="960" w:type="pct"/>
            <w:vMerge w:val="restart"/>
            <w:tcBorders>
              <w:top w:val="single" w:sz="4" w:space="0" w:color="000000"/>
              <w:left w:val="single" w:sz="4" w:space="0" w:color="000000"/>
              <w:right w:val="single" w:sz="4" w:space="0" w:color="000000"/>
            </w:tcBorders>
            <w:tcMar>
              <w:top w:w="0" w:type="dxa"/>
              <w:left w:w="115" w:type="dxa"/>
              <w:bottom w:w="0" w:type="dxa"/>
              <w:right w:w="115" w:type="dxa"/>
            </w:tcMar>
            <w:hideMark/>
          </w:tcPr>
          <w:p w14:paraId="7F1301E2" w14:textId="77777777" w:rsidR="00BD06F3" w:rsidRPr="008D628C" w:rsidRDefault="00BD06F3" w:rsidP="000E445D">
            <w:pPr>
              <w:spacing w:after="0"/>
              <w:jc w:val="center"/>
              <w:rPr>
                <w:rFonts w:ascii="Times New Roman" w:eastAsia="Times New Roman" w:hAnsi="Times New Roman" w:cs="Times New Roman"/>
                <w:sz w:val="28"/>
                <w:szCs w:val="28"/>
                <w:lang w:eastAsia="en-GB"/>
              </w:rPr>
            </w:pPr>
            <w:r w:rsidRPr="008D628C">
              <w:rPr>
                <w:rFonts w:ascii="Times New Roman" w:eastAsia="Times New Roman" w:hAnsi="Times New Roman" w:cs="Times New Roman"/>
                <w:b/>
                <w:bCs/>
                <w:color w:val="000000"/>
                <w:sz w:val="28"/>
                <w:szCs w:val="28"/>
                <w:lang w:eastAsia="en-GB"/>
              </w:rPr>
              <w:t>Всего </w:t>
            </w:r>
          </w:p>
          <w:p w14:paraId="173C3576" w14:textId="77777777" w:rsidR="00BD06F3" w:rsidRPr="008D628C" w:rsidRDefault="00BD06F3" w:rsidP="000E445D">
            <w:pPr>
              <w:spacing w:after="0"/>
              <w:jc w:val="center"/>
              <w:rPr>
                <w:rFonts w:ascii="Times New Roman" w:eastAsia="Times New Roman" w:hAnsi="Times New Roman" w:cs="Times New Roman"/>
                <w:sz w:val="28"/>
                <w:szCs w:val="28"/>
                <w:lang w:eastAsia="en-GB"/>
              </w:rPr>
            </w:pPr>
            <w:r w:rsidRPr="008D628C">
              <w:rPr>
                <w:rFonts w:ascii="Times New Roman" w:eastAsia="Times New Roman" w:hAnsi="Times New Roman" w:cs="Times New Roman"/>
                <w:b/>
                <w:bCs/>
                <w:color w:val="000000"/>
                <w:sz w:val="28"/>
                <w:szCs w:val="28"/>
                <w:lang w:eastAsia="en-GB"/>
              </w:rPr>
              <w:t>(в з/е и часах)</w:t>
            </w:r>
          </w:p>
        </w:tc>
        <w:tc>
          <w:tcPr>
            <w:tcW w:w="1330" w:type="pct"/>
            <w:tcBorders>
              <w:top w:val="single" w:sz="4" w:space="0" w:color="000000"/>
              <w:left w:val="single" w:sz="4" w:space="0" w:color="000000"/>
              <w:bottom w:val="single" w:sz="4" w:space="0" w:color="auto"/>
              <w:right w:val="single" w:sz="4" w:space="0" w:color="000000"/>
            </w:tcBorders>
            <w:tcMar>
              <w:top w:w="0" w:type="dxa"/>
              <w:left w:w="115" w:type="dxa"/>
              <w:bottom w:w="0" w:type="dxa"/>
              <w:right w:w="115" w:type="dxa"/>
            </w:tcMar>
            <w:hideMark/>
          </w:tcPr>
          <w:p w14:paraId="7BDBBB2B" w14:textId="77777777" w:rsidR="00BD06F3" w:rsidRDefault="00BD06F3" w:rsidP="000E445D">
            <w:pPr>
              <w:spacing w:after="0"/>
              <w:jc w:val="center"/>
              <w:rPr>
                <w:rFonts w:ascii="Times New Roman" w:eastAsia="Times New Roman" w:hAnsi="Times New Roman" w:cs="Times New Roman"/>
                <w:b/>
                <w:bCs/>
                <w:color w:val="000000"/>
                <w:sz w:val="28"/>
                <w:szCs w:val="28"/>
                <w:lang w:eastAsia="en-GB"/>
              </w:rPr>
            </w:pPr>
            <w:r>
              <w:rPr>
                <w:rFonts w:ascii="Times New Roman" w:eastAsia="Times New Roman" w:hAnsi="Times New Roman" w:cs="Times New Roman"/>
                <w:b/>
                <w:bCs/>
                <w:color w:val="000000"/>
                <w:sz w:val="28"/>
                <w:szCs w:val="28"/>
                <w:lang w:eastAsia="en-GB"/>
              </w:rPr>
              <w:t>Семестр</w:t>
            </w:r>
          </w:p>
          <w:p w14:paraId="37A84F84" w14:textId="77777777" w:rsidR="00BD06F3" w:rsidRPr="008D628C" w:rsidRDefault="00BD06F3" w:rsidP="000E445D">
            <w:pPr>
              <w:spacing w:after="0"/>
              <w:jc w:val="center"/>
              <w:rPr>
                <w:rFonts w:ascii="Times New Roman" w:eastAsia="Times New Roman" w:hAnsi="Times New Roman" w:cs="Times New Roman"/>
                <w:sz w:val="28"/>
                <w:szCs w:val="28"/>
                <w:lang w:eastAsia="en-GB"/>
              </w:rPr>
            </w:pPr>
            <w:r w:rsidRPr="008D628C">
              <w:rPr>
                <w:rFonts w:ascii="Times New Roman" w:eastAsia="Times New Roman" w:hAnsi="Times New Roman" w:cs="Times New Roman"/>
                <w:b/>
                <w:bCs/>
                <w:color w:val="000000"/>
                <w:sz w:val="28"/>
                <w:szCs w:val="28"/>
                <w:lang w:eastAsia="en-GB"/>
              </w:rPr>
              <w:t xml:space="preserve"> (в часах)</w:t>
            </w:r>
          </w:p>
        </w:tc>
      </w:tr>
      <w:tr w:rsidR="00BD06F3" w:rsidRPr="0022278B" w14:paraId="197C2CF6" w14:textId="77777777" w:rsidTr="000E445D">
        <w:trPr>
          <w:trHeight w:val="344"/>
        </w:trPr>
        <w:tc>
          <w:tcPr>
            <w:tcW w:w="2710" w:type="pct"/>
            <w:vMerge/>
            <w:tcBorders>
              <w:left w:val="single" w:sz="4" w:space="0" w:color="000000"/>
              <w:bottom w:val="single" w:sz="4" w:space="0" w:color="000000"/>
              <w:right w:val="single" w:sz="4" w:space="0" w:color="000000"/>
            </w:tcBorders>
            <w:tcMar>
              <w:top w:w="0" w:type="dxa"/>
              <w:left w:w="115" w:type="dxa"/>
              <w:bottom w:w="0" w:type="dxa"/>
              <w:right w:w="115" w:type="dxa"/>
            </w:tcMar>
          </w:tcPr>
          <w:p w14:paraId="3367CCCD" w14:textId="77777777" w:rsidR="00BD06F3" w:rsidRPr="008D628C" w:rsidRDefault="00BD06F3" w:rsidP="000E445D">
            <w:pPr>
              <w:spacing w:after="0"/>
              <w:rPr>
                <w:rFonts w:ascii="Times New Roman" w:eastAsia="Times New Roman" w:hAnsi="Times New Roman" w:cs="Times New Roman"/>
                <w:b/>
                <w:bCs/>
                <w:color w:val="000000"/>
                <w:sz w:val="28"/>
                <w:szCs w:val="28"/>
                <w:lang w:eastAsia="en-GB"/>
              </w:rPr>
            </w:pPr>
          </w:p>
        </w:tc>
        <w:tc>
          <w:tcPr>
            <w:tcW w:w="960" w:type="pct"/>
            <w:vMerge/>
            <w:tcBorders>
              <w:left w:val="single" w:sz="4" w:space="0" w:color="000000"/>
              <w:bottom w:val="single" w:sz="4" w:space="0" w:color="000000"/>
              <w:right w:val="single" w:sz="4" w:space="0" w:color="000000"/>
            </w:tcBorders>
            <w:tcMar>
              <w:top w:w="0" w:type="dxa"/>
              <w:left w:w="115" w:type="dxa"/>
              <w:bottom w:w="0" w:type="dxa"/>
              <w:right w:w="115" w:type="dxa"/>
            </w:tcMar>
          </w:tcPr>
          <w:p w14:paraId="302898E2" w14:textId="77777777" w:rsidR="00BD06F3" w:rsidRPr="008D628C" w:rsidRDefault="00BD06F3" w:rsidP="000E445D">
            <w:pPr>
              <w:spacing w:after="0"/>
              <w:jc w:val="center"/>
              <w:rPr>
                <w:rFonts w:ascii="Times New Roman" w:eastAsia="Times New Roman" w:hAnsi="Times New Roman" w:cs="Times New Roman"/>
                <w:b/>
                <w:bCs/>
                <w:color w:val="000000"/>
                <w:sz w:val="28"/>
                <w:szCs w:val="28"/>
                <w:lang w:eastAsia="en-GB"/>
              </w:rPr>
            </w:pPr>
          </w:p>
        </w:tc>
        <w:tc>
          <w:tcPr>
            <w:tcW w:w="1330" w:type="pct"/>
            <w:tcBorders>
              <w:top w:val="single" w:sz="4" w:space="0" w:color="auto"/>
              <w:left w:val="single" w:sz="4" w:space="0" w:color="000000"/>
              <w:bottom w:val="single" w:sz="4" w:space="0" w:color="000000"/>
              <w:right w:val="single" w:sz="4" w:space="0" w:color="000000"/>
            </w:tcBorders>
            <w:tcMar>
              <w:top w:w="0" w:type="dxa"/>
              <w:left w:w="115" w:type="dxa"/>
              <w:bottom w:w="0" w:type="dxa"/>
              <w:right w:w="115" w:type="dxa"/>
            </w:tcMar>
          </w:tcPr>
          <w:p w14:paraId="207DE9B9" w14:textId="77777777" w:rsidR="00BD06F3" w:rsidRDefault="00BD06F3" w:rsidP="000E445D">
            <w:pPr>
              <w:spacing w:after="0"/>
              <w:jc w:val="center"/>
              <w:rPr>
                <w:rFonts w:ascii="Times New Roman" w:eastAsia="Times New Roman" w:hAnsi="Times New Roman" w:cs="Times New Roman"/>
                <w:b/>
                <w:bCs/>
                <w:color w:val="000000"/>
                <w:sz w:val="28"/>
                <w:szCs w:val="28"/>
                <w:lang w:eastAsia="en-GB"/>
              </w:rPr>
            </w:pPr>
            <w:r>
              <w:rPr>
                <w:rFonts w:ascii="Times New Roman" w:eastAsia="Times New Roman" w:hAnsi="Times New Roman" w:cs="Times New Roman"/>
                <w:b/>
                <w:bCs/>
                <w:color w:val="000000"/>
                <w:sz w:val="28"/>
                <w:szCs w:val="28"/>
                <w:lang w:eastAsia="en-GB"/>
              </w:rPr>
              <w:t>2-й</w:t>
            </w:r>
          </w:p>
        </w:tc>
      </w:tr>
      <w:tr w:rsidR="00BD06F3" w:rsidRPr="0022278B" w14:paraId="778DF9F5" w14:textId="77777777" w:rsidTr="000E445D">
        <w:tc>
          <w:tcPr>
            <w:tcW w:w="271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BD5892C" w14:textId="77777777" w:rsidR="00BD06F3" w:rsidRPr="008D628C" w:rsidRDefault="00BD06F3" w:rsidP="000E445D">
            <w:pPr>
              <w:spacing w:after="0"/>
              <w:rPr>
                <w:rFonts w:ascii="Times New Roman" w:eastAsia="Times New Roman" w:hAnsi="Times New Roman" w:cs="Times New Roman"/>
                <w:sz w:val="28"/>
                <w:szCs w:val="28"/>
                <w:lang w:eastAsia="en-GB"/>
              </w:rPr>
            </w:pPr>
            <w:r w:rsidRPr="008D628C">
              <w:rPr>
                <w:rFonts w:ascii="Times New Roman" w:eastAsia="Times New Roman" w:hAnsi="Times New Roman" w:cs="Times New Roman"/>
                <w:b/>
                <w:bCs/>
                <w:color w:val="000000"/>
                <w:sz w:val="28"/>
                <w:szCs w:val="28"/>
                <w:lang w:eastAsia="en-GB"/>
              </w:rPr>
              <w:t>Общая трудоемкость дисциплины </w:t>
            </w:r>
          </w:p>
        </w:tc>
        <w:tc>
          <w:tcPr>
            <w:tcW w:w="96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9FC327A" w14:textId="77777777" w:rsidR="00BD06F3" w:rsidRPr="008D628C" w:rsidRDefault="00BD06F3" w:rsidP="000E445D">
            <w:pPr>
              <w:pStyle w:val="TableParagraph"/>
              <w:spacing w:line="276" w:lineRule="auto"/>
              <w:ind w:left="333"/>
              <w:rPr>
                <w:sz w:val="28"/>
                <w:szCs w:val="28"/>
              </w:rPr>
            </w:pPr>
            <w:r w:rsidRPr="008D628C">
              <w:rPr>
                <w:sz w:val="28"/>
                <w:szCs w:val="28"/>
              </w:rPr>
              <w:t>3</w:t>
            </w:r>
            <w:r w:rsidRPr="008D628C">
              <w:rPr>
                <w:spacing w:val="-1"/>
                <w:sz w:val="28"/>
                <w:szCs w:val="28"/>
              </w:rPr>
              <w:t xml:space="preserve"> </w:t>
            </w:r>
            <w:proofErr w:type="spellStart"/>
            <w:r w:rsidRPr="008D628C">
              <w:rPr>
                <w:sz w:val="28"/>
                <w:szCs w:val="28"/>
              </w:rPr>
              <w:t>з.е</w:t>
            </w:r>
            <w:proofErr w:type="spellEnd"/>
            <w:r w:rsidRPr="008D628C">
              <w:rPr>
                <w:sz w:val="28"/>
                <w:szCs w:val="28"/>
              </w:rPr>
              <w:t>.</w:t>
            </w:r>
          </w:p>
          <w:p w14:paraId="3B2955D3" w14:textId="77777777" w:rsidR="00BD06F3" w:rsidRPr="008D628C" w:rsidRDefault="00BD06F3" w:rsidP="000E445D">
            <w:pPr>
              <w:spacing w:after="0"/>
              <w:jc w:val="center"/>
              <w:rPr>
                <w:rFonts w:ascii="Times New Roman" w:eastAsia="Times New Roman" w:hAnsi="Times New Roman" w:cs="Times New Roman"/>
                <w:sz w:val="28"/>
                <w:szCs w:val="28"/>
                <w:lang w:eastAsia="en-GB"/>
              </w:rPr>
            </w:pPr>
            <w:r w:rsidRPr="008D628C">
              <w:rPr>
                <w:rFonts w:ascii="Times New Roman" w:hAnsi="Times New Roman" w:cs="Times New Roman"/>
                <w:sz w:val="28"/>
                <w:szCs w:val="28"/>
              </w:rPr>
              <w:t>/ 108</w:t>
            </w:r>
          </w:p>
        </w:tc>
        <w:tc>
          <w:tcPr>
            <w:tcW w:w="133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BCE61E2" w14:textId="77777777" w:rsidR="00BD06F3" w:rsidRPr="008D628C" w:rsidRDefault="00BD06F3" w:rsidP="000E445D">
            <w:pPr>
              <w:spacing w:after="0"/>
              <w:jc w:val="center"/>
              <w:rPr>
                <w:rFonts w:ascii="Times New Roman" w:eastAsia="Times New Roman" w:hAnsi="Times New Roman" w:cs="Times New Roman"/>
                <w:sz w:val="28"/>
                <w:szCs w:val="28"/>
                <w:lang w:eastAsia="en-GB"/>
              </w:rPr>
            </w:pPr>
            <w:r>
              <w:rPr>
                <w:rFonts w:ascii="Times New Roman" w:eastAsia="Times New Roman" w:hAnsi="Times New Roman" w:cs="Times New Roman"/>
                <w:sz w:val="28"/>
                <w:szCs w:val="28"/>
                <w:lang w:eastAsia="en-GB"/>
              </w:rPr>
              <w:t>108</w:t>
            </w:r>
          </w:p>
        </w:tc>
      </w:tr>
      <w:tr w:rsidR="00BD06F3" w:rsidRPr="0022278B" w14:paraId="31C50611" w14:textId="77777777" w:rsidTr="000E445D">
        <w:tc>
          <w:tcPr>
            <w:tcW w:w="271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CBB2A8F" w14:textId="77777777" w:rsidR="00BD06F3" w:rsidRPr="008D628C" w:rsidRDefault="00BD06F3" w:rsidP="000E445D">
            <w:pPr>
              <w:spacing w:after="0"/>
              <w:rPr>
                <w:rFonts w:ascii="Times New Roman" w:eastAsia="Times New Roman" w:hAnsi="Times New Roman" w:cs="Times New Roman"/>
                <w:sz w:val="28"/>
                <w:szCs w:val="28"/>
                <w:lang w:eastAsia="en-GB"/>
              </w:rPr>
            </w:pPr>
            <w:r w:rsidRPr="008D628C">
              <w:rPr>
                <w:rFonts w:ascii="Times New Roman" w:eastAsia="Times New Roman" w:hAnsi="Times New Roman" w:cs="Times New Roman"/>
                <w:b/>
                <w:bCs/>
                <w:i/>
                <w:iCs/>
                <w:color w:val="000000"/>
                <w:sz w:val="28"/>
                <w:szCs w:val="28"/>
                <w:lang w:eastAsia="en-GB"/>
              </w:rPr>
              <w:t>Контактная работа - Аудиторные занятия </w:t>
            </w:r>
          </w:p>
        </w:tc>
        <w:tc>
          <w:tcPr>
            <w:tcW w:w="96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35C81D8" w14:textId="48B1F831" w:rsidR="00BD06F3" w:rsidRPr="007A414F" w:rsidRDefault="009E55EB" w:rsidP="000E445D">
            <w:pPr>
              <w:spacing w:after="0"/>
              <w:jc w:val="center"/>
              <w:rPr>
                <w:rFonts w:ascii="Times New Roman" w:eastAsia="Times New Roman" w:hAnsi="Times New Roman" w:cs="Times New Roman"/>
                <w:b/>
                <w:bCs/>
                <w:sz w:val="28"/>
                <w:szCs w:val="28"/>
                <w:lang w:eastAsia="en-GB"/>
              </w:rPr>
            </w:pPr>
            <w:r>
              <w:rPr>
                <w:rFonts w:ascii="Times New Roman" w:eastAsia="Times New Roman" w:hAnsi="Times New Roman" w:cs="Times New Roman"/>
                <w:b/>
                <w:bCs/>
                <w:sz w:val="28"/>
                <w:szCs w:val="28"/>
                <w:lang w:eastAsia="en-GB"/>
              </w:rPr>
              <w:t>16</w:t>
            </w:r>
          </w:p>
        </w:tc>
        <w:tc>
          <w:tcPr>
            <w:tcW w:w="133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EEE29C4" w14:textId="5A334E0D" w:rsidR="00BD06F3" w:rsidRPr="007A414F" w:rsidRDefault="009E55EB" w:rsidP="000E445D">
            <w:pPr>
              <w:spacing w:after="0"/>
              <w:jc w:val="center"/>
              <w:rPr>
                <w:rFonts w:ascii="Times New Roman" w:eastAsia="Times New Roman" w:hAnsi="Times New Roman" w:cs="Times New Roman"/>
                <w:b/>
                <w:bCs/>
                <w:sz w:val="28"/>
                <w:szCs w:val="28"/>
                <w:lang w:eastAsia="en-GB"/>
              </w:rPr>
            </w:pPr>
            <w:r>
              <w:rPr>
                <w:rFonts w:ascii="Times New Roman" w:eastAsia="Times New Roman" w:hAnsi="Times New Roman" w:cs="Times New Roman"/>
                <w:b/>
                <w:bCs/>
                <w:sz w:val="28"/>
                <w:szCs w:val="28"/>
                <w:lang w:eastAsia="en-GB"/>
              </w:rPr>
              <w:t>16</w:t>
            </w:r>
          </w:p>
        </w:tc>
      </w:tr>
      <w:tr w:rsidR="00BD06F3" w:rsidRPr="0022278B" w14:paraId="172DEC79" w14:textId="77777777" w:rsidTr="000E445D">
        <w:tc>
          <w:tcPr>
            <w:tcW w:w="271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E86870D" w14:textId="77777777" w:rsidR="00BD06F3" w:rsidRPr="008D628C" w:rsidRDefault="00BD06F3" w:rsidP="000E445D">
            <w:pPr>
              <w:spacing w:after="0"/>
              <w:rPr>
                <w:rFonts w:ascii="Times New Roman" w:eastAsia="Times New Roman" w:hAnsi="Times New Roman" w:cs="Times New Roman"/>
                <w:sz w:val="28"/>
                <w:szCs w:val="28"/>
                <w:lang w:eastAsia="en-GB"/>
              </w:rPr>
            </w:pPr>
            <w:r w:rsidRPr="008D628C">
              <w:rPr>
                <w:rFonts w:ascii="Times New Roman" w:eastAsia="Times New Roman" w:hAnsi="Times New Roman" w:cs="Times New Roman"/>
                <w:i/>
                <w:iCs/>
                <w:color w:val="000000"/>
                <w:sz w:val="28"/>
                <w:szCs w:val="28"/>
                <w:lang w:eastAsia="en-GB"/>
              </w:rPr>
              <w:t>Лекции </w:t>
            </w:r>
          </w:p>
        </w:tc>
        <w:tc>
          <w:tcPr>
            <w:tcW w:w="96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9F7E580" w14:textId="77777777" w:rsidR="00BD06F3" w:rsidRPr="008D628C" w:rsidRDefault="00BD06F3" w:rsidP="000E445D">
            <w:pPr>
              <w:spacing w:after="0"/>
              <w:jc w:val="center"/>
              <w:rPr>
                <w:rFonts w:ascii="Times New Roman" w:eastAsia="Times New Roman" w:hAnsi="Times New Roman" w:cs="Times New Roman"/>
                <w:sz w:val="28"/>
                <w:szCs w:val="28"/>
                <w:lang w:eastAsia="en-GB"/>
              </w:rPr>
            </w:pPr>
            <w:r>
              <w:rPr>
                <w:rFonts w:ascii="Times New Roman" w:eastAsia="Times New Roman" w:hAnsi="Times New Roman" w:cs="Times New Roman"/>
                <w:sz w:val="28"/>
                <w:szCs w:val="28"/>
                <w:lang w:eastAsia="en-GB"/>
              </w:rPr>
              <w:t>-</w:t>
            </w:r>
          </w:p>
        </w:tc>
        <w:tc>
          <w:tcPr>
            <w:tcW w:w="133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62C2900" w14:textId="77777777" w:rsidR="00BD06F3" w:rsidRPr="008D628C" w:rsidRDefault="00BD06F3" w:rsidP="000E445D">
            <w:pPr>
              <w:spacing w:after="0"/>
              <w:jc w:val="center"/>
              <w:rPr>
                <w:rFonts w:ascii="Times New Roman" w:eastAsia="Times New Roman" w:hAnsi="Times New Roman" w:cs="Times New Roman"/>
                <w:sz w:val="28"/>
                <w:szCs w:val="28"/>
                <w:lang w:eastAsia="en-GB"/>
              </w:rPr>
            </w:pPr>
            <w:r>
              <w:rPr>
                <w:rFonts w:ascii="Times New Roman" w:eastAsia="Times New Roman" w:hAnsi="Times New Roman" w:cs="Times New Roman"/>
                <w:sz w:val="28"/>
                <w:szCs w:val="28"/>
                <w:lang w:eastAsia="en-GB"/>
              </w:rPr>
              <w:t>-</w:t>
            </w:r>
          </w:p>
        </w:tc>
      </w:tr>
      <w:tr w:rsidR="00BD06F3" w:rsidRPr="0022278B" w14:paraId="2775F4F2" w14:textId="77777777" w:rsidTr="000E445D">
        <w:tc>
          <w:tcPr>
            <w:tcW w:w="271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7D5A104" w14:textId="77777777" w:rsidR="00BD06F3" w:rsidRPr="008D628C" w:rsidRDefault="00BD06F3" w:rsidP="000E445D">
            <w:pPr>
              <w:spacing w:after="0"/>
              <w:rPr>
                <w:rFonts w:ascii="Times New Roman" w:eastAsia="Times New Roman" w:hAnsi="Times New Roman" w:cs="Times New Roman"/>
                <w:sz w:val="28"/>
                <w:szCs w:val="28"/>
                <w:lang w:eastAsia="en-GB"/>
              </w:rPr>
            </w:pPr>
            <w:r w:rsidRPr="008D628C">
              <w:rPr>
                <w:rFonts w:ascii="Times New Roman" w:eastAsia="Times New Roman" w:hAnsi="Times New Roman" w:cs="Times New Roman"/>
                <w:i/>
                <w:iCs/>
                <w:color w:val="000000"/>
                <w:sz w:val="28"/>
                <w:szCs w:val="28"/>
                <w:lang w:eastAsia="en-GB"/>
              </w:rPr>
              <w:t>Семинары, практические занятия  </w:t>
            </w:r>
          </w:p>
        </w:tc>
        <w:tc>
          <w:tcPr>
            <w:tcW w:w="96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98F0619" w14:textId="19432BFE" w:rsidR="00BD06F3" w:rsidRPr="008D628C" w:rsidRDefault="009E55EB" w:rsidP="000E445D">
            <w:pPr>
              <w:spacing w:after="0"/>
              <w:jc w:val="center"/>
              <w:rPr>
                <w:rFonts w:ascii="Times New Roman" w:eastAsia="Times New Roman" w:hAnsi="Times New Roman" w:cs="Times New Roman"/>
                <w:sz w:val="28"/>
                <w:szCs w:val="28"/>
                <w:lang w:eastAsia="en-GB"/>
              </w:rPr>
            </w:pPr>
            <w:r>
              <w:rPr>
                <w:rFonts w:ascii="Times New Roman" w:eastAsia="Times New Roman" w:hAnsi="Times New Roman" w:cs="Times New Roman"/>
                <w:sz w:val="28"/>
                <w:szCs w:val="28"/>
                <w:lang w:eastAsia="en-GB"/>
              </w:rPr>
              <w:t>16</w:t>
            </w:r>
          </w:p>
        </w:tc>
        <w:tc>
          <w:tcPr>
            <w:tcW w:w="133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EE9B949" w14:textId="2A5EF585" w:rsidR="00BD06F3" w:rsidRPr="008D628C" w:rsidRDefault="009E55EB" w:rsidP="000E445D">
            <w:pPr>
              <w:spacing w:after="0"/>
              <w:jc w:val="center"/>
              <w:rPr>
                <w:rFonts w:ascii="Times New Roman" w:eastAsia="Times New Roman" w:hAnsi="Times New Roman" w:cs="Times New Roman"/>
                <w:sz w:val="28"/>
                <w:szCs w:val="28"/>
                <w:lang w:eastAsia="en-GB"/>
              </w:rPr>
            </w:pPr>
            <w:r>
              <w:rPr>
                <w:rFonts w:ascii="Times New Roman" w:eastAsia="Times New Roman" w:hAnsi="Times New Roman" w:cs="Times New Roman"/>
                <w:sz w:val="28"/>
                <w:szCs w:val="28"/>
                <w:lang w:eastAsia="en-GB"/>
              </w:rPr>
              <w:t>16</w:t>
            </w:r>
          </w:p>
        </w:tc>
      </w:tr>
      <w:tr w:rsidR="00BD06F3" w:rsidRPr="0022278B" w14:paraId="71989C41" w14:textId="77777777" w:rsidTr="000E445D">
        <w:tc>
          <w:tcPr>
            <w:tcW w:w="271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342B011" w14:textId="77777777" w:rsidR="00BD06F3" w:rsidRPr="007A414F" w:rsidRDefault="00BD06F3" w:rsidP="000E445D">
            <w:pPr>
              <w:spacing w:after="0"/>
              <w:rPr>
                <w:rFonts w:ascii="Times New Roman" w:eastAsia="Times New Roman" w:hAnsi="Times New Roman" w:cs="Times New Roman"/>
                <w:sz w:val="28"/>
                <w:szCs w:val="28"/>
                <w:lang w:eastAsia="en-GB"/>
              </w:rPr>
            </w:pPr>
            <w:r w:rsidRPr="007A414F">
              <w:rPr>
                <w:rFonts w:ascii="Times New Roman" w:eastAsia="Times New Roman" w:hAnsi="Times New Roman" w:cs="Times New Roman"/>
                <w:b/>
                <w:bCs/>
                <w:i/>
                <w:iCs/>
                <w:color w:val="000000"/>
                <w:sz w:val="28"/>
                <w:szCs w:val="28"/>
                <w:lang w:eastAsia="en-GB"/>
              </w:rPr>
              <w:t>Самостоятельная работа</w:t>
            </w:r>
          </w:p>
        </w:tc>
        <w:tc>
          <w:tcPr>
            <w:tcW w:w="96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069794E" w14:textId="79B50E9D" w:rsidR="00BD06F3" w:rsidRPr="007A414F" w:rsidRDefault="009E55EB" w:rsidP="000E445D">
            <w:pPr>
              <w:spacing w:after="0"/>
              <w:jc w:val="center"/>
              <w:rPr>
                <w:rFonts w:ascii="Times New Roman" w:eastAsia="Times New Roman" w:hAnsi="Times New Roman" w:cs="Times New Roman"/>
                <w:b/>
                <w:bCs/>
                <w:sz w:val="28"/>
                <w:szCs w:val="28"/>
                <w:lang w:eastAsia="en-GB"/>
              </w:rPr>
            </w:pPr>
            <w:r>
              <w:rPr>
                <w:rFonts w:ascii="Times New Roman" w:eastAsia="Times New Roman" w:hAnsi="Times New Roman" w:cs="Times New Roman"/>
                <w:b/>
                <w:bCs/>
                <w:sz w:val="28"/>
                <w:szCs w:val="28"/>
                <w:lang w:eastAsia="en-GB"/>
              </w:rPr>
              <w:t>92</w:t>
            </w:r>
          </w:p>
        </w:tc>
        <w:tc>
          <w:tcPr>
            <w:tcW w:w="133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95F8C5D" w14:textId="3B99F99A" w:rsidR="00BD06F3" w:rsidRPr="007A414F" w:rsidRDefault="009E55EB" w:rsidP="000E445D">
            <w:pPr>
              <w:spacing w:after="0"/>
              <w:jc w:val="center"/>
              <w:rPr>
                <w:rFonts w:ascii="Times New Roman" w:eastAsia="Times New Roman" w:hAnsi="Times New Roman" w:cs="Times New Roman"/>
                <w:b/>
                <w:bCs/>
                <w:sz w:val="28"/>
                <w:szCs w:val="28"/>
                <w:lang w:eastAsia="en-GB"/>
              </w:rPr>
            </w:pPr>
            <w:r>
              <w:rPr>
                <w:rFonts w:ascii="Times New Roman" w:eastAsia="Times New Roman" w:hAnsi="Times New Roman" w:cs="Times New Roman"/>
                <w:b/>
                <w:bCs/>
                <w:sz w:val="28"/>
                <w:szCs w:val="28"/>
                <w:lang w:eastAsia="en-GB"/>
              </w:rPr>
              <w:t>92</w:t>
            </w:r>
          </w:p>
        </w:tc>
      </w:tr>
      <w:tr w:rsidR="00BD06F3" w:rsidRPr="0022278B" w14:paraId="7E542716" w14:textId="77777777" w:rsidTr="000E445D">
        <w:tc>
          <w:tcPr>
            <w:tcW w:w="271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6AF6CF7" w14:textId="77777777" w:rsidR="00BD06F3" w:rsidRPr="00655DA0" w:rsidRDefault="00BD06F3" w:rsidP="000E445D">
            <w:pPr>
              <w:spacing w:after="0"/>
              <w:rPr>
                <w:rFonts w:ascii="Times New Roman" w:eastAsia="Times New Roman" w:hAnsi="Times New Roman" w:cs="Times New Roman"/>
                <w:color w:val="000000"/>
                <w:sz w:val="28"/>
                <w:szCs w:val="28"/>
                <w:lang w:eastAsia="en-GB"/>
              </w:rPr>
            </w:pPr>
            <w:r w:rsidRPr="00655DA0">
              <w:rPr>
                <w:rFonts w:ascii="Times New Roman" w:eastAsia="Times New Roman" w:hAnsi="Times New Roman" w:cs="Times New Roman"/>
                <w:color w:val="000000"/>
                <w:sz w:val="28"/>
                <w:szCs w:val="28"/>
                <w:lang w:eastAsia="en-GB"/>
              </w:rPr>
              <w:t>Вид текущего контроля</w:t>
            </w:r>
          </w:p>
        </w:tc>
        <w:tc>
          <w:tcPr>
            <w:tcW w:w="96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2F4033E" w14:textId="77777777" w:rsidR="00BD06F3" w:rsidRPr="00655DA0" w:rsidRDefault="00BD06F3" w:rsidP="000E445D">
            <w:pPr>
              <w:spacing w:after="0"/>
              <w:jc w:val="center"/>
              <w:rPr>
                <w:rFonts w:ascii="Times New Roman" w:eastAsia="Times New Roman" w:hAnsi="Times New Roman" w:cs="Times New Roman"/>
                <w:sz w:val="28"/>
                <w:szCs w:val="28"/>
                <w:lang w:eastAsia="en-GB"/>
              </w:rPr>
            </w:pPr>
            <w:r>
              <w:rPr>
                <w:rFonts w:ascii="Times New Roman" w:eastAsia="Times New Roman" w:hAnsi="Times New Roman" w:cs="Times New Roman"/>
                <w:sz w:val="28"/>
                <w:szCs w:val="28"/>
                <w:lang w:eastAsia="en-GB"/>
              </w:rPr>
              <w:t>к</w:t>
            </w:r>
            <w:r w:rsidRPr="00655DA0">
              <w:rPr>
                <w:rFonts w:ascii="Times New Roman" w:eastAsia="Times New Roman" w:hAnsi="Times New Roman" w:cs="Times New Roman"/>
                <w:sz w:val="28"/>
                <w:szCs w:val="28"/>
                <w:lang w:eastAsia="en-GB"/>
              </w:rPr>
              <w:t>онтрольная работа</w:t>
            </w:r>
          </w:p>
        </w:tc>
        <w:tc>
          <w:tcPr>
            <w:tcW w:w="133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E0F1375" w14:textId="77777777" w:rsidR="004C6855" w:rsidRDefault="00BD06F3" w:rsidP="000E445D">
            <w:pPr>
              <w:spacing w:after="0"/>
              <w:jc w:val="center"/>
              <w:rPr>
                <w:rFonts w:ascii="Times New Roman" w:eastAsia="Times New Roman" w:hAnsi="Times New Roman" w:cs="Times New Roman"/>
                <w:sz w:val="28"/>
                <w:szCs w:val="28"/>
                <w:lang w:eastAsia="en-GB"/>
              </w:rPr>
            </w:pPr>
            <w:r>
              <w:rPr>
                <w:rFonts w:ascii="Times New Roman" w:eastAsia="Times New Roman" w:hAnsi="Times New Roman" w:cs="Times New Roman"/>
                <w:sz w:val="28"/>
                <w:szCs w:val="28"/>
                <w:lang w:eastAsia="en-GB"/>
              </w:rPr>
              <w:t>к</w:t>
            </w:r>
            <w:r w:rsidRPr="00655DA0">
              <w:rPr>
                <w:rFonts w:ascii="Times New Roman" w:eastAsia="Times New Roman" w:hAnsi="Times New Roman" w:cs="Times New Roman"/>
                <w:sz w:val="28"/>
                <w:szCs w:val="28"/>
                <w:lang w:eastAsia="en-GB"/>
              </w:rPr>
              <w:t xml:space="preserve">онтрольная </w:t>
            </w:r>
          </w:p>
          <w:p w14:paraId="362D2E40" w14:textId="436A296C" w:rsidR="00BD06F3" w:rsidRPr="007A414F" w:rsidRDefault="00BD06F3" w:rsidP="000E445D">
            <w:pPr>
              <w:spacing w:after="0"/>
              <w:jc w:val="center"/>
              <w:rPr>
                <w:rFonts w:ascii="Times New Roman" w:eastAsia="Times New Roman" w:hAnsi="Times New Roman" w:cs="Times New Roman"/>
                <w:b/>
                <w:bCs/>
                <w:sz w:val="28"/>
                <w:szCs w:val="28"/>
                <w:lang w:eastAsia="en-GB"/>
              </w:rPr>
            </w:pPr>
            <w:r w:rsidRPr="00655DA0">
              <w:rPr>
                <w:rFonts w:ascii="Times New Roman" w:eastAsia="Times New Roman" w:hAnsi="Times New Roman" w:cs="Times New Roman"/>
                <w:sz w:val="28"/>
                <w:szCs w:val="28"/>
                <w:lang w:eastAsia="en-GB"/>
              </w:rPr>
              <w:t>работа</w:t>
            </w:r>
          </w:p>
        </w:tc>
      </w:tr>
      <w:tr w:rsidR="00BD06F3" w:rsidRPr="0022278B" w14:paraId="11B22D21" w14:textId="77777777" w:rsidTr="000E445D">
        <w:tc>
          <w:tcPr>
            <w:tcW w:w="271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D6C6F06" w14:textId="77777777" w:rsidR="00BD06F3" w:rsidRPr="008D628C" w:rsidRDefault="00BD06F3" w:rsidP="000E445D">
            <w:pPr>
              <w:spacing w:after="0"/>
              <w:rPr>
                <w:rFonts w:ascii="Times New Roman" w:eastAsia="Times New Roman" w:hAnsi="Times New Roman" w:cs="Times New Roman"/>
                <w:sz w:val="28"/>
                <w:szCs w:val="28"/>
                <w:lang w:eastAsia="en-GB"/>
              </w:rPr>
            </w:pPr>
            <w:r w:rsidRPr="008D628C">
              <w:rPr>
                <w:rFonts w:ascii="Times New Roman" w:eastAsia="Times New Roman" w:hAnsi="Times New Roman" w:cs="Times New Roman"/>
                <w:color w:val="000000"/>
                <w:sz w:val="28"/>
                <w:szCs w:val="28"/>
                <w:lang w:eastAsia="en-GB"/>
              </w:rPr>
              <w:t xml:space="preserve">Вид промежуточной аттестации </w:t>
            </w:r>
          </w:p>
        </w:tc>
        <w:tc>
          <w:tcPr>
            <w:tcW w:w="96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3EC3915" w14:textId="77777777" w:rsidR="00BD06F3" w:rsidRPr="008D628C" w:rsidRDefault="00BD06F3" w:rsidP="004C6855">
            <w:pPr>
              <w:spacing w:after="0"/>
              <w:jc w:val="center"/>
              <w:rPr>
                <w:rFonts w:ascii="Times New Roman" w:eastAsia="Times New Roman" w:hAnsi="Times New Roman" w:cs="Times New Roman"/>
                <w:sz w:val="28"/>
                <w:szCs w:val="28"/>
                <w:lang w:eastAsia="en-GB"/>
              </w:rPr>
            </w:pPr>
            <w:r>
              <w:rPr>
                <w:rFonts w:ascii="Times New Roman" w:eastAsia="Times New Roman" w:hAnsi="Times New Roman" w:cs="Times New Roman"/>
                <w:sz w:val="28"/>
                <w:szCs w:val="28"/>
                <w:lang w:eastAsia="en-GB"/>
              </w:rPr>
              <w:t>зачет</w:t>
            </w:r>
          </w:p>
        </w:tc>
        <w:tc>
          <w:tcPr>
            <w:tcW w:w="133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856B6DD" w14:textId="77777777" w:rsidR="00BD06F3" w:rsidRPr="008D628C" w:rsidRDefault="00BD06F3" w:rsidP="000E445D">
            <w:pPr>
              <w:spacing w:after="0"/>
              <w:jc w:val="center"/>
              <w:rPr>
                <w:rFonts w:ascii="Times New Roman" w:eastAsia="Times New Roman" w:hAnsi="Times New Roman" w:cs="Times New Roman"/>
                <w:b/>
                <w:bCs/>
                <w:sz w:val="28"/>
                <w:szCs w:val="28"/>
                <w:lang w:eastAsia="en-GB"/>
              </w:rPr>
            </w:pPr>
            <w:r w:rsidRPr="008D628C">
              <w:rPr>
                <w:rFonts w:ascii="Times New Roman" w:hAnsi="Times New Roman" w:cs="Times New Roman"/>
                <w:sz w:val="28"/>
                <w:szCs w:val="28"/>
              </w:rPr>
              <w:t>зачет</w:t>
            </w:r>
          </w:p>
        </w:tc>
      </w:tr>
    </w:tbl>
    <w:p w14:paraId="7B7A1397" w14:textId="77777777" w:rsidR="00BD06F3" w:rsidRDefault="00BD06F3" w:rsidP="00BD06F3">
      <w:pPr>
        <w:tabs>
          <w:tab w:val="left" w:pos="0"/>
          <w:tab w:val="left" w:pos="720"/>
          <w:tab w:val="left" w:pos="900"/>
          <w:tab w:val="left" w:pos="3960"/>
        </w:tabs>
        <w:suppressAutoHyphens/>
        <w:spacing w:after="0" w:line="240" w:lineRule="auto"/>
        <w:rPr>
          <w:rFonts w:ascii="Times New Roman" w:eastAsia="Times New Roman" w:hAnsi="Times New Roman" w:cs="Calibri"/>
          <w:sz w:val="24"/>
          <w:szCs w:val="24"/>
          <w:lang w:eastAsia="ar-SA"/>
        </w:rPr>
      </w:pPr>
    </w:p>
    <w:p w14:paraId="64BE6F1B" w14:textId="77777777" w:rsidR="00BD06F3" w:rsidRDefault="00BD06F3" w:rsidP="00935B12">
      <w:pPr>
        <w:tabs>
          <w:tab w:val="left" w:pos="0"/>
          <w:tab w:val="left" w:pos="720"/>
          <w:tab w:val="left" w:pos="900"/>
          <w:tab w:val="left" w:pos="3960"/>
        </w:tabs>
        <w:suppressAutoHyphens/>
        <w:spacing w:after="0" w:line="240" w:lineRule="auto"/>
        <w:rPr>
          <w:rFonts w:ascii="Times New Roman" w:eastAsia="Times New Roman" w:hAnsi="Times New Roman" w:cs="Calibri"/>
          <w:color w:val="FF0000"/>
          <w:sz w:val="24"/>
          <w:szCs w:val="24"/>
          <w:highlight w:val="yellow"/>
          <w:lang w:eastAsia="ar-SA"/>
        </w:rPr>
      </w:pPr>
    </w:p>
    <w:p w14:paraId="2D09606F" w14:textId="4F82B57E" w:rsidR="00A00E86" w:rsidRDefault="00A00E86" w:rsidP="00A00E86">
      <w:pPr>
        <w:ind w:firstLine="709"/>
        <w:jc w:val="both"/>
        <w:rPr>
          <w:rFonts w:ascii="Times New Roman" w:eastAsia="Times New Roman" w:hAnsi="Times New Roman" w:cs="Times New Roman"/>
          <w:b/>
          <w:bCs/>
          <w:color w:val="000000"/>
          <w:sz w:val="28"/>
          <w:szCs w:val="28"/>
          <w:lang w:eastAsia="en-GB"/>
        </w:rPr>
      </w:pPr>
      <w:r w:rsidRPr="00F10A0E">
        <w:rPr>
          <w:rFonts w:ascii="Times New Roman" w:eastAsia="Times New Roman" w:hAnsi="Times New Roman" w:cs="Times New Roman"/>
          <w:b/>
          <w:bCs/>
          <w:color w:val="000000"/>
          <w:sz w:val="28"/>
          <w:szCs w:val="28"/>
          <w:lang w:eastAsia="en-GB"/>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54902654" w14:textId="77777777" w:rsidR="00127E0F" w:rsidRDefault="00F10A0E" w:rsidP="00127E0F">
      <w:pPr>
        <w:spacing w:line="240" w:lineRule="auto"/>
        <w:ind w:firstLine="709"/>
        <w:jc w:val="both"/>
        <w:rPr>
          <w:rFonts w:ascii="Times New Roman" w:eastAsia="Times New Roman" w:hAnsi="Times New Roman" w:cs="Times New Roman"/>
          <w:b/>
          <w:bCs/>
          <w:color w:val="000000"/>
          <w:sz w:val="28"/>
          <w:szCs w:val="28"/>
          <w:lang w:eastAsia="en-GB"/>
        </w:rPr>
      </w:pPr>
      <w:r w:rsidRPr="0022278B">
        <w:rPr>
          <w:rFonts w:ascii="Times New Roman" w:eastAsia="Times New Roman" w:hAnsi="Times New Roman" w:cs="Times New Roman"/>
          <w:b/>
          <w:bCs/>
          <w:color w:val="000000"/>
          <w:sz w:val="28"/>
          <w:szCs w:val="28"/>
          <w:lang w:eastAsia="en-GB"/>
        </w:rPr>
        <w:t>5.1. Содержание дисциплины</w:t>
      </w:r>
    </w:p>
    <w:p w14:paraId="1E6043B7" w14:textId="77777777" w:rsidR="001C54B6" w:rsidRDefault="00601C5D" w:rsidP="001C54B6">
      <w:pPr>
        <w:spacing w:line="240" w:lineRule="auto"/>
        <w:ind w:firstLine="709"/>
        <w:jc w:val="both"/>
        <w:rPr>
          <w:rFonts w:ascii="Times New Roman" w:eastAsia="Times New Roman" w:hAnsi="Times New Roman" w:cs="Times New Roman"/>
          <w:b/>
          <w:bCs/>
          <w:color w:val="000000"/>
          <w:sz w:val="28"/>
          <w:szCs w:val="28"/>
          <w:lang w:eastAsia="en-GB"/>
        </w:rPr>
      </w:pPr>
      <w:r>
        <w:rPr>
          <w:rFonts w:ascii="Times New Roman" w:hAnsi="Times New Roman"/>
          <w:b/>
          <w:bCs/>
          <w:sz w:val="28"/>
          <w:szCs w:val="28"/>
        </w:rPr>
        <w:t>ТЕМА 1</w:t>
      </w:r>
      <w:r w:rsidR="00127E0F">
        <w:rPr>
          <w:rFonts w:ascii="Times New Roman" w:hAnsi="Times New Roman"/>
          <w:b/>
          <w:bCs/>
          <w:sz w:val="28"/>
          <w:szCs w:val="28"/>
        </w:rPr>
        <w:t>.</w:t>
      </w:r>
      <w:r>
        <w:rPr>
          <w:rFonts w:ascii="Times New Roman" w:hAnsi="Times New Roman"/>
          <w:b/>
          <w:bCs/>
          <w:sz w:val="28"/>
          <w:szCs w:val="28"/>
        </w:rPr>
        <w:t xml:space="preserve"> </w:t>
      </w:r>
      <w:r w:rsidRPr="002508C2">
        <w:rPr>
          <w:rFonts w:ascii="Times New Roman" w:hAnsi="Times New Roman"/>
          <w:b/>
          <w:bCs/>
          <w:sz w:val="28"/>
          <w:szCs w:val="28"/>
        </w:rPr>
        <w:t>Состояние ру</w:t>
      </w:r>
      <w:r w:rsidR="001C54B6">
        <w:rPr>
          <w:rFonts w:ascii="Times New Roman" w:hAnsi="Times New Roman"/>
          <w:b/>
          <w:bCs/>
          <w:sz w:val="28"/>
          <w:szCs w:val="28"/>
        </w:rPr>
        <w:t xml:space="preserve">сского языка и культуры </w:t>
      </w:r>
      <w:proofErr w:type="gramStart"/>
      <w:r w:rsidR="001C54B6">
        <w:rPr>
          <w:rFonts w:ascii="Times New Roman" w:hAnsi="Times New Roman"/>
          <w:b/>
          <w:bCs/>
          <w:sz w:val="28"/>
          <w:szCs w:val="28"/>
        </w:rPr>
        <w:t xml:space="preserve">речи </w:t>
      </w:r>
      <w:r w:rsidR="00127E0F">
        <w:rPr>
          <w:rFonts w:ascii="Times New Roman" w:hAnsi="Times New Roman"/>
          <w:b/>
          <w:bCs/>
          <w:sz w:val="28"/>
          <w:szCs w:val="28"/>
        </w:rPr>
        <w:t xml:space="preserve"> </w:t>
      </w:r>
      <w:r w:rsidR="001C54B6">
        <w:rPr>
          <w:rFonts w:ascii="Times New Roman" w:hAnsi="Times New Roman"/>
          <w:b/>
          <w:bCs/>
          <w:sz w:val="28"/>
          <w:szCs w:val="28"/>
        </w:rPr>
        <w:t>н</w:t>
      </w:r>
      <w:r w:rsidR="00127E0F">
        <w:rPr>
          <w:rFonts w:ascii="Times New Roman" w:hAnsi="Times New Roman"/>
          <w:b/>
          <w:bCs/>
          <w:sz w:val="28"/>
          <w:szCs w:val="28"/>
        </w:rPr>
        <w:t>а</w:t>
      </w:r>
      <w:proofErr w:type="gramEnd"/>
      <w:r w:rsidR="00127E0F">
        <w:rPr>
          <w:rFonts w:ascii="Times New Roman" w:hAnsi="Times New Roman"/>
          <w:b/>
          <w:bCs/>
          <w:sz w:val="28"/>
          <w:szCs w:val="28"/>
        </w:rPr>
        <w:t xml:space="preserve"> современном этапе</w:t>
      </w:r>
    </w:p>
    <w:p w14:paraId="5AF0D939" w14:textId="25953E12" w:rsidR="00601C5D" w:rsidRPr="001C54B6" w:rsidRDefault="00601C5D" w:rsidP="001C54B6">
      <w:pPr>
        <w:spacing w:line="240" w:lineRule="auto"/>
        <w:ind w:firstLine="709"/>
        <w:jc w:val="both"/>
        <w:rPr>
          <w:rFonts w:ascii="Times New Roman" w:eastAsia="Times New Roman" w:hAnsi="Times New Roman" w:cs="Times New Roman"/>
          <w:b/>
          <w:bCs/>
          <w:color w:val="000000"/>
          <w:sz w:val="28"/>
          <w:szCs w:val="28"/>
          <w:lang w:eastAsia="en-GB"/>
        </w:rPr>
      </w:pPr>
      <w:r w:rsidRPr="004F311C">
        <w:rPr>
          <w:rFonts w:ascii="Times New Roman" w:hAnsi="Times New Roman"/>
          <w:sz w:val="28"/>
          <w:szCs w:val="28"/>
        </w:rPr>
        <w:t>Состояние русского языка и кул</w:t>
      </w:r>
      <w:r>
        <w:rPr>
          <w:rFonts w:ascii="Times New Roman" w:hAnsi="Times New Roman"/>
          <w:sz w:val="28"/>
          <w:szCs w:val="28"/>
        </w:rPr>
        <w:t>ьтуры речи на современном этапе.</w:t>
      </w:r>
      <w:r w:rsidRPr="004F311C">
        <w:rPr>
          <w:rFonts w:ascii="Times New Roman" w:hAnsi="Times New Roman"/>
          <w:sz w:val="28"/>
          <w:szCs w:val="28"/>
        </w:rPr>
        <w:t xml:space="preserve"> </w:t>
      </w:r>
      <w:r w:rsidR="00907B70">
        <w:rPr>
          <w:rFonts w:ascii="Times New Roman" w:hAnsi="Times New Roman"/>
          <w:sz w:val="28"/>
          <w:szCs w:val="28"/>
        </w:rPr>
        <w:t>Типы нарушений норм речи.</w:t>
      </w:r>
      <w:r w:rsidRPr="002508C2">
        <w:rPr>
          <w:rFonts w:ascii="Times New Roman" w:hAnsi="Times New Roman"/>
          <w:sz w:val="28"/>
          <w:szCs w:val="28"/>
        </w:rPr>
        <w:t xml:space="preserve"> </w:t>
      </w:r>
      <w:r w:rsidR="00907B70">
        <w:rPr>
          <w:rFonts w:ascii="Times New Roman" w:hAnsi="Times New Roman"/>
          <w:sz w:val="28"/>
          <w:szCs w:val="28"/>
        </w:rPr>
        <w:t>Причины негативного состояния культуры речи.</w:t>
      </w:r>
    </w:p>
    <w:p w14:paraId="03D0E0D4" w14:textId="77777777" w:rsidR="00127E0F" w:rsidRDefault="00601C5D" w:rsidP="001C54B6">
      <w:pPr>
        <w:pStyle w:val="1f0"/>
        <w:spacing w:after="0" w:line="240" w:lineRule="auto"/>
        <w:ind w:left="0" w:firstLine="567"/>
        <w:contextualSpacing w:val="0"/>
        <w:jc w:val="both"/>
        <w:rPr>
          <w:rFonts w:ascii="Times New Roman" w:hAnsi="Times New Roman"/>
          <w:sz w:val="28"/>
          <w:szCs w:val="28"/>
        </w:rPr>
      </w:pPr>
      <w:r w:rsidRPr="002508C2">
        <w:rPr>
          <w:rFonts w:ascii="Times New Roman" w:hAnsi="Times New Roman"/>
          <w:sz w:val="28"/>
          <w:szCs w:val="28"/>
        </w:rPr>
        <w:t>Пути повышен</w:t>
      </w:r>
      <w:r>
        <w:rPr>
          <w:rFonts w:ascii="Times New Roman" w:hAnsi="Times New Roman"/>
          <w:sz w:val="28"/>
          <w:szCs w:val="28"/>
        </w:rPr>
        <w:t xml:space="preserve">ия грамотности и культуры речи. </w:t>
      </w:r>
      <w:r w:rsidRPr="004F311C">
        <w:rPr>
          <w:rFonts w:ascii="Times New Roman" w:hAnsi="Times New Roman"/>
          <w:sz w:val="28"/>
          <w:szCs w:val="28"/>
        </w:rPr>
        <w:t>Языковая политика в Российской</w:t>
      </w:r>
      <w:r>
        <w:rPr>
          <w:rFonts w:ascii="Times New Roman" w:hAnsi="Times New Roman"/>
          <w:sz w:val="28"/>
          <w:szCs w:val="28"/>
        </w:rPr>
        <w:t xml:space="preserve"> Федерации. </w:t>
      </w:r>
    </w:p>
    <w:p w14:paraId="1CE21863" w14:textId="77777777" w:rsidR="001C54B6" w:rsidRDefault="001C54B6" w:rsidP="00127E0F">
      <w:pPr>
        <w:pStyle w:val="1f0"/>
        <w:spacing w:after="0" w:line="240" w:lineRule="auto"/>
        <w:ind w:left="0" w:firstLine="567"/>
        <w:contextualSpacing w:val="0"/>
        <w:jc w:val="both"/>
        <w:rPr>
          <w:rFonts w:ascii="Times New Roman" w:hAnsi="Times New Roman"/>
          <w:b/>
          <w:bCs/>
          <w:smallCaps/>
          <w:sz w:val="30"/>
          <w:szCs w:val="30"/>
          <w:lang w:eastAsia="ru-RU"/>
        </w:rPr>
      </w:pPr>
    </w:p>
    <w:p w14:paraId="1FC8C368" w14:textId="7F4DD411" w:rsidR="00601C5D" w:rsidRPr="00127E0F" w:rsidRDefault="00601C5D" w:rsidP="00127E0F">
      <w:pPr>
        <w:pStyle w:val="1f0"/>
        <w:spacing w:after="0" w:line="240" w:lineRule="auto"/>
        <w:ind w:left="0" w:firstLine="567"/>
        <w:contextualSpacing w:val="0"/>
        <w:jc w:val="both"/>
        <w:rPr>
          <w:rFonts w:ascii="Times New Roman" w:hAnsi="Times New Roman"/>
          <w:sz w:val="28"/>
          <w:szCs w:val="28"/>
        </w:rPr>
      </w:pPr>
      <w:r w:rsidRPr="004F311C">
        <w:rPr>
          <w:rFonts w:ascii="Times New Roman" w:hAnsi="Times New Roman"/>
          <w:b/>
          <w:bCs/>
          <w:smallCaps/>
          <w:sz w:val="30"/>
          <w:szCs w:val="30"/>
          <w:lang w:eastAsia="ru-RU"/>
        </w:rPr>
        <w:lastRenderedPageBreak/>
        <w:t>Тема 2.</w:t>
      </w:r>
      <w:r w:rsidRPr="004F311C">
        <w:rPr>
          <w:rFonts w:ascii="Times New Roman" w:hAnsi="Times New Roman"/>
          <w:b/>
          <w:bCs/>
          <w:smallCaps/>
          <w:sz w:val="30"/>
          <w:szCs w:val="30"/>
          <w:lang w:eastAsia="ru-RU"/>
        </w:rPr>
        <w:tab/>
      </w:r>
      <w:r w:rsidRPr="004F311C">
        <w:rPr>
          <w:rFonts w:ascii="Times New Roman" w:hAnsi="Times New Roman"/>
          <w:b/>
          <w:bCs/>
          <w:sz w:val="30"/>
          <w:szCs w:val="30"/>
          <w:lang w:eastAsia="ru-RU"/>
        </w:rPr>
        <w:t xml:space="preserve">Языковая </w:t>
      </w:r>
      <w:r>
        <w:rPr>
          <w:rFonts w:ascii="Times New Roman" w:hAnsi="Times New Roman"/>
          <w:b/>
          <w:bCs/>
          <w:sz w:val="30"/>
          <w:szCs w:val="30"/>
          <w:lang w:eastAsia="ru-RU"/>
        </w:rPr>
        <w:t xml:space="preserve">норма, ее роль в становлении и </w:t>
      </w:r>
      <w:r w:rsidRPr="004F311C">
        <w:rPr>
          <w:rFonts w:ascii="Times New Roman" w:hAnsi="Times New Roman"/>
          <w:b/>
          <w:bCs/>
          <w:sz w:val="30"/>
          <w:szCs w:val="30"/>
          <w:lang w:eastAsia="ru-RU"/>
        </w:rPr>
        <w:t>функционировании литературного языка</w:t>
      </w:r>
    </w:p>
    <w:p w14:paraId="73FD3BD4" w14:textId="77777777" w:rsidR="00601C5D" w:rsidRDefault="00601C5D" w:rsidP="00127E0F">
      <w:pPr>
        <w:spacing w:after="0" w:line="240" w:lineRule="auto"/>
        <w:ind w:firstLine="567"/>
        <w:jc w:val="both"/>
        <w:rPr>
          <w:rFonts w:ascii="Times New Roman" w:hAnsi="Times New Roman"/>
          <w:sz w:val="28"/>
          <w:szCs w:val="28"/>
          <w:lang w:eastAsia="ru-RU"/>
        </w:rPr>
      </w:pPr>
      <w:r w:rsidRPr="004F311C">
        <w:rPr>
          <w:rFonts w:ascii="Times New Roman" w:hAnsi="Times New Roman"/>
          <w:sz w:val="28"/>
          <w:szCs w:val="28"/>
          <w:lang w:eastAsia="ru-RU"/>
        </w:rPr>
        <w:t>Понятие нормы речи. Характерные особенности нормы литературного языка. Языковые, коммуникативные и этические нормы.</w:t>
      </w:r>
    </w:p>
    <w:p w14:paraId="47717740" w14:textId="1591280E" w:rsidR="00601C5D" w:rsidRDefault="00601C5D" w:rsidP="00127E0F">
      <w:pPr>
        <w:spacing w:after="0" w:line="240" w:lineRule="auto"/>
        <w:ind w:firstLine="567"/>
        <w:jc w:val="both"/>
        <w:rPr>
          <w:rFonts w:ascii="Times New Roman" w:hAnsi="Times New Roman"/>
          <w:sz w:val="28"/>
          <w:szCs w:val="28"/>
          <w:lang w:eastAsia="ru-RU"/>
        </w:rPr>
      </w:pPr>
      <w:r w:rsidRPr="004F311C">
        <w:rPr>
          <w:rFonts w:ascii="Times New Roman" w:hAnsi="Times New Roman"/>
          <w:sz w:val="28"/>
          <w:szCs w:val="28"/>
          <w:lang w:eastAsia="ru-RU"/>
        </w:rPr>
        <w:t>Нарушение норм устной</w:t>
      </w:r>
      <w:r>
        <w:rPr>
          <w:rFonts w:ascii="Times New Roman" w:hAnsi="Times New Roman"/>
          <w:sz w:val="28"/>
          <w:szCs w:val="28"/>
          <w:lang w:eastAsia="ru-RU"/>
        </w:rPr>
        <w:t xml:space="preserve"> и письменной речи. </w:t>
      </w:r>
      <w:r w:rsidRPr="004F311C">
        <w:rPr>
          <w:rFonts w:ascii="Times New Roman" w:hAnsi="Times New Roman"/>
          <w:sz w:val="28"/>
          <w:szCs w:val="28"/>
          <w:lang w:eastAsia="ru-RU"/>
        </w:rPr>
        <w:t xml:space="preserve"> </w:t>
      </w:r>
    </w:p>
    <w:p w14:paraId="0521DC67" w14:textId="77777777" w:rsidR="001C54B6" w:rsidRDefault="00601C5D" w:rsidP="001C54B6">
      <w:pPr>
        <w:spacing w:after="0" w:line="240" w:lineRule="auto"/>
        <w:ind w:firstLine="567"/>
        <w:jc w:val="both"/>
        <w:rPr>
          <w:rFonts w:ascii="Times New Roman" w:hAnsi="Times New Roman"/>
          <w:sz w:val="28"/>
          <w:szCs w:val="28"/>
          <w:lang w:eastAsia="ru-RU"/>
        </w:rPr>
      </w:pPr>
      <w:r>
        <w:rPr>
          <w:rFonts w:ascii="Times New Roman" w:hAnsi="Times New Roman"/>
          <w:sz w:val="28"/>
          <w:szCs w:val="28"/>
          <w:lang w:eastAsia="ru-RU"/>
        </w:rPr>
        <w:t>Функции норм: защита, отражение истории, предписание.</w:t>
      </w:r>
    </w:p>
    <w:p w14:paraId="28CE4796" w14:textId="77777777" w:rsidR="001C54B6" w:rsidRDefault="001C54B6" w:rsidP="001C54B6">
      <w:pPr>
        <w:spacing w:after="0" w:line="240" w:lineRule="auto"/>
        <w:ind w:firstLine="567"/>
        <w:jc w:val="both"/>
        <w:rPr>
          <w:rFonts w:ascii="Times New Roman" w:hAnsi="Times New Roman"/>
          <w:b/>
          <w:bCs/>
          <w:smallCaps/>
          <w:sz w:val="30"/>
          <w:szCs w:val="30"/>
          <w:lang w:eastAsia="ru-RU"/>
        </w:rPr>
      </w:pPr>
    </w:p>
    <w:p w14:paraId="0660A3DC" w14:textId="7F11164F" w:rsidR="00601C5D" w:rsidRPr="001C54B6" w:rsidRDefault="00601C5D" w:rsidP="001C54B6">
      <w:pPr>
        <w:spacing w:after="0" w:line="240" w:lineRule="auto"/>
        <w:ind w:firstLine="567"/>
        <w:jc w:val="both"/>
        <w:rPr>
          <w:rFonts w:ascii="Times New Roman" w:hAnsi="Times New Roman"/>
          <w:sz w:val="28"/>
          <w:szCs w:val="28"/>
          <w:lang w:eastAsia="ru-RU"/>
        </w:rPr>
      </w:pPr>
      <w:r>
        <w:rPr>
          <w:rFonts w:ascii="Times New Roman" w:hAnsi="Times New Roman"/>
          <w:b/>
          <w:bCs/>
          <w:smallCaps/>
          <w:sz w:val="30"/>
          <w:szCs w:val="30"/>
          <w:lang w:eastAsia="ru-RU"/>
        </w:rPr>
        <w:t>Тема 3</w:t>
      </w:r>
      <w:r w:rsidRPr="004F311C">
        <w:rPr>
          <w:rFonts w:ascii="Times New Roman" w:hAnsi="Times New Roman"/>
          <w:b/>
          <w:bCs/>
          <w:smallCaps/>
          <w:sz w:val="30"/>
          <w:szCs w:val="30"/>
          <w:lang w:eastAsia="ru-RU"/>
        </w:rPr>
        <w:t>.</w:t>
      </w:r>
      <w:r w:rsidRPr="004F311C">
        <w:rPr>
          <w:rFonts w:ascii="Times New Roman" w:hAnsi="Times New Roman"/>
          <w:b/>
          <w:bCs/>
          <w:smallCaps/>
          <w:sz w:val="30"/>
          <w:szCs w:val="30"/>
          <w:lang w:eastAsia="ru-RU"/>
        </w:rPr>
        <w:tab/>
      </w:r>
      <w:r>
        <w:rPr>
          <w:rFonts w:ascii="Times New Roman" w:hAnsi="Times New Roman"/>
          <w:b/>
          <w:bCs/>
          <w:sz w:val="30"/>
          <w:szCs w:val="30"/>
          <w:lang w:eastAsia="ru-RU"/>
        </w:rPr>
        <w:t>Коммуникативные качества речи. Совершенствование навыков грамотного говорения</w:t>
      </w:r>
    </w:p>
    <w:p w14:paraId="447AE83E" w14:textId="5153139E" w:rsidR="00601C5D" w:rsidRPr="004F311C" w:rsidRDefault="00601C5D" w:rsidP="00127E0F">
      <w:pPr>
        <w:shd w:val="clear" w:color="auto" w:fill="FFFFFF"/>
        <w:spacing w:after="0" w:line="240" w:lineRule="auto"/>
        <w:ind w:firstLine="567"/>
        <w:jc w:val="both"/>
        <w:rPr>
          <w:rFonts w:ascii="Times New Roman" w:hAnsi="Times New Roman"/>
          <w:sz w:val="28"/>
          <w:szCs w:val="28"/>
        </w:rPr>
      </w:pPr>
      <w:r w:rsidRPr="004F311C">
        <w:rPr>
          <w:rFonts w:ascii="Times New Roman" w:hAnsi="Times New Roman"/>
          <w:sz w:val="28"/>
          <w:szCs w:val="28"/>
        </w:rPr>
        <w:t>Речь как показатель профессионального и социального статуса современного человека.</w:t>
      </w:r>
      <w:r>
        <w:rPr>
          <w:rFonts w:ascii="Times New Roman" w:hAnsi="Times New Roman"/>
          <w:sz w:val="28"/>
          <w:szCs w:val="28"/>
        </w:rPr>
        <w:t xml:space="preserve"> Качества</w:t>
      </w:r>
      <w:r w:rsidRPr="004F311C">
        <w:rPr>
          <w:rFonts w:ascii="Times New Roman" w:hAnsi="Times New Roman"/>
          <w:sz w:val="28"/>
          <w:szCs w:val="28"/>
        </w:rPr>
        <w:t xml:space="preserve"> </w:t>
      </w:r>
      <w:r>
        <w:rPr>
          <w:rFonts w:ascii="Times New Roman" w:hAnsi="Times New Roman"/>
          <w:sz w:val="28"/>
          <w:szCs w:val="28"/>
        </w:rPr>
        <w:t>«хорошей речи»: точность, понятность, уместность, доступность, краткость, логичность, простота и другие.</w:t>
      </w:r>
    </w:p>
    <w:p w14:paraId="6D4E42EC" w14:textId="697B0AA9" w:rsidR="001C54B6" w:rsidRDefault="00601C5D" w:rsidP="001C54B6">
      <w:pPr>
        <w:pStyle w:val="a5"/>
        <w:ind w:firstLine="567"/>
        <w:rPr>
          <w:szCs w:val="28"/>
        </w:rPr>
      </w:pPr>
      <w:r w:rsidRPr="002508C2">
        <w:rPr>
          <w:szCs w:val="28"/>
        </w:rPr>
        <w:t>Причины коммуникативных неудач как результат грамматических, логических</w:t>
      </w:r>
      <w:r w:rsidR="001C54B6">
        <w:rPr>
          <w:szCs w:val="28"/>
        </w:rPr>
        <w:t xml:space="preserve"> и стилистических ошибок в речи.</w:t>
      </w:r>
      <w:r w:rsidR="00907B70">
        <w:rPr>
          <w:szCs w:val="28"/>
        </w:rPr>
        <w:t xml:space="preserve"> </w:t>
      </w:r>
      <w:r>
        <w:rPr>
          <w:szCs w:val="28"/>
        </w:rPr>
        <w:t>Совершенствование навыков грамотного говорения.</w:t>
      </w:r>
    </w:p>
    <w:p w14:paraId="305304D7" w14:textId="6E6A5204" w:rsidR="00601C5D" w:rsidRPr="001C54B6" w:rsidRDefault="00601C5D" w:rsidP="001C54B6">
      <w:pPr>
        <w:pStyle w:val="a5"/>
        <w:ind w:firstLine="567"/>
        <w:rPr>
          <w:szCs w:val="28"/>
        </w:rPr>
      </w:pPr>
      <w:r>
        <w:rPr>
          <w:b/>
          <w:bCs/>
          <w:smallCaps/>
          <w:sz w:val="30"/>
          <w:szCs w:val="30"/>
          <w:lang w:eastAsia="ru-RU"/>
        </w:rPr>
        <w:t>Тема 4</w:t>
      </w:r>
      <w:r w:rsidRPr="006E6487">
        <w:rPr>
          <w:b/>
          <w:bCs/>
          <w:smallCaps/>
          <w:sz w:val="30"/>
          <w:szCs w:val="30"/>
          <w:lang w:eastAsia="ru-RU"/>
        </w:rPr>
        <w:t>.</w:t>
      </w:r>
      <w:r w:rsidRPr="006E6487">
        <w:rPr>
          <w:b/>
          <w:bCs/>
          <w:smallCaps/>
          <w:sz w:val="30"/>
          <w:szCs w:val="30"/>
          <w:lang w:eastAsia="ru-RU"/>
        </w:rPr>
        <w:tab/>
      </w:r>
      <w:r w:rsidRPr="006E6487">
        <w:rPr>
          <w:b/>
          <w:bCs/>
          <w:sz w:val="30"/>
          <w:szCs w:val="30"/>
          <w:lang w:eastAsia="ru-RU"/>
        </w:rPr>
        <w:t xml:space="preserve">Заимствования и проблема чистоты </w:t>
      </w:r>
      <w:r w:rsidRPr="006E6487">
        <w:rPr>
          <w:b/>
          <w:bCs/>
          <w:sz w:val="30"/>
          <w:szCs w:val="30"/>
          <w:lang w:eastAsia="ru-RU"/>
        </w:rPr>
        <w:br/>
        <w:t>современного русского языка</w:t>
      </w:r>
    </w:p>
    <w:p w14:paraId="7D22081B" w14:textId="4E951B06" w:rsidR="00601C5D" w:rsidRPr="006E6487" w:rsidRDefault="00601C5D" w:rsidP="00127E0F">
      <w:pPr>
        <w:shd w:val="clear" w:color="auto" w:fill="FFFFFF"/>
        <w:spacing w:after="0" w:line="240" w:lineRule="auto"/>
        <w:ind w:firstLine="567"/>
        <w:jc w:val="both"/>
        <w:rPr>
          <w:rFonts w:ascii="Times New Roman" w:hAnsi="Times New Roman"/>
          <w:sz w:val="20"/>
          <w:szCs w:val="20"/>
          <w:lang w:eastAsia="ru-RU"/>
        </w:rPr>
      </w:pPr>
      <w:r w:rsidRPr="006E6487">
        <w:rPr>
          <w:rFonts w:ascii="Times New Roman" w:hAnsi="Times New Roman"/>
          <w:sz w:val="28"/>
          <w:szCs w:val="28"/>
          <w:lang w:eastAsia="ru-RU"/>
        </w:rPr>
        <w:t>Причины заимствований.</w:t>
      </w:r>
      <w:r>
        <w:rPr>
          <w:rFonts w:ascii="Times New Roman" w:hAnsi="Times New Roman"/>
          <w:sz w:val="20"/>
          <w:szCs w:val="20"/>
          <w:lang w:eastAsia="ru-RU"/>
        </w:rPr>
        <w:t xml:space="preserve"> </w:t>
      </w:r>
      <w:r w:rsidRPr="006E6487">
        <w:rPr>
          <w:rFonts w:ascii="Times New Roman" w:hAnsi="Times New Roman"/>
          <w:sz w:val="28"/>
          <w:szCs w:val="28"/>
          <w:lang w:eastAsia="ru-RU"/>
        </w:rPr>
        <w:t xml:space="preserve">Заимствования 80-х гг. </w:t>
      </w:r>
      <w:r w:rsidRPr="006E6487">
        <w:rPr>
          <w:rFonts w:ascii="Times New Roman" w:hAnsi="Times New Roman"/>
          <w:sz w:val="28"/>
          <w:szCs w:val="28"/>
          <w:lang w:val="en-US" w:eastAsia="ru-RU"/>
        </w:rPr>
        <w:t>XX</w:t>
      </w:r>
      <w:r w:rsidRPr="006E6487">
        <w:rPr>
          <w:rFonts w:ascii="Times New Roman" w:hAnsi="Times New Roman"/>
          <w:sz w:val="28"/>
          <w:szCs w:val="28"/>
          <w:lang w:eastAsia="ru-RU"/>
        </w:rPr>
        <w:t xml:space="preserve"> в. Типы заимствованной лексики в профессиональной, бытовой и др. сферах.</w:t>
      </w:r>
      <w:r>
        <w:rPr>
          <w:rFonts w:ascii="Times New Roman" w:hAnsi="Times New Roman"/>
          <w:sz w:val="20"/>
          <w:szCs w:val="20"/>
          <w:lang w:eastAsia="ru-RU"/>
        </w:rPr>
        <w:t xml:space="preserve"> </w:t>
      </w:r>
      <w:r w:rsidRPr="006E6487">
        <w:rPr>
          <w:rFonts w:ascii="Times New Roman" w:hAnsi="Times New Roman"/>
          <w:sz w:val="28"/>
          <w:szCs w:val="28"/>
          <w:lang w:eastAsia="ru-RU"/>
        </w:rPr>
        <w:t xml:space="preserve">Заимствования </w:t>
      </w:r>
      <w:r w:rsidRPr="006E6487">
        <w:rPr>
          <w:rFonts w:ascii="Times New Roman" w:hAnsi="Times New Roman"/>
          <w:sz w:val="28"/>
          <w:szCs w:val="28"/>
          <w:lang w:val="en-US" w:eastAsia="ru-RU"/>
        </w:rPr>
        <w:t>XXI</w:t>
      </w:r>
      <w:r w:rsidR="001C54B6">
        <w:rPr>
          <w:rFonts w:ascii="Times New Roman" w:hAnsi="Times New Roman"/>
          <w:sz w:val="28"/>
          <w:szCs w:val="28"/>
          <w:lang w:eastAsia="ru-RU"/>
        </w:rPr>
        <w:t xml:space="preserve"> в.</w:t>
      </w:r>
    </w:p>
    <w:p w14:paraId="1D9DFB0E" w14:textId="74F43AAB" w:rsidR="00601C5D" w:rsidRPr="006E6487" w:rsidRDefault="00601C5D" w:rsidP="00127E0F">
      <w:pPr>
        <w:shd w:val="clear" w:color="auto" w:fill="FFFFFF"/>
        <w:spacing w:after="0" w:line="240" w:lineRule="auto"/>
        <w:ind w:firstLine="567"/>
        <w:jc w:val="both"/>
        <w:rPr>
          <w:rFonts w:ascii="Times New Roman" w:hAnsi="Times New Roman"/>
          <w:sz w:val="20"/>
          <w:szCs w:val="20"/>
          <w:lang w:eastAsia="ru-RU"/>
        </w:rPr>
      </w:pPr>
      <w:r w:rsidRPr="006E6487">
        <w:rPr>
          <w:rFonts w:ascii="Times New Roman" w:hAnsi="Times New Roman"/>
          <w:sz w:val="28"/>
          <w:szCs w:val="28"/>
          <w:lang w:eastAsia="ru-RU"/>
        </w:rPr>
        <w:t xml:space="preserve">Отношение к заимствованиям. История вопроса. </w:t>
      </w:r>
    </w:p>
    <w:p w14:paraId="4F1A1BD2" w14:textId="3054D23B" w:rsidR="00601C5D" w:rsidRPr="00601C5D" w:rsidRDefault="00601C5D" w:rsidP="00127E0F">
      <w:pPr>
        <w:shd w:val="clear" w:color="auto" w:fill="FFFFFF"/>
        <w:spacing w:after="0" w:line="240" w:lineRule="auto"/>
        <w:ind w:firstLine="567"/>
        <w:jc w:val="both"/>
        <w:rPr>
          <w:rFonts w:ascii="Times New Roman" w:hAnsi="Times New Roman"/>
          <w:sz w:val="28"/>
          <w:szCs w:val="28"/>
          <w:lang w:eastAsia="ru-RU"/>
        </w:rPr>
      </w:pPr>
      <w:r w:rsidRPr="006E6487">
        <w:rPr>
          <w:rFonts w:ascii="Times New Roman" w:hAnsi="Times New Roman"/>
          <w:sz w:val="28"/>
          <w:szCs w:val="28"/>
          <w:lang w:eastAsia="ru-RU"/>
        </w:rPr>
        <w:t xml:space="preserve">Положительные и отрицательные результаты заимствований. </w:t>
      </w:r>
    </w:p>
    <w:p w14:paraId="0C9D131F" w14:textId="77777777" w:rsidR="001C54B6" w:rsidRDefault="001C54B6" w:rsidP="00127E0F">
      <w:pPr>
        <w:pStyle w:val="a5"/>
        <w:ind w:firstLine="567"/>
        <w:rPr>
          <w:b/>
          <w:szCs w:val="28"/>
        </w:rPr>
      </w:pPr>
    </w:p>
    <w:p w14:paraId="37AA349C" w14:textId="77777777" w:rsidR="00601C5D" w:rsidRPr="001E0AF6" w:rsidRDefault="00601C5D" w:rsidP="00127E0F">
      <w:pPr>
        <w:pStyle w:val="a5"/>
        <w:ind w:firstLine="567"/>
        <w:rPr>
          <w:b/>
          <w:szCs w:val="28"/>
        </w:rPr>
      </w:pPr>
      <w:r>
        <w:rPr>
          <w:b/>
          <w:szCs w:val="28"/>
        </w:rPr>
        <w:t>ТЕМА 5</w:t>
      </w:r>
      <w:r w:rsidRPr="001E0AF6">
        <w:rPr>
          <w:b/>
          <w:szCs w:val="28"/>
        </w:rPr>
        <w:t>. Орфоэпия как часть речевой культуры человека</w:t>
      </w:r>
    </w:p>
    <w:p w14:paraId="17B11F0A" w14:textId="77777777" w:rsidR="00601C5D" w:rsidRDefault="00601C5D" w:rsidP="00127E0F">
      <w:pPr>
        <w:pStyle w:val="a5"/>
        <w:ind w:firstLine="567"/>
        <w:rPr>
          <w:szCs w:val="28"/>
        </w:rPr>
      </w:pPr>
      <w:r>
        <w:rPr>
          <w:szCs w:val="28"/>
        </w:rPr>
        <w:t xml:space="preserve">Владение нормами литературного </w:t>
      </w:r>
      <w:proofErr w:type="gramStart"/>
      <w:r>
        <w:rPr>
          <w:szCs w:val="28"/>
        </w:rPr>
        <w:t>произношения  и</w:t>
      </w:r>
      <w:proofErr w:type="gramEnd"/>
      <w:r>
        <w:rPr>
          <w:szCs w:val="28"/>
        </w:rPr>
        <w:t xml:space="preserve"> его роль в процессе общения. </w:t>
      </w:r>
    </w:p>
    <w:p w14:paraId="0A161DF8" w14:textId="08CAB2C6" w:rsidR="00601C5D" w:rsidRDefault="00601C5D" w:rsidP="001C54B6">
      <w:pPr>
        <w:pStyle w:val="a5"/>
        <w:ind w:firstLine="567"/>
        <w:rPr>
          <w:szCs w:val="28"/>
        </w:rPr>
      </w:pPr>
      <w:r>
        <w:rPr>
          <w:szCs w:val="28"/>
        </w:rPr>
        <w:t>Понятие орфоэпии. Историческое развитие норм</w:t>
      </w:r>
      <w:r w:rsidR="001C54B6">
        <w:rPr>
          <w:szCs w:val="28"/>
        </w:rPr>
        <w:t xml:space="preserve">. Два типа орфоэпической нормы. </w:t>
      </w:r>
      <w:r>
        <w:rPr>
          <w:szCs w:val="28"/>
        </w:rPr>
        <w:t>Стили п</w:t>
      </w:r>
      <w:r w:rsidR="001C54B6">
        <w:rPr>
          <w:szCs w:val="28"/>
        </w:rPr>
        <w:t>роизношения.</w:t>
      </w:r>
    </w:p>
    <w:p w14:paraId="0D885D95" w14:textId="77777777" w:rsidR="00601C5D" w:rsidRDefault="00601C5D" w:rsidP="00127E0F">
      <w:pPr>
        <w:pStyle w:val="a5"/>
        <w:ind w:firstLine="567"/>
        <w:rPr>
          <w:szCs w:val="28"/>
        </w:rPr>
      </w:pPr>
      <w:r>
        <w:rPr>
          <w:szCs w:val="28"/>
        </w:rPr>
        <w:t>Основные правила русского литературного произношения.</w:t>
      </w:r>
    </w:p>
    <w:p w14:paraId="672E7D3E" w14:textId="77777777" w:rsidR="001C54B6" w:rsidRDefault="001C54B6" w:rsidP="001C54B6">
      <w:pPr>
        <w:pStyle w:val="a5"/>
        <w:ind w:firstLine="567"/>
        <w:rPr>
          <w:szCs w:val="28"/>
        </w:rPr>
      </w:pPr>
      <w:r>
        <w:rPr>
          <w:szCs w:val="28"/>
        </w:rPr>
        <w:t>Типичные орфоэпические ошибки.</w:t>
      </w:r>
    </w:p>
    <w:p w14:paraId="00F346A3" w14:textId="77777777" w:rsidR="001C54B6" w:rsidRDefault="001C54B6" w:rsidP="001C54B6">
      <w:pPr>
        <w:pStyle w:val="a5"/>
        <w:ind w:firstLine="567"/>
        <w:rPr>
          <w:b/>
          <w:bCs/>
          <w:smallCaps/>
          <w:sz w:val="30"/>
          <w:szCs w:val="30"/>
          <w:lang w:eastAsia="ru-RU"/>
        </w:rPr>
      </w:pPr>
    </w:p>
    <w:p w14:paraId="19D71D7C" w14:textId="7D87B2AC" w:rsidR="00601C5D" w:rsidRPr="001C54B6" w:rsidRDefault="00601C5D" w:rsidP="001C54B6">
      <w:pPr>
        <w:pStyle w:val="a5"/>
        <w:ind w:firstLine="567"/>
        <w:rPr>
          <w:szCs w:val="28"/>
        </w:rPr>
      </w:pPr>
      <w:r w:rsidRPr="00AE131F">
        <w:rPr>
          <w:b/>
          <w:bCs/>
          <w:smallCaps/>
          <w:sz w:val="30"/>
          <w:szCs w:val="30"/>
          <w:lang w:eastAsia="ru-RU"/>
        </w:rPr>
        <w:t xml:space="preserve">Тема </w:t>
      </w:r>
      <w:r>
        <w:rPr>
          <w:b/>
          <w:bCs/>
          <w:smallCaps/>
          <w:sz w:val="30"/>
          <w:szCs w:val="30"/>
          <w:lang w:eastAsia="ru-RU"/>
        </w:rPr>
        <w:t>6</w:t>
      </w:r>
      <w:r w:rsidRPr="00AE131F">
        <w:rPr>
          <w:b/>
          <w:bCs/>
          <w:smallCaps/>
          <w:sz w:val="30"/>
          <w:szCs w:val="30"/>
          <w:lang w:eastAsia="ru-RU"/>
        </w:rPr>
        <w:t>.</w:t>
      </w:r>
      <w:r w:rsidRPr="00AE131F">
        <w:rPr>
          <w:b/>
          <w:bCs/>
          <w:smallCaps/>
          <w:sz w:val="30"/>
          <w:szCs w:val="30"/>
          <w:lang w:eastAsia="ru-RU"/>
        </w:rPr>
        <w:tab/>
      </w:r>
      <w:r w:rsidRPr="00AE131F">
        <w:rPr>
          <w:b/>
          <w:bCs/>
          <w:sz w:val="30"/>
          <w:szCs w:val="30"/>
          <w:lang w:eastAsia="ru-RU"/>
        </w:rPr>
        <w:t>Совершенствование навыков грамотного письма</w:t>
      </w:r>
    </w:p>
    <w:p w14:paraId="6C92E035" w14:textId="77777777" w:rsidR="00601C5D" w:rsidRPr="00AE131F" w:rsidRDefault="00601C5D" w:rsidP="00127E0F">
      <w:pPr>
        <w:tabs>
          <w:tab w:val="left" w:pos="993"/>
        </w:tabs>
        <w:spacing w:after="0" w:line="240" w:lineRule="auto"/>
        <w:ind w:firstLine="567"/>
        <w:jc w:val="both"/>
        <w:rPr>
          <w:rFonts w:ascii="Times New Roman" w:hAnsi="Times New Roman"/>
          <w:sz w:val="28"/>
          <w:szCs w:val="20"/>
          <w:lang w:eastAsia="ru-RU"/>
        </w:rPr>
      </w:pPr>
      <w:r w:rsidRPr="00AE131F">
        <w:rPr>
          <w:rFonts w:ascii="Times New Roman" w:hAnsi="Times New Roman"/>
          <w:sz w:val="28"/>
          <w:szCs w:val="20"/>
          <w:lang w:eastAsia="ru-RU"/>
        </w:rPr>
        <w:t xml:space="preserve">Культура </w:t>
      </w:r>
      <w:proofErr w:type="gramStart"/>
      <w:r w:rsidRPr="00AE131F">
        <w:rPr>
          <w:rFonts w:ascii="Times New Roman" w:hAnsi="Times New Roman"/>
          <w:sz w:val="28"/>
          <w:szCs w:val="20"/>
          <w:lang w:eastAsia="ru-RU"/>
        </w:rPr>
        <w:t>письменной  речи</w:t>
      </w:r>
      <w:proofErr w:type="gramEnd"/>
      <w:r w:rsidRPr="00AE131F">
        <w:rPr>
          <w:rFonts w:ascii="Times New Roman" w:hAnsi="Times New Roman"/>
          <w:sz w:val="28"/>
          <w:szCs w:val="20"/>
          <w:lang w:eastAsia="ru-RU"/>
        </w:rPr>
        <w:t xml:space="preserve"> на современном этапе.</w:t>
      </w:r>
    </w:p>
    <w:p w14:paraId="59B03A01" w14:textId="77777777" w:rsidR="00601C5D" w:rsidRDefault="00601C5D" w:rsidP="00127E0F">
      <w:pPr>
        <w:tabs>
          <w:tab w:val="left" w:pos="993"/>
        </w:tabs>
        <w:spacing w:after="0" w:line="240" w:lineRule="auto"/>
        <w:ind w:firstLine="567"/>
        <w:jc w:val="both"/>
        <w:rPr>
          <w:rFonts w:ascii="Times New Roman" w:hAnsi="Times New Roman"/>
          <w:sz w:val="28"/>
          <w:szCs w:val="20"/>
          <w:lang w:eastAsia="ru-RU"/>
        </w:rPr>
      </w:pPr>
      <w:r w:rsidRPr="00AE131F">
        <w:rPr>
          <w:rFonts w:ascii="Times New Roman" w:hAnsi="Times New Roman"/>
          <w:sz w:val="28"/>
          <w:szCs w:val="20"/>
          <w:lang w:eastAsia="ru-RU"/>
        </w:rPr>
        <w:t>Основные направления совершенствования навыков грамотного письма.</w:t>
      </w:r>
    </w:p>
    <w:p w14:paraId="46FD3172" w14:textId="2C1CAFE2" w:rsidR="001C54B6" w:rsidRDefault="00601C5D" w:rsidP="00907B70">
      <w:pPr>
        <w:tabs>
          <w:tab w:val="left" w:pos="993"/>
        </w:tabs>
        <w:spacing w:after="0" w:line="240" w:lineRule="auto"/>
        <w:ind w:firstLine="567"/>
        <w:jc w:val="both"/>
        <w:rPr>
          <w:rFonts w:ascii="Times New Roman" w:hAnsi="Times New Roman"/>
          <w:sz w:val="28"/>
          <w:szCs w:val="20"/>
          <w:lang w:eastAsia="ru-RU"/>
        </w:rPr>
      </w:pPr>
      <w:r>
        <w:rPr>
          <w:rFonts w:ascii="Times New Roman" w:hAnsi="Times New Roman"/>
          <w:sz w:val="28"/>
          <w:szCs w:val="20"/>
          <w:lang w:eastAsia="ru-RU"/>
        </w:rPr>
        <w:t>Корректировка знаний в области пункту</w:t>
      </w:r>
      <w:r w:rsidR="00907B70">
        <w:rPr>
          <w:rFonts w:ascii="Times New Roman" w:hAnsi="Times New Roman"/>
          <w:sz w:val="28"/>
          <w:szCs w:val="20"/>
          <w:lang w:eastAsia="ru-RU"/>
        </w:rPr>
        <w:t xml:space="preserve">ации. Пунктуационный практикум. </w:t>
      </w:r>
      <w:r>
        <w:rPr>
          <w:rFonts w:ascii="Times New Roman" w:hAnsi="Times New Roman"/>
          <w:sz w:val="28"/>
          <w:szCs w:val="20"/>
          <w:lang w:eastAsia="ru-RU"/>
        </w:rPr>
        <w:t>Корректировка знаний в области орфографии.</w:t>
      </w:r>
    </w:p>
    <w:p w14:paraId="0FE97B70" w14:textId="77777777" w:rsidR="001C54B6" w:rsidRDefault="001C54B6" w:rsidP="001C54B6">
      <w:pPr>
        <w:tabs>
          <w:tab w:val="left" w:pos="993"/>
        </w:tabs>
        <w:spacing w:after="0" w:line="240" w:lineRule="auto"/>
        <w:ind w:firstLine="567"/>
        <w:jc w:val="both"/>
        <w:rPr>
          <w:rFonts w:ascii="Times New Roman" w:hAnsi="Times New Roman"/>
          <w:b/>
          <w:bCs/>
          <w:smallCaps/>
          <w:sz w:val="30"/>
          <w:szCs w:val="30"/>
          <w:lang w:eastAsia="ru-RU"/>
        </w:rPr>
      </w:pPr>
    </w:p>
    <w:p w14:paraId="46090A88" w14:textId="7A5EAB64" w:rsidR="00601C5D" w:rsidRPr="001C54B6" w:rsidRDefault="00601C5D" w:rsidP="001C54B6">
      <w:pPr>
        <w:tabs>
          <w:tab w:val="left" w:pos="993"/>
        </w:tabs>
        <w:spacing w:after="0" w:line="240" w:lineRule="auto"/>
        <w:ind w:firstLine="567"/>
        <w:jc w:val="both"/>
        <w:rPr>
          <w:rFonts w:ascii="Times New Roman" w:hAnsi="Times New Roman"/>
          <w:sz w:val="28"/>
          <w:szCs w:val="20"/>
          <w:lang w:eastAsia="ru-RU"/>
        </w:rPr>
      </w:pPr>
      <w:r>
        <w:rPr>
          <w:rFonts w:ascii="Times New Roman" w:hAnsi="Times New Roman"/>
          <w:b/>
          <w:bCs/>
          <w:smallCaps/>
          <w:sz w:val="30"/>
          <w:szCs w:val="30"/>
          <w:lang w:eastAsia="ru-RU"/>
        </w:rPr>
        <w:t>Тема 7</w:t>
      </w:r>
      <w:r w:rsidRPr="004F311C">
        <w:rPr>
          <w:rFonts w:ascii="Times New Roman" w:hAnsi="Times New Roman"/>
          <w:b/>
          <w:bCs/>
          <w:smallCaps/>
          <w:sz w:val="30"/>
          <w:szCs w:val="30"/>
          <w:lang w:eastAsia="ru-RU"/>
        </w:rPr>
        <w:t>.</w:t>
      </w:r>
      <w:r w:rsidRPr="004F311C">
        <w:rPr>
          <w:rFonts w:ascii="Times New Roman" w:hAnsi="Times New Roman"/>
          <w:b/>
          <w:bCs/>
          <w:smallCaps/>
          <w:sz w:val="30"/>
          <w:szCs w:val="30"/>
          <w:lang w:eastAsia="ru-RU"/>
        </w:rPr>
        <w:tab/>
      </w:r>
      <w:r>
        <w:rPr>
          <w:rFonts w:ascii="Times New Roman" w:hAnsi="Times New Roman"/>
          <w:b/>
          <w:bCs/>
          <w:sz w:val="30"/>
          <w:szCs w:val="30"/>
          <w:lang w:eastAsia="ru-RU"/>
        </w:rPr>
        <w:t>Функциональные стили современного русского языка (общая характеристика)</w:t>
      </w:r>
    </w:p>
    <w:p w14:paraId="63E5D9DF" w14:textId="63390668" w:rsidR="00601C5D" w:rsidRPr="008721B4" w:rsidRDefault="00601C5D" w:rsidP="00127E0F">
      <w:pPr>
        <w:spacing w:after="0" w:line="240" w:lineRule="auto"/>
        <w:ind w:firstLine="567"/>
        <w:jc w:val="both"/>
        <w:rPr>
          <w:rFonts w:ascii="Times New Roman" w:hAnsi="Times New Roman"/>
          <w:sz w:val="28"/>
          <w:szCs w:val="20"/>
          <w:lang w:eastAsia="ru-RU"/>
        </w:rPr>
      </w:pPr>
      <w:r w:rsidRPr="008721B4">
        <w:rPr>
          <w:rFonts w:ascii="Times New Roman" w:hAnsi="Times New Roman"/>
          <w:sz w:val="28"/>
          <w:szCs w:val="20"/>
          <w:lang w:eastAsia="ru-RU"/>
        </w:rPr>
        <w:t xml:space="preserve"> Факторы выбора стиля. </w:t>
      </w:r>
    </w:p>
    <w:p w14:paraId="03E43162" w14:textId="77777777" w:rsidR="00601C5D" w:rsidRPr="008721B4" w:rsidRDefault="00601C5D" w:rsidP="00127E0F">
      <w:pPr>
        <w:spacing w:after="0" w:line="240" w:lineRule="auto"/>
        <w:ind w:firstLine="567"/>
        <w:jc w:val="both"/>
        <w:rPr>
          <w:rFonts w:ascii="Times New Roman" w:hAnsi="Times New Roman"/>
          <w:sz w:val="28"/>
          <w:szCs w:val="20"/>
          <w:lang w:eastAsia="ru-RU"/>
        </w:rPr>
      </w:pPr>
      <w:r w:rsidRPr="008721B4">
        <w:rPr>
          <w:rFonts w:ascii="Times New Roman" w:hAnsi="Times New Roman"/>
          <w:sz w:val="28"/>
          <w:szCs w:val="20"/>
          <w:lang w:eastAsia="ru-RU"/>
        </w:rPr>
        <w:t xml:space="preserve">Сферы общественной </w:t>
      </w:r>
      <w:proofErr w:type="gramStart"/>
      <w:r w:rsidRPr="008721B4">
        <w:rPr>
          <w:rFonts w:ascii="Times New Roman" w:hAnsi="Times New Roman"/>
          <w:sz w:val="28"/>
          <w:szCs w:val="20"/>
          <w:lang w:eastAsia="ru-RU"/>
        </w:rPr>
        <w:t>деятельности  и</w:t>
      </w:r>
      <w:proofErr w:type="gramEnd"/>
      <w:r w:rsidRPr="008721B4">
        <w:rPr>
          <w:rFonts w:ascii="Times New Roman" w:hAnsi="Times New Roman"/>
          <w:sz w:val="28"/>
          <w:szCs w:val="20"/>
          <w:lang w:eastAsia="ru-RU"/>
        </w:rPr>
        <w:t xml:space="preserve"> стили речи.</w:t>
      </w:r>
    </w:p>
    <w:p w14:paraId="20823595" w14:textId="77777777" w:rsidR="00601C5D" w:rsidRDefault="00601C5D" w:rsidP="00127E0F">
      <w:pPr>
        <w:tabs>
          <w:tab w:val="left" w:pos="2435"/>
          <w:tab w:val="left" w:pos="5211"/>
        </w:tabs>
        <w:spacing w:after="0" w:line="240" w:lineRule="auto"/>
        <w:ind w:firstLine="567"/>
        <w:jc w:val="both"/>
        <w:rPr>
          <w:rFonts w:ascii="Times New Roman" w:hAnsi="Times New Roman"/>
          <w:sz w:val="28"/>
          <w:szCs w:val="20"/>
          <w:lang w:eastAsia="ru-RU"/>
        </w:rPr>
      </w:pPr>
      <w:r w:rsidRPr="008721B4">
        <w:rPr>
          <w:rFonts w:ascii="Times New Roman" w:hAnsi="Times New Roman"/>
          <w:sz w:val="28"/>
          <w:szCs w:val="20"/>
          <w:lang w:eastAsia="ru-RU"/>
        </w:rPr>
        <w:lastRenderedPageBreak/>
        <w:t>Функциональные стили современного русско</w:t>
      </w:r>
      <w:r>
        <w:rPr>
          <w:rFonts w:ascii="Times New Roman" w:hAnsi="Times New Roman"/>
          <w:sz w:val="28"/>
          <w:szCs w:val="20"/>
          <w:lang w:eastAsia="ru-RU"/>
        </w:rPr>
        <w:t>го языка (общая характеристика): научный, официально-деловой, публицистический, разговорный.</w:t>
      </w:r>
    </w:p>
    <w:p w14:paraId="0B312F37" w14:textId="77777777" w:rsidR="001C54B6" w:rsidRDefault="001C54B6" w:rsidP="00127E0F">
      <w:pPr>
        <w:tabs>
          <w:tab w:val="left" w:pos="2435"/>
          <w:tab w:val="left" w:pos="5211"/>
        </w:tabs>
        <w:spacing w:after="0" w:line="240" w:lineRule="auto"/>
        <w:ind w:firstLine="567"/>
        <w:jc w:val="both"/>
        <w:rPr>
          <w:rFonts w:ascii="Times New Roman" w:hAnsi="Times New Roman"/>
          <w:b/>
          <w:sz w:val="28"/>
          <w:szCs w:val="20"/>
          <w:lang w:eastAsia="ru-RU"/>
        </w:rPr>
      </w:pPr>
    </w:p>
    <w:p w14:paraId="1906ACB5" w14:textId="2929D397" w:rsidR="00601C5D" w:rsidRPr="0025398D" w:rsidRDefault="00601C5D" w:rsidP="0025398D">
      <w:pPr>
        <w:pStyle w:val="af1"/>
      </w:pPr>
      <w:r w:rsidRPr="00601C5D">
        <w:rPr>
          <w:b/>
          <w:sz w:val="28"/>
          <w:szCs w:val="20"/>
          <w:lang w:eastAsia="ru-RU"/>
        </w:rPr>
        <w:t xml:space="preserve">ТЕМА 8. </w:t>
      </w:r>
      <w:r w:rsidRPr="00A263D2">
        <w:rPr>
          <w:b/>
          <w:bCs/>
          <w:sz w:val="30"/>
          <w:szCs w:val="30"/>
        </w:rPr>
        <w:t>Научный стиль речи</w:t>
      </w:r>
      <w:r w:rsidRPr="0025398D">
        <w:t xml:space="preserve"> </w:t>
      </w:r>
    </w:p>
    <w:p w14:paraId="44A70C7D" w14:textId="136FC111" w:rsidR="00601C5D" w:rsidRDefault="00601C5D" w:rsidP="00127E0F">
      <w:pPr>
        <w:tabs>
          <w:tab w:val="left" w:pos="2435"/>
          <w:tab w:val="left" w:pos="5211"/>
        </w:tabs>
        <w:spacing w:after="0" w:line="240" w:lineRule="auto"/>
        <w:ind w:firstLine="567"/>
        <w:jc w:val="both"/>
        <w:rPr>
          <w:rFonts w:ascii="Times New Roman" w:hAnsi="Times New Roman"/>
          <w:sz w:val="28"/>
          <w:szCs w:val="20"/>
          <w:lang w:eastAsia="ru-RU"/>
        </w:rPr>
      </w:pPr>
      <w:r w:rsidRPr="00601C5D">
        <w:rPr>
          <w:rFonts w:ascii="Times New Roman" w:hAnsi="Times New Roman"/>
          <w:sz w:val="28"/>
          <w:szCs w:val="20"/>
          <w:lang w:eastAsia="ru-RU"/>
        </w:rPr>
        <w:t>Сфера использования научного стиля речи.</w:t>
      </w:r>
      <w:r>
        <w:rPr>
          <w:rFonts w:ascii="Times New Roman" w:hAnsi="Times New Roman"/>
          <w:sz w:val="28"/>
          <w:szCs w:val="20"/>
          <w:lang w:eastAsia="ru-RU"/>
        </w:rPr>
        <w:t xml:space="preserve"> Языковые и общие признаки стиля. Жанры научного стил</w:t>
      </w:r>
      <w:r w:rsidR="00127E0F">
        <w:rPr>
          <w:rFonts w:ascii="Times New Roman" w:hAnsi="Times New Roman"/>
          <w:sz w:val="28"/>
          <w:szCs w:val="20"/>
          <w:lang w:eastAsia="ru-RU"/>
        </w:rPr>
        <w:t>я.</w:t>
      </w:r>
    </w:p>
    <w:p w14:paraId="7847CD30" w14:textId="7597A16C" w:rsidR="00127E0F" w:rsidRDefault="00127E0F" w:rsidP="00127E0F">
      <w:pPr>
        <w:tabs>
          <w:tab w:val="left" w:pos="2435"/>
          <w:tab w:val="left" w:pos="5211"/>
        </w:tabs>
        <w:spacing w:after="0" w:line="240" w:lineRule="auto"/>
        <w:ind w:firstLine="567"/>
        <w:jc w:val="both"/>
        <w:rPr>
          <w:rFonts w:ascii="Times New Roman" w:hAnsi="Times New Roman"/>
          <w:sz w:val="28"/>
          <w:szCs w:val="20"/>
          <w:lang w:eastAsia="ru-RU"/>
        </w:rPr>
      </w:pPr>
      <w:r>
        <w:rPr>
          <w:rFonts w:ascii="Times New Roman" w:hAnsi="Times New Roman"/>
          <w:sz w:val="28"/>
          <w:szCs w:val="20"/>
          <w:lang w:eastAsia="ru-RU"/>
        </w:rPr>
        <w:t>Анализ научного текста с точки зрения стилеобразующих черт (лексика, морфология, синтаксис).</w:t>
      </w:r>
    </w:p>
    <w:p w14:paraId="37370518" w14:textId="77777777" w:rsidR="001C54B6" w:rsidRDefault="00127E0F" w:rsidP="001C54B6">
      <w:pPr>
        <w:tabs>
          <w:tab w:val="left" w:pos="2435"/>
          <w:tab w:val="left" w:pos="5211"/>
        </w:tabs>
        <w:spacing w:after="0" w:line="240" w:lineRule="auto"/>
        <w:ind w:firstLine="567"/>
        <w:jc w:val="both"/>
        <w:rPr>
          <w:rFonts w:ascii="Times New Roman" w:hAnsi="Times New Roman"/>
          <w:sz w:val="28"/>
          <w:szCs w:val="20"/>
          <w:lang w:eastAsia="ru-RU"/>
        </w:rPr>
      </w:pPr>
      <w:r>
        <w:rPr>
          <w:rFonts w:ascii="Times New Roman" w:hAnsi="Times New Roman"/>
          <w:sz w:val="28"/>
          <w:szCs w:val="20"/>
          <w:lang w:eastAsia="ru-RU"/>
        </w:rPr>
        <w:t>Специфика составления научных текстов в условиях разных коммуникативных потребностей: аннотация, реферат.</w:t>
      </w:r>
    </w:p>
    <w:p w14:paraId="1EC6BEE5" w14:textId="77777777" w:rsidR="004C6855" w:rsidRDefault="004C6855" w:rsidP="004C6855">
      <w:pPr>
        <w:tabs>
          <w:tab w:val="left" w:pos="2435"/>
          <w:tab w:val="left" w:pos="5211"/>
        </w:tabs>
        <w:spacing w:after="0" w:line="240" w:lineRule="auto"/>
        <w:ind w:firstLine="567"/>
        <w:jc w:val="both"/>
        <w:rPr>
          <w:rFonts w:ascii="Times New Roman" w:hAnsi="Times New Roman"/>
          <w:sz w:val="28"/>
          <w:szCs w:val="20"/>
          <w:lang w:eastAsia="ru-RU"/>
        </w:rPr>
      </w:pPr>
    </w:p>
    <w:p w14:paraId="659AE315" w14:textId="0A349863" w:rsidR="0025398D" w:rsidRPr="004C6855" w:rsidRDefault="004C6855" w:rsidP="004C6855">
      <w:pPr>
        <w:tabs>
          <w:tab w:val="left" w:pos="2435"/>
          <w:tab w:val="left" w:pos="5211"/>
        </w:tabs>
        <w:spacing w:after="0" w:line="240" w:lineRule="auto"/>
        <w:ind w:firstLine="567"/>
        <w:jc w:val="both"/>
        <w:rPr>
          <w:rFonts w:ascii="Times New Roman" w:hAnsi="Times New Roman"/>
          <w:b/>
          <w:sz w:val="30"/>
          <w:szCs w:val="30"/>
          <w:lang w:eastAsia="ru-RU"/>
        </w:rPr>
      </w:pPr>
      <w:r w:rsidRPr="004C6855">
        <w:rPr>
          <w:rFonts w:ascii="Times New Roman" w:hAnsi="Times New Roman"/>
          <w:b/>
          <w:sz w:val="28"/>
          <w:szCs w:val="20"/>
          <w:lang w:eastAsia="ru-RU"/>
        </w:rPr>
        <w:t>ТЕМА 9. Официально-деловой стиль речи. Структурно-коммуникативные свойства и языковые особенности личных деловых документов: заявление, объяснительная записка</w:t>
      </w:r>
    </w:p>
    <w:p w14:paraId="1B0AD332" w14:textId="7FE8D11C" w:rsidR="00601C5D" w:rsidRDefault="0086524F" w:rsidP="00127E0F">
      <w:pPr>
        <w:tabs>
          <w:tab w:val="left" w:pos="1276"/>
        </w:tabs>
        <w:spacing w:after="0" w:line="240" w:lineRule="auto"/>
        <w:ind w:firstLine="567"/>
        <w:jc w:val="both"/>
        <w:rPr>
          <w:rFonts w:ascii="Times New Roman" w:hAnsi="Times New Roman"/>
          <w:sz w:val="28"/>
          <w:szCs w:val="28"/>
        </w:rPr>
      </w:pPr>
      <w:r>
        <w:rPr>
          <w:rFonts w:ascii="Times New Roman" w:hAnsi="Times New Roman"/>
          <w:sz w:val="28"/>
          <w:szCs w:val="28"/>
        </w:rPr>
        <w:t xml:space="preserve">Языковые и общие признаки стиля. Жанры официально-делового стиля. </w:t>
      </w:r>
      <w:r w:rsidR="00601C5D" w:rsidRPr="002508C2">
        <w:rPr>
          <w:rFonts w:ascii="Times New Roman" w:hAnsi="Times New Roman"/>
          <w:sz w:val="28"/>
          <w:szCs w:val="28"/>
        </w:rPr>
        <w:t>Понятие служебного документа. Функции, структурно-коммуникативные свойства и особенности</w:t>
      </w:r>
      <w:r w:rsidR="00601C5D">
        <w:rPr>
          <w:rFonts w:ascii="Times New Roman" w:hAnsi="Times New Roman"/>
          <w:sz w:val="28"/>
          <w:szCs w:val="28"/>
        </w:rPr>
        <w:t xml:space="preserve"> языка </w:t>
      </w:r>
      <w:proofErr w:type="gramStart"/>
      <w:r w:rsidR="00601C5D">
        <w:rPr>
          <w:rFonts w:ascii="Times New Roman" w:hAnsi="Times New Roman"/>
          <w:sz w:val="28"/>
          <w:szCs w:val="28"/>
        </w:rPr>
        <w:t xml:space="preserve">и </w:t>
      </w:r>
      <w:r w:rsidR="00601C5D" w:rsidRPr="002508C2">
        <w:rPr>
          <w:rFonts w:ascii="Times New Roman" w:hAnsi="Times New Roman"/>
          <w:sz w:val="28"/>
          <w:szCs w:val="28"/>
        </w:rPr>
        <w:t xml:space="preserve"> стиля</w:t>
      </w:r>
      <w:proofErr w:type="gramEnd"/>
      <w:r w:rsidR="00601C5D" w:rsidRPr="002508C2">
        <w:rPr>
          <w:rFonts w:ascii="Times New Roman" w:hAnsi="Times New Roman"/>
          <w:sz w:val="28"/>
          <w:szCs w:val="28"/>
        </w:rPr>
        <w:t xml:space="preserve"> документов. </w:t>
      </w:r>
    </w:p>
    <w:p w14:paraId="7C6E41C0" w14:textId="2C8C2DD9" w:rsidR="001C54B6" w:rsidRDefault="00601C5D" w:rsidP="001C54B6">
      <w:pPr>
        <w:tabs>
          <w:tab w:val="left" w:pos="1276"/>
        </w:tabs>
        <w:spacing w:after="0" w:line="240" w:lineRule="auto"/>
        <w:ind w:firstLine="567"/>
        <w:jc w:val="both"/>
        <w:rPr>
          <w:rFonts w:ascii="Times New Roman" w:hAnsi="Times New Roman"/>
          <w:sz w:val="28"/>
          <w:szCs w:val="28"/>
        </w:rPr>
      </w:pPr>
      <w:r w:rsidRPr="002508C2">
        <w:rPr>
          <w:rFonts w:ascii="Times New Roman" w:hAnsi="Times New Roman"/>
          <w:i/>
          <w:sz w:val="28"/>
          <w:szCs w:val="28"/>
        </w:rPr>
        <w:t>Заявление</w:t>
      </w:r>
      <w:r w:rsidRPr="002508C2">
        <w:rPr>
          <w:rFonts w:ascii="Times New Roman" w:hAnsi="Times New Roman"/>
          <w:sz w:val="28"/>
          <w:szCs w:val="28"/>
        </w:rPr>
        <w:t xml:space="preserve">. </w:t>
      </w:r>
      <w:r w:rsidRPr="002508C2">
        <w:rPr>
          <w:rFonts w:ascii="Times New Roman" w:hAnsi="Times New Roman"/>
          <w:i/>
          <w:sz w:val="28"/>
          <w:szCs w:val="28"/>
        </w:rPr>
        <w:t>Объяснительная</w:t>
      </w:r>
      <w:r w:rsidRPr="002508C2">
        <w:rPr>
          <w:rFonts w:ascii="Times New Roman" w:hAnsi="Times New Roman"/>
          <w:sz w:val="28"/>
          <w:szCs w:val="28"/>
        </w:rPr>
        <w:t xml:space="preserve"> </w:t>
      </w:r>
      <w:r w:rsidRPr="002508C2">
        <w:rPr>
          <w:rFonts w:ascii="Times New Roman" w:hAnsi="Times New Roman"/>
          <w:i/>
          <w:sz w:val="28"/>
          <w:szCs w:val="28"/>
        </w:rPr>
        <w:t>записка</w:t>
      </w:r>
      <w:r w:rsidRPr="002508C2">
        <w:rPr>
          <w:rFonts w:ascii="Times New Roman" w:hAnsi="Times New Roman"/>
          <w:sz w:val="28"/>
          <w:szCs w:val="28"/>
        </w:rPr>
        <w:t xml:space="preserve">. </w:t>
      </w:r>
    </w:p>
    <w:p w14:paraId="459FAB93" w14:textId="77777777" w:rsidR="001C54B6" w:rsidRDefault="001C54B6" w:rsidP="001C54B6">
      <w:pPr>
        <w:tabs>
          <w:tab w:val="left" w:pos="1276"/>
        </w:tabs>
        <w:spacing w:after="0" w:line="240" w:lineRule="auto"/>
        <w:ind w:firstLine="567"/>
        <w:jc w:val="both"/>
        <w:rPr>
          <w:rFonts w:ascii="Times New Roman" w:hAnsi="Times New Roman"/>
          <w:sz w:val="28"/>
          <w:szCs w:val="28"/>
        </w:rPr>
      </w:pPr>
    </w:p>
    <w:p w14:paraId="2657199F" w14:textId="2CDD6CB2" w:rsidR="00601C5D" w:rsidRPr="001C54B6" w:rsidRDefault="001C54B6" w:rsidP="001C54B6">
      <w:pPr>
        <w:tabs>
          <w:tab w:val="left" w:pos="1276"/>
        </w:tabs>
        <w:spacing w:after="0" w:line="240" w:lineRule="auto"/>
        <w:ind w:firstLine="567"/>
        <w:jc w:val="both"/>
        <w:rPr>
          <w:rFonts w:ascii="Times New Roman" w:hAnsi="Times New Roman"/>
          <w:sz w:val="28"/>
          <w:szCs w:val="28"/>
        </w:rPr>
      </w:pPr>
      <w:r>
        <w:rPr>
          <w:rFonts w:ascii="Times New Roman" w:hAnsi="Times New Roman"/>
          <w:b/>
          <w:sz w:val="28"/>
          <w:szCs w:val="28"/>
        </w:rPr>
        <w:t>ТЕМА 10</w:t>
      </w:r>
      <w:r w:rsidR="00601C5D" w:rsidRPr="001D43BA">
        <w:rPr>
          <w:rFonts w:ascii="Times New Roman" w:hAnsi="Times New Roman"/>
          <w:b/>
          <w:sz w:val="28"/>
          <w:szCs w:val="28"/>
        </w:rPr>
        <w:t>. Резюме как вид делового документа</w:t>
      </w:r>
    </w:p>
    <w:p w14:paraId="767EAE24" w14:textId="77777777" w:rsidR="00601C5D" w:rsidRDefault="00601C5D" w:rsidP="00127E0F">
      <w:pPr>
        <w:tabs>
          <w:tab w:val="left" w:pos="1276"/>
        </w:tabs>
        <w:spacing w:after="0" w:line="240" w:lineRule="auto"/>
        <w:ind w:firstLine="567"/>
        <w:jc w:val="both"/>
        <w:rPr>
          <w:rFonts w:ascii="Times New Roman" w:hAnsi="Times New Roman"/>
          <w:sz w:val="28"/>
          <w:szCs w:val="28"/>
        </w:rPr>
      </w:pPr>
      <w:r>
        <w:rPr>
          <w:rFonts w:ascii="Times New Roman" w:hAnsi="Times New Roman"/>
          <w:sz w:val="28"/>
          <w:szCs w:val="28"/>
        </w:rPr>
        <w:t>Общая характеристика резюме как вида делового документа. Цель его составления.</w:t>
      </w:r>
    </w:p>
    <w:p w14:paraId="74EBA2EC" w14:textId="77777777" w:rsidR="00601C5D" w:rsidRDefault="00601C5D" w:rsidP="00127E0F">
      <w:pPr>
        <w:tabs>
          <w:tab w:val="left" w:pos="1276"/>
        </w:tabs>
        <w:spacing w:after="0" w:line="240" w:lineRule="auto"/>
        <w:ind w:firstLine="567"/>
        <w:jc w:val="both"/>
        <w:rPr>
          <w:rFonts w:ascii="Times New Roman" w:hAnsi="Times New Roman"/>
          <w:sz w:val="28"/>
          <w:szCs w:val="28"/>
        </w:rPr>
      </w:pPr>
      <w:r>
        <w:rPr>
          <w:rFonts w:ascii="Times New Roman" w:hAnsi="Times New Roman"/>
          <w:sz w:val="28"/>
          <w:szCs w:val="28"/>
        </w:rPr>
        <w:t>Сведения в резюме. Основные требования к составлению резюме.</w:t>
      </w:r>
    </w:p>
    <w:p w14:paraId="0ED61DB7" w14:textId="1AE7F64D" w:rsidR="00127E0F" w:rsidRDefault="00601C5D" w:rsidP="00127E0F">
      <w:pPr>
        <w:tabs>
          <w:tab w:val="left" w:pos="1276"/>
        </w:tabs>
        <w:spacing w:after="0" w:line="240" w:lineRule="auto"/>
        <w:ind w:firstLine="567"/>
        <w:jc w:val="both"/>
        <w:rPr>
          <w:rFonts w:ascii="Times New Roman" w:hAnsi="Times New Roman"/>
          <w:sz w:val="28"/>
          <w:szCs w:val="28"/>
        </w:rPr>
      </w:pPr>
      <w:proofErr w:type="spellStart"/>
      <w:r>
        <w:rPr>
          <w:rFonts w:ascii="Times New Roman" w:hAnsi="Times New Roman"/>
          <w:sz w:val="28"/>
          <w:szCs w:val="28"/>
        </w:rPr>
        <w:t>Рекоммендации</w:t>
      </w:r>
      <w:proofErr w:type="spellEnd"/>
      <w:r>
        <w:rPr>
          <w:rFonts w:ascii="Times New Roman" w:hAnsi="Times New Roman"/>
          <w:sz w:val="28"/>
          <w:szCs w:val="28"/>
        </w:rPr>
        <w:t xml:space="preserve"> по оформлению резюме. Полезные советы при составлении резюме. </w:t>
      </w:r>
    </w:p>
    <w:p w14:paraId="473EB133" w14:textId="75B7898A" w:rsidR="00601C5D" w:rsidRDefault="00601C5D" w:rsidP="00127E0F">
      <w:pPr>
        <w:tabs>
          <w:tab w:val="left" w:pos="1276"/>
        </w:tabs>
        <w:spacing w:after="0" w:line="240" w:lineRule="auto"/>
        <w:ind w:firstLine="567"/>
        <w:jc w:val="both"/>
        <w:rPr>
          <w:rFonts w:ascii="Times New Roman" w:hAnsi="Times New Roman"/>
          <w:sz w:val="28"/>
          <w:szCs w:val="28"/>
        </w:rPr>
      </w:pPr>
      <w:r>
        <w:rPr>
          <w:rFonts w:ascii="Times New Roman" w:hAnsi="Times New Roman"/>
          <w:sz w:val="28"/>
          <w:szCs w:val="28"/>
        </w:rPr>
        <w:t>Ответы на типичные вопросы в связи с составлением резюме.</w:t>
      </w:r>
    </w:p>
    <w:p w14:paraId="6D5BF212" w14:textId="77777777" w:rsidR="001C54B6" w:rsidRDefault="001C54B6" w:rsidP="00127E0F">
      <w:pPr>
        <w:tabs>
          <w:tab w:val="left" w:pos="1276"/>
        </w:tabs>
        <w:spacing w:after="0" w:line="240" w:lineRule="auto"/>
        <w:ind w:firstLine="567"/>
        <w:jc w:val="both"/>
        <w:rPr>
          <w:rFonts w:ascii="Times New Roman" w:hAnsi="Times New Roman"/>
          <w:b/>
          <w:sz w:val="28"/>
          <w:szCs w:val="28"/>
        </w:rPr>
      </w:pPr>
    </w:p>
    <w:p w14:paraId="4B20C273" w14:textId="45F1EE9E" w:rsidR="00601C5D" w:rsidRPr="001B483A" w:rsidRDefault="001C54B6" w:rsidP="00127E0F">
      <w:pPr>
        <w:tabs>
          <w:tab w:val="left" w:pos="1276"/>
        </w:tabs>
        <w:spacing w:after="0" w:line="240" w:lineRule="auto"/>
        <w:ind w:firstLine="567"/>
        <w:jc w:val="both"/>
        <w:rPr>
          <w:rFonts w:ascii="Times New Roman" w:hAnsi="Times New Roman"/>
          <w:b/>
          <w:sz w:val="28"/>
          <w:szCs w:val="28"/>
        </w:rPr>
      </w:pPr>
      <w:r>
        <w:rPr>
          <w:rFonts w:ascii="Times New Roman" w:hAnsi="Times New Roman"/>
          <w:b/>
          <w:sz w:val="28"/>
          <w:szCs w:val="28"/>
        </w:rPr>
        <w:t>ТЕМА 11</w:t>
      </w:r>
      <w:r w:rsidR="00601C5D" w:rsidRPr="001B483A">
        <w:rPr>
          <w:rFonts w:ascii="Times New Roman" w:hAnsi="Times New Roman"/>
          <w:b/>
          <w:sz w:val="28"/>
          <w:szCs w:val="28"/>
        </w:rPr>
        <w:t>. Устные формы деловой (профессиональной) речи. Формат собеседования</w:t>
      </w:r>
    </w:p>
    <w:p w14:paraId="571F66B0" w14:textId="27586FE8" w:rsidR="00601C5D" w:rsidRDefault="00601C5D" w:rsidP="00127E0F">
      <w:pPr>
        <w:tabs>
          <w:tab w:val="left" w:pos="1276"/>
        </w:tabs>
        <w:spacing w:after="0" w:line="240" w:lineRule="auto"/>
        <w:ind w:firstLine="567"/>
        <w:jc w:val="both"/>
        <w:rPr>
          <w:rFonts w:ascii="Times New Roman" w:hAnsi="Times New Roman"/>
          <w:sz w:val="28"/>
          <w:szCs w:val="28"/>
        </w:rPr>
      </w:pPr>
      <w:r w:rsidRPr="00AE131F">
        <w:rPr>
          <w:rFonts w:ascii="Times New Roman" w:hAnsi="Times New Roman"/>
          <w:sz w:val="28"/>
          <w:szCs w:val="28"/>
        </w:rPr>
        <w:t xml:space="preserve">Собеседование. Его виды. </w:t>
      </w:r>
      <w:r w:rsidR="001C54B6">
        <w:rPr>
          <w:rFonts w:ascii="Times New Roman" w:hAnsi="Times New Roman"/>
          <w:sz w:val="28"/>
          <w:szCs w:val="28"/>
        </w:rPr>
        <w:t xml:space="preserve">Роль </w:t>
      </w:r>
      <w:proofErr w:type="gramStart"/>
      <w:r w:rsidR="001C54B6">
        <w:rPr>
          <w:rFonts w:ascii="Times New Roman" w:hAnsi="Times New Roman"/>
          <w:sz w:val="28"/>
          <w:szCs w:val="28"/>
        </w:rPr>
        <w:t xml:space="preserve">собеседования </w:t>
      </w:r>
      <w:r w:rsidRPr="00AE131F">
        <w:rPr>
          <w:rFonts w:ascii="Times New Roman" w:hAnsi="Times New Roman"/>
          <w:sz w:val="28"/>
          <w:szCs w:val="28"/>
        </w:rPr>
        <w:t xml:space="preserve"> при</w:t>
      </w:r>
      <w:proofErr w:type="gramEnd"/>
      <w:r w:rsidRPr="00AE131F">
        <w:rPr>
          <w:rFonts w:ascii="Times New Roman" w:hAnsi="Times New Roman"/>
          <w:sz w:val="28"/>
          <w:szCs w:val="28"/>
        </w:rPr>
        <w:t xml:space="preserve"> приеме на работу в профессиональной карьере соискателя. </w:t>
      </w:r>
    </w:p>
    <w:p w14:paraId="6AB35C4E" w14:textId="77777777" w:rsidR="00601C5D" w:rsidRDefault="00601C5D" w:rsidP="00127E0F">
      <w:pPr>
        <w:tabs>
          <w:tab w:val="left" w:pos="1276"/>
        </w:tabs>
        <w:spacing w:after="0" w:line="240" w:lineRule="auto"/>
        <w:ind w:firstLine="567"/>
        <w:jc w:val="both"/>
        <w:rPr>
          <w:rFonts w:ascii="Times New Roman" w:hAnsi="Times New Roman"/>
          <w:sz w:val="28"/>
          <w:szCs w:val="28"/>
        </w:rPr>
      </w:pPr>
      <w:r w:rsidRPr="00AE131F">
        <w:rPr>
          <w:rFonts w:ascii="Times New Roman" w:hAnsi="Times New Roman"/>
          <w:sz w:val="28"/>
          <w:szCs w:val="28"/>
        </w:rPr>
        <w:t>Подготовка к собеседованию. Учет целей собеседования: с точки</w:t>
      </w:r>
      <w:r w:rsidRPr="002508C2">
        <w:rPr>
          <w:rFonts w:ascii="Times New Roman" w:hAnsi="Times New Roman"/>
          <w:sz w:val="28"/>
          <w:szCs w:val="28"/>
        </w:rPr>
        <w:t xml:space="preserve"> зрения работодателя и соискателя. </w:t>
      </w:r>
    </w:p>
    <w:p w14:paraId="706C2929" w14:textId="7B629219" w:rsidR="00601C5D" w:rsidRPr="002508C2" w:rsidRDefault="00601C5D" w:rsidP="00127E0F">
      <w:pPr>
        <w:tabs>
          <w:tab w:val="left" w:pos="1276"/>
        </w:tabs>
        <w:spacing w:after="0" w:line="240" w:lineRule="auto"/>
        <w:ind w:firstLine="567"/>
        <w:jc w:val="both"/>
        <w:rPr>
          <w:rFonts w:ascii="Times New Roman" w:hAnsi="Times New Roman"/>
          <w:sz w:val="28"/>
          <w:szCs w:val="28"/>
        </w:rPr>
      </w:pPr>
      <w:r w:rsidRPr="002508C2">
        <w:rPr>
          <w:rFonts w:ascii="Times New Roman" w:hAnsi="Times New Roman"/>
          <w:sz w:val="28"/>
          <w:szCs w:val="28"/>
        </w:rPr>
        <w:t xml:space="preserve">Схема и </w:t>
      </w:r>
      <w:proofErr w:type="gramStart"/>
      <w:r w:rsidRPr="002508C2">
        <w:rPr>
          <w:rFonts w:ascii="Times New Roman" w:hAnsi="Times New Roman"/>
          <w:sz w:val="28"/>
          <w:szCs w:val="28"/>
        </w:rPr>
        <w:t>основные  этапы</w:t>
      </w:r>
      <w:proofErr w:type="gramEnd"/>
      <w:r w:rsidRPr="002508C2">
        <w:rPr>
          <w:rFonts w:ascii="Times New Roman" w:hAnsi="Times New Roman"/>
          <w:sz w:val="28"/>
          <w:szCs w:val="28"/>
        </w:rPr>
        <w:t xml:space="preserve"> проведения собеседования. </w:t>
      </w:r>
      <w:r w:rsidR="00127E0F">
        <w:rPr>
          <w:rFonts w:ascii="Times New Roman" w:hAnsi="Times New Roman"/>
          <w:sz w:val="28"/>
          <w:szCs w:val="28"/>
        </w:rPr>
        <w:t xml:space="preserve"> </w:t>
      </w:r>
      <w:r w:rsidRPr="002508C2">
        <w:rPr>
          <w:rFonts w:ascii="Times New Roman" w:hAnsi="Times New Roman"/>
          <w:sz w:val="28"/>
          <w:szCs w:val="28"/>
        </w:rPr>
        <w:t>Правила</w:t>
      </w:r>
      <w:r w:rsidR="00127E0F">
        <w:rPr>
          <w:rFonts w:ascii="Times New Roman" w:hAnsi="Times New Roman"/>
          <w:sz w:val="28"/>
          <w:szCs w:val="28"/>
        </w:rPr>
        <w:t xml:space="preserve"> поведения на собеседовани</w:t>
      </w:r>
      <w:r w:rsidR="001C54B6">
        <w:rPr>
          <w:rFonts w:ascii="Times New Roman" w:hAnsi="Times New Roman"/>
          <w:sz w:val="28"/>
          <w:szCs w:val="28"/>
        </w:rPr>
        <w:t>и</w:t>
      </w:r>
      <w:r w:rsidR="00127E0F">
        <w:rPr>
          <w:rFonts w:ascii="Times New Roman" w:hAnsi="Times New Roman"/>
          <w:sz w:val="28"/>
          <w:szCs w:val="28"/>
        </w:rPr>
        <w:t>.</w:t>
      </w:r>
      <w:r w:rsidRPr="002508C2">
        <w:rPr>
          <w:rFonts w:ascii="Times New Roman" w:hAnsi="Times New Roman"/>
          <w:sz w:val="28"/>
          <w:szCs w:val="28"/>
        </w:rPr>
        <w:t xml:space="preserve"> </w:t>
      </w:r>
    </w:p>
    <w:p w14:paraId="0F8BC923" w14:textId="77777777" w:rsidR="001C54B6" w:rsidRDefault="001C54B6" w:rsidP="00127E0F">
      <w:pPr>
        <w:tabs>
          <w:tab w:val="left" w:pos="1276"/>
        </w:tabs>
        <w:spacing w:after="0" w:line="240" w:lineRule="auto"/>
        <w:ind w:firstLine="567"/>
        <w:jc w:val="both"/>
        <w:rPr>
          <w:rFonts w:ascii="Times New Roman" w:hAnsi="Times New Roman"/>
          <w:b/>
          <w:bCs/>
          <w:sz w:val="28"/>
          <w:szCs w:val="28"/>
        </w:rPr>
      </w:pPr>
    </w:p>
    <w:p w14:paraId="0073F220" w14:textId="13DB1BFA" w:rsidR="00601C5D" w:rsidRPr="002508C2" w:rsidRDefault="001C54B6" w:rsidP="00127E0F">
      <w:pPr>
        <w:tabs>
          <w:tab w:val="left" w:pos="1276"/>
        </w:tabs>
        <w:spacing w:after="0" w:line="240" w:lineRule="auto"/>
        <w:ind w:firstLine="567"/>
        <w:jc w:val="both"/>
        <w:rPr>
          <w:rFonts w:ascii="Times New Roman" w:hAnsi="Times New Roman"/>
          <w:sz w:val="28"/>
          <w:szCs w:val="28"/>
        </w:rPr>
      </w:pPr>
      <w:r>
        <w:rPr>
          <w:rFonts w:ascii="Times New Roman" w:hAnsi="Times New Roman"/>
          <w:b/>
          <w:bCs/>
          <w:sz w:val="28"/>
          <w:szCs w:val="28"/>
        </w:rPr>
        <w:t>ТЕМА 12</w:t>
      </w:r>
      <w:r w:rsidR="00601C5D">
        <w:rPr>
          <w:rFonts w:ascii="Times New Roman" w:hAnsi="Times New Roman"/>
          <w:b/>
          <w:bCs/>
          <w:sz w:val="28"/>
          <w:szCs w:val="28"/>
        </w:rPr>
        <w:t>. Основы ораторского искусства</w:t>
      </w:r>
    </w:p>
    <w:p w14:paraId="7B1C5C36" w14:textId="77777777" w:rsidR="00601C5D" w:rsidRPr="002508C2" w:rsidRDefault="00601C5D" w:rsidP="00127E0F">
      <w:pPr>
        <w:shd w:val="clear" w:color="auto" w:fill="FFFFFF"/>
        <w:spacing w:after="0" w:line="240" w:lineRule="auto"/>
        <w:ind w:firstLine="567"/>
        <w:jc w:val="both"/>
        <w:rPr>
          <w:rFonts w:ascii="Times New Roman" w:hAnsi="Times New Roman"/>
          <w:sz w:val="28"/>
          <w:szCs w:val="28"/>
        </w:rPr>
      </w:pPr>
      <w:r w:rsidRPr="002508C2">
        <w:rPr>
          <w:rFonts w:ascii="Times New Roman" w:hAnsi="Times New Roman"/>
          <w:sz w:val="28"/>
          <w:szCs w:val="28"/>
        </w:rPr>
        <w:t>Понятие «ораторское искусство» в античные времена и в современном деловом мире. Адаптация классических риторических схем к потребностям деловой и публичной коммуникации.</w:t>
      </w:r>
    </w:p>
    <w:p w14:paraId="0A0A725E" w14:textId="749B72D8" w:rsidR="00601C5D" w:rsidRPr="002508C2" w:rsidRDefault="00601C5D" w:rsidP="00127E0F">
      <w:pPr>
        <w:shd w:val="clear" w:color="auto" w:fill="FFFFFF"/>
        <w:spacing w:after="0" w:line="240" w:lineRule="auto"/>
        <w:ind w:firstLine="567"/>
        <w:jc w:val="both"/>
        <w:rPr>
          <w:rFonts w:ascii="Times New Roman" w:hAnsi="Times New Roman"/>
          <w:sz w:val="28"/>
          <w:szCs w:val="28"/>
        </w:rPr>
      </w:pPr>
      <w:r w:rsidRPr="002508C2">
        <w:rPr>
          <w:rFonts w:ascii="Times New Roman" w:hAnsi="Times New Roman"/>
          <w:sz w:val="28"/>
          <w:szCs w:val="28"/>
        </w:rPr>
        <w:t xml:space="preserve">Три уровня </w:t>
      </w:r>
      <w:r w:rsidRPr="001F7464">
        <w:rPr>
          <w:rFonts w:ascii="Times New Roman" w:hAnsi="Times New Roman"/>
          <w:sz w:val="28"/>
          <w:szCs w:val="28"/>
        </w:rPr>
        <w:t>(условия успеха) мастерства оратора</w:t>
      </w:r>
      <w:r w:rsidR="001C54B6">
        <w:rPr>
          <w:rFonts w:ascii="Times New Roman" w:hAnsi="Times New Roman"/>
          <w:sz w:val="28"/>
          <w:szCs w:val="28"/>
        </w:rPr>
        <w:t xml:space="preserve"> и их составляющие:</w:t>
      </w:r>
    </w:p>
    <w:p w14:paraId="135A929F" w14:textId="24C73417" w:rsidR="00601C5D" w:rsidRPr="002508C2" w:rsidRDefault="001C54B6" w:rsidP="001C54B6">
      <w:pPr>
        <w:shd w:val="clear" w:color="auto" w:fill="FFFFFF"/>
        <w:spacing w:after="0" w:line="240" w:lineRule="auto"/>
        <w:ind w:firstLine="567"/>
        <w:jc w:val="both"/>
        <w:rPr>
          <w:rFonts w:ascii="Times New Roman" w:hAnsi="Times New Roman"/>
          <w:sz w:val="28"/>
          <w:szCs w:val="28"/>
        </w:rPr>
      </w:pPr>
      <w:r>
        <w:rPr>
          <w:rFonts w:ascii="Times New Roman" w:hAnsi="Times New Roman"/>
          <w:i/>
          <w:sz w:val="28"/>
          <w:szCs w:val="28"/>
        </w:rPr>
        <w:t>у</w:t>
      </w:r>
      <w:r w:rsidR="00601C5D" w:rsidRPr="002508C2">
        <w:rPr>
          <w:rFonts w:ascii="Times New Roman" w:hAnsi="Times New Roman"/>
          <w:i/>
          <w:sz w:val="28"/>
          <w:szCs w:val="28"/>
        </w:rPr>
        <w:t xml:space="preserve">ровень </w:t>
      </w:r>
      <w:r w:rsidR="00601C5D" w:rsidRPr="002508C2">
        <w:rPr>
          <w:rFonts w:ascii="Times New Roman" w:hAnsi="Times New Roman"/>
          <w:i/>
          <w:sz w:val="28"/>
          <w:szCs w:val="28"/>
          <w:lang w:val="en-US"/>
        </w:rPr>
        <w:t>I</w:t>
      </w:r>
      <w:r w:rsidR="00601C5D" w:rsidRPr="002508C2">
        <w:rPr>
          <w:rFonts w:ascii="Times New Roman" w:hAnsi="Times New Roman"/>
          <w:i/>
          <w:sz w:val="28"/>
          <w:szCs w:val="28"/>
        </w:rPr>
        <w:t>.</w:t>
      </w:r>
      <w:r w:rsidR="00601C5D" w:rsidRPr="002508C2">
        <w:rPr>
          <w:rFonts w:ascii="Times New Roman" w:hAnsi="Times New Roman"/>
          <w:sz w:val="28"/>
          <w:szCs w:val="28"/>
        </w:rPr>
        <w:t xml:space="preserve"> Владение материалом</w:t>
      </w:r>
      <w:r w:rsidR="00601C5D" w:rsidRPr="002508C2">
        <w:rPr>
          <w:rFonts w:ascii="Times New Roman" w:hAnsi="Times New Roman"/>
          <w:i/>
          <w:sz w:val="28"/>
          <w:szCs w:val="28"/>
        </w:rPr>
        <w:t xml:space="preserve"> («что г</w:t>
      </w:r>
      <w:r>
        <w:rPr>
          <w:rFonts w:ascii="Times New Roman" w:hAnsi="Times New Roman"/>
          <w:i/>
          <w:sz w:val="28"/>
          <w:szCs w:val="28"/>
        </w:rPr>
        <w:t>оворить»);</w:t>
      </w:r>
      <w:r w:rsidR="00601C5D" w:rsidRPr="002508C2">
        <w:rPr>
          <w:rFonts w:ascii="Times New Roman" w:hAnsi="Times New Roman"/>
          <w:sz w:val="28"/>
          <w:szCs w:val="28"/>
        </w:rPr>
        <w:t xml:space="preserve"> </w:t>
      </w:r>
      <w:r>
        <w:rPr>
          <w:rFonts w:ascii="Times New Roman" w:hAnsi="Times New Roman"/>
          <w:i/>
          <w:sz w:val="28"/>
          <w:szCs w:val="28"/>
        </w:rPr>
        <w:t>у</w:t>
      </w:r>
      <w:r w:rsidR="00601C5D" w:rsidRPr="002508C2">
        <w:rPr>
          <w:rFonts w:ascii="Times New Roman" w:hAnsi="Times New Roman"/>
          <w:i/>
          <w:sz w:val="28"/>
          <w:szCs w:val="28"/>
        </w:rPr>
        <w:t xml:space="preserve">ровень </w:t>
      </w:r>
      <w:r w:rsidR="00601C5D" w:rsidRPr="002508C2">
        <w:rPr>
          <w:rFonts w:ascii="Times New Roman" w:hAnsi="Times New Roman"/>
          <w:i/>
          <w:sz w:val="28"/>
          <w:szCs w:val="28"/>
          <w:lang w:val="en-US"/>
        </w:rPr>
        <w:t>II</w:t>
      </w:r>
      <w:r w:rsidR="00601C5D" w:rsidRPr="002508C2">
        <w:rPr>
          <w:rFonts w:ascii="Times New Roman" w:hAnsi="Times New Roman"/>
          <w:i/>
          <w:sz w:val="28"/>
          <w:szCs w:val="28"/>
        </w:rPr>
        <w:t>.</w:t>
      </w:r>
      <w:r w:rsidR="00601C5D" w:rsidRPr="002508C2">
        <w:rPr>
          <w:rFonts w:ascii="Times New Roman" w:hAnsi="Times New Roman"/>
          <w:sz w:val="28"/>
          <w:szCs w:val="28"/>
        </w:rPr>
        <w:t xml:space="preserve"> Владение собой </w:t>
      </w:r>
      <w:r>
        <w:rPr>
          <w:rFonts w:ascii="Times New Roman" w:hAnsi="Times New Roman"/>
          <w:i/>
          <w:sz w:val="28"/>
          <w:szCs w:val="28"/>
        </w:rPr>
        <w:t>(«как говорить»</w:t>
      </w:r>
      <w:proofErr w:type="gramStart"/>
      <w:r>
        <w:rPr>
          <w:rFonts w:ascii="Times New Roman" w:hAnsi="Times New Roman"/>
          <w:i/>
          <w:sz w:val="28"/>
          <w:szCs w:val="28"/>
        </w:rPr>
        <w:t>);у</w:t>
      </w:r>
      <w:r w:rsidR="00601C5D" w:rsidRPr="002508C2">
        <w:rPr>
          <w:rFonts w:ascii="Times New Roman" w:hAnsi="Times New Roman"/>
          <w:i/>
          <w:sz w:val="28"/>
          <w:szCs w:val="28"/>
        </w:rPr>
        <w:t>ровень</w:t>
      </w:r>
      <w:proofErr w:type="gramEnd"/>
      <w:r w:rsidR="00601C5D" w:rsidRPr="002508C2">
        <w:rPr>
          <w:rFonts w:ascii="Times New Roman" w:hAnsi="Times New Roman"/>
          <w:i/>
          <w:sz w:val="28"/>
          <w:szCs w:val="28"/>
        </w:rPr>
        <w:t xml:space="preserve"> </w:t>
      </w:r>
      <w:r w:rsidR="00601C5D" w:rsidRPr="002508C2">
        <w:rPr>
          <w:rFonts w:ascii="Times New Roman" w:hAnsi="Times New Roman"/>
          <w:i/>
          <w:sz w:val="28"/>
          <w:szCs w:val="28"/>
          <w:lang w:val="en-US"/>
        </w:rPr>
        <w:t>III</w:t>
      </w:r>
      <w:r w:rsidR="00601C5D" w:rsidRPr="002508C2">
        <w:rPr>
          <w:rFonts w:ascii="Times New Roman" w:hAnsi="Times New Roman"/>
          <w:sz w:val="28"/>
          <w:szCs w:val="28"/>
        </w:rPr>
        <w:t xml:space="preserve">. Образ оратора </w:t>
      </w:r>
      <w:r w:rsidR="00601C5D" w:rsidRPr="002508C2">
        <w:rPr>
          <w:rFonts w:ascii="Times New Roman" w:hAnsi="Times New Roman"/>
          <w:i/>
          <w:sz w:val="28"/>
          <w:szCs w:val="28"/>
        </w:rPr>
        <w:t>(«кто говорит»).</w:t>
      </w:r>
      <w:r w:rsidR="00601C5D" w:rsidRPr="002508C2">
        <w:rPr>
          <w:rFonts w:ascii="Times New Roman" w:hAnsi="Times New Roman"/>
          <w:sz w:val="28"/>
          <w:szCs w:val="28"/>
        </w:rPr>
        <w:t xml:space="preserve"> </w:t>
      </w:r>
    </w:p>
    <w:p w14:paraId="0DAFE35C" w14:textId="77777777" w:rsidR="00601C5D" w:rsidRDefault="00601C5D" w:rsidP="00127E0F">
      <w:pPr>
        <w:shd w:val="clear" w:color="auto" w:fill="FFFFFF"/>
        <w:spacing w:after="0" w:line="240" w:lineRule="auto"/>
        <w:ind w:firstLine="567"/>
        <w:jc w:val="both"/>
        <w:rPr>
          <w:rFonts w:ascii="Times New Roman" w:hAnsi="Times New Roman"/>
          <w:b/>
          <w:sz w:val="28"/>
          <w:szCs w:val="28"/>
        </w:rPr>
      </w:pPr>
    </w:p>
    <w:p w14:paraId="2FB20056" w14:textId="6D2B8E4A" w:rsidR="00601C5D" w:rsidRDefault="001C54B6" w:rsidP="00127E0F">
      <w:pPr>
        <w:shd w:val="clear" w:color="auto" w:fill="FFFFFF"/>
        <w:spacing w:after="0" w:line="240" w:lineRule="auto"/>
        <w:ind w:firstLine="567"/>
        <w:jc w:val="both"/>
        <w:rPr>
          <w:rFonts w:ascii="Times New Roman" w:hAnsi="Times New Roman"/>
          <w:b/>
          <w:sz w:val="28"/>
          <w:szCs w:val="28"/>
        </w:rPr>
      </w:pPr>
      <w:r>
        <w:rPr>
          <w:rFonts w:ascii="Times New Roman" w:hAnsi="Times New Roman"/>
          <w:b/>
          <w:sz w:val="28"/>
          <w:szCs w:val="28"/>
        </w:rPr>
        <w:t>ТЕМА 13</w:t>
      </w:r>
      <w:r w:rsidR="00601C5D" w:rsidRPr="006E6487">
        <w:rPr>
          <w:rFonts w:ascii="Times New Roman" w:hAnsi="Times New Roman"/>
          <w:b/>
          <w:sz w:val="28"/>
          <w:szCs w:val="28"/>
        </w:rPr>
        <w:t xml:space="preserve">. </w:t>
      </w:r>
      <w:r w:rsidR="00601C5D">
        <w:rPr>
          <w:rFonts w:ascii="Times New Roman" w:hAnsi="Times New Roman"/>
          <w:b/>
          <w:sz w:val="28"/>
          <w:szCs w:val="28"/>
        </w:rPr>
        <w:t xml:space="preserve">Этапы работы над публичной речью </w:t>
      </w:r>
    </w:p>
    <w:p w14:paraId="5AC3BAC2" w14:textId="21AB091F" w:rsidR="00601C5D" w:rsidRPr="006E6487" w:rsidRDefault="00601C5D" w:rsidP="00127E0F">
      <w:pPr>
        <w:shd w:val="clear" w:color="auto" w:fill="FFFFFF"/>
        <w:spacing w:after="0" w:line="240" w:lineRule="auto"/>
        <w:ind w:firstLine="567"/>
        <w:jc w:val="both"/>
        <w:rPr>
          <w:rFonts w:ascii="Times New Roman" w:hAnsi="Times New Roman"/>
          <w:sz w:val="28"/>
          <w:szCs w:val="28"/>
        </w:rPr>
      </w:pPr>
      <w:r>
        <w:rPr>
          <w:rFonts w:ascii="Times New Roman" w:hAnsi="Times New Roman"/>
          <w:i/>
          <w:sz w:val="28"/>
          <w:szCs w:val="28"/>
        </w:rPr>
        <w:t>Подготовительный (</w:t>
      </w:r>
      <w:proofErr w:type="spellStart"/>
      <w:proofErr w:type="gramStart"/>
      <w:r>
        <w:rPr>
          <w:rFonts w:ascii="Times New Roman" w:hAnsi="Times New Roman"/>
          <w:i/>
          <w:sz w:val="28"/>
          <w:szCs w:val="28"/>
        </w:rPr>
        <w:t>докоммуникативный</w:t>
      </w:r>
      <w:proofErr w:type="spellEnd"/>
      <w:r>
        <w:rPr>
          <w:rFonts w:ascii="Times New Roman" w:hAnsi="Times New Roman"/>
          <w:i/>
          <w:sz w:val="28"/>
          <w:szCs w:val="28"/>
        </w:rPr>
        <w:t>)</w:t>
      </w:r>
      <w:r w:rsidRPr="00A7338F">
        <w:rPr>
          <w:rFonts w:ascii="Times New Roman" w:hAnsi="Times New Roman"/>
          <w:i/>
          <w:sz w:val="28"/>
          <w:szCs w:val="28"/>
        </w:rPr>
        <w:t xml:space="preserve">  этап</w:t>
      </w:r>
      <w:proofErr w:type="gramEnd"/>
      <w:r>
        <w:rPr>
          <w:rFonts w:ascii="Times New Roman" w:hAnsi="Times New Roman"/>
          <w:sz w:val="28"/>
          <w:szCs w:val="28"/>
        </w:rPr>
        <w:t xml:space="preserve"> работы над публичным выступлением. Его цели и задачи.</w:t>
      </w:r>
    </w:p>
    <w:p w14:paraId="38515359" w14:textId="6FED566F" w:rsidR="00601C5D" w:rsidRDefault="00601C5D" w:rsidP="00127E0F">
      <w:pPr>
        <w:shd w:val="clear" w:color="auto" w:fill="FFFFFF"/>
        <w:spacing w:after="0" w:line="240" w:lineRule="auto"/>
        <w:ind w:firstLine="567"/>
        <w:jc w:val="both"/>
        <w:rPr>
          <w:rFonts w:ascii="Times New Roman" w:hAnsi="Times New Roman"/>
          <w:sz w:val="28"/>
          <w:szCs w:val="28"/>
        </w:rPr>
      </w:pPr>
      <w:r w:rsidRPr="00A7338F">
        <w:rPr>
          <w:rFonts w:ascii="Times New Roman" w:hAnsi="Times New Roman"/>
          <w:i/>
          <w:sz w:val="28"/>
          <w:szCs w:val="28"/>
        </w:rPr>
        <w:t>Коммуникативный этап</w:t>
      </w:r>
      <w:r w:rsidR="00127E0F">
        <w:rPr>
          <w:rFonts w:ascii="Times New Roman" w:hAnsi="Times New Roman"/>
          <w:sz w:val="28"/>
          <w:szCs w:val="28"/>
        </w:rPr>
        <w:t>. Пошаговое начало речи</w:t>
      </w:r>
      <w:r>
        <w:rPr>
          <w:rFonts w:ascii="Times New Roman" w:hAnsi="Times New Roman"/>
          <w:sz w:val="28"/>
          <w:szCs w:val="28"/>
        </w:rPr>
        <w:t>. Организация выступления в команде. Речевое поведение ораторов. Интерактивное взаимодействие с публикой. Типичные ошибки коммуникативного этапа.</w:t>
      </w:r>
    </w:p>
    <w:p w14:paraId="22F74A83" w14:textId="7F19CE9D" w:rsidR="00601C5D" w:rsidRPr="002508C2" w:rsidRDefault="00601C5D" w:rsidP="00127E0F">
      <w:pPr>
        <w:shd w:val="clear" w:color="auto" w:fill="FFFFFF"/>
        <w:spacing w:after="0" w:line="240" w:lineRule="auto"/>
        <w:ind w:firstLine="567"/>
        <w:jc w:val="both"/>
        <w:rPr>
          <w:rFonts w:ascii="Times New Roman" w:hAnsi="Times New Roman"/>
          <w:sz w:val="28"/>
          <w:szCs w:val="28"/>
        </w:rPr>
      </w:pPr>
      <w:r>
        <w:rPr>
          <w:rFonts w:ascii="Times New Roman" w:hAnsi="Times New Roman"/>
          <w:i/>
          <w:sz w:val="28"/>
          <w:szCs w:val="28"/>
        </w:rPr>
        <w:t>Этап самодиагностики (</w:t>
      </w:r>
      <w:proofErr w:type="spellStart"/>
      <w:r>
        <w:rPr>
          <w:rFonts w:ascii="Times New Roman" w:hAnsi="Times New Roman"/>
          <w:i/>
          <w:sz w:val="28"/>
          <w:szCs w:val="28"/>
        </w:rPr>
        <w:t>посткоммуникативный</w:t>
      </w:r>
      <w:proofErr w:type="spellEnd"/>
      <w:r>
        <w:rPr>
          <w:rFonts w:ascii="Times New Roman" w:hAnsi="Times New Roman"/>
          <w:i/>
          <w:sz w:val="28"/>
          <w:szCs w:val="28"/>
        </w:rPr>
        <w:t>)</w:t>
      </w:r>
      <w:r>
        <w:rPr>
          <w:rFonts w:ascii="Times New Roman" w:hAnsi="Times New Roman"/>
          <w:sz w:val="28"/>
          <w:szCs w:val="28"/>
        </w:rPr>
        <w:t xml:space="preserve">. Самодиагностика и её роль в процессе завершения публичного выступления. </w:t>
      </w:r>
    </w:p>
    <w:p w14:paraId="00B00787" w14:textId="77777777" w:rsidR="001C54B6" w:rsidRDefault="001C54B6" w:rsidP="00127E0F">
      <w:pPr>
        <w:shd w:val="clear" w:color="auto" w:fill="FFFFFF"/>
        <w:spacing w:after="0" w:line="240" w:lineRule="auto"/>
        <w:ind w:firstLine="567"/>
        <w:jc w:val="both"/>
        <w:rPr>
          <w:rFonts w:ascii="Times New Roman" w:hAnsi="Times New Roman"/>
          <w:b/>
          <w:bCs/>
          <w:sz w:val="28"/>
          <w:szCs w:val="28"/>
        </w:rPr>
      </w:pPr>
    </w:p>
    <w:p w14:paraId="03F23A84" w14:textId="5357C3F3" w:rsidR="00601C5D" w:rsidRPr="002508C2" w:rsidRDefault="00601C5D" w:rsidP="00127E0F">
      <w:pPr>
        <w:shd w:val="clear" w:color="auto" w:fill="FFFFFF"/>
        <w:spacing w:after="0" w:line="240" w:lineRule="auto"/>
        <w:ind w:firstLine="567"/>
        <w:jc w:val="both"/>
        <w:rPr>
          <w:rFonts w:ascii="Times New Roman" w:hAnsi="Times New Roman"/>
          <w:b/>
          <w:bCs/>
          <w:sz w:val="28"/>
          <w:szCs w:val="28"/>
        </w:rPr>
      </w:pPr>
      <w:r>
        <w:rPr>
          <w:rFonts w:ascii="Times New Roman" w:hAnsi="Times New Roman"/>
          <w:b/>
          <w:bCs/>
          <w:sz w:val="28"/>
          <w:szCs w:val="28"/>
        </w:rPr>
        <w:t>ТЕМА</w:t>
      </w:r>
      <w:r w:rsidR="001C54B6">
        <w:rPr>
          <w:rFonts w:ascii="Times New Roman" w:hAnsi="Times New Roman"/>
          <w:b/>
          <w:bCs/>
          <w:sz w:val="28"/>
          <w:szCs w:val="28"/>
        </w:rPr>
        <w:t xml:space="preserve"> 14</w:t>
      </w:r>
      <w:r w:rsidRPr="002508C2">
        <w:rPr>
          <w:rFonts w:ascii="Times New Roman" w:hAnsi="Times New Roman"/>
          <w:b/>
          <w:bCs/>
          <w:sz w:val="28"/>
          <w:szCs w:val="28"/>
        </w:rPr>
        <w:t>. Лингвистические аспекты эффективной деловой (профессиональной) коммуникации</w:t>
      </w:r>
    </w:p>
    <w:p w14:paraId="7EBB92E5" w14:textId="1C186BA0" w:rsidR="00601C5D" w:rsidRPr="006E6487" w:rsidRDefault="00601C5D" w:rsidP="00127E0F">
      <w:pPr>
        <w:shd w:val="clear" w:color="auto" w:fill="FFFFFF"/>
        <w:tabs>
          <w:tab w:val="left" w:pos="1418"/>
        </w:tabs>
        <w:spacing w:after="0" w:line="240" w:lineRule="auto"/>
        <w:ind w:firstLine="567"/>
        <w:jc w:val="both"/>
        <w:rPr>
          <w:rFonts w:ascii="Times New Roman" w:hAnsi="Times New Roman"/>
          <w:sz w:val="28"/>
          <w:szCs w:val="28"/>
        </w:rPr>
      </w:pPr>
      <w:r w:rsidRPr="006E6487">
        <w:rPr>
          <w:rFonts w:ascii="Times New Roman" w:hAnsi="Times New Roman"/>
          <w:sz w:val="28"/>
          <w:szCs w:val="28"/>
        </w:rPr>
        <w:t xml:space="preserve">Оратор и аудитория. Эффективный обмен информацией </w:t>
      </w:r>
      <w:proofErr w:type="gramStart"/>
      <w:r w:rsidRPr="006E6487">
        <w:rPr>
          <w:rFonts w:ascii="Times New Roman" w:hAnsi="Times New Roman"/>
          <w:sz w:val="28"/>
          <w:szCs w:val="28"/>
        </w:rPr>
        <w:t>и  каналы</w:t>
      </w:r>
      <w:proofErr w:type="gramEnd"/>
      <w:r w:rsidRPr="006E6487">
        <w:rPr>
          <w:rFonts w:ascii="Times New Roman" w:hAnsi="Times New Roman"/>
          <w:sz w:val="28"/>
          <w:szCs w:val="28"/>
        </w:rPr>
        <w:t xml:space="preserve"> коммуникации: </w:t>
      </w:r>
      <w:r w:rsidRPr="006E6487">
        <w:rPr>
          <w:rFonts w:ascii="Times New Roman" w:hAnsi="Times New Roman"/>
          <w:i/>
          <w:sz w:val="28"/>
          <w:szCs w:val="28"/>
        </w:rPr>
        <w:t>вербальный, вокальный и невербальный.</w:t>
      </w:r>
      <w:r w:rsidRPr="006E6487">
        <w:rPr>
          <w:rFonts w:ascii="Times New Roman" w:hAnsi="Times New Roman"/>
          <w:sz w:val="28"/>
          <w:szCs w:val="28"/>
        </w:rPr>
        <w:t xml:space="preserve">  Практические аспекты завоевания внимания </w:t>
      </w:r>
      <w:proofErr w:type="gramStart"/>
      <w:r w:rsidRPr="006E6487">
        <w:rPr>
          <w:rFonts w:ascii="Times New Roman" w:hAnsi="Times New Roman"/>
          <w:sz w:val="28"/>
          <w:szCs w:val="28"/>
        </w:rPr>
        <w:t>аудитории..</w:t>
      </w:r>
      <w:proofErr w:type="gramEnd"/>
      <w:r w:rsidRPr="006E6487">
        <w:rPr>
          <w:rFonts w:ascii="Times New Roman" w:hAnsi="Times New Roman"/>
          <w:sz w:val="28"/>
          <w:szCs w:val="28"/>
        </w:rPr>
        <w:t xml:space="preserve"> </w:t>
      </w:r>
    </w:p>
    <w:p w14:paraId="1440BB47" w14:textId="50B8EBAA" w:rsidR="00601C5D" w:rsidRDefault="00601C5D" w:rsidP="00127E0F">
      <w:pPr>
        <w:shd w:val="clear" w:color="auto" w:fill="FFFFFF"/>
        <w:tabs>
          <w:tab w:val="left" w:pos="1418"/>
        </w:tabs>
        <w:spacing w:after="0" w:line="240" w:lineRule="auto"/>
        <w:ind w:firstLine="567"/>
        <w:jc w:val="both"/>
        <w:rPr>
          <w:rFonts w:ascii="Times New Roman" w:hAnsi="Times New Roman"/>
          <w:sz w:val="28"/>
          <w:szCs w:val="28"/>
        </w:rPr>
      </w:pPr>
      <w:r w:rsidRPr="006E6487">
        <w:rPr>
          <w:rFonts w:ascii="Times New Roman" w:hAnsi="Times New Roman"/>
          <w:sz w:val="28"/>
          <w:szCs w:val="28"/>
        </w:rPr>
        <w:t xml:space="preserve">Способы поддержания внимания аудитории. </w:t>
      </w:r>
      <w:r>
        <w:rPr>
          <w:rFonts w:ascii="Times New Roman" w:hAnsi="Times New Roman"/>
          <w:sz w:val="28"/>
          <w:szCs w:val="28"/>
        </w:rPr>
        <w:t>Ответы на вопросы</w:t>
      </w:r>
      <w:r w:rsidRPr="002508C2">
        <w:rPr>
          <w:rFonts w:ascii="Times New Roman" w:hAnsi="Times New Roman"/>
          <w:sz w:val="28"/>
          <w:szCs w:val="28"/>
        </w:rPr>
        <w:t xml:space="preserve"> аудитории.</w:t>
      </w:r>
      <w:r>
        <w:rPr>
          <w:rFonts w:ascii="Times New Roman" w:hAnsi="Times New Roman"/>
          <w:sz w:val="28"/>
          <w:szCs w:val="28"/>
        </w:rPr>
        <w:t xml:space="preserve"> Типы вопросов.</w:t>
      </w:r>
    </w:p>
    <w:p w14:paraId="7C1D8847" w14:textId="77777777" w:rsidR="001C54B6" w:rsidRDefault="001C54B6" w:rsidP="00127E0F">
      <w:pPr>
        <w:shd w:val="clear" w:color="auto" w:fill="FFFFFF"/>
        <w:tabs>
          <w:tab w:val="left" w:pos="1418"/>
        </w:tabs>
        <w:spacing w:after="0" w:line="240" w:lineRule="auto"/>
        <w:ind w:firstLine="567"/>
        <w:jc w:val="both"/>
        <w:rPr>
          <w:rFonts w:ascii="Times New Roman" w:hAnsi="Times New Roman"/>
          <w:b/>
          <w:sz w:val="28"/>
          <w:szCs w:val="28"/>
        </w:rPr>
      </w:pPr>
    </w:p>
    <w:p w14:paraId="125D59FB" w14:textId="03054A0D" w:rsidR="00601C5D" w:rsidRPr="00221A23" w:rsidRDefault="00601C5D" w:rsidP="00127E0F">
      <w:pPr>
        <w:shd w:val="clear" w:color="auto" w:fill="FFFFFF"/>
        <w:tabs>
          <w:tab w:val="left" w:pos="1418"/>
        </w:tabs>
        <w:spacing w:after="0" w:line="240" w:lineRule="auto"/>
        <w:ind w:firstLine="567"/>
        <w:jc w:val="both"/>
        <w:rPr>
          <w:rFonts w:ascii="Times New Roman" w:hAnsi="Times New Roman"/>
          <w:b/>
          <w:sz w:val="28"/>
          <w:szCs w:val="28"/>
        </w:rPr>
      </w:pPr>
      <w:r w:rsidRPr="00221A23">
        <w:rPr>
          <w:rFonts w:ascii="Times New Roman" w:hAnsi="Times New Roman"/>
          <w:b/>
          <w:sz w:val="28"/>
          <w:szCs w:val="28"/>
        </w:rPr>
        <w:t xml:space="preserve">ТЕМА </w:t>
      </w:r>
      <w:r w:rsidR="001C54B6">
        <w:rPr>
          <w:rFonts w:ascii="Times New Roman" w:hAnsi="Times New Roman"/>
          <w:b/>
          <w:sz w:val="28"/>
          <w:szCs w:val="28"/>
        </w:rPr>
        <w:t>15</w:t>
      </w:r>
      <w:r>
        <w:rPr>
          <w:rFonts w:ascii="Times New Roman" w:hAnsi="Times New Roman"/>
          <w:b/>
          <w:sz w:val="28"/>
          <w:szCs w:val="28"/>
        </w:rPr>
        <w:t>.</w:t>
      </w:r>
      <w:r w:rsidRPr="00221A23">
        <w:rPr>
          <w:rFonts w:ascii="Times New Roman" w:hAnsi="Times New Roman"/>
          <w:b/>
          <w:sz w:val="28"/>
          <w:szCs w:val="28"/>
        </w:rPr>
        <w:t xml:space="preserve"> Публичные выступления малых жанров: </w:t>
      </w:r>
      <w:proofErr w:type="spellStart"/>
      <w:r w:rsidRPr="00221A23">
        <w:rPr>
          <w:rFonts w:ascii="Times New Roman" w:hAnsi="Times New Roman"/>
          <w:b/>
          <w:sz w:val="28"/>
          <w:szCs w:val="28"/>
        </w:rPr>
        <w:t>самопрезентация</w:t>
      </w:r>
      <w:proofErr w:type="spellEnd"/>
      <w:r w:rsidRPr="00221A23">
        <w:rPr>
          <w:rFonts w:ascii="Times New Roman" w:hAnsi="Times New Roman"/>
          <w:b/>
          <w:sz w:val="28"/>
          <w:szCs w:val="28"/>
        </w:rPr>
        <w:t>, рецензия</w:t>
      </w:r>
    </w:p>
    <w:p w14:paraId="2251A03B" w14:textId="009BA114" w:rsidR="00601C5D" w:rsidRDefault="00601C5D" w:rsidP="00127E0F">
      <w:pPr>
        <w:shd w:val="clear" w:color="auto" w:fill="FFFFFF"/>
        <w:tabs>
          <w:tab w:val="left" w:pos="1418"/>
        </w:tabs>
        <w:spacing w:after="0" w:line="240" w:lineRule="auto"/>
        <w:ind w:firstLine="567"/>
        <w:jc w:val="both"/>
        <w:rPr>
          <w:rFonts w:ascii="Times New Roman" w:hAnsi="Times New Roman"/>
          <w:sz w:val="28"/>
          <w:szCs w:val="28"/>
        </w:rPr>
      </w:pPr>
      <w:proofErr w:type="spellStart"/>
      <w:r w:rsidRPr="00A7338F">
        <w:rPr>
          <w:rFonts w:ascii="Times New Roman" w:hAnsi="Times New Roman"/>
          <w:i/>
          <w:sz w:val="28"/>
          <w:szCs w:val="28"/>
        </w:rPr>
        <w:t>Самопрезентация</w:t>
      </w:r>
      <w:proofErr w:type="spellEnd"/>
      <w:r>
        <w:rPr>
          <w:rFonts w:ascii="Times New Roman" w:hAnsi="Times New Roman"/>
          <w:sz w:val="28"/>
          <w:szCs w:val="28"/>
        </w:rPr>
        <w:t xml:space="preserve">. Цели и задачи. Начало </w:t>
      </w:r>
      <w:proofErr w:type="spellStart"/>
      <w:r>
        <w:rPr>
          <w:rFonts w:ascii="Times New Roman" w:hAnsi="Times New Roman"/>
          <w:sz w:val="28"/>
          <w:szCs w:val="28"/>
        </w:rPr>
        <w:t>самопрезентации</w:t>
      </w:r>
      <w:proofErr w:type="spellEnd"/>
      <w:r>
        <w:rPr>
          <w:rFonts w:ascii="Times New Roman" w:hAnsi="Times New Roman"/>
          <w:sz w:val="28"/>
          <w:szCs w:val="28"/>
        </w:rPr>
        <w:t xml:space="preserve"> («лестница вступлени</w:t>
      </w:r>
      <w:r w:rsidR="00907B70">
        <w:rPr>
          <w:rFonts w:ascii="Times New Roman" w:hAnsi="Times New Roman"/>
          <w:sz w:val="28"/>
          <w:szCs w:val="28"/>
        </w:rPr>
        <w:t xml:space="preserve">я»). Структура </w:t>
      </w:r>
      <w:proofErr w:type="spellStart"/>
      <w:r w:rsidR="00907B70">
        <w:rPr>
          <w:rFonts w:ascii="Times New Roman" w:hAnsi="Times New Roman"/>
          <w:sz w:val="28"/>
          <w:szCs w:val="28"/>
        </w:rPr>
        <w:t>самопрезентации</w:t>
      </w:r>
      <w:proofErr w:type="spellEnd"/>
      <w:r w:rsidR="00907B70">
        <w:rPr>
          <w:rFonts w:ascii="Times New Roman" w:hAnsi="Times New Roman"/>
          <w:sz w:val="28"/>
          <w:szCs w:val="28"/>
        </w:rPr>
        <w:t>.</w:t>
      </w:r>
    </w:p>
    <w:p w14:paraId="3A63667E" w14:textId="533E76BB" w:rsidR="00601C5D" w:rsidRDefault="00601C5D" w:rsidP="00127E0F">
      <w:pPr>
        <w:shd w:val="clear" w:color="auto" w:fill="FFFFFF"/>
        <w:tabs>
          <w:tab w:val="left" w:pos="1418"/>
        </w:tabs>
        <w:spacing w:after="0" w:line="240" w:lineRule="auto"/>
        <w:ind w:firstLine="567"/>
        <w:jc w:val="both"/>
        <w:rPr>
          <w:rFonts w:ascii="Times New Roman" w:hAnsi="Times New Roman"/>
          <w:sz w:val="28"/>
          <w:szCs w:val="28"/>
        </w:rPr>
      </w:pPr>
      <w:r w:rsidRPr="00221A23">
        <w:rPr>
          <w:rFonts w:ascii="Times New Roman" w:hAnsi="Times New Roman"/>
          <w:i/>
          <w:sz w:val="28"/>
          <w:szCs w:val="28"/>
        </w:rPr>
        <w:t>Рецензия</w:t>
      </w:r>
      <w:r w:rsidR="00907B70">
        <w:rPr>
          <w:rFonts w:ascii="Times New Roman" w:hAnsi="Times New Roman"/>
          <w:sz w:val="28"/>
          <w:szCs w:val="28"/>
        </w:rPr>
        <w:t xml:space="preserve"> на публичное</w:t>
      </w:r>
      <w:r>
        <w:rPr>
          <w:rFonts w:ascii="Times New Roman" w:hAnsi="Times New Roman"/>
          <w:sz w:val="28"/>
          <w:szCs w:val="28"/>
        </w:rPr>
        <w:t xml:space="preserve"> выступление. Цели и задачи рецензии. Принцип позитивной «</w:t>
      </w:r>
      <w:proofErr w:type="spellStart"/>
      <w:r>
        <w:rPr>
          <w:rFonts w:ascii="Times New Roman" w:hAnsi="Times New Roman"/>
          <w:sz w:val="28"/>
          <w:szCs w:val="28"/>
        </w:rPr>
        <w:t>окольцовки</w:t>
      </w:r>
      <w:proofErr w:type="spellEnd"/>
      <w:r>
        <w:rPr>
          <w:rFonts w:ascii="Times New Roman" w:hAnsi="Times New Roman"/>
          <w:sz w:val="28"/>
          <w:szCs w:val="28"/>
        </w:rPr>
        <w:t>» рецензии. Структура рецензии.</w:t>
      </w:r>
      <w:r w:rsidR="0025398D">
        <w:rPr>
          <w:rFonts w:ascii="Times New Roman" w:hAnsi="Times New Roman"/>
          <w:sz w:val="28"/>
          <w:szCs w:val="28"/>
        </w:rPr>
        <w:t xml:space="preserve"> </w:t>
      </w:r>
      <w:r>
        <w:rPr>
          <w:rFonts w:ascii="Times New Roman" w:hAnsi="Times New Roman"/>
          <w:sz w:val="28"/>
          <w:szCs w:val="28"/>
        </w:rPr>
        <w:t>Критерии оценки выступления.</w:t>
      </w:r>
    </w:p>
    <w:p w14:paraId="1401FB84" w14:textId="77777777" w:rsidR="001C54B6" w:rsidRDefault="001C54B6" w:rsidP="00127E0F">
      <w:pPr>
        <w:shd w:val="clear" w:color="auto" w:fill="FFFFFF"/>
        <w:spacing w:after="0" w:line="240" w:lineRule="auto"/>
        <w:ind w:firstLine="567"/>
        <w:jc w:val="both"/>
        <w:rPr>
          <w:rFonts w:ascii="Times New Roman" w:hAnsi="Times New Roman"/>
          <w:b/>
          <w:bCs/>
          <w:sz w:val="28"/>
          <w:szCs w:val="28"/>
        </w:rPr>
      </w:pPr>
    </w:p>
    <w:p w14:paraId="7FB68E61" w14:textId="170AD2C4" w:rsidR="00601C5D" w:rsidRPr="002508C2" w:rsidRDefault="001C54B6" w:rsidP="00127E0F">
      <w:pPr>
        <w:shd w:val="clear" w:color="auto" w:fill="FFFFFF"/>
        <w:spacing w:after="0" w:line="240" w:lineRule="auto"/>
        <w:ind w:firstLine="567"/>
        <w:jc w:val="both"/>
        <w:rPr>
          <w:rFonts w:ascii="Times New Roman" w:hAnsi="Times New Roman"/>
          <w:b/>
          <w:bCs/>
          <w:sz w:val="28"/>
          <w:szCs w:val="28"/>
        </w:rPr>
      </w:pPr>
      <w:r>
        <w:rPr>
          <w:rFonts w:ascii="Times New Roman" w:hAnsi="Times New Roman"/>
          <w:b/>
          <w:bCs/>
          <w:sz w:val="28"/>
          <w:szCs w:val="28"/>
        </w:rPr>
        <w:t>ТЕМА 16</w:t>
      </w:r>
      <w:r w:rsidR="00601C5D" w:rsidRPr="002508C2">
        <w:rPr>
          <w:rFonts w:ascii="Times New Roman" w:hAnsi="Times New Roman"/>
          <w:b/>
          <w:bCs/>
          <w:sz w:val="28"/>
          <w:szCs w:val="28"/>
        </w:rPr>
        <w:t>. Национальные особенности делового общения</w:t>
      </w:r>
    </w:p>
    <w:p w14:paraId="19810BD0" w14:textId="77777777" w:rsidR="00601C5D" w:rsidRPr="002508C2" w:rsidRDefault="00601C5D" w:rsidP="00127E0F">
      <w:pPr>
        <w:shd w:val="clear" w:color="auto" w:fill="FFFFFF"/>
        <w:spacing w:after="0" w:line="240" w:lineRule="auto"/>
        <w:ind w:firstLine="567"/>
        <w:jc w:val="both"/>
        <w:rPr>
          <w:rFonts w:ascii="Times New Roman" w:hAnsi="Times New Roman"/>
          <w:sz w:val="28"/>
          <w:szCs w:val="28"/>
        </w:rPr>
      </w:pPr>
      <w:r w:rsidRPr="002508C2">
        <w:rPr>
          <w:rFonts w:ascii="Times New Roman" w:hAnsi="Times New Roman"/>
          <w:bCs/>
          <w:sz w:val="28"/>
          <w:szCs w:val="28"/>
        </w:rPr>
        <w:t xml:space="preserve">Роль и место делового общения </w:t>
      </w:r>
      <w:proofErr w:type="gramStart"/>
      <w:r w:rsidRPr="002508C2">
        <w:rPr>
          <w:rFonts w:ascii="Times New Roman" w:hAnsi="Times New Roman"/>
          <w:bCs/>
          <w:sz w:val="28"/>
          <w:szCs w:val="28"/>
        </w:rPr>
        <w:t>в  профессиональной</w:t>
      </w:r>
      <w:proofErr w:type="gramEnd"/>
      <w:r w:rsidRPr="002508C2">
        <w:rPr>
          <w:rFonts w:ascii="Times New Roman" w:hAnsi="Times New Roman"/>
          <w:bCs/>
          <w:sz w:val="28"/>
          <w:szCs w:val="28"/>
        </w:rPr>
        <w:t xml:space="preserve"> деятельности человека.  Различные формы делового общения. </w:t>
      </w:r>
      <w:r w:rsidRPr="006E6487">
        <w:rPr>
          <w:rFonts w:ascii="Times New Roman" w:hAnsi="Times New Roman"/>
          <w:bCs/>
          <w:sz w:val="28"/>
          <w:szCs w:val="28"/>
        </w:rPr>
        <w:t>Понятие этикета делового общения.  Национальные особенности делового общения.</w:t>
      </w:r>
    </w:p>
    <w:p w14:paraId="7A927592" w14:textId="644DC689" w:rsidR="00601C5D" w:rsidRDefault="00601C5D" w:rsidP="00127E0F">
      <w:pPr>
        <w:tabs>
          <w:tab w:val="left" w:pos="1134"/>
        </w:tabs>
        <w:spacing w:after="0" w:line="240" w:lineRule="auto"/>
        <w:ind w:firstLine="567"/>
        <w:jc w:val="both"/>
        <w:rPr>
          <w:rFonts w:ascii="Times New Roman" w:hAnsi="Times New Roman"/>
          <w:sz w:val="28"/>
          <w:szCs w:val="28"/>
        </w:rPr>
      </w:pPr>
      <w:r w:rsidRPr="002508C2">
        <w:rPr>
          <w:rFonts w:ascii="Times New Roman" w:hAnsi="Times New Roman"/>
          <w:sz w:val="28"/>
          <w:szCs w:val="28"/>
        </w:rPr>
        <w:t xml:space="preserve">Стратегия и тактика делового общения в </w:t>
      </w:r>
      <w:proofErr w:type="gramStart"/>
      <w:r w:rsidRPr="002508C2">
        <w:rPr>
          <w:rFonts w:ascii="Times New Roman" w:hAnsi="Times New Roman"/>
          <w:sz w:val="28"/>
          <w:szCs w:val="28"/>
        </w:rPr>
        <w:t>зависимости  от</w:t>
      </w:r>
      <w:proofErr w:type="gramEnd"/>
      <w:r w:rsidRPr="002508C2">
        <w:rPr>
          <w:rFonts w:ascii="Times New Roman" w:hAnsi="Times New Roman"/>
          <w:sz w:val="28"/>
          <w:szCs w:val="28"/>
        </w:rPr>
        <w:t xml:space="preserve"> культурно-национальных характеристик аудитории. </w:t>
      </w:r>
    </w:p>
    <w:p w14:paraId="2B1AAF60" w14:textId="77777777" w:rsidR="001C54B6" w:rsidRDefault="001C54B6" w:rsidP="00127E0F">
      <w:pPr>
        <w:tabs>
          <w:tab w:val="left" w:pos="1134"/>
        </w:tabs>
        <w:spacing w:after="0" w:line="240" w:lineRule="auto"/>
        <w:ind w:firstLine="567"/>
        <w:jc w:val="both"/>
        <w:rPr>
          <w:rFonts w:ascii="Times New Roman" w:hAnsi="Times New Roman"/>
          <w:b/>
          <w:sz w:val="28"/>
          <w:szCs w:val="28"/>
        </w:rPr>
      </w:pPr>
    </w:p>
    <w:p w14:paraId="5FB5568D" w14:textId="6517B43E" w:rsidR="00601C5D" w:rsidRPr="001D43BA" w:rsidRDefault="001C54B6" w:rsidP="00127E0F">
      <w:pPr>
        <w:tabs>
          <w:tab w:val="left" w:pos="1134"/>
        </w:tabs>
        <w:spacing w:after="0" w:line="240" w:lineRule="auto"/>
        <w:ind w:firstLine="567"/>
        <w:jc w:val="both"/>
        <w:rPr>
          <w:rFonts w:ascii="Times New Roman" w:hAnsi="Times New Roman"/>
          <w:b/>
          <w:sz w:val="28"/>
          <w:szCs w:val="28"/>
        </w:rPr>
      </w:pPr>
      <w:r>
        <w:rPr>
          <w:rFonts w:ascii="Times New Roman" w:hAnsi="Times New Roman"/>
          <w:b/>
          <w:sz w:val="28"/>
          <w:szCs w:val="28"/>
        </w:rPr>
        <w:t>ТЕМА 17</w:t>
      </w:r>
      <w:r w:rsidR="00601C5D" w:rsidRPr="001D43BA">
        <w:rPr>
          <w:rFonts w:ascii="Times New Roman" w:hAnsi="Times New Roman"/>
          <w:b/>
          <w:sz w:val="28"/>
          <w:szCs w:val="28"/>
        </w:rPr>
        <w:t>. Убеждение собеседника</w:t>
      </w:r>
      <w:r w:rsidR="005A5FD4">
        <w:rPr>
          <w:rFonts w:ascii="Times New Roman" w:hAnsi="Times New Roman"/>
          <w:b/>
          <w:sz w:val="28"/>
          <w:szCs w:val="28"/>
        </w:rPr>
        <w:t>. Полемическое мастерство.</w:t>
      </w:r>
    </w:p>
    <w:p w14:paraId="3422CE7B" w14:textId="14DD55FD" w:rsidR="00601C5D" w:rsidRDefault="00601C5D" w:rsidP="00127E0F">
      <w:pPr>
        <w:tabs>
          <w:tab w:val="left" w:pos="1134"/>
        </w:tabs>
        <w:spacing w:after="0" w:line="240" w:lineRule="auto"/>
        <w:ind w:firstLine="567"/>
        <w:jc w:val="both"/>
        <w:rPr>
          <w:rFonts w:ascii="Times New Roman" w:hAnsi="Times New Roman"/>
          <w:sz w:val="28"/>
          <w:szCs w:val="28"/>
        </w:rPr>
      </w:pPr>
      <w:r>
        <w:rPr>
          <w:rFonts w:ascii="Times New Roman" w:hAnsi="Times New Roman"/>
          <w:sz w:val="28"/>
          <w:szCs w:val="28"/>
        </w:rPr>
        <w:t>Правила эффективной аргумен</w:t>
      </w:r>
      <w:r w:rsidR="001C54B6">
        <w:rPr>
          <w:rFonts w:ascii="Times New Roman" w:hAnsi="Times New Roman"/>
          <w:sz w:val="28"/>
          <w:szCs w:val="28"/>
        </w:rPr>
        <w:t>тации. Основные типы аргументов:</w:t>
      </w:r>
    </w:p>
    <w:p w14:paraId="36582112" w14:textId="1C48206C" w:rsidR="00601C5D" w:rsidRDefault="00601C5D" w:rsidP="00127E0F">
      <w:pPr>
        <w:tabs>
          <w:tab w:val="left" w:pos="1134"/>
        </w:tabs>
        <w:spacing w:after="0" w:line="240" w:lineRule="auto"/>
        <w:ind w:firstLine="567"/>
        <w:jc w:val="both"/>
        <w:rPr>
          <w:rFonts w:ascii="Times New Roman" w:hAnsi="Times New Roman"/>
          <w:sz w:val="28"/>
          <w:szCs w:val="28"/>
        </w:rPr>
      </w:pPr>
      <w:r>
        <w:rPr>
          <w:rFonts w:ascii="Times New Roman" w:hAnsi="Times New Roman"/>
          <w:sz w:val="28"/>
          <w:szCs w:val="28"/>
        </w:rPr>
        <w:t xml:space="preserve"> </w:t>
      </w:r>
      <w:r w:rsidR="00127E0F">
        <w:rPr>
          <w:rFonts w:ascii="Times New Roman" w:hAnsi="Times New Roman"/>
          <w:i/>
          <w:sz w:val="28"/>
          <w:szCs w:val="28"/>
        </w:rPr>
        <w:t>сильные и слабые, логические и эмоциональные.</w:t>
      </w:r>
    </w:p>
    <w:p w14:paraId="77AC9E82" w14:textId="77777777" w:rsidR="00601C5D" w:rsidRDefault="00601C5D" w:rsidP="00127E0F">
      <w:pPr>
        <w:tabs>
          <w:tab w:val="left" w:pos="1134"/>
        </w:tabs>
        <w:spacing w:after="0" w:line="240" w:lineRule="auto"/>
        <w:ind w:firstLine="567"/>
        <w:jc w:val="both"/>
        <w:rPr>
          <w:rFonts w:ascii="Times New Roman" w:hAnsi="Times New Roman"/>
          <w:sz w:val="28"/>
          <w:szCs w:val="28"/>
        </w:rPr>
      </w:pPr>
      <w:r>
        <w:rPr>
          <w:rFonts w:ascii="Times New Roman" w:hAnsi="Times New Roman"/>
          <w:sz w:val="28"/>
          <w:szCs w:val="28"/>
        </w:rPr>
        <w:t>Образцы убеждающих речей. Правила составления убеждающей речи.</w:t>
      </w:r>
    </w:p>
    <w:p w14:paraId="41412415" w14:textId="77777777" w:rsidR="00601C5D" w:rsidRDefault="00601C5D" w:rsidP="00127E0F">
      <w:pPr>
        <w:spacing w:line="240" w:lineRule="auto"/>
        <w:ind w:firstLine="709"/>
        <w:jc w:val="both"/>
        <w:rPr>
          <w:rFonts w:ascii="Times New Roman" w:eastAsia="Times New Roman" w:hAnsi="Times New Roman" w:cs="Times New Roman"/>
          <w:b/>
          <w:bCs/>
          <w:color w:val="000000"/>
          <w:sz w:val="28"/>
          <w:szCs w:val="28"/>
          <w:lang w:eastAsia="en-GB"/>
        </w:rPr>
      </w:pPr>
    </w:p>
    <w:p w14:paraId="4996221F" w14:textId="77777777" w:rsidR="004C6855" w:rsidRDefault="004C6855" w:rsidP="001619C9">
      <w:pPr>
        <w:ind w:firstLine="709"/>
        <w:jc w:val="both"/>
        <w:rPr>
          <w:rFonts w:ascii="Times New Roman" w:eastAsia="Times New Roman" w:hAnsi="Times New Roman" w:cs="Times New Roman"/>
          <w:b/>
          <w:bCs/>
          <w:color w:val="000000"/>
          <w:sz w:val="28"/>
          <w:szCs w:val="28"/>
          <w:lang w:eastAsia="en-GB"/>
        </w:rPr>
      </w:pPr>
    </w:p>
    <w:p w14:paraId="1FA7CB51" w14:textId="77777777" w:rsidR="004C6855" w:rsidRDefault="004C6855" w:rsidP="001619C9">
      <w:pPr>
        <w:ind w:firstLine="709"/>
        <w:jc w:val="both"/>
        <w:rPr>
          <w:rFonts w:ascii="Times New Roman" w:eastAsia="Times New Roman" w:hAnsi="Times New Roman" w:cs="Times New Roman"/>
          <w:b/>
          <w:bCs/>
          <w:color w:val="000000"/>
          <w:sz w:val="28"/>
          <w:szCs w:val="28"/>
          <w:lang w:eastAsia="en-GB"/>
        </w:rPr>
      </w:pPr>
    </w:p>
    <w:p w14:paraId="032FA3EB" w14:textId="77777777" w:rsidR="004C6855" w:rsidRDefault="004C6855" w:rsidP="001619C9">
      <w:pPr>
        <w:ind w:firstLine="709"/>
        <w:jc w:val="both"/>
        <w:rPr>
          <w:rFonts w:ascii="Times New Roman" w:eastAsia="Times New Roman" w:hAnsi="Times New Roman" w:cs="Times New Roman"/>
          <w:b/>
          <w:bCs/>
          <w:color w:val="000000"/>
          <w:sz w:val="28"/>
          <w:szCs w:val="28"/>
          <w:lang w:eastAsia="en-GB"/>
        </w:rPr>
      </w:pPr>
    </w:p>
    <w:p w14:paraId="026BDDF2" w14:textId="7352A39F" w:rsidR="001619C9" w:rsidRPr="001619C9" w:rsidRDefault="00A00E86" w:rsidP="001619C9">
      <w:pPr>
        <w:ind w:firstLine="709"/>
        <w:jc w:val="both"/>
        <w:rPr>
          <w:rFonts w:ascii="Times New Roman" w:eastAsia="Times New Roman" w:hAnsi="Times New Roman" w:cs="Times New Roman"/>
          <w:b/>
          <w:bCs/>
          <w:color w:val="000000"/>
          <w:sz w:val="28"/>
          <w:szCs w:val="28"/>
          <w:lang w:eastAsia="en-GB"/>
        </w:rPr>
      </w:pPr>
      <w:r w:rsidRPr="00CC26BE">
        <w:rPr>
          <w:rFonts w:ascii="Times New Roman" w:eastAsia="Times New Roman" w:hAnsi="Times New Roman" w:cs="Times New Roman"/>
          <w:b/>
          <w:bCs/>
          <w:color w:val="000000"/>
          <w:sz w:val="28"/>
          <w:szCs w:val="28"/>
          <w:lang w:eastAsia="en-GB"/>
        </w:rPr>
        <w:lastRenderedPageBreak/>
        <w:t xml:space="preserve">5.2. </w:t>
      </w:r>
      <w:proofErr w:type="spellStart"/>
      <w:r w:rsidRPr="00CC26BE">
        <w:rPr>
          <w:rFonts w:ascii="Times New Roman" w:eastAsia="Times New Roman" w:hAnsi="Times New Roman" w:cs="Times New Roman"/>
          <w:b/>
          <w:bCs/>
          <w:color w:val="000000"/>
          <w:sz w:val="28"/>
          <w:szCs w:val="28"/>
          <w:lang w:eastAsia="en-GB"/>
        </w:rPr>
        <w:t>Учебно</w:t>
      </w:r>
      <w:proofErr w:type="spellEnd"/>
      <w:r w:rsidRPr="00CC26BE">
        <w:rPr>
          <w:rFonts w:ascii="Times New Roman" w:eastAsia="Times New Roman" w:hAnsi="Times New Roman" w:cs="Times New Roman"/>
          <w:b/>
          <w:bCs/>
          <w:color w:val="000000"/>
          <w:sz w:val="28"/>
          <w:szCs w:val="28"/>
          <w:lang w:eastAsia="en-GB"/>
        </w:rPr>
        <w:t xml:space="preserve"> – тематический план</w:t>
      </w:r>
    </w:p>
    <w:p w14:paraId="44B646E7" w14:textId="5FA523CD" w:rsidR="00A00E86" w:rsidRPr="004C6855" w:rsidRDefault="004C6855" w:rsidP="00B32D47">
      <w:pPr>
        <w:ind w:firstLine="709"/>
        <w:jc w:val="right"/>
        <w:rPr>
          <w:rFonts w:ascii="Times New Roman" w:eastAsia="Times New Roman" w:hAnsi="Times New Roman" w:cs="Times New Roman"/>
          <w:sz w:val="28"/>
          <w:szCs w:val="28"/>
          <w:lang w:eastAsia="en-GB"/>
        </w:rPr>
      </w:pPr>
      <w:r w:rsidRPr="004C6855">
        <w:rPr>
          <w:rFonts w:ascii="Times New Roman" w:eastAsia="Times New Roman" w:hAnsi="Times New Roman" w:cs="Times New Roman"/>
          <w:sz w:val="28"/>
          <w:szCs w:val="28"/>
          <w:lang w:eastAsia="en-GB"/>
        </w:rPr>
        <w:t>Таблица 3</w:t>
      </w:r>
    </w:p>
    <w:p w14:paraId="5D5B4E08" w14:textId="05EF5956" w:rsidR="004C6855" w:rsidRPr="004C6855" w:rsidRDefault="004C6855" w:rsidP="004C6855">
      <w:pPr>
        <w:ind w:firstLine="709"/>
        <w:jc w:val="center"/>
        <w:rPr>
          <w:rFonts w:ascii="Times New Roman" w:eastAsia="Times New Roman" w:hAnsi="Times New Roman" w:cs="Times New Roman"/>
          <w:lang w:eastAsia="en-GB"/>
        </w:rPr>
      </w:pPr>
      <w:r w:rsidRPr="004C6855">
        <w:rPr>
          <w:rFonts w:ascii="Times New Roman" w:eastAsia="Times New Roman" w:hAnsi="Times New Roman" w:cs="Times New Roman"/>
          <w:sz w:val="28"/>
          <w:szCs w:val="28"/>
          <w:lang w:eastAsia="en-GB"/>
        </w:rPr>
        <w:t>Очная форма обучения</w:t>
      </w:r>
    </w:p>
    <w:tbl>
      <w:tblPr>
        <w:tblStyle w:val="TableNormal"/>
        <w:tblW w:w="9349" w:type="dxa"/>
        <w:tblInd w:w="6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89"/>
        <w:gridCol w:w="1701"/>
        <w:gridCol w:w="542"/>
        <w:gridCol w:w="708"/>
        <w:gridCol w:w="708"/>
        <w:gridCol w:w="1151"/>
        <w:gridCol w:w="1134"/>
        <w:gridCol w:w="1121"/>
        <w:gridCol w:w="1695"/>
      </w:tblGrid>
      <w:tr w:rsidR="00FF6F69" w14:paraId="4FCF4608" w14:textId="77777777" w:rsidTr="001D6B64">
        <w:trPr>
          <w:trHeight w:val="275"/>
        </w:trPr>
        <w:tc>
          <w:tcPr>
            <w:tcW w:w="589" w:type="dxa"/>
            <w:vMerge w:val="restart"/>
          </w:tcPr>
          <w:p w14:paraId="7502F895" w14:textId="77777777" w:rsidR="00FF6F69" w:rsidRPr="00DE7689" w:rsidRDefault="00FF6F69" w:rsidP="0035351F">
            <w:pPr>
              <w:pStyle w:val="TableParagraph"/>
              <w:rPr>
                <w:sz w:val="26"/>
                <w:lang w:val="ru-RU"/>
              </w:rPr>
            </w:pPr>
          </w:p>
          <w:p w14:paraId="0E076D75" w14:textId="77777777" w:rsidR="00FF6F69" w:rsidRPr="00DE7689" w:rsidRDefault="00FF6F69" w:rsidP="0035351F">
            <w:pPr>
              <w:pStyle w:val="TableParagraph"/>
              <w:spacing w:before="10"/>
              <w:rPr>
                <w:sz w:val="21"/>
                <w:lang w:val="ru-RU"/>
              </w:rPr>
            </w:pPr>
          </w:p>
          <w:p w14:paraId="4DFEE8C3" w14:textId="77777777" w:rsidR="00FF6F69" w:rsidRPr="006F3D5C" w:rsidRDefault="00FF6F69" w:rsidP="0035351F">
            <w:pPr>
              <w:pStyle w:val="TableParagraph"/>
              <w:ind w:left="107"/>
              <w:rPr>
                <w:sz w:val="24"/>
              </w:rPr>
            </w:pPr>
            <w:r w:rsidRPr="006F3D5C">
              <w:rPr>
                <w:sz w:val="24"/>
              </w:rPr>
              <w:t>/п</w:t>
            </w:r>
          </w:p>
        </w:tc>
        <w:tc>
          <w:tcPr>
            <w:tcW w:w="1701" w:type="dxa"/>
            <w:vMerge w:val="restart"/>
          </w:tcPr>
          <w:p w14:paraId="473450B7" w14:textId="77777777" w:rsidR="00FF6F69" w:rsidRPr="006F3D5C" w:rsidRDefault="00FF6F69" w:rsidP="0035351F">
            <w:pPr>
              <w:pStyle w:val="TableParagraph"/>
              <w:ind w:left="108" w:right="172"/>
              <w:rPr>
                <w:b/>
                <w:sz w:val="24"/>
                <w:lang w:val="ru-RU"/>
              </w:rPr>
            </w:pPr>
            <w:r w:rsidRPr="006F3D5C">
              <w:rPr>
                <w:b/>
                <w:sz w:val="24"/>
                <w:lang w:val="ru-RU"/>
              </w:rPr>
              <w:t xml:space="preserve">Наименован </w:t>
            </w:r>
            <w:proofErr w:type="spellStart"/>
            <w:r w:rsidRPr="006F3D5C">
              <w:rPr>
                <w:b/>
                <w:sz w:val="24"/>
                <w:lang w:val="ru-RU"/>
              </w:rPr>
              <w:t>ие</w:t>
            </w:r>
            <w:proofErr w:type="spellEnd"/>
            <w:r w:rsidRPr="006F3D5C">
              <w:rPr>
                <w:b/>
                <w:sz w:val="24"/>
                <w:lang w:val="ru-RU"/>
              </w:rPr>
              <w:t xml:space="preserve"> тем (разделов) дисциплины</w:t>
            </w:r>
          </w:p>
        </w:tc>
        <w:tc>
          <w:tcPr>
            <w:tcW w:w="5364" w:type="dxa"/>
            <w:gridSpan w:val="6"/>
          </w:tcPr>
          <w:p w14:paraId="3D094815" w14:textId="77777777" w:rsidR="00FF6F69" w:rsidRPr="006F3D5C" w:rsidRDefault="00FF6F69" w:rsidP="0035351F">
            <w:pPr>
              <w:pStyle w:val="TableParagraph"/>
              <w:spacing w:line="256" w:lineRule="exact"/>
              <w:ind w:left="816"/>
              <w:rPr>
                <w:b/>
                <w:sz w:val="24"/>
              </w:rPr>
            </w:pPr>
            <w:proofErr w:type="spellStart"/>
            <w:r w:rsidRPr="006F3D5C">
              <w:rPr>
                <w:b/>
                <w:sz w:val="24"/>
              </w:rPr>
              <w:t>Трудоемкость</w:t>
            </w:r>
            <w:proofErr w:type="spellEnd"/>
            <w:r w:rsidRPr="006F3D5C">
              <w:rPr>
                <w:b/>
                <w:sz w:val="24"/>
              </w:rPr>
              <w:t xml:space="preserve"> в </w:t>
            </w:r>
            <w:proofErr w:type="spellStart"/>
            <w:r w:rsidRPr="006F3D5C">
              <w:rPr>
                <w:b/>
                <w:sz w:val="24"/>
              </w:rPr>
              <w:t>часах</w:t>
            </w:r>
            <w:proofErr w:type="spellEnd"/>
          </w:p>
        </w:tc>
        <w:tc>
          <w:tcPr>
            <w:tcW w:w="1695" w:type="dxa"/>
            <w:vMerge w:val="restart"/>
          </w:tcPr>
          <w:p w14:paraId="281F3209" w14:textId="77777777" w:rsidR="00FF6F69" w:rsidRPr="006F3D5C" w:rsidRDefault="00FF6F69" w:rsidP="0035351F">
            <w:pPr>
              <w:pStyle w:val="TableParagraph"/>
              <w:ind w:left="104"/>
              <w:rPr>
                <w:b/>
                <w:sz w:val="24"/>
              </w:rPr>
            </w:pPr>
            <w:proofErr w:type="spellStart"/>
            <w:r w:rsidRPr="006F3D5C">
              <w:rPr>
                <w:b/>
                <w:sz w:val="24"/>
              </w:rPr>
              <w:t>Формы</w:t>
            </w:r>
            <w:proofErr w:type="spellEnd"/>
            <w:r w:rsidRPr="006F3D5C">
              <w:rPr>
                <w:b/>
                <w:sz w:val="24"/>
              </w:rPr>
              <w:t xml:space="preserve"> </w:t>
            </w:r>
            <w:proofErr w:type="spellStart"/>
            <w:r w:rsidRPr="006F3D5C">
              <w:rPr>
                <w:b/>
                <w:sz w:val="24"/>
              </w:rPr>
              <w:t>текущего</w:t>
            </w:r>
            <w:proofErr w:type="spellEnd"/>
            <w:r w:rsidRPr="006F3D5C">
              <w:rPr>
                <w:b/>
                <w:sz w:val="24"/>
              </w:rPr>
              <w:t xml:space="preserve"> </w:t>
            </w:r>
            <w:proofErr w:type="spellStart"/>
            <w:r w:rsidRPr="006F3D5C">
              <w:rPr>
                <w:b/>
                <w:sz w:val="24"/>
              </w:rPr>
              <w:t>контроля</w:t>
            </w:r>
            <w:proofErr w:type="spellEnd"/>
            <w:r w:rsidRPr="006F3D5C">
              <w:rPr>
                <w:b/>
                <w:sz w:val="24"/>
              </w:rPr>
              <w:t xml:space="preserve"> </w:t>
            </w:r>
            <w:proofErr w:type="spellStart"/>
            <w:r w:rsidRPr="006F3D5C">
              <w:rPr>
                <w:b/>
                <w:sz w:val="24"/>
              </w:rPr>
              <w:t>успеваемости</w:t>
            </w:r>
            <w:proofErr w:type="spellEnd"/>
          </w:p>
        </w:tc>
      </w:tr>
      <w:tr w:rsidR="00FF6F69" w14:paraId="0D18D248" w14:textId="77777777" w:rsidTr="001D6B64">
        <w:trPr>
          <w:trHeight w:val="275"/>
        </w:trPr>
        <w:tc>
          <w:tcPr>
            <w:tcW w:w="589" w:type="dxa"/>
            <w:vMerge/>
            <w:tcBorders>
              <w:top w:val="nil"/>
            </w:tcBorders>
          </w:tcPr>
          <w:p w14:paraId="5DBE74AD" w14:textId="77777777" w:rsidR="00FF6F69" w:rsidRPr="006F3D5C" w:rsidRDefault="00FF6F69" w:rsidP="0035351F">
            <w:pPr>
              <w:rPr>
                <w:rFonts w:ascii="Times New Roman" w:hAnsi="Times New Roman" w:cs="Times New Roman"/>
                <w:sz w:val="2"/>
                <w:szCs w:val="2"/>
              </w:rPr>
            </w:pPr>
          </w:p>
        </w:tc>
        <w:tc>
          <w:tcPr>
            <w:tcW w:w="1701" w:type="dxa"/>
            <w:vMerge/>
            <w:tcBorders>
              <w:top w:val="nil"/>
            </w:tcBorders>
          </w:tcPr>
          <w:p w14:paraId="6E8EED88" w14:textId="77777777" w:rsidR="00FF6F69" w:rsidRPr="006F3D5C" w:rsidRDefault="00FF6F69" w:rsidP="0035351F">
            <w:pPr>
              <w:rPr>
                <w:rFonts w:ascii="Times New Roman" w:hAnsi="Times New Roman" w:cs="Times New Roman"/>
                <w:sz w:val="2"/>
                <w:szCs w:val="2"/>
              </w:rPr>
            </w:pPr>
          </w:p>
        </w:tc>
        <w:tc>
          <w:tcPr>
            <w:tcW w:w="542" w:type="dxa"/>
            <w:vMerge w:val="restart"/>
            <w:textDirection w:val="btLr"/>
          </w:tcPr>
          <w:p w14:paraId="7C3B6EB1" w14:textId="77777777" w:rsidR="00FF6F69" w:rsidRPr="006F3D5C" w:rsidRDefault="00FF6F69" w:rsidP="0035351F">
            <w:pPr>
              <w:pStyle w:val="TableParagraph"/>
              <w:spacing w:before="112"/>
              <w:ind w:left="-1"/>
              <w:rPr>
                <w:b/>
                <w:sz w:val="24"/>
              </w:rPr>
            </w:pPr>
            <w:proofErr w:type="spellStart"/>
            <w:r w:rsidRPr="006F3D5C">
              <w:rPr>
                <w:b/>
                <w:sz w:val="24"/>
              </w:rPr>
              <w:t>Всего</w:t>
            </w:r>
            <w:proofErr w:type="spellEnd"/>
          </w:p>
        </w:tc>
        <w:tc>
          <w:tcPr>
            <w:tcW w:w="3701" w:type="dxa"/>
            <w:gridSpan w:val="4"/>
          </w:tcPr>
          <w:p w14:paraId="0F1278E9" w14:textId="77777777" w:rsidR="00FF6F69" w:rsidRPr="006F3D5C" w:rsidRDefault="00FF6F69" w:rsidP="0035351F">
            <w:pPr>
              <w:pStyle w:val="TableParagraph"/>
              <w:spacing w:line="256" w:lineRule="exact"/>
              <w:ind w:left="816"/>
              <w:rPr>
                <w:b/>
                <w:sz w:val="24"/>
              </w:rPr>
            </w:pPr>
            <w:proofErr w:type="spellStart"/>
            <w:r w:rsidRPr="006F3D5C">
              <w:rPr>
                <w:b/>
                <w:sz w:val="24"/>
              </w:rPr>
              <w:t>Аудиторная</w:t>
            </w:r>
            <w:proofErr w:type="spellEnd"/>
            <w:r w:rsidRPr="006F3D5C">
              <w:rPr>
                <w:b/>
                <w:sz w:val="24"/>
              </w:rPr>
              <w:t xml:space="preserve"> </w:t>
            </w:r>
            <w:proofErr w:type="spellStart"/>
            <w:r w:rsidRPr="006F3D5C">
              <w:rPr>
                <w:b/>
                <w:sz w:val="24"/>
              </w:rPr>
              <w:t>работа</w:t>
            </w:r>
            <w:proofErr w:type="spellEnd"/>
          </w:p>
        </w:tc>
        <w:tc>
          <w:tcPr>
            <w:tcW w:w="1121" w:type="dxa"/>
            <w:vMerge w:val="restart"/>
          </w:tcPr>
          <w:p w14:paraId="52B538D1" w14:textId="77777777" w:rsidR="00FF6F69" w:rsidRPr="006F3D5C" w:rsidRDefault="00FF6F69" w:rsidP="0035351F">
            <w:pPr>
              <w:pStyle w:val="TableParagraph"/>
              <w:ind w:left="107" w:right="129"/>
              <w:jc w:val="both"/>
              <w:rPr>
                <w:b/>
                <w:sz w:val="24"/>
              </w:rPr>
            </w:pPr>
            <w:proofErr w:type="spellStart"/>
            <w:r w:rsidRPr="006F3D5C">
              <w:rPr>
                <w:b/>
                <w:sz w:val="24"/>
              </w:rPr>
              <w:t>Самосто</w:t>
            </w:r>
            <w:proofErr w:type="spellEnd"/>
            <w:r w:rsidRPr="006F3D5C">
              <w:rPr>
                <w:b/>
                <w:sz w:val="24"/>
              </w:rPr>
              <w:t xml:space="preserve"> </w:t>
            </w:r>
            <w:proofErr w:type="spellStart"/>
            <w:r w:rsidRPr="006F3D5C">
              <w:rPr>
                <w:b/>
                <w:sz w:val="24"/>
              </w:rPr>
              <w:t>ятельна</w:t>
            </w:r>
            <w:proofErr w:type="spellEnd"/>
            <w:r w:rsidRPr="006F3D5C">
              <w:rPr>
                <w:b/>
                <w:sz w:val="24"/>
              </w:rPr>
              <w:t xml:space="preserve"> я </w:t>
            </w:r>
            <w:proofErr w:type="spellStart"/>
            <w:r w:rsidRPr="006F3D5C">
              <w:rPr>
                <w:b/>
                <w:sz w:val="24"/>
              </w:rPr>
              <w:t>работа</w:t>
            </w:r>
            <w:proofErr w:type="spellEnd"/>
          </w:p>
        </w:tc>
        <w:tc>
          <w:tcPr>
            <w:tcW w:w="1695" w:type="dxa"/>
            <w:vMerge/>
            <w:tcBorders>
              <w:top w:val="nil"/>
            </w:tcBorders>
          </w:tcPr>
          <w:p w14:paraId="0D519048" w14:textId="77777777" w:rsidR="00FF6F69" w:rsidRPr="006F3D5C" w:rsidRDefault="00FF6F69" w:rsidP="0035351F">
            <w:pPr>
              <w:rPr>
                <w:rFonts w:ascii="Times New Roman" w:hAnsi="Times New Roman" w:cs="Times New Roman"/>
                <w:sz w:val="2"/>
                <w:szCs w:val="2"/>
              </w:rPr>
            </w:pPr>
          </w:p>
        </w:tc>
      </w:tr>
      <w:tr w:rsidR="00FF6F69" w14:paraId="2B9FF6AA" w14:textId="77777777" w:rsidTr="001D6B64">
        <w:trPr>
          <w:trHeight w:val="1134"/>
        </w:trPr>
        <w:tc>
          <w:tcPr>
            <w:tcW w:w="589" w:type="dxa"/>
            <w:vMerge/>
            <w:tcBorders>
              <w:top w:val="nil"/>
            </w:tcBorders>
          </w:tcPr>
          <w:p w14:paraId="0C47C982" w14:textId="77777777" w:rsidR="00FF6F69" w:rsidRPr="006F3D5C" w:rsidRDefault="00FF6F69" w:rsidP="0035351F">
            <w:pPr>
              <w:rPr>
                <w:rFonts w:ascii="Times New Roman" w:hAnsi="Times New Roman" w:cs="Times New Roman"/>
                <w:sz w:val="2"/>
                <w:szCs w:val="2"/>
              </w:rPr>
            </w:pPr>
          </w:p>
        </w:tc>
        <w:tc>
          <w:tcPr>
            <w:tcW w:w="1701" w:type="dxa"/>
            <w:vMerge/>
            <w:tcBorders>
              <w:top w:val="nil"/>
            </w:tcBorders>
          </w:tcPr>
          <w:p w14:paraId="390A404A" w14:textId="77777777" w:rsidR="00FF6F69" w:rsidRPr="006F3D5C" w:rsidRDefault="00FF6F69" w:rsidP="0035351F">
            <w:pPr>
              <w:rPr>
                <w:rFonts w:ascii="Times New Roman" w:hAnsi="Times New Roman" w:cs="Times New Roman"/>
                <w:sz w:val="2"/>
                <w:szCs w:val="2"/>
              </w:rPr>
            </w:pPr>
          </w:p>
        </w:tc>
        <w:tc>
          <w:tcPr>
            <w:tcW w:w="542" w:type="dxa"/>
            <w:vMerge/>
            <w:tcBorders>
              <w:top w:val="nil"/>
            </w:tcBorders>
            <w:textDirection w:val="btLr"/>
          </w:tcPr>
          <w:p w14:paraId="59513C56" w14:textId="77777777" w:rsidR="00FF6F69" w:rsidRPr="006F3D5C" w:rsidRDefault="00FF6F69" w:rsidP="0035351F">
            <w:pPr>
              <w:rPr>
                <w:rFonts w:ascii="Times New Roman" w:hAnsi="Times New Roman" w:cs="Times New Roman"/>
                <w:sz w:val="2"/>
                <w:szCs w:val="2"/>
              </w:rPr>
            </w:pPr>
          </w:p>
        </w:tc>
        <w:tc>
          <w:tcPr>
            <w:tcW w:w="708" w:type="dxa"/>
            <w:textDirection w:val="btLr"/>
          </w:tcPr>
          <w:p w14:paraId="1C8486D6" w14:textId="77777777" w:rsidR="00FF6F69" w:rsidRPr="006F3D5C" w:rsidRDefault="00FF6F69" w:rsidP="0035351F">
            <w:pPr>
              <w:pStyle w:val="TableParagraph"/>
              <w:tabs>
                <w:tab w:val="left" w:pos="1019"/>
              </w:tabs>
              <w:spacing w:before="108" w:line="280" w:lineRule="atLeast"/>
              <w:ind w:left="-1" w:right="1"/>
              <w:rPr>
                <w:sz w:val="24"/>
              </w:rPr>
            </w:pPr>
            <w:proofErr w:type="spellStart"/>
            <w:r w:rsidRPr="006F3D5C">
              <w:rPr>
                <w:sz w:val="24"/>
              </w:rPr>
              <w:t>Общая</w:t>
            </w:r>
            <w:proofErr w:type="spellEnd"/>
            <w:r w:rsidRPr="006F3D5C">
              <w:rPr>
                <w:sz w:val="24"/>
              </w:rPr>
              <w:t>,</w:t>
            </w:r>
            <w:r w:rsidRPr="006F3D5C">
              <w:rPr>
                <w:sz w:val="24"/>
              </w:rPr>
              <w:tab/>
            </w:r>
            <w:r w:rsidRPr="006F3D5C">
              <w:rPr>
                <w:spacing w:val="-19"/>
                <w:sz w:val="24"/>
              </w:rPr>
              <w:t xml:space="preserve">в </w:t>
            </w:r>
            <w:proofErr w:type="spellStart"/>
            <w:r w:rsidRPr="006F3D5C">
              <w:rPr>
                <w:sz w:val="24"/>
              </w:rPr>
              <w:t>т.ч</w:t>
            </w:r>
            <w:proofErr w:type="spellEnd"/>
            <w:r w:rsidRPr="006F3D5C">
              <w:rPr>
                <w:sz w:val="24"/>
              </w:rPr>
              <w:t>.:</w:t>
            </w:r>
          </w:p>
        </w:tc>
        <w:tc>
          <w:tcPr>
            <w:tcW w:w="708" w:type="dxa"/>
            <w:textDirection w:val="btLr"/>
          </w:tcPr>
          <w:p w14:paraId="2335802F" w14:textId="77777777" w:rsidR="00FF6F69" w:rsidRPr="006F3D5C" w:rsidRDefault="00FF6F69" w:rsidP="0035351F">
            <w:pPr>
              <w:pStyle w:val="TableParagraph"/>
              <w:spacing w:before="112"/>
              <w:ind w:left="-1"/>
              <w:rPr>
                <w:sz w:val="24"/>
              </w:rPr>
            </w:pPr>
            <w:proofErr w:type="spellStart"/>
            <w:r w:rsidRPr="006F3D5C">
              <w:rPr>
                <w:sz w:val="24"/>
              </w:rPr>
              <w:t>Лекции</w:t>
            </w:r>
            <w:proofErr w:type="spellEnd"/>
          </w:p>
        </w:tc>
        <w:tc>
          <w:tcPr>
            <w:tcW w:w="1151" w:type="dxa"/>
            <w:textDirection w:val="btLr"/>
          </w:tcPr>
          <w:p w14:paraId="568346A4" w14:textId="77777777" w:rsidR="00FF6F69" w:rsidRPr="006F3D5C" w:rsidRDefault="00FF6F69" w:rsidP="0035351F">
            <w:pPr>
              <w:pStyle w:val="TableParagraph"/>
              <w:spacing w:before="109" w:line="284" w:lineRule="exact"/>
              <w:ind w:left="-1" w:right="-9"/>
              <w:rPr>
                <w:sz w:val="24"/>
              </w:rPr>
            </w:pPr>
            <w:proofErr w:type="spellStart"/>
            <w:r w:rsidRPr="006F3D5C">
              <w:rPr>
                <w:sz w:val="24"/>
              </w:rPr>
              <w:t>Семинары</w:t>
            </w:r>
            <w:proofErr w:type="spellEnd"/>
            <w:r w:rsidRPr="006F3D5C">
              <w:rPr>
                <w:sz w:val="24"/>
              </w:rPr>
              <w:t xml:space="preserve">, </w:t>
            </w:r>
            <w:proofErr w:type="spellStart"/>
            <w:r w:rsidRPr="006F3D5C">
              <w:rPr>
                <w:sz w:val="24"/>
              </w:rPr>
              <w:t>практичес</w:t>
            </w:r>
            <w:proofErr w:type="spellEnd"/>
            <w:r w:rsidRPr="006F3D5C">
              <w:rPr>
                <w:sz w:val="24"/>
              </w:rPr>
              <w:t xml:space="preserve"> </w:t>
            </w:r>
            <w:proofErr w:type="spellStart"/>
            <w:r w:rsidRPr="006F3D5C">
              <w:rPr>
                <w:sz w:val="24"/>
              </w:rPr>
              <w:t>кие</w:t>
            </w:r>
            <w:proofErr w:type="spellEnd"/>
          </w:p>
        </w:tc>
        <w:tc>
          <w:tcPr>
            <w:tcW w:w="1134" w:type="dxa"/>
            <w:textDirection w:val="btLr"/>
          </w:tcPr>
          <w:p w14:paraId="0539EAEE" w14:textId="77777777" w:rsidR="00FF6F69" w:rsidRPr="006F3D5C" w:rsidRDefault="00FF6F69" w:rsidP="0035351F">
            <w:pPr>
              <w:pStyle w:val="TableParagraph"/>
              <w:tabs>
                <w:tab w:val="left" w:pos="1021"/>
              </w:tabs>
              <w:spacing w:before="112" w:line="247" w:lineRule="auto"/>
              <w:ind w:left="-1" w:right="-15"/>
              <w:rPr>
                <w:sz w:val="24"/>
                <w:lang w:val="ru-RU"/>
              </w:rPr>
            </w:pPr>
            <w:r w:rsidRPr="006F3D5C">
              <w:rPr>
                <w:sz w:val="24"/>
                <w:lang w:val="ru-RU"/>
              </w:rPr>
              <w:t>Занятия</w:t>
            </w:r>
            <w:r w:rsidRPr="006F3D5C">
              <w:rPr>
                <w:sz w:val="24"/>
                <w:lang w:val="ru-RU"/>
              </w:rPr>
              <w:tab/>
              <w:t xml:space="preserve">в </w:t>
            </w:r>
            <w:proofErr w:type="spellStart"/>
            <w:r w:rsidRPr="006F3D5C">
              <w:rPr>
                <w:sz w:val="24"/>
                <w:lang w:val="ru-RU"/>
              </w:rPr>
              <w:t>интеракти</w:t>
            </w:r>
            <w:proofErr w:type="spellEnd"/>
            <w:r w:rsidRPr="006F3D5C">
              <w:rPr>
                <w:sz w:val="24"/>
                <w:lang w:val="ru-RU"/>
              </w:rPr>
              <w:t xml:space="preserve"> </w:t>
            </w:r>
            <w:proofErr w:type="spellStart"/>
            <w:r w:rsidRPr="006F3D5C">
              <w:rPr>
                <w:sz w:val="24"/>
                <w:lang w:val="ru-RU"/>
              </w:rPr>
              <w:t>вных</w:t>
            </w:r>
            <w:proofErr w:type="spellEnd"/>
            <w:r w:rsidRPr="006F3D5C">
              <w:rPr>
                <w:sz w:val="24"/>
                <w:lang w:val="ru-RU"/>
              </w:rPr>
              <w:t xml:space="preserve"> формах</w:t>
            </w:r>
          </w:p>
        </w:tc>
        <w:tc>
          <w:tcPr>
            <w:tcW w:w="1121" w:type="dxa"/>
            <w:vMerge/>
            <w:tcBorders>
              <w:top w:val="nil"/>
            </w:tcBorders>
          </w:tcPr>
          <w:p w14:paraId="19F66EC6" w14:textId="77777777" w:rsidR="00FF6F69" w:rsidRPr="006F3D5C" w:rsidRDefault="00FF6F69" w:rsidP="0035351F">
            <w:pPr>
              <w:rPr>
                <w:rFonts w:ascii="Times New Roman" w:hAnsi="Times New Roman" w:cs="Times New Roman"/>
                <w:sz w:val="2"/>
                <w:szCs w:val="2"/>
                <w:lang w:val="ru-RU"/>
              </w:rPr>
            </w:pPr>
          </w:p>
        </w:tc>
        <w:tc>
          <w:tcPr>
            <w:tcW w:w="1695" w:type="dxa"/>
            <w:vMerge/>
            <w:tcBorders>
              <w:top w:val="nil"/>
            </w:tcBorders>
          </w:tcPr>
          <w:p w14:paraId="1E047241" w14:textId="77777777" w:rsidR="00FF6F69" w:rsidRPr="006F3D5C" w:rsidRDefault="00FF6F69" w:rsidP="0035351F">
            <w:pPr>
              <w:rPr>
                <w:rFonts w:ascii="Times New Roman" w:hAnsi="Times New Roman" w:cs="Times New Roman"/>
                <w:sz w:val="2"/>
                <w:szCs w:val="2"/>
                <w:lang w:val="ru-RU"/>
              </w:rPr>
            </w:pPr>
          </w:p>
        </w:tc>
      </w:tr>
      <w:tr w:rsidR="00C62887" w:rsidRPr="00EA765F" w14:paraId="03FE3DDB" w14:textId="77777777" w:rsidTr="001D6B64">
        <w:trPr>
          <w:trHeight w:val="828"/>
        </w:trPr>
        <w:tc>
          <w:tcPr>
            <w:tcW w:w="589" w:type="dxa"/>
          </w:tcPr>
          <w:p w14:paraId="32C6A370" w14:textId="77777777" w:rsidR="00C62887" w:rsidRPr="006F3D5C" w:rsidRDefault="00C62887" w:rsidP="00C62887">
            <w:pPr>
              <w:pStyle w:val="TableParagraph"/>
              <w:spacing w:line="275" w:lineRule="exact"/>
              <w:ind w:left="89" w:right="115"/>
              <w:jc w:val="center"/>
              <w:rPr>
                <w:sz w:val="24"/>
                <w:szCs w:val="24"/>
              </w:rPr>
            </w:pPr>
            <w:r w:rsidRPr="006F3D5C">
              <w:rPr>
                <w:sz w:val="24"/>
                <w:szCs w:val="24"/>
              </w:rPr>
              <w:t>1.</w:t>
            </w:r>
          </w:p>
        </w:tc>
        <w:tc>
          <w:tcPr>
            <w:tcW w:w="1701" w:type="dxa"/>
          </w:tcPr>
          <w:p w14:paraId="7BA894C4" w14:textId="77777777" w:rsidR="004C1A0A" w:rsidRPr="005368DC" w:rsidRDefault="001619C9" w:rsidP="00E27F24">
            <w:pPr>
              <w:spacing w:line="240" w:lineRule="auto"/>
              <w:rPr>
                <w:rFonts w:ascii="Times New Roman" w:eastAsia="Times New Roman" w:hAnsi="Times New Roman" w:cs="Times New Roman"/>
                <w:bCs/>
                <w:color w:val="000000"/>
                <w:sz w:val="24"/>
                <w:szCs w:val="24"/>
                <w:lang w:val="ru-RU" w:eastAsia="en-GB"/>
              </w:rPr>
            </w:pPr>
            <w:r w:rsidRPr="004C1A0A">
              <w:rPr>
                <w:rFonts w:ascii="Times New Roman" w:hAnsi="Times New Roman" w:cs="Times New Roman"/>
                <w:sz w:val="24"/>
                <w:szCs w:val="24"/>
                <w:lang w:val="ru-RU"/>
              </w:rPr>
              <w:t>Т</w:t>
            </w:r>
            <w:r w:rsidR="004C1A0A" w:rsidRPr="004C1A0A">
              <w:rPr>
                <w:rFonts w:ascii="Times New Roman" w:hAnsi="Times New Roman" w:cs="Times New Roman"/>
                <w:sz w:val="24"/>
                <w:szCs w:val="24"/>
                <w:lang w:val="ru-RU"/>
              </w:rPr>
              <w:t>ЕМА 1</w:t>
            </w:r>
            <w:r w:rsidR="004C1A0A">
              <w:rPr>
                <w:sz w:val="24"/>
                <w:szCs w:val="24"/>
                <w:lang w:val="ru-RU"/>
              </w:rPr>
              <w:t xml:space="preserve">. </w:t>
            </w:r>
            <w:r w:rsidR="004C1A0A" w:rsidRPr="005368DC">
              <w:rPr>
                <w:rFonts w:ascii="Times New Roman" w:hAnsi="Times New Roman"/>
                <w:bCs/>
                <w:sz w:val="24"/>
                <w:szCs w:val="24"/>
                <w:lang w:val="ru-RU"/>
              </w:rPr>
              <w:t xml:space="preserve">Состояние русского языка и культуры </w:t>
            </w:r>
            <w:proofErr w:type="gramStart"/>
            <w:r w:rsidR="004C1A0A" w:rsidRPr="005368DC">
              <w:rPr>
                <w:rFonts w:ascii="Times New Roman" w:hAnsi="Times New Roman"/>
                <w:bCs/>
                <w:sz w:val="24"/>
                <w:szCs w:val="24"/>
                <w:lang w:val="ru-RU"/>
              </w:rPr>
              <w:t>речи  на</w:t>
            </w:r>
            <w:proofErr w:type="gramEnd"/>
            <w:r w:rsidR="004C1A0A" w:rsidRPr="005368DC">
              <w:rPr>
                <w:rFonts w:ascii="Times New Roman" w:hAnsi="Times New Roman"/>
                <w:bCs/>
                <w:sz w:val="24"/>
                <w:szCs w:val="24"/>
                <w:lang w:val="ru-RU"/>
              </w:rPr>
              <w:t xml:space="preserve"> современном этапе</w:t>
            </w:r>
          </w:p>
          <w:p w14:paraId="0978C4B3" w14:textId="0E7A0F45" w:rsidR="00C62887" w:rsidRPr="006F3D5C" w:rsidRDefault="00C62887" w:rsidP="00C62887">
            <w:pPr>
              <w:pStyle w:val="TableParagraph"/>
              <w:ind w:left="108" w:right="185"/>
              <w:rPr>
                <w:sz w:val="24"/>
                <w:szCs w:val="24"/>
                <w:highlight w:val="yellow"/>
                <w:lang w:val="ru-RU"/>
              </w:rPr>
            </w:pPr>
          </w:p>
        </w:tc>
        <w:tc>
          <w:tcPr>
            <w:tcW w:w="542" w:type="dxa"/>
          </w:tcPr>
          <w:p w14:paraId="2C920544" w14:textId="30A76E44" w:rsidR="00C62887" w:rsidRPr="006F3D5C" w:rsidRDefault="004C1A0A" w:rsidP="00C62887">
            <w:pPr>
              <w:pStyle w:val="TableParagraph"/>
              <w:ind w:left="213" w:right="205"/>
              <w:jc w:val="center"/>
              <w:rPr>
                <w:sz w:val="24"/>
                <w:szCs w:val="24"/>
                <w:lang w:val="ru-RU"/>
              </w:rPr>
            </w:pPr>
            <w:r>
              <w:rPr>
                <w:sz w:val="24"/>
                <w:szCs w:val="24"/>
                <w:lang w:val="ru-RU"/>
              </w:rPr>
              <w:t>6</w:t>
            </w:r>
          </w:p>
        </w:tc>
        <w:tc>
          <w:tcPr>
            <w:tcW w:w="708" w:type="dxa"/>
          </w:tcPr>
          <w:p w14:paraId="653C3633" w14:textId="4D2E9C8E" w:rsidR="00C62887" w:rsidRPr="006F3D5C" w:rsidRDefault="004C1A0A" w:rsidP="00C62887">
            <w:pPr>
              <w:pStyle w:val="TableParagraph"/>
              <w:ind w:left="213" w:right="205"/>
              <w:jc w:val="center"/>
              <w:rPr>
                <w:sz w:val="24"/>
                <w:szCs w:val="24"/>
                <w:lang w:val="ru-RU"/>
              </w:rPr>
            </w:pPr>
            <w:r>
              <w:rPr>
                <w:sz w:val="24"/>
                <w:szCs w:val="24"/>
                <w:lang w:val="ru-RU"/>
              </w:rPr>
              <w:t>2</w:t>
            </w:r>
          </w:p>
        </w:tc>
        <w:tc>
          <w:tcPr>
            <w:tcW w:w="708" w:type="dxa"/>
          </w:tcPr>
          <w:p w14:paraId="51F83D09" w14:textId="1038D43F" w:rsidR="00C62887" w:rsidRPr="006F3D5C" w:rsidRDefault="004C1A0A" w:rsidP="00C62887">
            <w:pPr>
              <w:pStyle w:val="TableParagraph"/>
              <w:spacing w:line="275" w:lineRule="exact"/>
              <w:ind w:right="301"/>
              <w:jc w:val="right"/>
              <w:rPr>
                <w:sz w:val="24"/>
                <w:szCs w:val="24"/>
                <w:lang w:val="ru-RU"/>
              </w:rPr>
            </w:pPr>
            <w:r>
              <w:rPr>
                <w:sz w:val="24"/>
                <w:szCs w:val="24"/>
                <w:lang w:val="ru-RU"/>
              </w:rPr>
              <w:t>-</w:t>
            </w:r>
          </w:p>
        </w:tc>
        <w:tc>
          <w:tcPr>
            <w:tcW w:w="1151" w:type="dxa"/>
          </w:tcPr>
          <w:p w14:paraId="2EA29102" w14:textId="6F333480" w:rsidR="00C62887" w:rsidRPr="006F3D5C" w:rsidRDefault="004C1A0A" w:rsidP="00C62887">
            <w:pPr>
              <w:pStyle w:val="TableParagraph"/>
              <w:ind w:right="341"/>
              <w:jc w:val="right"/>
              <w:rPr>
                <w:sz w:val="24"/>
                <w:szCs w:val="24"/>
                <w:lang w:val="ru-RU"/>
              </w:rPr>
            </w:pPr>
            <w:r>
              <w:rPr>
                <w:sz w:val="24"/>
                <w:szCs w:val="24"/>
                <w:lang w:val="ru-RU"/>
              </w:rPr>
              <w:t>2</w:t>
            </w:r>
          </w:p>
        </w:tc>
        <w:tc>
          <w:tcPr>
            <w:tcW w:w="1134" w:type="dxa"/>
          </w:tcPr>
          <w:p w14:paraId="33FC1653" w14:textId="1A71F482" w:rsidR="00C62887" w:rsidRPr="006F3D5C" w:rsidRDefault="004C1A0A" w:rsidP="00C62887">
            <w:pPr>
              <w:pStyle w:val="TableParagraph"/>
              <w:ind w:right="516"/>
              <w:jc w:val="right"/>
              <w:rPr>
                <w:sz w:val="24"/>
                <w:szCs w:val="24"/>
                <w:lang w:val="ru-RU"/>
              </w:rPr>
            </w:pPr>
            <w:r>
              <w:rPr>
                <w:sz w:val="24"/>
                <w:szCs w:val="24"/>
                <w:lang w:val="ru-RU"/>
              </w:rPr>
              <w:t>2</w:t>
            </w:r>
          </w:p>
        </w:tc>
        <w:tc>
          <w:tcPr>
            <w:tcW w:w="1121" w:type="dxa"/>
          </w:tcPr>
          <w:p w14:paraId="084770C6" w14:textId="20BDE92F" w:rsidR="00C62887" w:rsidRPr="006F3D5C" w:rsidRDefault="004C1A0A" w:rsidP="00C62887">
            <w:pPr>
              <w:pStyle w:val="TableParagraph"/>
              <w:ind w:left="442" w:right="438"/>
              <w:jc w:val="center"/>
              <w:rPr>
                <w:sz w:val="24"/>
                <w:szCs w:val="24"/>
                <w:lang w:val="ru-RU"/>
              </w:rPr>
            </w:pPr>
            <w:r>
              <w:rPr>
                <w:sz w:val="24"/>
                <w:szCs w:val="24"/>
                <w:lang w:val="ru-RU"/>
              </w:rPr>
              <w:t>4</w:t>
            </w:r>
          </w:p>
        </w:tc>
        <w:tc>
          <w:tcPr>
            <w:tcW w:w="1695" w:type="dxa"/>
          </w:tcPr>
          <w:p w14:paraId="0FE94B66" w14:textId="093EC4BB" w:rsidR="00C62887" w:rsidRPr="006F3D5C" w:rsidRDefault="001619C9" w:rsidP="00C62887">
            <w:pPr>
              <w:pStyle w:val="TableParagraph"/>
              <w:ind w:left="104"/>
              <w:rPr>
                <w:sz w:val="24"/>
                <w:szCs w:val="24"/>
                <w:highlight w:val="yellow"/>
                <w:lang w:val="ru-RU"/>
              </w:rPr>
            </w:pPr>
            <w:r w:rsidRPr="006F3D5C">
              <w:rPr>
                <w:sz w:val="24"/>
                <w:szCs w:val="24"/>
                <w:lang w:val="ru-RU"/>
              </w:rPr>
              <w:t>Тест-старт</w:t>
            </w:r>
          </w:p>
        </w:tc>
      </w:tr>
      <w:tr w:rsidR="00E27F24" w:rsidRPr="00EA765F" w14:paraId="16EEB6BA" w14:textId="77777777" w:rsidTr="001D6B64">
        <w:trPr>
          <w:trHeight w:val="1103"/>
        </w:trPr>
        <w:tc>
          <w:tcPr>
            <w:tcW w:w="589" w:type="dxa"/>
          </w:tcPr>
          <w:p w14:paraId="4B97BE12" w14:textId="77777777" w:rsidR="00E27F24" w:rsidRPr="006F3D5C" w:rsidRDefault="00E27F24" w:rsidP="00C62887">
            <w:pPr>
              <w:pStyle w:val="TableParagraph"/>
              <w:spacing w:line="275" w:lineRule="exact"/>
              <w:ind w:left="89" w:right="115"/>
              <w:jc w:val="center"/>
              <w:rPr>
                <w:sz w:val="24"/>
                <w:szCs w:val="24"/>
              </w:rPr>
            </w:pPr>
            <w:r w:rsidRPr="006F3D5C">
              <w:rPr>
                <w:sz w:val="24"/>
                <w:szCs w:val="24"/>
              </w:rPr>
              <w:t>2.</w:t>
            </w:r>
          </w:p>
        </w:tc>
        <w:tc>
          <w:tcPr>
            <w:tcW w:w="1701" w:type="dxa"/>
          </w:tcPr>
          <w:p w14:paraId="77BD03BA" w14:textId="77777777" w:rsidR="00E27F24" w:rsidRDefault="00E27F24" w:rsidP="00E27F24">
            <w:pPr>
              <w:pStyle w:val="TableParagraph"/>
              <w:ind w:right="680"/>
              <w:rPr>
                <w:lang w:val="ru-RU"/>
              </w:rPr>
            </w:pPr>
            <w:r w:rsidRPr="00E27F24">
              <w:rPr>
                <w:lang w:val="ru-RU"/>
              </w:rPr>
              <w:t>ТЕМА2</w:t>
            </w:r>
            <w:r>
              <w:rPr>
                <w:lang w:val="ru-RU"/>
              </w:rPr>
              <w:t>.</w:t>
            </w:r>
          </w:p>
          <w:p w14:paraId="70E8ABDC" w14:textId="0B0AA5F3" w:rsidR="00E27F24" w:rsidRPr="00E27F24" w:rsidRDefault="00E27F24" w:rsidP="00E27F24">
            <w:pPr>
              <w:pStyle w:val="1f0"/>
              <w:spacing w:after="0" w:line="240" w:lineRule="auto"/>
              <w:ind w:left="0"/>
              <w:contextualSpacing w:val="0"/>
              <w:jc w:val="both"/>
              <w:rPr>
                <w:rFonts w:ascii="Times New Roman" w:hAnsi="Times New Roman"/>
                <w:sz w:val="24"/>
                <w:szCs w:val="24"/>
                <w:lang w:val="ru-RU"/>
              </w:rPr>
            </w:pPr>
            <w:r w:rsidRPr="00E27F24">
              <w:rPr>
                <w:rFonts w:ascii="Times New Roman" w:hAnsi="Times New Roman"/>
                <w:bCs/>
                <w:sz w:val="24"/>
                <w:szCs w:val="24"/>
                <w:lang w:val="ru-RU" w:eastAsia="ru-RU"/>
              </w:rPr>
              <w:t>Языковая норма, ее роль в становлении и функционировании литературного языка</w:t>
            </w:r>
          </w:p>
          <w:p w14:paraId="6AC3B44C" w14:textId="77777777" w:rsidR="00E27F24" w:rsidRDefault="00E27F24" w:rsidP="00E27F24">
            <w:pPr>
              <w:pStyle w:val="TableParagraph"/>
              <w:ind w:right="680"/>
              <w:rPr>
                <w:lang w:val="ru-RU"/>
              </w:rPr>
            </w:pPr>
          </w:p>
          <w:p w14:paraId="17638545" w14:textId="192FE885" w:rsidR="00E27F24" w:rsidRPr="00E27F24" w:rsidRDefault="00E27F24" w:rsidP="00E27F24">
            <w:pPr>
              <w:pStyle w:val="TableParagraph"/>
              <w:ind w:right="680"/>
              <w:rPr>
                <w:highlight w:val="yellow"/>
                <w:lang w:val="ru-RU"/>
              </w:rPr>
            </w:pPr>
          </w:p>
        </w:tc>
        <w:tc>
          <w:tcPr>
            <w:tcW w:w="542" w:type="dxa"/>
          </w:tcPr>
          <w:p w14:paraId="6F50B52A" w14:textId="12E8493F" w:rsidR="00E27F24" w:rsidRPr="006F3D5C" w:rsidRDefault="00E27F24" w:rsidP="00C62887">
            <w:pPr>
              <w:pStyle w:val="TableParagraph"/>
              <w:ind w:left="213" w:right="205"/>
              <w:jc w:val="center"/>
              <w:rPr>
                <w:sz w:val="24"/>
                <w:szCs w:val="24"/>
                <w:lang w:val="ru-RU"/>
              </w:rPr>
            </w:pPr>
            <w:r>
              <w:rPr>
                <w:sz w:val="24"/>
                <w:szCs w:val="24"/>
                <w:lang w:val="ru-RU"/>
              </w:rPr>
              <w:t>6</w:t>
            </w:r>
          </w:p>
        </w:tc>
        <w:tc>
          <w:tcPr>
            <w:tcW w:w="708" w:type="dxa"/>
          </w:tcPr>
          <w:p w14:paraId="55309D64" w14:textId="744EC0F6" w:rsidR="00E27F24" w:rsidRPr="006F3D5C" w:rsidRDefault="00E27F24" w:rsidP="00C62887">
            <w:pPr>
              <w:pStyle w:val="TableParagraph"/>
              <w:ind w:left="213" w:right="205"/>
              <w:jc w:val="center"/>
              <w:rPr>
                <w:sz w:val="24"/>
                <w:szCs w:val="24"/>
                <w:lang w:val="ru-RU"/>
              </w:rPr>
            </w:pPr>
            <w:r>
              <w:rPr>
                <w:sz w:val="24"/>
                <w:szCs w:val="24"/>
                <w:lang w:val="ru-RU"/>
              </w:rPr>
              <w:t>2</w:t>
            </w:r>
          </w:p>
        </w:tc>
        <w:tc>
          <w:tcPr>
            <w:tcW w:w="708" w:type="dxa"/>
          </w:tcPr>
          <w:p w14:paraId="4512D80D" w14:textId="0C4D9DB9" w:rsidR="00E27F24" w:rsidRPr="006F3D5C" w:rsidRDefault="00E27F24" w:rsidP="00C62887">
            <w:pPr>
              <w:pStyle w:val="TableParagraph"/>
              <w:spacing w:line="275" w:lineRule="exact"/>
              <w:ind w:right="301"/>
              <w:jc w:val="right"/>
              <w:rPr>
                <w:sz w:val="24"/>
                <w:szCs w:val="24"/>
                <w:lang w:val="ru-RU"/>
              </w:rPr>
            </w:pPr>
            <w:r>
              <w:rPr>
                <w:sz w:val="24"/>
                <w:szCs w:val="24"/>
                <w:lang w:val="ru-RU"/>
              </w:rPr>
              <w:t>-</w:t>
            </w:r>
          </w:p>
        </w:tc>
        <w:tc>
          <w:tcPr>
            <w:tcW w:w="1151" w:type="dxa"/>
          </w:tcPr>
          <w:p w14:paraId="6C5C3905" w14:textId="18A87B88" w:rsidR="00E27F24" w:rsidRPr="006F3D5C" w:rsidRDefault="00E27F24" w:rsidP="00C62887">
            <w:pPr>
              <w:pStyle w:val="TableParagraph"/>
              <w:ind w:right="341"/>
              <w:jc w:val="right"/>
              <w:rPr>
                <w:sz w:val="24"/>
                <w:szCs w:val="24"/>
                <w:lang w:val="ru-RU"/>
              </w:rPr>
            </w:pPr>
            <w:r>
              <w:rPr>
                <w:sz w:val="24"/>
                <w:szCs w:val="24"/>
                <w:lang w:val="ru-RU"/>
              </w:rPr>
              <w:t>2</w:t>
            </w:r>
          </w:p>
        </w:tc>
        <w:tc>
          <w:tcPr>
            <w:tcW w:w="1134" w:type="dxa"/>
          </w:tcPr>
          <w:p w14:paraId="29BCA191" w14:textId="1297C229" w:rsidR="00E27F24" w:rsidRPr="006F3D5C" w:rsidRDefault="00E27F24" w:rsidP="00C62887">
            <w:pPr>
              <w:pStyle w:val="TableParagraph"/>
              <w:ind w:right="516"/>
              <w:jc w:val="right"/>
              <w:rPr>
                <w:sz w:val="24"/>
                <w:szCs w:val="24"/>
                <w:lang w:val="ru-RU"/>
              </w:rPr>
            </w:pPr>
            <w:r>
              <w:rPr>
                <w:sz w:val="24"/>
                <w:szCs w:val="24"/>
                <w:lang w:val="ru-RU"/>
              </w:rPr>
              <w:t>2</w:t>
            </w:r>
          </w:p>
        </w:tc>
        <w:tc>
          <w:tcPr>
            <w:tcW w:w="1121" w:type="dxa"/>
          </w:tcPr>
          <w:p w14:paraId="3D807F11" w14:textId="630069BF" w:rsidR="00E27F24" w:rsidRPr="006F3D5C" w:rsidRDefault="00E27F24" w:rsidP="00C62887">
            <w:pPr>
              <w:pStyle w:val="TableParagraph"/>
              <w:ind w:left="442" w:right="438"/>
              <w:jc w:val="center"/>
              <w:rPr>
                <w:sz w:val="24"/>
                <w:szCs w:val="24"/>
                <w:lang w:val="ru-RU"/>
              </w:rPr>
            </w:pPr>
            <w:r>
              <w:rPr>
                <w:sz w:val="24"/>
                <w:szCs w:val="24"/>
                <w:lang w:val="ru-RU"/>
              </w:rPr>
              <w:t>4</w:t>
            </w:r>
          </w:p>
        </w:tc>
        <w:tc>
          <w:tcPr>
            <w:tcW w:w="1695" w:type="dxa"/>
          </w:tcPr>
          <w:p w14:paraId="231C7CDC" w14:textId="0A7077D0" w:rsidR="00E27F24" w:rsidRPr="006F3D5C" w:rsidRDefault="00E27F24" w:rsidP="00C62887">
            <w:pPr>
              <w:pStyle w:val="TableParagraph"/>
              <w:spacing w:line="270" w:lineRule="atLeast"/>
              <w:ind w:left="104" w:right="138"/>
              <w:rPr>
                <w:sz w:val="24"/>
                <w:szCs w:val="24"/>
                <w:highlight w:val="yellow"/>
                <w:lang w:val="ru-RU"/>
              </w:rPr>
            </w:pPr>
            <w:proofErr w:type="spellStart"/>
            <w:r w:rsidRPr="006F3D5C">
              <w:rPr>
                <w:sz w:val="24"/>
                <w:szCs w:val="24"/>
                <w:lang w:val="ru-RU"/>
              </w:rPr>
              <w:t>Опрос</w:t>
            </w:r>
            <w:r w:rsidR="002F652B">
              <w:rPr>
                <w:sz w:val="24"/>
                <w:szCs w:val="24"/>
                <w:lang w:val="ru-RU"/>
              </w:rPr>
              <w:t>.Тест</w:t>
            </w:r>
            <w:proofErr w:type="spellEnd"/>
          </w:p>
        </w:tc>
      </w:tr>
      <w:tr w:rsidR="00E27F24" w:rsidRPr="00EA765F" w14:paraId="085DA29D" w14:textId="77777777" w:rsidTr="001D6B64">
        <w:trPr>
          <w:trHeight w:val="881"/>
        </w:trPr>
        <w:tc>
          <w:tcPr>
            <w:tcW w:w="589" w:type="dxa"/>
          </w:tcPr>
          <w:p w14:paraId="5EE4B6E4" w14:textId="2944EFBB" w:rsidR="00E27F24" w:rsidRPr="006F3D5C" w:rsidRDefault="00E27F24" w:rsidP="00C62887">
            <w:pPr>
              <w:pStyle w:val="TableParagraph"/>
              <w:spacing w:line="275" w:lineRule="exact"/>
              <w:ind w:left="89" w:right="115"/>
              <w:jc w:val="center"/>
              <w:rPr>
                <w:sz w:val="24"/>
                <w:szCs w:val="24"/>
              </w:rPr>
            </w:pPr>
            <w:r w:rsidRPr="006F3D5C">
              <w:rPr>
                <w:sz w:val="24"/>
                <w:szCs w:val="24"/>
              </w:rPr>
              <w:t>3.</w:t>
            </w:r>
          </w:p>
        </w:tc>
        <w:tc>
          <w:tcPr>
            <w:tcW w:w="1701" w:type="dxa"/>
          </w:tcPr>
          <w:p w14:paraId="0DABC110" w14:textId="77777777" w:rsidR="00E27F24" w:rsidRDefault="00E27F24" w:rsidP="00C62887">
            <w:pPr>
              <w:pStyle w:val="TableParagraph"/>
              <w:ind w:left="108" w:right="210"/>
              <w:rPr>
                <w:sz w:val="24"/>
                <w:szCs w:val="24"/>
                <w:lang w:val="ru-RU"/>
              </w:rPr>
            </w:pPr>
            <w:r>
              <w:rPr>
                <w:sz w:val="24"/>
                <w:szCs w:val="24"/>
                <w:lang w:val="ru-RU"/>
              </w:rPr>
              <w:t xml:space="preserve">ТЕМА 3. </w:t>
            </w:r>
          </w:p>
          <w:p w14:paraId="55A6312E" w14:textId="77777777" w:rsidR="003F4E94" w:rsidRPr="005368DC" w:rsidRDefault="003F4E94" w:rsidP="003F4E94">
            <w:pPr>
              <w:spacing w:after="0" w:line="240" w:lineRule="auto"/>
              <w:jc w:val="both"/>
              <w:rPr>
                <w:rFonts w:ascii="Times New Roman" w:hAnsi="Times New Roman"/>
                <w:sz w:val="24"/>
                <w:szCs w:val="24"/>
                <w:lang w:val="ru-RU" w:eastAsia="ru-RU"/>
              </w:rPr>
            </w:pPr>
            <w:r w:rsidRPr="005368DC">
              <w:rPr>
                <w:rFonts w:ascii="Times New Roman" w:hAnsi="Times New Roman"/>
                <w:bCs/>
                <w:sz w:val="24"/>
                <w:szCs w:val="24"/>
                <w:lang w:val="ru-RU" w:eastAsia="ru-RU"/>
              </w:rPr>
              <w:t>Коммуникативные качества речи. Совершенствование навыков грамотного говорения</w:t>
            </w:r>
          </w:p>
          <w:p w14:paraId="744D5441" w14:textId="77777777" w:rsidR="003F4E94" w:rsidRDefault="003F4E94" w:rsidP="00C62887">
            <w:pPr>
              <w:pStyle w:val="TableParagraph"/>
              <w:ind w:left="108" w:right="210"/>
              <w:rPr>
                <w:sz w:val="24"/>
                <w:szCs w:val="24"/>
                <w:lang w:val="ru-RU"/>
              </w:rPr>
            </w:pPr>
          </w:p>
          <w:p w14:paraId="074920F3" w14:textId="33182A13" w:rsidR="00E27F24" w:rsidRPr="006F3D5C" w:rsidRDefault="00E27F24" w:rsidP="003F4E94">
            <w:pPr>
              <w:pStyle w:val="a5"/>
              <w:rPr>
                <w:sz w:val="24"/>
                <w:szCs w:val="24"/>
                <w:highlight w:val="yellow"/>
                <w:lang w:val="ru-RU"/>
              </w:rPr>
            </w:pPr>
          </w:p>
        </w:tc>
        <w:tc>
          <w:tcPr>
            <w:tcW w:w="542" w:type="dxa"/>
          </w:tcPr>
          <w:p w14:paraId="591A80A6" w14:textId="4FDE0877" w:rsidR="00E27F24" w:rsidRPr="006F3D5C" w:rsidRDefault="00E27F24" w:rsidP="00C62887">
            <w:pPr>
              <w:pStyle w:val="TableParagraph"/>
              <w:ind w:left="213" w:right="205"/>
              <w:jc w:val="center"/>
              <w:rPr>
                <w:sz w:val="24"/>
                <w:szCs w:val="24"/>
                <w:lang w:val="ru-RU"/>
              </w:rPr>
            </w:pPr>
            <w:r>
              <w:rPr>
                <w:sz w:val="24"/>
                <w:szCs w:val="24"/>
                <w:lang w:val="ru-RU"/>
              </w:rPr>
              <w:t>6</w:t>
            </w:r>
          </w:p>
        </w:tc>
        <w:tc>
          <w:tcPr>
            <w:tcW w:w="708" w:type="dxa"/>
          </w:tcPr>
          <w:p w14:paraId="1A690FD2" w14:textId="13F7A648" w:rsidR="00E27F24" w:rsidRPr="006F3D5C" w:rsidRDefault="00E27F24" w:rsidP="00C62887">
            <w:pPr>
              <w:pStyle w:val="TableParagraph"/>
              <w:ind w:left="213" w:right="205"/>
              <w:jc w:val="center"/>
              <w:rPr>
                <w:sz w:val="24"/>
                <w:szCs w:val="24"/>
                <w:lang w:val="ru-RU"/>
              </w:rPr>
            </w:pPr>
            <w:r>
              <w:rPr>
                <w:sz w:val="24"/>
                <w:szCs w:val="24"/>
                <w:lang w:val="ru-RU"/>
              </w:rPr>
              <w:t>2</w:t>
            </w:r>
          </w:p>
        </w:tc>
        <w:tc>
          <w:tcPr>
            <w:tcW w:w="708" w:type="dxa"/>
          </w:tcPr>
          <w:p w14:paraId="4B909E77" w14:textId="1EB2E4F6" w:rsidR="00E27F24" w:rsidRPr="006F3D5C" w:rsidRDefault="00E27F24" w:rsidP="00C62887">
            <w:pPr>
              <w:pStyle w:val="TableParagraph"/>
              <w:spacing w:line="275" w:lineRule="exact"/>
              <w:ind w:right="301"/>
              <w:jc w:val="right"/>
              <w:rPr>
                <w:sz w:val="24"/>
                <w:szCs w:val="24"/>
                <w:lang w:val="ru-RU"/>
              </w:rPr>
            </w:pPr>
            <w:r>
              <w:rPr>
                <w:sz w:val="24"/>
                <w:szCs w:val="24"/>
                <w:lang w:val="ru-RU"/>
              </w:rPr>
              <w:t>-</w:t>
            </w:r>
          </w:p>
        </w:tc>
        <w:tc>
          <w:tcPr>
            <w:tcW w:w="1151" w:type="dxa"/>
          </w:tcPr>
          <w:p w14:paraId="7EBA4133" w14:textId="50066BD0" w:rsidR="00E27F24" w:rsidRPr="006F3D5C" w:rsidRDefault="00E27F24" w:rsidP="00C62887">
            <w:pPr>
              <w:pStyle w:val="TableParagraph"/>
              <w:ind w:right="341"/>
              <w:jc w:val="right"/>
              <w:rPr>
                <w:sz w:val="24"/>
                <w:szCs w:val="24"/>
                <w:lang w:val="ru-RU"/>
              </w:rPr>
            </w:pPr>
            <w:r>
              <w:rPr>
                <w:sz w:val="24"/>
                <w:szCs w:val="24"/>
                <w:lang w:val="ru-RU"/>
              </w:rPr>
              <w:t>2</w:t>
            </w:r>
          </w:p>
        </w:tc>
        <w:tc>
          <w:tcPr>
            <w:tcW w:w="1134" w:type="dxa"/>
          </w:tcPr>
          <w:p w14:paraId="01436B3E" w14:textId="2162D81E" w:rsidR="00E27F24" w:rsidRPr="006F3D5C" w:rsidRDefault="00E27F24" w:rsidP="00C62887">
            <w:pPr>
              <w:pStyle w:val="TableParagraph"/>
              <w:ind w:right="516"/>
              <w:jc w:val="right"/>
              <w:rPr>
                <w:sz w:val="24"/>
                <w:szCs w:val="24"/>
                <w:lang w:val="ru-RU"/>
              </w:rPr>
            </w:pPr>
            <w:r>
              <w:rPr>
                <w:sz w:val="24"/>
                <w:szCs w:val="24"/>
                <w:lang w:val="ru-RU"/>
              </w:rPr>
              <w:t>2</w:t>
            </w:r>
          </w:p>
        </w:tc>
        <w:tc>
          <w:tcPr>
            <w:tcW w:w="1121" w:type="dxa"/>
          </w:tcPr>
          <w:p w14:paraId="4D72C8C5" w14:textId="6809AA4C" w:rsidR="00E27F24" w:rsidRPr="006F3D5C" w:rsidRDefault="00E27F24" w:rsidP="00C62887">
            <w:pPr>
              <w:pStyle w:val="TableParagraph"/>
              <w:ind w:left="442" w:right="438"/>
              <w:jc w:val="center"/>
              <w:rPr>
                <w:sz w:val="24"/>
                <w:szCs w:val="24"/>
                <w:lang w:val="ru-RU"/>
              </w:rPr>
            </w:pPr>
            <w:r>
              <w:rPr>
                <w:sz w:val="24"/>
                <w:szCs w:val="24"/>
                <w:lang w:val="ru-RU"/>
              </w:rPr>
              <w:t>4</w:t>
            </w:r>
          </w:p>
        </w:tc>
        <w:tc>
          <w:tcPr>
            <w:tcW w:w="1695" w:type="dxa"/>
          </w:tcPr>
          <w:p w14:paraId="478D074B" w14:textId="2D3B78DF" w:rsidR="00E27F24" w:rsidRPr="006F3D5C" w:rsidRDefault="001D6B64" w:rsidP="00C62887">
            <w:pPr>
              <w:pStyle w:val="TableParagraph"/>
              <w:spacing w:line="257" w:lineRule="exact"/>
              <w:ind w:left="104"/>
              <w:rPr>
                <w:sz w:val="24"/>
                <w:szCs w:val="24"/>
                <w:highlight w:val="yellow"/>
                <w:lang w:val="ru-RU"/>
              </w:rPr>
            </w:pPr>
            <w:r w:rsidRPr="006F3D5C">
              <w:rPr>
                <w:sz w:val="24"/>
                <w:szCs w:val="24"/>
                <w:lang w:val="ru-RU"/>
              </w:rPr>
              <w:t xml:space="preserve">Контрольные выступления с презентациями </w:t>
            </w:r>
            <w:proofErr w:type="spellStart"/>
            <w:r w:rsidR="00E27F24" w:rsidRPr="006F3D5C">
              <w:rPr>
                <w:sz w:val="24"/>
                <w:szCs w:val="24"/>
                <w:lang w:val="ru-RU"/>
              </w:rPr>
              <w:t>Тест</w:t>
            </w:r>
            <w:r>
              <w:rPr>
                <w:sz w:val="24"/>
                <w:szCs w:val="24"/>
                <w:lang w:val="ru-RU"/>
              </w:rPr>
              <w:t>.Опрос</w:t>
            </w:r>
            <w:proofErr w:type="spellEnd"/>
          </w:p>
        </w:tc>
      </w:tr>
      <w:tr w:rsidR="00E27F24" w:rsidRPr="00EA765F" w14:paraId="3A988D66" w14:textId="77777777" w:rsidTr="001D6B64">
        <w:trPr>
          <w:trHeight w:val="1349"/>
        </w:trPr>
        <w:tc>
          <w:tcPr>
            <w:tcW w:w="589" w:type="dxa"/>
          </w:tcPr>
          <w:p w14:paraId="72085A1E" w14:textId="77777777" w:rsidR="00E27F24" w:rsidRPr="006F3D5C" w:rsidRDefault="00E27F24" w:rsidP="00CD4496">
            <w:pPr>
              <w:pStyle w:val="TableParagraph"/>
              <w:spacing w:line="273" w:lineRule="exact"/>
              <w:ind w:left="89" w:right="115"/>
              <w:jc w:val="center"/>
              <w:rPr>
                <w:sz w:val="24"/>
                <w:szCs w:val="24"/>
              </w:rPr>
            </w:pPr>
            <w:r w:rsidRPr="006F3D5C">
              <w:rPr>
                <w:sz w:val="24"/>
                <w:szCs w:val="24"/>
              </w:rPr>
              <w:t>4.</w:t>
            </w:r>
          </w:p>
        </w:tc>
        <w:tc>
          <w:tcPr>
            <w:tcW w:w="1701" w:type="dxa"/>
          </w:tcPr>
          <w:p w14:paraId="78720F86" w14:textId="77777777" w:rsidR="00E27F24" w:rsidRDefault="00E27F24" w:rsidP="00E27F24">
            <w:pPr>
              <w:pStyle w:val="TableParagraph"/>
              <w:ind w:left="108" w:right="198"/>
              <w:rPr>
                <w:sz w:val="24"/>
                <w:szCs w:val="24"/>
                <w:lang w:val="ru-RU"/>
              </w:rPr>
            </w:pPr>
            <w:r w:rsidRPr="006F3D5C">
              <w:rPr>
                <w:sz w:val="24"/>
                <w:szCs w:val="24"/>
                <w:lang w:val="ru-RU"/>
              </w:rPr>
              <w:t xml:space="preserve">ТЕМА 4. </w:t>
            </w:r>
          </w:p>
          <w:p w14:paraId="4ACA8F60" w14:textId="77777777" w:rsidR="003F4E94" w:rsidRPr="00E27F24" w:rsidRDefault="003F4E94" w:rsidP="003F4E94">
            <w:pPr>
              <w:pStyle w:val="a5"/>
              <w:rPr>
                <w:sz w:val="24"/>
                <w:szCs w:val="24"/>
                <w:lang w:val="ru-RU"/>
              </w:rPr>
            </w:pPr>
            <w:r w:rsidRPr="00E27F24">
              <w:rPr>
                <w:bCs/>
                <w:sz w:val="24"/>
                <w:szCs w:val="24"/>
                <w:lang w:val="ru-RU" w:eastAsia="ru-RU"/>
              </w:rPr>
              <w:t xml:space="preserve">Заимствования и проблема чистоты </w:t>
            </w:r>
            <w:r w:rsidRPr="00E27F24">
              <w:rPr>
                <w:bCs/>
                <w:sz w:val="24"/>
                <w:szCs w:val="24"/>
                <w:lang w:val="ru-RU" w:eastAsia="ru-RU"/>
              </w:rPr>
              <w:br/>
              <w:t>современного русского языка</w:t>
            </w:r>
          </w:p>
          <w:p w14:paraId="4576348C" w14:textId="378DC85C" w:rsidR="003F4E94" w:rsidRPr="006F3D5C" w:rsidRDefault="003F4E94" w:rsidP="00E27F24">
            <w:pPr>
              <w:pStyle w:val="TableParagraph"/>
              <w:ind w:left="108" w:right="198"/>
              <w:rPr>
                <w:sz w:val="24"/>
                <w:szCs w:val="24"/>
                <w:highlight w:val="yellow"/>
                <w:lang w:val="ru-RU"/>
              </w:rPr>
            </w:pPr>
          </w:p>
        </w:tc>
        <w:tc>
          <w:tcPr>
            <w:tcW w:w="542" w:type="dxa"/>
          </w:tcPr>
          <w:p w14:paraId="62CABE3E" w14:textId="5475381A" w:rsidR="00E27F24" w:rsidRPr="006F3D5C" w:rsidRDefault="003F4E94" w:rsidP="00CD4496">
            <w:pPr>
              <w:pStyle w:val="TableParagraph"/>
              <w:spacing w:line="273" w:lineRule="exact"/>
              <w:ind w:left="213" w:right="205"/>
              <w:jc w:val="center"/>
              <w:rPr>
                <w:sz w:val="24"/>
                <w:szCs w:val="24"/>
                <w:lang w:val="ru-RU"/>
              </w:rPr>
            </w:pPr>
            <w:r>
              <w:rPr>
                <w:sz w:val="24"/>
                <w:szCs w:val="24"/>
                <w:lang w:val="ru-RU"/>
              </w:rPr>
              <w:t>6</w:t>
            </w:r>
          </w:p>
        </w:tc>
        <w:tc>
          <w:tcPr>
            <w:tcW w:w="708" w:type="dxa"/>
          </w:tcPr>
          <w:p w14:paraId="16F13322" w14:textId="2CBCE31B" w:rsidR="00E27F24" w:rsidRPr="006F3D5C" w:rsidRDefault="003F4E94" w:rsidP="00CD4496">
            <w:pPr>
              <w:pStyle w:val="TableParagraph"/>
              <w:spacing w:line="273" w:lineRule="exact"/>
              <w:ind w:left="213" w:right="205"/>
              <w:jc w:val="center"/>
              <w:rPr>
                <w:sz w:val="24"/>
                <w:szCs w:val="24"/>
                <w:lang w:val="ru-RU"/>
              </w:rPr>
            </w:pPr>
            <w:r>
              <w:rPr>
                <w:sz w:val="24"/>
                <w:szCs w:val="24"/>
                <w:lang w:val="ru-RU"/>
              </w:rPr>
              <w:t>2</w:t>
            </w:r>
          </w:p>
        </w:tc>
        <w:tc>
          <w:tcPr>
            <w:tcW w:w="708" w:type="dxa"/>
          </w:tcPr>
          <w:p w14:paraId="3E435454" w14:textId="6561524E" w:rsidR="00E27F24" w:rsidRPr="006F3D5C" w:rsidRDefault="003F4E94" w:rsidP="00CD4496">
            <w:pPr>
              <w:pStyle w:val="TableParagraph"/>
              <w:spacing w:line="273" w:lineRule="exact"/>
              <w:ind w:right="301"/>
              <w:jc w:val="right"/>
              <w:rPr>
                <w:sz w:val="24"/>
                <w:szCs w:val="24"/>
                <w:lang w:val="ru-RU"/>
              </w:rPr>
            </w:pPr>
            <w:r>
              <w:rPr>
                <w:sz w:val="24"/>
                <w:szCs w:val="24"/>
                <w:lang w:val="ru-RU"/>
              </w:rPr>
              <w:t>-</w:t>
            </w:r>
          </w:p>
        </w:tc>
        <w:tc>
          <w:tcPr>
            <w:tcW w:w="1151" w:type="dxa"/>
          </w:tcPr>
          <w:p w14:paraId="3806DE1A" w14:textId="619F6FD2" w:rsidR="00E27F24" w:rsidRPr="006F3D5C" w:rsidRDefault="003F4E94" w:rsidP="00CD4496">
            <w:pPr>
              <w:pStyle w:val="TableParagraph"/>
              <w:spacing w:line="273" w:lineRule="exact"/>
              <w:ind w:right="341"/>
              <w:jc w:val="right"/>
              <w:rPr>
                <w:sz w:val="24"/>
                <w:szCs w:val="24"/>
                <w:lang w:val="ru-RU"/>
              </w:rPr>
            </w:pPr>
            <w:r>
              <w:rPr>
                <w:sz w:val="24"/>
                <w:szCs w:val="24"/>
                <w:lang w:val="ru-RU"/>
              </w:rPr>
              <w:t>2</w:t>
            </w:r>
          </w:p>
        </w:tc>
        <w:tc>
          <w:tcPr>
            <w:tcW w:w="1134" w:type="dxa"/>
          </w:tcPr>
          <w:p w14:paraId="7A835F23" w14:textId="3C91C44C" w:rsidR="00E27F24" w:rsidRPr="006F3D5C" w:rsidRDefault="003F4E94" w:rsidP="00CD4496">
            <w:pPr>
              <w:pStyle w:val="TableParagraph"/>
              <w:spacing w:line="273" w:lineRule="exact"/>
              <w:ind w:right="516"/>
              <w:jc w:val="right"/>
              <w:rPr>
                <w:sz w:val="24"/>
                <w:szCs w:val="24"/>
                <w:lang w:val="ru-RU"/>
              </w:rPr>
            </w:pPr>
            <w:r>
              <w:rPr>
                <w:sz w:val="24"/>
                <w:szCs w:val="24"/>
                <w:lang w:val="ru-RU"/>
              </w:rPr>
              <w:t>2</w:t>
            </w:r>
          </w:p>
        </w:tc>
        <w:tc>
          <w:tcPr>
            <w:tcW w:w="1121" w:type="dxa"/>
          </w:tcPr>
          <w:p w14:paraId="1CE5BDCC" w14:textId="12467666" w:rsidR="00E27F24" w:rsidRPr="006F3D5C" w:rsidRDefault="003F4E94" w:rsidP="00CD4496">
            <w:pPr>
              <w:pStyle w:val="TableParagraph"/>
              <w:spacing w:line="273" w:lineRule="exact"/>
              <w:ind w:left="7"/>
              <w:jc w:val="center"/>
              <w:rPr>
                <w:sz w:val="24"/>
                <w:szCs w:val="24"/>
                <w:lang w:val="ru-RU"/>
              </w:rPr>
            </w:pPr>
            <w:r>
              <w:rPr>
                <w:sz w:val="24"/>
                <w:szCs w:val="24"/>
                <w:lang w:val="ru-RU"/>
              </w:rPr>
              <w:t>4</w:t>
            </w:r>
          </w:p>
        </w:tc>
        <w:tc>
          <w:tcPr>
            <w:tcW w:w="1695" w:type="dxa"/>
          </w:tcPr>
          <w:p w14:paraId="34AF0D28" w14:textId="4D4896D7" w:rsidR="00E27F24" w:rsidRPr="006F3D5C" w:rsidRDefault="00E27F24" w:rsidP="00CD4496">
            <w:pPr>
              <w:pStyle w:val="TableParagraph"/>
              <w:tabs>
                <w:tab w:val="left" w:pos="434"/>
                <w:tab w:val="left" w:pos="1348"/>
              </w:tabs>
              <w:spacing w:line="270" w:lineRule="atLeast"/>
              <w:ind w:left="104" w:right="98"/>
              <w:rPr>
                <w:sz w:val="24"/>
                <w:szCs w:val="24"/>
                <w:highlight w:val="yellow"/>
                <w:lang w:val="ru-RU"/>
              </w:rPr>
            </w:pPr>
            <w:r w:rsidRPr="006F3D5C">
              <w:rPr>
                <w:sz w:val="24"/>
                <w:szCs w:val="24"/>
                <w:lang w:val="ru-RU"/>
              </w:rPr>
              <w:t>Контрольные выступления с презентациями</w:t>
            </w:r>
            <w:r w:rsidR="002F652B">
              <w:rPr>
                <w:sz w:val="24"/>
                <w:szCs w:val="24"/>
                <w:lang w:val="ru-RU"/>
              </w:rPr>
              <w:t xml:space="preserve">. </w:t>
            </w:r>
            <w:proofErr w:type="spellStart"/>
            <w:r w:rsidR="002F652B">
              <w:rPr>
                <w:sz w:val="24"/>
                <w:szCs w:val="24"/>
                <w:lang w:val="ru-RU"/>
              </w:rPr>
              <w:t>Опрос.Тест</w:t>
            </w:r>
            <w:proofErr w:type="spellEnd"/>
            <w:r w:rsidR="002F652B">
              <w:rPr>
                <w:sz w:val="24"/>
                <w:szCs w:val="24"/>
                <w:lang w:val="ru-RU"/>
              </w:rPr>
              <w:t>.</w:t>
            </w:r>
          </w:p>
        </w:tc>
      </w:tr>
      <w:tr w:rsidR="00E27F24" w:rsidRPr="00EA765F" w14:paraId="407A8A30" w14:textId="77777777" w:rsidTr="001D6B64">
        <w:trPr>
          <w:trHeight w:val="1125"/>
        </w:trPr>
        <w:tc>
          <w:tcPr>
            <w:tcW w:w="589" w:type="dxa"/>
          </w:tcPr>
          <w:p w14:paraId="0975620B" w14:textId="77777777" w:rsidR="00E27F24" w:rsidRPr="002F652B" w:rsidRDefault="00E27F24" w:rsidP="00CD4496">
            <w:pPr>
              <w:pStyle w:val="TableParagraph"/>
              <w:spacing w:line="275" w:lineRule="exact"/>
              <w:ind w:left="89" w:right="115"/>
              <w:jc w:val="center"/>
              <w:rPr>
                <w:sz w:val="24"/>
                <w:szCs w:val="24"/>
                <w:lang w:val="ru-RU"/>
              </w:rPr>
            </w:pPr>
            <w:r w:rsidRPr="002F652B">
              <w:rPr>
                <w:sz w:val="24"/>
                <w:szCs w:val="24"/>
                <w:lang w:val="ru-RU"/>
              </w:rPr>
              <w:t>5.</w:t>
            </w:r>
          </w:p>
        </w:tc>
        <w:tc>
          <w:tcPr>
            <w:tcW w:w="1701" w:type="dxa"/>
          </w:tcPr>
          <w:p w14:paraId="503C9198" w14:textId="77777777" w:rsidR="003F4E94" w:rsidRDefault="00E27F24" w:rsidP="00E27F24">
            <w:pPr>
              <w:pStyle w:val="TableParagraph"/>
              <w:ind w:left="108" w:right="410"/>
              <w:jc w:val="both"/>
              <w:rPr>
                <w:sz w:val="24"/>
                <w:szCs w:val="24"/>
                <w:lang w:val="ru-RU"/>
              </w:rPr>
            </w:pPr>
            <w:r w:rsidRPr="006F3D5C">
              <w:rPr>
                <w:sz w:val="24"/>
                <w:szCs w:val="24"/>
                <w:lang w:val="ru-RU"/>
              </w:rPr>
              <w:t>ТЕМА 5.</w:t>
            </w:r>
          </w:p>
          <w:p w14:paraId="773EE741" w14:textId="2910C9A3" w:rsidR="00E27F24" w:rsidRPr="003F4E94" w:rsidRDefault="003F4E94" w:rsidP="003F4E94">
            <w:pPr>
              <w:pStyle w:val="TableParagraph"/>
              <w:ind w:right="410"/>
              <w:jc w:val="both"/>
              <w:rPr>
                <w:sz w:val="24"/>
                <w:szCs w:val="24"/>
                <w:highlight w:val="yellow"/>
                <w:lang w:val="ru-RU"/>
              </w:rPr>
            </w:pPr>
            <w:r w:rsidRPr="003F4E94">
              <w:rPr>
                <w:sz w:val="24"/>
                <w:szCs w:val="24"/>
                <w:lang w:val="ru-RU"/>
              </w:rPr>
              <w:t xml:space="preserve">Орфоэпия как часть речевой культуры </w:t>
            </w:r>
            <w:r w:rsidRPr="003F4E94">
              <w:rPr>
                <w:sz w:val="24"/>
                <w:szCs w:val="24"/>
                <w:lang w:val="ru-RU"/>
              </w:rPr>
              <w:lastRenderedPageBreak/>
              <w:t>человека</w:t>
            </w:r>
            <w:r w:rsidR="00E27F24" w:rsidRPr="003F4E94">
              <w:rPr>
                <w:sz w:val="24"/>
                <w:szCs w:val="24"/>
                <w:lang w:val="ru-RU"/>
              </w:rPr>
              <w:t xml:space="preserve"> </w:t>
            </w:r>
          </w:p>
        </w:tc>
        <w:tc>
          <w:tcPr>
            <w:tcW w:w="542" w:type="dxa"/>
          </w:tcPr>
          <w:p w14:paraId="433AAFB6" w14:textId="3438D164" w:rsidR="00E27F24" w:rsidRPr="006F3D5C" w:rsidRDefault="003F4E94" w:rsidP="00CD4496">
            <w:pPr>
              <w:pStyle w:val="TableParagraph"/>
              <w:spacing w:line="275" w:lineRule="exact"/>
              <w:ind w:left="213" w:right="205"/>
              <w:jc w:val="center"/>
              <w:rPr>
                <w:sz w:val="24"/>
                <w:szCs w:val="24"/>
                <w:lang w:val="ru-RU"/>
              </w:rPr>
            </w:pPr>
            <w:r>
              <w:rPr>
                <w:sz w:val="24"/>
                <w:szCs w:val="24"/>
                <w:lang w:val="ru-RU"/>
              </w:rPr>
              <w:lastRenderedPageBreak/>
              <w:t>7</w:t>
            </w:r>
          </w:p>
        </w:tc>
        <w:tc>
          <w:tcPr>
            <w:tcW w:w="708" w:type="dxa"/>
          </w:tcPr>
          <w:p w14:paraId="3D739FC6" w14:textId="02C5B4DC" w:rsidR="00E27F24" w:rsidRPr="006F3D5C" w:rsidRDefault="003F4E94" w:rsidP="00CD4496">
            <w:pPr>
              <w:pStyle w:val="TableParagraph"/>
              <w:spacing w:line="275" w:lineRule="exact"/>
              <w:ind w:left="213" w:right="205"/>
              <w:jc w:val="center"/>
              <w:rPr>
                <w:sz w:val="24"/>
                <w:szCs w:val="24"/>
                <w:lang w:val="ru-RU"/>
              </w:rPr>
            </w:pPr>
            <w:r>
              <w:rPr>
                <w:sz w:val="24"/>
                <w:szCs w:val="24"/>
                <w:lang w:val="ru-RU"/>
              </w:rPr>
              <w:t>2</w:t>
            </w:r>
          </w:p>
        </w:tc>
        <w:tc>
          <w:tcPr>
            <w:tcW w:w="708" w:type="dxa"/>
          </w:tcPr>
          <w:p w14:paraId="17C553C9" w14:textId="75B812FE" w:rsidR="00E27F24" w:rsidRPr="006F3D5C" w:rsidRDefault="003F4E94" w:rsidP="00CD4496">
            <w:pPr>
              <w:pStyle w:val="TableParagraph"/>
              <w:spacing w:line="275" w:lineRule="exact"/>
              <w:ind w:right="301"/>
              <w:jc w:val="right"/>
              <w:rPr>
                <w:sz w:val="24"/>
                <w:szCs w:val="24"/>
                <w:lang w:val="ru-RU"/>
              </w:rPr>
            </w:pPr>
            <w:r>
              <w:rPr>
                <w:sz w:val="24"/>
                <w:szCs w:val="24"/>
                <w:lang w:val="ru-RU"/>
              </w:rPr>
              <w:t>-</w:t>
            </w:r>
          </w:p>
        </w:tc>
        <w:tc>
          <w:tcPr>
            <w:tcW w:w="1151" w:type="dxa"/>
          </w:tcPr>
          <w:p w14:paraId="082C0C3B" w14:textId="31BD8786" w:rsidR="00E27F24" w:rsidRPr="006F3D5C" w:rsidRDefault="003F4E94" w:rsidP="00CD4496">
            <w:pPr>
              <w:pStyle w:val="TableParagraph"/>
              <w:spacing w:line="275" w:lineRule="exact"/>
              <w:ind w:right="341"/>
              <w:jc w:val="right"/>
              <w:rPr>
                <w:sz w:val="24"/>
                <w:szCs w:val="24"/>
                <w:lang w:val="ru-RU"/>
              </w:rPr>
            </w:pPr>
            <w:r>
              <w:rPr>
                <w:sz w:val="24"/>
                <w:szCs w:val="24"/>
                <w:lang w:val="ru-RU"/>
              </w:rPr>
              <w:t>2</w:t>
            </w:r>
          </w:p>
        </w:tc>
        <w:tc>
          <w:tcPr>
            <w:tcW w:w="1134" w:type="dxa"/>
          </w:tcPr>
          <w:p w14:paraId="1CDDEE7B" w14:textId="4F04E3CA" w:rsidR="00E27F24" w:rsidRPr="006F3D5C" w:rsidRDefault="003F4E94" w:rsidP="00CD4496">
            <w:pPr>
              <w:pStyle w:val="TableParagraph"/>
              <w:spacing w:line="275" w:lineRule="exact"/>
              <w:ind w:right="516"/>
              <w:jc w:val="right"/>
              <w:rPr>
                <w:sz w:val="24"/>
                <w:szCs w:val="24"/>
                <w:lang w:val="ru-RU"/>
              </w:rPr>
            </w:pPr>
            <w:r>
              <w:rPr>
                <w:sz w:val="24"/>
                <w:szCs w:val="24"/>
                <w:lang w:val="ru-RU"/>
              </w:rPr>
              <w:t>2</w:t>
            </w:r>
          </w:p>
        </w:tc>
        <w:tc>
          <w:tcPr>
            <w:tcW w:w="1121" w:type="dxa"/>
          </w:tcPr>
          <w:p w14:paraId="09129D42" w14:textId="09A39A7F" w:rsidR="00E27F24" w:rsidRPr="006F3D5C" w:rsidRDefault="003F4E94" w:rsidP="00CD4496">
            <w:pPr>
              <w:pStyle w:val="TableParagraph"/>
              <w:spacing w:line="275" w:lineRule="exact"/>
              <w:ind w:left="7"/>
              <w:jc w:val="center"/>
              <w:rPr>
                <w:sz w:val="24"/>
                <w:szCs w:val="24"/>
                <w:lang w:val="ru-RU"/>
              </w:rPr>
            </w:pPr>
            <w:r>
              <w:rPr>
                <w:sz w:val="24"/>
                <w:szCs w:val="24"/>
                <w:lang w:val="ru-RU"/>
              </w:rPr>
              <w:t>5</w:t>
            </w:r>
          </w:p>
        </w:tc>
        <w:tc>
          <w:tcPr>
            <w:tcW w:w="1695" w:type="dxa"/>
          </w:tcPr>
          <w:p w14:paraId="4E0F6AA1" w14:textId="0B147F71" w:rsidR="00E27F24" w:rsidRPr="006F3D5C" w:rsidRDefault="002F652B" w:rsidP="002F652B">
            <w:pPr>
              <w:pStyle w:val="TableParagraph"/>
              <w:spacing w:line="270" w:lineRule="atLeast"/>
              <w:ind w:right="235"/>
              <w:rPr>
                <w:sz w:val="24"/>
                <w:szCs w:val="24"/>
                <w:highlight w:val="yellow"/>
                <w:lang w:val="ru-RU"/>
              </w:rPr>
            </w:pPr>
            <w:r w:rsidRPr="006F3D5C">
              <w:rPr>
                <w:sz w:val="24"/>
                <w:szCs w:val="24"/>
                <w:lang w:val="ru-RU"/>
              </w:rPr>
              <w:t>Контрольные выступления с презентациями</w:t>
            </w:r>
            <w:r>
              <w:rPr>
                <w:sz w:val="24"/>
                <w:szCs w:val="24"/>
                <w:lang w:val="ru-RU"/>
              </w:rPr>
              <w:t xml:space="preserve">. </w:t>
            </w:r>
            <w:proofErr w:type="spellStart"/>
            <w:r>
              <w:rPr>
                <w:sz w:val="24"/>
                <w:szCs w:val="24"/>
                <w:lang w:val="ru-RU"/>
              </w:rPr>
              <w:t>Опрос.Тест</w:t>
            </w:r>
            <w:proofErr w:type="spellEnd"/>
            <w:r>
              <w:rPr>
                <w:sz w:val="24"/>
                <w:szCs w:val="24"/>
                <w:lang w:val="ru-RU"/>
              </w:rPr>
              <w:t>.</w:t>
            </w:r>
          </w:p>
        </w:tc>
      </w:tr>
      <w:tr w:rsidR="00D22691" w:rsidRPr="00167883" w14:paraId="42A42AD2" w14:textId="77777777" w:rsidTr="001D6B64">
        <w:trPr>
          <w:trHeight w:val="2208"/>
        </w:trPr>
        <w:tc>
          <w:tcPr>
            <w:tcW w:w="589" w:type="dxa"/>
          </w:tcPr>
          <w:p w14:paraId="38143C43" w14:textId="77777777" w:rsidR="00D22691" w:rsidRPr="002F652B" w:rsidRDefault="00D22691" w:rsidP="00CD4496">
            <w:pPr>
              <w:pStyle w:val="TableParagraph"/>
              <w:spacing w:line="275" w:lineRule="exact"/>
              <w:ind w:left="89" w:right="115"/>
              <w:jc w:val="center"/>
              <w:rPr>
                <w:sz w:val="24"/>
                <w:szCs w:val="24"/>
                <w:lang w:val="ru-RU"/>
              </w:rPr>
            </w:pPr>
            <w:r w:rsidRPr="002F652B">
              <w:rPr>
                <w:sz w:val="24"/>
                <w:szCs w:val="24"/>
                <w:lang w:val="ru-RU"/>
              </w:rPr>
              <w:t>6.</w:t>
            </w:r>
          </w:p>
        </w:tc>
        <w:tc>
          <w:tcPr>
            <w:tcW w:w="1701" w:type="dxa"/>
          </w:tcPr>
          <w:p w14:paraId="0CB48E46" w14:textId="77777777" w:rsidR="00D22691" w:rsidRDefault="00D22691" w:rsidP="00E27F24">
            <w:pPr>
              <w:pStyle w:val="TableParagraph"/>
              <w:ind w:left="108" w:right="228"/>
              <w:rPr>
                <w:sz w:val="24"/>
                <w:szCs w:val="24"/>
                <w:lang w:val="ru-RU"/>
              </w:rPr>
            </w:pPr>
            <w:r w:rsidRPr="006F3D5C">
              <w:rPr>
                <w:sz w:val="24"/>
                <w:szCs w:val="24"/>
                <w:lang w:val="ru-RU"/>
              </w:rPr>
              <w:t xml:space="preserve">ТЕМА 6. </w:t>
            </w:r>
          </w:p>
          <w:p w14:paraId="7B58B499" w14:textId="6129BDF7" w:rsidR="00D22691" w:rsidRPr="003F4E94" w:rsidRDefault="00D22691" w:rsidP="00E27F24">
            <w:pPr>
              <w:pStyle w:val="TableParagraph"/>
              <w:ind w:left="108" w:right="228"/>
              <w:rPr>
                <w:sz w:val="24"/>
                <w:szCs w:val="24"/>
                <w:highlight w:val="yellow"/>
                <w:lang w:val="ru-RU"/>
              </w:rPr>
            </w:pPr>
            <w:r w:rsidRPr="003F4E94">
              <w:rPr>
                <w:bCs/>
                <w:sz w:val="24"/>
                <w:szCs w:val="24"/>
                <w:lang w:val="ru-RU" w:eastAsia="ru-RU"/>
              </w:rPr>
              <w:t>Совершен</w:t>
            </w:r>
            <w:r>
              <w:rPr>
                <w:bCs/>
                <w:sz w:val="24"/>
                <w:szCs w:val="24"/>
                <w:lang w:val="ru-RU" w:eastAsia="ru-RU"/>
              </w:rPr>
              <w:t>-</w:t>
            </w:r>
            <w:proofErr w:type="spellStart"/>
            <w:r w:rsidRPr="003F4E94">
              <w:rPr>
                <w:bCs/>
                <w:sz w:val="24"/>
                <w:szCs w:val="24"/>
                <w:lang w:val="ru-RU" w:eastAsia="ru-RU"/>
              </w:rPr>
              <w:t>ствование</w:t>
            </w:r>
            <w:proofErr w:type="spellEnd"/>
            <w:r w:rsidRPr="003F4E94">
              <w:rPr>
                <w:bCs/>
                <w:sz w:val="24"/>
                <w:szCs w:val="24"/>
                <w:lang w:val="ru-RU" w:eastAsia="ru-RU"/>
              </w:rPr>
              <w:t xml:space="preserve"> навыков грамотного письма</w:t>
            </w:r>
          </w:p>
        </w:tc>
        <w:tc>
          <w:tcPr>
            <w:tcW w:w="542" w:type="dxa"/>
          </w:tcPr>
          <w:p w14:paraId="6B153E9D" w14:textId="130480D9" w:rsidR="00D22691" w:rsidRPr="006F3D5C" w:rsidRDefault="00D22691" w:rsidP="00CD4496">
            <w:pPr>
              <w:pStyle w:val="TableParagraph"/>
              <w:ind w:left="213" w:right="205"/>
              <w:jc w:val="center"/>
              <w:rPr>
                <w:sz w:val="24"/>
                <w:szCs w:val="24"/>
                <w:lang w:val="ru-RU"/>
              </w:rPr>
            </w:pPr>
            <w:r>
              <w:rPr>
                <w:sz w:val="24"/>
                <w:szCs w:val="24"/>
                <w:lang w:val="ru-RU"/>
              </w:rPr>
              <w:t>7</w:t>
            </w:r>
          </w:p>
        </w:tc>
        <w:tc>
          <w:tcPr>
            <w:tcW w:w="708" w:type="dxa"/>
          </w:tcPr>
          <w:p w14:paraId="64B6B2E9" w14:textId="2ECFB41D" w:rsidR="00D22691" w:rsidRPr="006F3D5C" w:rsidRDefault="00D22691" w:rsidP="00CD4496">
            <w:pPr>
              <w:pStyle w:val="TableParagraph"/>
              <w:ind w:left="213" w:right="205"/>
              <w:jc w:val="center"/>
              <w:rPr>
                <w:sz w:val="24"/>
                <w:szCs w:val="24"/>
                <w:lang w:val="ru-RU"/>
              </w:rPr>
            </w:pPr>
            <w:r>
              <w:rPr>
                <w:sz w:val="24"/>
                <w:szCs w:val="24"/>
                <w:lang w:val="ru-RU"/>
              </w:rPr>
              <w:t>2</w:t>
            </w:r>
          </w:p>
        </w:tc>
        <w:tc>
          <w:tcPr>
            <w:tcW w:w="708" w:type="dxa"/>
          </w:tcPr>
          <w:p w14:paraId="4FFA9346" w14:textId="713D879C" w:rsidR="00D22691" w:rsidRPr="003F4E94" w:rsidRDefault="00D22691" w:rsidP="00CD4496">
            <w:pPr>
              <w:pStyle w:val="TableParagraph"/>
              <w:spacing w:line="275" w:lineRule="exact"/>
              <w:ind w:right="301"/>
              <w:jc w:val="right"/>
              <w:rPr>
                <w:sz w:val="24"/>
                <w:szCs w:val="24"/>
                <w:lang w:val="ru-RU"/>
              </w:rPr>
            </w:pPr>
            <w:r>
              <w:rPr>
                <w:sz w:val="24"/>
                <w:szCs w:val="24"/>
                <w:lang w:val="ru-RU"/>
              </w:rPr>
              <w:t>-</w:t>
            </w:r>
          </w:p>
        </w:tc>
        <w:tc>
          <w:tcPr>
            <w:tcW w:w="1151" w:type="dxa"/>
          </w:tcPr>
          <w:p w14:paraId="6097F08C" w14:textId="60886C06" w:rsidR="00D22691" w:rsidRPr="006F3D5C" w:rsidRDefault="00D22691" w:rsidP="00CD4496">
            <w:pPr>
              <w:pStyle w:val="TableParagraph"/>
              <w:ind w:right="341"/>
              <w:jc w:val="right"/>
              <w:rPr>
                <w:sz w:val="24"/>
                <w:szCs w:val="24"/>
                <w:lang w:val="ru-RU"/>
              </w:rPr>
            </w:pPr>
            <w:r>
              <w:rPr>
                <w:sz w:val="24"/>
                <w:szCs w:val="24"/>
                <w:lang w:val="ru-RU"/>
              </w:rPr>
              <w:t>2</w:t>
            </w:r>
          </w:p>
        </w:tc>
        <w:tc>
          <w:tcPr>
            <w:tcW w:w="1134" w:type="dxa"/>
          </w:tcPr>
          <w:p w14:paraId="1239781D" w14:textId="6CA501DC" w:rsidR="00D22691" w:rsidRPr="006F3D5C" w:rsidRDefault="00D22691" w:rsidP="00CD4496">
            <w:pPr>
              <w:pStyle w:val="TableParagraph"/>
              <w:ind w:right="516"/>
              <w:jc w:val="right"/>
              <w:rPr>
                <w:sz w:val="24"/>
                <w:szCs w:val="24"/>
                <w:lang w:val="ru-RU"/>
              </w:rPr>
            </w:pPr>
            <w:r>
              <w:rPr>
                <w:sz w:val="24"/>
                <w:szCs w:val="24"/>
                <w:lang w:val="ru-RU"/>
              </w:rPr>
              <w:t>2</w:t>
            </w:r>
          </w:p>
        </w:tc>
        <w:tc>
          <w:tcPr>
            <w:tcW w:w="1121" w:type="dxa"/>
          </w:tcPr>
          <w:p w14:paraId="41C1A0DD" w14:textId="11455367" w:rsidR="00D22691" w:rsidRPr="006F3D5C" w:rsidRDefault="00D22691" w:rsidP="00CD4496">
            <w:pPr>
              <w:pStyle w:val="TableParagraph"/>
              <w:spacing w:line="275" w:lineRule="exact"/>
              <w:ind w:left="7"/>
              <w:jc w:val="center"/>
              <w:rPr>
                <w:sz w:val="24"/>
                <w:szCs w:val="24"/>
                <w:lang w:val="ru-RU"/>
              </w:rPr>
            </w:pPr>
            <w:r>
              <w:rPr>
                <w:sz w:val="24"/>
                <w:szCs w:val="24"/>
                <w:lang w:val="ru-RU"/>
              </w:rPr>
              <w:t>5</w:t>
            </w:r>
          </w:p>
        </w:tc>
        <w:tc>
          <w:tcPr>
            <w:tcW w:w="1695" w:type="dxa"/>
          </w:tcPr>
          <w:p w14:paraId="3C451E32" w14:textId="53829A10" w:rsidR="00D22691" w:rsidRPr="006F3D5C" w:rsidRDefault="002F652B" w:rsidP="00CD4496">
            <w:pPr>
              <w:pStyle w:val="TableParagraph"/>
              <w:spacing w:line="257" w:lineRule="exact"/>
              <w:ind w:left="104"/>
              <w:rPr>
                <w:sz w:val="24"/>
                <w:szCs w:val="24"/>
                <w:lang w:val="ru-RU"/>
              </w:rPr>
            </w:pPr>
            <w:r w:rsidRPr="006F3D5C">
              <w:rPr>
                <w:sz w:val="24"/>
                <w:szCs w:val="24"/>
                <w:lang w:val="ru-RU"/>
              </w:rPr>
              <w:t>Контрольные выступления с презентациями</w:t>
            </w:r>
            <w:r>
              <w:rPr>
                <w:sz w:val="24"/>
                <w:szCs w:val="24"/>
                <w:lang w:val="ru-RU"/>
              </w:rPr>
              <w:t xml:space="preserve">. </w:t>
            </w:r>
            <w:proofErr w:type="spellStart"/>
            <w:r>
              <w:rPr>
                <w:sz w:val="24"/>
                <w:szCs w:val="24"/>
                <w:lang w:val="ru-RU"/>
              </w:rPr>
              <w:t>Опрос.Тест</w:t>
            </w:r>
            <w:proofErr w:type="spellEnd"/>
            <w:r>
              <w:rPr>
                <w:sz w:val="24"/>
                <w:szCs w:val="24"/>
                <w:lang w:val="ru-RU"/>
              </w:rPr>
              <w:t>.</w:t>
            </w:r>
          </w:p>
        </w:tc>
      </w:tr>
      <w:tr w:rsidR="00D22691" w:rsidRPr="00167883" w14:paraId="2C93EABA" w14:textId="77777777" w:rsidTr="001D6B64">
        <w:trPr>
          <w:trHeight w:val="2208"/>
        </w:trPr>
        <w:tc>
          <w:tcPr>
            <w:tcW w:w="589" w:type="dxa"/>
          </w:tcPr>
          <w:p w14:paraId="71C4B9EA" w14:textId="1A519E43" w:rsidR="00D22691" w:rsidRPr="006F3D5C" w:rsidRDefault="00D22691" w:rsidP="00CD4496">
            <w:pPr>
              <w:pStyle w:val="TableParagraph"/>
              <w:spacing w:line="275" w:lineRule="exact"/>
              <w:ind w:left="89" w:right="115"/>
              <w:jc w:val="center"/>
              <w:rPr>
                <w:sz w:val="24"/>
                <w:szCs w:val="24"/>
                <w:lang w:val="ru-RU"/>
              </w:rPr>
            </w:pPr>
            <w:r w:rsidRPr="006F3D5C">
              <w:rPr>
                <w:sz w:val="24"/>
                <w:szCs w:val="24"/>
                <w:lang w:val="ru-RU"/>
              </w:rPr>
              <w:t>7.</w:t>
            </w:r>
          </w:p>
        </w:tc>
        <w:tc>
          <w:tcPr>
            <w:tcW w:w="1701" w:type="dxa"/>
          </w:tcPr>
          <w:p w14:paraId="4FA97F83" w14:textId="77777777" w:rsidR="00D22691" w:rsidRDefault="00D22691" w:rsidP="00E27F24">
            <w:pPr>
              <w:pStyle w:val="TableParagraph"/>
              <w:ind w:left="108" w:right="228"/>
              <w:rPr>
                <w:sz w:val="24"/>
                <w:szCs w:val="24"/>
                <w:lang w:val="ru-RU"/>
              </w:rPr>
            </w:pPr>
            <w:r w:rsidRPr="006F3D5C">
              <w:rPr>
                <w:sz w:val="24"/>
                <w:szCs w:val="24"/>
                <w:lang w:val="ru-RU"/>
              </w:rPr>
              <w:t xml:space="preserve">ТЕМА 7. </w:t>
            </w:r>
          </w:p>
          <w:p w14:paraId="348DB090" w14:textId="77777777" w:rsidR="00D22691" w:rsidRPr="00D22691" w:rsidRDefault="00D22691" w:rsidP="00D22691">
            <w:pPr>
              <w:tabs>
                <w:tab w:val="left" w:pos="993"/>
              </w:tabs>
              <w:spacing w:after="0" w:line="240" w:lineRule="auto"/>
              <w:jc w:val="both"/>
              <w:rPr>
                <w:rFonts w:ascii="Times New Roman" w:hAnsi="Times New Roman"/>
                <w:sz w:val="24"/>
                <w:szCs w:val="24"/>
                <w:lang w:val="ru-RU" w:eastAsia="ru-RU"/>
              </w:rPr>
            </w:pPr>
            <w:r w:rsidRPr="00D22691">
              <w:rPr>
                <w:rFonts w:ascii="Times New Roman" w:hAnsi="Times New Roman"/>
                <w:bCs/>
                <w:sz w:val="24"/>
                <w:szCs w:val="24"/>
                <w:lang w:val="ru-RU" w:eastAsia="ru-RU"/>
              </w:rPr>
              <w:t>Функциональные стили современного русского языка (общая характеристика)</w:t>
            </w:r>
          </w:p>
          <w:p w14:paraId="231D4144" w14:textId="7FC201E8" w:rsidR="00D22691" w:rsidRPr="006F3D5C" w:rsidRDefault="00D22691" w:rsidP="00E27F24">
            <w:pPr>
              <w:pStyle w:val="TableParagraph"/>
              <w:ind w:left="108" w:right="228"/>
              <w:rPr>
                <w:sz w:val="24"/>
                <w:szCs w:val="24"/>
                <w:lang w:val="ru-RU"/>
              </w:rPr>
            </w:pPr>
          </w:p>
        </w:tc>
        <w:tc>
          <w:tcPr>
            <w:tcW w:w="542" w:type="dxa"/>
          </w:tcPr>
          <w:p w14:paraId="345D9FE7" w14:textId="19C6248F" w:rsidR="00D22691" w:rsidRPr="006F3D5C" w:rsidRDefault="00D22691" w:rsidP="00CD4496">
            <w:pPr>
              <w:pStyle w:val="TableParagraph"/>
              <w:ind w:left="213" w:right="205"/>
              <w:jc w:val="center"/>
              <w:rPr>
                <w:sz w:val="24"/>
                <w:szCs w:val="24"/>
                <w:lang w:val="ru-RU"/>
              </w:rPr>
            </w:pPr>
            <w:r>
              <w:rPr>
                <w:sz w:val="24"/>
                <w:szCs w:val="24"/>
                <w:lang w:val="ru-RU"/>
              </w:rPr>
              <w:t>6</w:t>
            </w:r>
          </w:p>
        </w:tc>
        <w:tc>
          <w:tcPr>
            <w:tcW w:w="708" w:type="dxa"/>
          </w:tcPr>
          <w:p w14:paraId="06CC1E5D" w14:textId="61753978" w:rsidR="00D22691" w:rsidRPr="006F3D5C" w:rsidRDefault="00D22691" w:rsidP="00CD4496">
            <w:pPr>
              <w:pStyle w:val="TableParagraph"/>
              <w:ind w:left="213" w:right="205"/>
              <w:jc w:val="center"/>
              <w:rPr>
                <w:sz w:val="24"/>
                <w:szCs w:val="24"/>
                <w:lang w:val="ru-RU"/>
              </w:rPr>
            </w:pPr>
            <w:r>
              <w:rPr>
                <w:sz w:val="24"/>
                <w:szCs w:val="24"/>
                <w:lang w:val="ru-RU"/>
              </w:rPr>
              <w:t>2</w:t>
            </w:r>
          </w:p>
        </w:tc>
        <w:tc>
          <w:tcPr>
            <w:tcW w:w="708" w:type="dxa"/>
          </w:tcPr>
          <w:p w14:paraId="5FB58729" w14:textId="692AA149" w:rsidR="00D22691" w:rsidRPr="006F3D5C" w:rsidRDefault="00D22691" w:rsidP="00CD4496">
            <w:pPr>
              <w:pStyle w:val="TableParagraph"/>
              <w:spacing w:line="275" w:lineRule="exact"/>
              <w:ind w:right="301"/>
              <w:jc w:val="right"/>
              <w:rPr>
                <w:w w:val="99"/>
                <w:sz w:val="24"/>
                <w:szCs w:val="24"/>
                <w:lang w:val="ru-RU"/>
              </w:rPr>
            </w:pPr>
            <w:r>
              <w:rPr>
                <w:sz w:val="24"/>
                <w:szCs w:val="24"/>
                <w:lang w:val="ru-RU"/>
              </w:rPr>
              <w:t>-</w:t>
            </w:r>
          </w:p>
        </w:tc>
        <w:tc>
          <w:tcPr>
            <w:tcW w:w="1151" w:type="dxa"/>
          </w:tcPr>
          <w:p w14:paraId="520F24A2" w14:textId="237A4E8E" w:rsidR="00D22691" w:rsidRPr="006F3D5C" w:rsidRDefault="00D22691" w:rsidP="00CD4496">
            <w:pPr>
              <w:pStyle w:val="TableParagraph"/>
              <w:ind w:right="341"/>
              <w:jc w:val="right"/>
              <w:rPr>
                <w:sz w:val="24"/>
                <w:szCs w:val="24"/>
                <w:lang w:val="ru-RU"/>
              </w:rPr>
            </w:pPr>
            <w:r>
              <w:rPr>
                <w:sz w:val="24"/>
                <w:szCs w:val="24"/>
                <w:lang w:val="ru-RU"/>
              </w:rPr>
              <w:t>2</w:t>
            </w:r>
          </w:p>
        </w:tc>
        <w:tc>
          <w:tcPr>
            <w:tcW w:w="1134" w:type="dxa"/>
          </w:tcPr>
          <w:p w14:paraId="29FD348B" w14:textId="262459AE" w:rsidR="00D22691" w:rsidRPr="006F3D5C" w:rsidRDefault="00D22691" w:rsidP="00CD4496">
            <w:pPr>
              <w:pStyle w:val="TableParagraph"/>
              <w:ind w:right="516"/>
              <w:jc w:val="right"/>
              <w:rPr>
                <w:sz w:val="24"/>
                <w:szCs w:val="24"/>
                <w:lang w:val="ru-RU"/>
              </w:rPr>
            </w:pPr>
            <w:r>
              <w:rPr>
                <w:sz w:val="24"/>
                <w:szCs w:val="24"/>
                <w:lang w:val="ru-RU"/>
              </w:rPr>
              <w:t>2</w:t>
            </w:r>
          </w:p>
        </w:tc>
        <w:tc>
          <w:tcPr>
            <w:tcW w:w="1121" w:type="dxa"/>
          </w:tcPr>
          <w:p w14:paraId="71D57C3B" w14:textId="5B91359C" w:rsidR="00D22691" w:rsidRPr="006F3D5C" w:rsidRDefault="00D22691" w:rsidP="00CD4496">
            <w:pPr>
              <w:pStyle w:val="TableParagraph"/>
              <w:spacing w:line="275" w:lineRule="exact"/>
              <w:ind w:left="7"/>
              <w:jc w:val="center"/>
              <w:rPr>
                <w:sz w:val="24"/>
                <w:szCs w:val="24"/>
                <w:lang w:val="ru-RU"/>
              </w:rPr>
            </w:pPr>
            <w:r>
              <w:rPr>
                <w:sz w:val="24"/>
                <w:szCs w:val="24"/>
                <w:lang w:val="ru-RU"/>
              </w:rPr>
              <w:t>4</w:t>
            </w:r>
          </w:p>
        </w:tc>
        <w:tc>
          <w:tcPr>
            <w:tcW w:w="1695" w:type="dxa"/>
          </w:tcPr>
          <w:p w14:paraId="260BC511" w14:textId="483569D5" w:rsidR="00D22691" w:rsidRPr="006F3D5C" w:rsidRDefault="00D22691" w:rsidP="00CD4496">
            <w:pPr>
              <w:pStyle w:val="TableParagraph"/>
              <w:spacing w:line="257" w:lineRule="exact"/>
              <w:ind w:left="104"/>
              <w:rPr>
                <w:sz w:val="24"/>
                <w:szCs w:val="24"/>
                <w:lang w:val="ru-RU"/>
              </w:rPr>
            </w:pPr>
            <w:r w:rsidRPr="006F3D5C">
              <w:rPr>
                <w:sz w:val="24"/>
                <w:szCs w:val="24"/>
                <w:lang w:val="ru-RU"/>
              </w:rPr>
              <w:t>Контрольные выступления с презентациям</w:t>
            </w:r>
          </w:p>
        </w:tc>
      </w:tr>
      <w:tr w:rsidR="001D6B64" w:rsidRPr="00167883" w14:paraId="18C55FE1" w14:textId="77777777" w:rsidTr="001D6B64">
        <w:trPr>
          <w:trHeight w:val="2208"/>
        </w:trPr>
        <w:tc>
          <w:tcPr>
            <w:tcW w:w="589" w:type="dxa"/>
          </w:tcPr>
          <w:p w14:paraId="2A7B30CD" w14:textId="49A47B79" w:rsidR="001D6B64" w:rsidRPr="00E27F24" w:rsidRDefault="001D6B64" w:rsidP="00CD4496">
            <w:pPr>
              <w:pStyle w:val="TableParagraph"/>
              <w:spacing w:line="275" w:lineRule="exact"/>
              <w:ind w:left="89" w:right="115"/>
              <w:jc w:val="center"/>
              <w:rPr>
                <w:sz w:val="24"/>
                <w:szCs w:val="24"/>
                <w:lang w:val="ru-RU"/>
              </w:rPr>
            </w:pPr>
            <w:r>
              <w:rPr>
                <w:sz w:val="24"/>
                <w:szCs w:val="24"/>
                <w:lang w:val="ru-RU"/>
              </w:rPr>
              <w:t>8.</w:t>
            </w:r>
          </w:p>
        </w:tc>
        <w:tc>
          <w:tcPr>
            <w:tcW w:w="1701" w:type="dxa"/>
          </w:tcPr>
          <w:p w14:paraId="7FAF583A" w14:textId="77777777" w:rsidR="001D6B64" w:rsidRDefault="001D6B64" w:rsidP="00CD4496">
            <w:pPr>
              <w:pStyle w:val="TableParagraph"/>
              <w:ind w:left="108" w:right="228"/>
              <w:rPr>
                <w:sz w:val="24"/>
                <w:szCs w:val="24"/>
                <w:lang w:val="ru-RU"/>
              </w:rPr>
            </w:pPr>
            <w:r w:rsidRPr="006F3D5C">
              <w:rPr>
                <w:sz w:val="24"/>
                <w:szCs w:val="24"/>
                <w:lang w:val="ru-RU"/>
              </w:rPr>
              <w:t>ТЕМА</w:t>
            </w:r>
            <w:r>
              <w:rPr>
                <w:sz w:val="24"/>
                <w:szCs w:val="24"/>
                <w:lang w:val="ru-RU"/>
              </w:rPr>
              <w:t xml:space="preserve"> 8.</w:t>
            </w:r>
          </w:p>
          <w:p w14:paraId="530BFD71" w14:textId="04D8AC46" w:rsidR="001D6B64" w:rsidRPr="001D6B64" w:rsidRDefault="001D6B64" w:rsidP="00CD4496">
            <w:pPr>
              <w:pStyle w:val="TableParagraph"/>
              <w:ind w:left="108" w:right="228"/>
              <w:rPr>
                <w:sz w:val="24"/>
                <w:szCs w:val="24"/>
              </w:rPr>
            </w:pPr>
            <w:proofErr w:type="spellStart"/>
            <w:r w:rsidRPr="001D6B64">
              <w:rPr>
                <w:sz w:val="24"/>
                <w:szCs w:val="24"/>
                <w:lang w:eastAsia="ru-RU"/>
              </w:rPr>
              <w:t>Научный</w:t>
            </w:r>
            <w:proofErr w:type="spellEnd"/>
            <w:r w:rsidRPr="001D6B64">
              <w:rPr>
                <w:sz w:val="24"/>
                <w:szCs w:val="24"/>
                <w:lang w:eastAsia="ru-RU"/>
              </w:rPr>
              <w:t xml:space="preserve"> </w:t>
            </w:r>
            <w:proofErr w:type="spellStart"/>
            <w:r w:rsidRPr="001D6B64">
              <w:rPr>
                <w:sz w:val="24"/>
                <w:szCs w:val="24"/>
                <w:lang w:eastAsia="ru-RU"/>
              </w:rPr>
              <w:t>стиль</w:t>
            </w:r>
            <w:proofErr w:type="spellEnd"/>
            <w:r w:rsidRPr="001D6B64">
              <w:rPr>
                <w:sz w:val="24"/>
                <w:szCs w:val="24"/>
                <w:lang w:eastAsia="ru-RU"/>
              </w:rPr>
              <w:t xml:space="preserve"> </w:t>
            </w:r>
            <w:proofErr w:type="spellStart"/>
            <w:r w:rsidRPr="001D6B64">
              <w:rPr>
                <w:sz w:val="24"/>
                <w:szCs w:val="24"/>
                <w:lang w:eastAsia="ru-RU"/>
              </w:rPr>
              <w:t>речи</w:t>
            </w:r>
            <w:proofErr w:type="spellEnd"/>
          </w:p>
        </w:tc>
        <w:tc>
          <w:tcPr>
            <w:tcW w:w="542" w:type="dxa"/>
          </w:tcPr>
          <w:p w14:paraId="0E06B125" w14:textId="6EAD8D71" w:rsidR="001D6B64" w:rsidRPr="006F3D5C" w:rsidRDefault="001D6B64" w:rsidP="00CD4496">
            <w:pPr>
              <w:pStyle w:val="TableParagraph"/>
              <w:ind w:left="213" w:right="205"/>
              <w:jc w:val="center"/>
              <w:rPr>
                <w:sz w:val="24"/>
                <w:szCs w:val="24"/>
              </w:rPr>
            </w:pPr>
            <w:r>
              <w:rPr>
                <w:sz w:val="24"/>
                <w:szCs w:val="24"/>
                <w:lang w:val="ru-RU"/>
              </w:rPr>
              <w:t>6</w:t>
            </w:r>
          </w:p>
        </w:tc>
        <w:tc>
          <w:tcPr>
            <w:tcW w:w="708" w:type="dxa"/>
          </w:tcPr>
          <w:p w14:paraId="31C68ACB" w14:textId="13181BAB" w:rsidR="001D6B64" w:rsidRPr="006F3D5C" w:rsidRDefault="001D6B64" w:rsidP="00CD4496">
            <w:pPr>
              <w:pStyle w:val="TableParagraph"/>
              <w:ind w:left="213" w:right="205"/>
              <w:jc w:val="center"/>
              <w:rPr>
                <w:sz w:val="24"/>
                <w:szCs w:val="24"/>
              </w:rPr>
            </w:pPr>
            <w:r>
              <w:rPr>
                <w:sz w:val="24"/>
                <w:szCs w:val="24"/>
                <w:lang w:val="ru-RU"/>
              </w:rPr>
              <w:t>2</w:t>
            </w:r>
          </w:p>
        </w:tc>
        <w:tc>
          <w:tcPr>
            <w:tcW w:w="708" w:type="dxa"/>
          </w:tcPr>
          <w:p w14:paraId="28C769FC" w14:textId="1EEA2D17" w:rsidR="001D6B64" w:rsidRPr="006F3D5C" w:rsidRDefault="001D6B64" w:rsidP="00CD4496">
            <w:pPr>
              <w:pStyle w:val="TableParagraph"/>
              <w:spacing w:line="275" w:lineRule="exact"/>
              <w:ind w:right="301"/>
              <w:jc w:val="right"/>
              <w:rPr>
                <w:w w:val="99"/>
                <w:sz w:val="24"/>
                <w:szCs w:val="24"/>
              </w:rPr>
            </w:pPr>
            <w:r>
              <w:rPr>
                <w:sz w:val="24"/>
                <w:szCs w:val="24"/>
                <w:lang w:val="ru-RU"/>
              </w:rPr>
              <w:t>-</w:t>
            </w:r>
          </w:p>
        </w:tc>
        <w:tc>
          <w:tcPr>
            <w:tcW w:w="1151" w:type="dxa"/>
          </w:tcPr>
          <w:p w14:paraId="0539B308" w14:textId="18D08727" w:rsidR="001D6B64" w:rsidRPr="006F3D5C" w:rsidRDefault="001D6B64" w:rsidP="00CD4496">
            <w:pPr>
              <w:pStyle w:val="TableParagraph"/>
              <w:ind w:right="341"/>
              <w:jc w:val="right"/>
              <w:rPr>
                <w:sz w:val="24"/>
                <w:szCs w:val="24"/>
              </w:rPr>
            </w:pPr>
            <w:r>
              <w:rPr>
                <w:sz w:val="24"/>
                <w:szCs w:val="24"/>
                <w:lang w:val="ru-RU"/>
              </w:rPr>
              <w:t>2</w:t>
            </w:r>
          </w:p>
        </w:tc>
        <w:tc>
          <w:tcPr>
            <w:tcW w:w="1134" w:type="dxa"/>
          </w:tcPr>
          <w:p w14:paraId="1195DC27" w14:textId="12DD94B3" w:rsidR="001D6B64" w:rsidRPr="006F3D5C" w:rsidRDefault="001D6B64" w:rsidP="00CD4496">
            <w:pPr>
              <w:pStyle w:val="TableParagraph"/>
              <w:ind w:right="516"/>
              <w:jc w:val="right"/>
              <w:rPr>
                <w:sz w:val="24"/>
                <w:szCs w:val="24"/>
              </w:rPr>
            </w:pPr>
            <w:r>
              <w:rPr>
                <w:sz w:val="24"/>
                <w:szCs w:val="24"/>
                <w:lang w:val="ru-RU"/>
              </w:rPr>
              <w:t>2</w:t>
            </w:r>
          </w:p>
        </w:tc>
        <w:tc>
          <w:tcPr>
            <w:tcW w:w="1121" w:type="dxa"/>
          </w:tcPr>
          <w:p w14:paraId="3D2B7805" w14:textId="599E4CF9" w:rsidR="001D6B64" w:rsidRPr="006F3D5C" w:rsidRDefault="001D6B64" w:rsidP="00CD4496">
            <w:pPr>
              <w:pStyle w:val="TableParagraph"/>
              <w:spacing w:line="275" w:lineRule="exact"/>
              <w:ind w:left="7"/>
              <w:jc w:val="center"/>
              <w:rPr>
                <w:sz w:val="24"/>
                <w:szCs w:val="24"/>
              </w:rPr>
            </w:pPr>
            <w:r>
              <w:rPr>
                <w:sz w:val="24"/>
                <w:szCs w:val="24"/>
                <w:lang w:val="ru-RU"/>
              </w:rPr>
              <w:t>4</w:t>
            </w:r>
          </w:p>
        </w:tc>
        <w:tc>
          <w:tcPr>
            <w:tcW w:w="1695" w:type="dxa"/>
          </w:tcPr>
          <w:p w14:paraId="47A825F7" w14:textId="7DE4CC30" w:rsidR="001D6B64" w:rsidRPr="001D6B64" w:rsidRDefault="001D6B64" w:rsidP="00CD4496">
            <w:pPr>
              <w:pStyle w:val="TableParagraph"/>
              <w:spacing w:line="257" w:lineRule="exact"/>
              <w:ind w:left="104"/>
              <w:rPr>
                <w:sz w:val="24"/>
                <w:szCs w:val="24"/>
                <w:lang w:val="ru-RU"/>
              </w:rPr>
            </w:pPr>
            <w:r>
              <w:rPr>
                <w:sz w:val="24"/>
                <w:szCs w:val="24"/>
                <w:lang w:val="ru-RU"/>
              </w:rPr>
              <w:t>Контрольная работа</w:t>
            </w:r>
          </w:p>
        </w:tc>
      </w:tr>
      <w:tr w:rsidR="001D6B64" w:rsidRPr="00167883" w14:paraId="5F736621" w14:textId="77777777" w:rsidTr="001D6B64">
        <w:trPr>
          <w:trHeight w:val="2208"/>
        </w:trPr>
        <w:tc>
          <w:tcPr>
            <w:tcW w:w="589" w:type="dxa"/>
          </w:tcPr>
          <w:p w14:paraId="22C3598C" w14:textId="4621B164" w:rsidR="001D6B64" w:rsidRPr="00E27F24" w:rsidRDefault="001D6B64" w:rsidP="00CD4496">
            <w:pPr>
              <w:pStyle w:val="TableParagraph"/>
              <w:spacing w:line="275" w:lineRule="exact"/>
              <w:ind w:left="89" w:right="115"/>
              <w:jc w:val="center"/>
              <w:rPr>
                <w:sz w:val="24"/>
                <w:szCs w:val="24"/>
                <w:lang w:val="ru-RU"/>
              </w:rPr>
            </w:pPr>
            <w:r>
              <w:rPr>
                <w:sz w:val="24"/>
                <w:szCs w:val="24"/>
                <w:lang w:val="ru-RU"/>
              </w:rPr>
              <w:t>9.</w:t>
            </w:r>
          </w:p>
        </w:tc>
        <w:tc>
          <w:tcPr>
            <w:tcW w:w="1701" w:type="dxa"/>
          </w:tcPr>
          <w:p w14:paraId="6782E403" w14:textId="77777777" w:rsidR="001D6B64" w:rsidRPr="001D6B64" w:rsidRDefault="001D6B64" w:rsidP="00CD4496">
            <w:pPr>
              <w:pStyle w:val="TableParagraph"/>
              <w:ind w:left="108" w:right="228"/>
              <w:rPr>
                <w:sz w:val="24"/>
                <w:szCs w:val="24"/>
                <w:lang w:val="ru-RU"/>
              </w:rPr>
            </w:pPr>
            <w:r w:rsidRPr="001D6B64">
              <w:rPr>
                <w:sz w:val="24"/>
                <w:szCs w:val="24"/>
                <w:lang w:val="ru-RU"/>
              </w:rPr>
              <w:t>ТЕМА 9.</w:t>
            </w:r>
          </w:p>
          <w:p w14:paraId="3B4F0373" w14:textId="77572939" w:rsidR="001D6B64" w:rsidRPr="001D6B64" w:rsidRDefault="0086524F" w:rsidP="00CD4496">
            <w:pPr>
              <w:pStyle w:val="TableParagraph"/>
              <w:ind w:left="108" w:right="228"/>
              <w:rPr>
                <w:sz w:val="24"/>
                <w:szCs w:val="24"/>
                <w:lang w:val="ru-RU"/>
              </w:rPr>
            </w:pPr>
            <w:r>
              <w:rPr>
                <w:bCs/>
                <w:sz w:val="24"/>
                <w:szCs w:val="24"/>
                <w:lang w:val="ru-RU" w:eastAsia="ru-RU"/>
              </w:rPr>
              <w:t xml:space="preserve">Официально-деловой стиль речи. </w:t>
            </w:r>
            <w:r w:rsidR="001D6B64" w:rsidRPr="001D6B64">
              <w:rPr>
                <w:bCs/>
                <w:sz w:val="24"/>
                <w:szCs w:val="24"/>
                <w:lang w:val="ru-RU" w:eastAsia="ru-RU"/>
              </w:rPr>
              <w:t>Структурно-коммуникативные свойства и языковые особенности  личных деловых документов: заявление, объяснительная записка</w:t>
            </w:r>
          </w:p>
        </w:tc>
        <w:tc>
          <w:tcPr>
            <w:tcW w:w="542" w:type="dxa"/>
          </w:tcPr>
          <w:p w14:paraId="61441BB8" w14:textId="42206C84" w:rsidR="001D6B64" w:rsidRPr="001D6B64" w:rsidRDefault="001D6B64" w:rsidP="00CD4496">
            <w:pPr>
              <w:pStyle w:val="TableParagraph"/>
              <w:ind w:left="213" w:right="205"/>
              <w:jc w:val="center"/>
              <w:rPr>
                <w:sz w:val="24"/>
                <w:szCs w:val="24"/>
                <w:lang w:val="ru-RU"/>
              </w:rPr>
            </w:pPr>
            <w:r>
              <w:rPr>
                <w:sz w:val="24"/>
                <w:szCs w:val="24"/>
                <w:lang w:val="ru-RU"/>
              </w:rPr>
              <w:t>7</w:t>
            </w:r>
          </w:p>
        </w:tc>
        <w:tc>
          <w:tcPr>
            <w:tcW w:w="708" w:type="dxa"/>
          </w:tcPr>
          <w:p w14:paraId="0CE84833" w14:textId="70EFE296" w:rsidR="001D6B64" w:rsidRPr="001D6B64" w:rsidRDefault="001D6B64" w:rsidP="00CD4496">
            <w:pPr>
              <w:pStyle w:val="TableParagraph"/>
              <w:ind w:left="213" w:right="205"/>
              <w:jc w:val="center"/>
              <w:rPr>
                <w:sz w:val="24"/>
                <w:szCs w:val="24"/>
                <w:lang w:val="ru-RU"/>
              </w:rPr>
            </w:pPr>
            <w:r>
              <w:rPr>
                <w:sz w:val="24"/>
                <w:szCs w:val="24"/>
                <w:lang w:val="ru-RU"/>
              </w:rPr>
              <w:t>2</w:t>
            </w:r>
          </w:p>
        </w:tc>
        <w:tc>
          <w:tcPr>
            <w:tcW w:w="708" w:type="dxa"/>
          </w:tcPr>
          <w:p w14:paraId="462684A6" w14:textId="3DD47E24" w:rsidR="001D6B64" w:rsidRPr="001D6B64" w:rsidRDefault="001D6B64" w:rsidP="00CD4496">
            <w:pPr>
              <w:pStyle w:val="TableParagraph"/>
              <w:spacing w:line="275" w:lineRule="exact"/>
              <w:ind w:right="301"/>
              <w:jc w:val="right"/>
              <w:rPr>
                <w:w w:val="99"/>
                <w:sz w:val="24"/>
                <w:szCs w:val="24"/>
                <w:lang w:val="ru-RU"/>
              </w:rPr>
            </w:pPr>
            <w:r>
              <w:rPr>
                <w:sz w:val="24"/>
                <w:szCs w:val="24"/>
                <w:lang w:val="ru-RU"/>
              </w:rPr>
              <w:t>-</w:t>
            </w:r>
          </w:p>
        </w:tc>
        <w:tc>
          <w:tcPr>
            <w:tcW w:w="1151" w:type="dxa"/>
          </w:tcPr>
          <w:p w14:paraId="4EBBB004" w14:textId="1BF8096A" w:rsidR="001D6B64" w:rsidRPr="001D6B64" w:rsidRDefault="001D6B64" w:rsidP="00CD4496">
            <w:pPr>
              <w:pStyle w:val="TableParagraph"/>
              <w:ind w:right="341"/>
              <w:jc w:val="right"/>
              <w:rPr>
                <w:sz w:val="24"/>
                <w:szCs w:val="24"/>
                <w:lang w:val="ru-RU"/>
              </w:rPr>
            </w:pPr>
            <w:r>
              <w:rPr>
                <w:sz w:val="24"/>
                <w:szCs w:val="24"/>
                <w:lang w:val="ru-RU"/>
              </w:rPr>
              <w:t>2</w:t>
            </w:r>
          </w:p>
        </w:tc>
        <w:tc>
          <w:tcPr>
            <w:tcW w:w="1134" w:type="dxa"/>
          </w:tcPr>
          <w:p w14:paraId="115C6FE2" w14:textId="158DF549" w:rsidR="001D6B64" w:rsidRPr="001D6B64" w:rsidRDefault="001D6B64" w:rsidP="00CD4496">
            <w:pPr>
              <w:pStyle w:val="TableParagraph"/>
              <w:ind w:right="516"/>
              <w:jc w:val="right"/>
              <w:rPr>
                <w:sz w:val="24"/>
                <w:szCs w:val="24"/>
                <w:lang w:val="ru-RU"/>
              </w:rPr>
            </w:pPr>
            <w:r>
              <w:rPr>
                <w:sz w:val="24"/>
                <w:szCs w:val="24"/>
                <w:lang w:val="ru-RU"/>
              </w:rPr>
              <w:t>2</w:t>
            </w:r>
          </w:p>
        </w:tc>
        <w:tc>
          <w:tcPr>
            <w:tcW w:w="1121" w:type="dxa"/>
          </w:tcPr>
          <w:p w14:paraId="223CF031" w14:textId="0207B9D4" w:rsidR="001D6B64" w:rsidRPr="001D6B64" w:rsidRDefault="001D6B64" w:rsidP="00CD4496">
            <w:pPr>
              <w:pStyle w:val="TableParagraph"/>
              <w:spacing w:line="275" w:lineRule="exact"/>
              <w:ind w:left="7"/>
              <w:jc w:val="center"/>
              <w:rPr>
                <w:sz w:val="24"/>
                <w:szCs w:val="24"/>
                <w:lang w:val="ru-RU"/>
              </w:rPr>
            </w:pPr>
            <w:r>
              <w:rPr>
                <w:sz w:val="24"/>
                <w:szCs w:val="24"/>
                <w:lang w:val="ru-RU"/>
              </w:rPr>
              <w:t>5</w:t>
            </w:r>
          </w:p>
        </w:tc>
        <w:tc>
          <w:tcPr>
            <w:tcW w:w="1695" w:type="dxa"/>
          </w:tcPr>
          <w:p w14:paraId="7B26F447" w14:textId="77777777" w:rsidR="001D6B64" w:rsidRDefault="001D6B64" w:rsidP="00CD4496">
            <w:pPr>
              <w:pStyle w:val="TableParagraph"/>
              <w:spacing w:line="257" w:lineRule="exact"/>
              <w:ind w:left="104"/>
              <w:rPr>
                <w:sz w:val="24"/>
                <w:szCs w:val="24"/>
                <w:lang w:val="ru-RU"/>
              </w:rPr>
            </w:pPr>
            <w:r>
              <w:rPr>
                <w:sz w:val="24"/>
                <w:szCs w:val="24"/>
                <w:lang w:val="ru-RU"/>
              </w:rPr>
              <w:t xml:space="preserve">Контрольные выступления с </w:t>
            </w:r>
          </w:p>
          <w:p w14:paraId="75220E77" w14:textId="77777777" w:rsidR="001D6B64" w:rsidRDefault="001D6B64" w:rsidP="00CD4496">
            <w:pPr>
              <w:pStyle w:val="TableParagraph"/>
              <w:spacing w:line="257" w:lineRule="exact"/>
              <w:ind w:left="104"/>
              <w:rPr>
                <w:sz w:val="24"/>
                <w:szCs w:val="24"/>
                <w:lang w:val="ru-RU"/>
              </w:rPr>
            </w:pPr>
            <w:r>
              <w:rPr>
                <w:sz w:val="24"/>
                <w:szCs w:val="24"/>
                <w:lang w:val="ru-RU"/>
              </w:rPr>
              <w:t>презентациями</w:t>
            </w:r>
          </w:p>
          <w:p w14:paraId="16D75F65" w14:textId="22C393F2" w:rsidR="001D6B64" w:rsidRPr="001D6B64" w:rsidRDefault="001D6B64" w:rsidP="00CD4496">
            <w:pPr>
              <w:pStyle w:val="TableParagraph"/>
              <w:spacing w:line="257" w:lineRule="exact"/>
              <w:ind w:left="104"/>
              <w:rPr>
                <w:sz w:val="24"/>
                <w:szCs w:val="24"/>
                <w:lang w:val="ru-RU"/>
              </w:rPr>
            </w:pPr>
            <w:r>
              <w:rPr>
                <w:sz w:val="24"/>
                <w:szCs w:val="24"/>
                <w:lang w:val="ru-RU"/>
              </w:rPr>
              <w:t>Тест.</w:t>
            </w:r>
            <w:r w:rsidR="00A263D2">
              <w:rPr>
                <w:sz w:val="24"/>
                <w:szCs w:val="24"/>
                <w:lang w:val="ru-RU"/>
              </w:rPr>
              <w:t xml:space="preserve"> </w:t>
            </w:r>
            <w:r>
              <w:rPr>
                <w:sz w:val="24"/>
                <w:szCs w:val="24"/>
                <w:lang w:val="ru-RU"/>
              </w:rPr>
              <w:t>Опрос</w:t>
            </w:r>
          </w:p>
        </w:tc>
      </w:tr>
      <w:tr w:rsidR="001D6B64" w:rsidRPr="00167883" w14:paraId="1F44C6DF" w14:textId="77777777" w:rsidTr="001D6B64">
        <w:trPr>
          <w:trHeight w:val="2208"/>
        </w:trPr>
        <w:tc>
          <w:tcPr>
            <w:tcW w:w="589" w:type="dxa"/>
          </w:tcPr>
          <w:p w14:paraId="1B1B1E60" w14:textId="159F1A67" w:rsidR="001D6B64" w:rsidRPr="00E27F24" w:rsidRDefault="001D6B64" w:rsidP="00CD4496">
            <w:pPr>
              <w:pStyle w:val="TableParagraph"/>
              <w:spacing w:line="275" w:lineRule="exact"/>
              <w:ind w:left="89" w:right="115"/>
              <w:jc w:val="center"/>
              <w:rPr>
                <w:sz w:val="24"/>
                <w:szCs w:val="24"/>
                <w:lang w:val="ru-RU"/>
              </w:rPr>
            </w:pPr>
            <w:r>
              <w:rPr>
                <w:sz w:val="24"/>
                <w:szCs w:val="24"/>
                <w:lang w:val="ru-RU"/>
              </w:rPr>
              <w:lastRenderedPageBreak/>
              <w:t>10.</w:t>
            </w:r>
          </w:p>
        </w:tc>
        <w:tc>
          <w:tcPr>
            <w:tcW w:w="1701" w:type="dxa"/>
          </w:tcPr>
          <w:p w14:paraId="44D60B57" w14:textId="77777777" w:rsidR="001D6B64" w:rsidRDefault="001D6B64" w:rsidP="00CD4496">
            <w:pPr>
              <w:pStyle w:val="TableParagraph"/>
              <w:ind w:left="108" w:right="228"/>
              <w:rPr>
                <w:sz w:val="24"/>
                <w:szCs w:val="24"/>
                <w:lang w:val="ru-RU"/>
              </w:rPr>
            </w:pPr>
            <w:r w:rsidRPr="006F3D5C">
              <w:rPr>
                <w:sz w:val="24"/>
                <w:szCs w:val="24"/>
                <w:lang w:val="ru-RU"/>
              </w:rPr>
              <w:t>ТЕМА</w:t>
            </w:r>
            <w:r>
              <w:rPr>
                <w:sz w:val="24"/>
                <w:szCs w:val="24"/>
                <w:lang w:val="ru-RU"/>
              </w:rPr>
              <w:t xml:space="preserve"> 10.</w:t>
            </w:r>
          </w:p>
          <w:p w14:paraId="627DE584" w14:textId="77777777" w:rsidR="001D6B64" w:rsidRPr="001D6B64" w:rsidRDefault="001D6B64" w:rsidP="001D6B64">
            <w:pPr>
              <w:tabs>
                <w:tab w:val="left" w:pos="1276"/>
              </w:tabs>
              <w:spacing w:after="0" w:line="240" w:lineRule="auto"/>
              <w:jc w:val="both"/>
              <w:rPr>
                <w:rFonts w:ascii="Times New Roman" w:hAnsi="Times New Roman"/>
                <w:sz w:val="24"/>
                <w:szCs w:val="24"/>
                <w:lang w:val="ru-RU"/>
              </w:rPr>
            </w:pPr>
            <w:r w:rsidRPr="001D6B64">
              <w:rPr>
                <w:rFonts w:ascii="Times New Roman" w:hAnsi="Times New Roman"/>
                <w:sz w:val="24"/>
                <w:szCs w:val="24"/>
                <w:lang w:val="ru-RU"/>
              </w:rPr>
              <w:t>Резюме как вид делового документа</w:t>
            </w:r>
          </w:p>
          <w:p w14:paraId="7A69056A" w14:textId="7FAFA0E3" w:rsidR="001D6B64" w:rsidRPr="001D6B64" w:rsidRDefault="001D6B64" w:rsidP="00CD4496">
            <w:pPr>
              <w:pStyle w:val="TableParagraph"/>
              <w:ind w:left="108" w:right="228"/>
              <w:rPr>
                <w:sz w:val="24"/>
                <w:szCs w:val="24"/>
                <w:lang w:val="ru-RU"/>
              </w:rPr>
            </w:pPr>
          </w:p>
        </w:tc>
        <w:tc>
          <w:tcPr>
            <w:tcW w:w="542" w:type="dxa"/>
          </w:tcPr>
          <w:p w14:paraId="2A01AAB8" w14:textId="44A25CBE" w:rsidR="001D6B64" w:rsidRPr="001D6B64" w:rsidRDefault="00A00C0C" w:rsidP="00CD4496">
            <w:pPr>
              <w:pStyle w:val="TableParagraph"/>
              <w:ind w:left="213" w:right="205"/>
              <w:jc w:val="center"/>
              <w:rPr>
                <w:sz w:val="24"/>
                <w:szCs w:val="24"/>
                <w:lang w:val="ru-RU"/>
              </w:rPr>
            </w:pPr>
            <w:r>
              <w:rPr>
                <w:sz w:val="24"/>
                <w:szCs w:val="24"/>
                <w:lang w:val="ru-RU"/>
              </w:rPr>
              <w:t>7</w:t>
            </w:r>
          </w:p>
        </w:tc>
        <w:tc>
          <w:tcPr>
            <w:tcW w:w="708" w:type="dxa"/>
          </w:tcPr>
          <w:p w14:paraId="1CFF2E63" w14:textId="73C61D7A" w:rsidR="001D6B64" w:rsidRPr="001D6B64" w:rsidRDefault="001D6B64" w:rsidP="00CD4496">
            <w:pPr>
              <w:pStyle w:val="TableParagraph"/>
              <w:ind w:left="213" w:right="205"/>
              <w:jc w:val="center"/>
              <w:rPr>
                <w:sz w:val="24"/>
                <w:szCs w:val="24"/>
                <w:lang w:val="ru-RU"/>
              </w:rPr>
            </w:pPr>
            <w:r>
              <w:rPr>
                <w:sz w:val="24"/>
                <w:szCs w:val="24"/>
                <w:lang w:val="ru-RU"/>
              </w:rPr>
              <w:t>2</w:t>
            </w:r>
          </w:p>
        </w:tc>
        <w:tc>
          <w:tcPr>
            <w:tcW w:w="708" w:type="dxa"/>
          </w:tcPr>
          <w:p w14:paraId="04A341C4" w14:textId="1265C862" w:rsidR="001D6B64" w:rsidRPr="001D6B64" w:rsidRDefault="001D6B64" w:rsidP="00CD4496">
            <w:pPr>
              <w:pStyle w:val="TableParagraph"/>
              <w:spacing w:line="275" w:lineRule="exact"/>
              <w:ind w:right="301"/>
              <w:jc w:val="right"/>
              <w:rPr>
                <w:w w:val="99"/>
                <w:sz w:val="24"/>
                <w:szCs w:val="24"/>
                <w:lang w:val="ru-RU"/>
              </w:rPr>
            </w:pPr>
            <w:r>
              <w:rPr>
                <w:sz w:val="24"/>
                <w:szCs w:val="24"/>
                <w:lang w:val="ru-RU"/>
              </w:rPr>
              <w:t>-</w:t>
            </w:r>
          </w:p>
        </w:tc>
        <w:tc>
          <w:tcPr>
            <w:tcW w:w="1151" w:type="dxa"/>
          </w:tcPr>
          <w:p w14:paraId="061EBFB8" w14:textId="65C52334" w:rsidR="001D6B64" w:rsidRPr="001D6B64" w:rsidRDefault="001D6B64" w:rsidP="00CD4496">
            <w:pPr>
              <w:pStyle w:val="TableParagraph"/>
              <w:ind w:right="341"/>
              <w:jc w:val="right"/>
              <w:rPr>
                <w:sz w:val="24"/>
                <w:szCs w:val="24"/>
                <w:lang w:val="ru-RU"/>
              </w:rPr>
            </w:pPr>
            <w:r>
              <w:rPr>
                <w:sz w:val="24"/>
                <w:szCs w:val="24"/>
                <w:lang w:val="ru-RU"/>
              </w:rPr>
              <w:t>2</w:t>
            </w:r>
          </w:p>
        </w:tc>
        <w:tc>
          <w:tcPr>
            <w:tcW w:w="1134" w:type="dxa"/>
          </w:tcPr>
          <w:p w14:paraId="64AD9C35" w14:textId="56E4664B" w:rsidR="001D6B64" w:rsidRPr="001D6B64" w:rsidRDefault="001D6B64" w:rsidP="00CD4496">
            <w:pPr>
              <w:pStyle w:val="TableParagraph"/>
              <w:ind w:right="516"/>
              <w:jc w:val="right"/>
              <w:rPr>
                <w:sz w:val="24"/>
                <w:szCs w:val="24"/>
                <w:lang w:val="ru-RU"/>
              </w:rPr>
            </w:pPr>
            <w:r>
              <w:rPr>
                <w:sz w:val="24"/>
                <w:szCs w:val="24"/>
                <w:lang w:val="ru-RU"/>
              </w:rPr>
              <w:t>2</w:t>
            </w:r>
          </w:p>
        </w:tc>
        <w:tc>
          <w:tcPr>
            <w:tcW w:w="1121" w:type="dxa"/>
          </w:tcPr>
          <w:p w14:paraId="734E7717" w14:textId="7E6A30FC" w:rsidR="001D6B64" w:rsidRPr="001D6B64" w:rsidRDefault="00A00C0C" w:rsidP="00CD4496">
            <w:pPr>
              <w:pStyle w:val="TableParagraph"/>
              <w:spacing w:line="275" w:lineRule="exact"/>
              <w:ind w:left="7"/>
              <w:jc w:val="center"/>
              <w:rPr>
                <w:sz w:val="24"/>
                <w:szCs w:val="24"/>
                <w:lang w:val="ru-RU"/>
              </w:rPr>
            </w:pPr>
            <w:r>
              <w:rPr>
                <w:sz w:val="24"/>
                <w:szCs w:val="24"/>
                <w:lang w:val="ru-RU"/>
              </w:rPr>
              <w:t>5</w:t>
            </w:r>
          </w:p>
        </w:tc>
        <w:tc>
          <w:tcPr>
            <w:tcW w:w="1695" w:type="dxa"/>
          </w:tcPr>
          <w:p w14:paraId="515E57CC" w14:textId="77777777" w:rsidR="001D6B64" w:rsidRDefault="001D6B64" w:rsidP="001D6B64">
            <w:pPr>
              <w:pStyle w:val="TableParagraph"/>
              <w:spacing w:line="257" w:lineRule="exact"/>
              <w:ind w:left="104"/>
              <w:rPr>
                <w:sz w:val="24"/>
                <w:szCs w:val="24"/>
                <w:lang w:val="ru-RU"/>
              </w:rPr>
            </w:pPr>
            <w:r>
              <w:rPr>
                <w:sz w:val="24"/>
                <w:szCs w:val="24"/>
                <w:lang w:val="ru-RU"/>
              </w:rPr>
              <w:t xml:space="preserve">Контрольные выступления с </w:t>
            </w:r>
          </w:p>
          <w:p w14:paraId="2B5B194F" w14:textId="77777777" w:rsidR="001D6B64" w:rsidRDefault="001D6B64" w:rsidP="001D6B64">
            <w:pPr>
              <w:pStyle w:val="TableParagraph"/>
              <w:spacing w:line="257" w:lineRule="exact"/>
              <w:ind w:left="104"/>
              <w:rPr>
                <w:sz w:val="24"/>
                <w:szCs w:val="24"/>
                <w:lang w:val="ru-RU"/>
              </w:rPr>
            </w:pPr>
            <w:r>
              <w:rPr>
                <w:sz w:val="24"/>
                <w:szCs w:val="24"/>
                <w:lang w:val="ru-RU"/>
              </w:rPr>
              <w:t>презентациями</w:t>
            </w:r>
          </w:p>
          <w:p w14:paraId="243BA565" w14:textId="440F7372" w:rsidR="001D6B64" w:rsidRPr="001D6B64" w:rsidRDefault="001D6B64" w:rsidP="001D6B64">
            <w:pPr>
              <w:pStyle w:val="TableParagraph"/>
              <w:spacing w:line="257" w:lineRule="exact"/>
              <w:ind w:left="104"/>
              <w:rPr>
                <w:sz w:val="24"/>
                <w:szCs w:val="24"/>
                <w:lang w:val="ru-RU"/>
              </w:rPr>
            </w:pPr>
            <w:r>
              <w:rPr>
                <w:sz w:val="24"/>
                <w:szCs w:val="24"/>
                <w:lang w:val="ru-RU"/>
              </w:rPr>
              <w:t>Тест.</w:t>
            </w:r>
            <w:r w:rsidR="00A263D2">
              <w:rPr>
                <w:sz w:val="24"/>
                <w:szCs w:val="24"/>
                <w:lang w:val="ru-RU"/>
              </w:rPr>
              <w:t xml:space="preserve"> </w:t>
            </w:r>
            <w:r>
              <w:rPr>
                <w:sz w:val="24"/>
                <w:szCs w:val="24"/>
                <w:lang w:val="ru-RU"/>
              </w:rPr>
              <w:t>Опрос</w:t>
            </w:r>
          </w:p>
        </w:tc>
      </w:tr>
      <w:tr w:rsidR="002F652B" w:rsidRPr="00167883" w14:paraId="6B37FCD1" w14:textId="77777777" w:rsidTr="001D6B64">
        <w:trPr>
          <w:trHeight w:val="2208"/>
        </w:trPr>
        <w:tc>
          <w:tcPr>
            <w:tcW w:w="589" w:type="dxa"/>
          </w:tcPr>
          <w:p w14:paraId="4C37026A" w14:textId="13C4A96D" w:rsidR="002F652B" w:rsidRPr="00E27F24" w:rsidRDefault="002F652B" w:rsidP="00CD4496">
            <w:pPr>
              <w:pStyle w:val="TableParagraph"/>
              <w:spacing w:line="275" w:lineRule="exact"/>
              <w:ind w:left="89" w:right="115"/>
              <w:jc w:val="center"/>
              <w:rPr>
                <w:sz w:val="24"/>
                <w:szCs w:val="24"/>
                <w:lang w:val="ru-RU"/>
              </w:rPr>
            </w:pPr>
            <w:r>
              <w:rPr>
                <w:sz w:val="24"/>
                <w:szCs w:val="24"/>
                <w:lang w:val="ru-RU"/>
              </w:rPr>
              <w:t>11.</w:t>
            </w:r>
          </w:p>
        </w:tc>
        <w:tc>
          <w:tcPr>
            <w:tcW w:w="1701" w:type="dxa"/>
          </w:tcPr>
          <w:p w14:paraId="527933DE" w14:textId="77777777" w:rsidR="002F652B" w:rsidRDefault="002F652B" w:rsidP="00CD4496">
            <w:pPr>
              <w:pStyle w:val="TableParagraph"/>
              <w:ind w:left="108" w:right="228"/>
              <w:rPr>
                <w:sz w:val="24"/>
                <w:szCs w:val="24"/>
                <w:lang w:val="ru-RU"/>
              </w:rPr>
            </w:pPr>
            <w:r w:rsidRPr="006F3D5C">
              <w:rPr>
                <w:sz w:val="24"/>
                <w:szCs w:val="24"/>
                <w:lang w:val="ru-RU"/>
              </w:rPr>
              <w:t>ТЕМА</w:t>
            </w:r>
            <w:r>
              <w:rPr>
                <w:sz w:val="24"/>
                <w:szCs w:val="24"/>
                <w:lang w:val="ru-RU"/>
              </w:rPr>
              <w:t xml:space="preserve"> 11.</w:t>
            </w:r>
          </w:p>
          <w:p w14:paraId="0EC7B85F" w14:textId="481C106D" w:rsidR="002F652B" w:rsidRPr="002F652B" w:rsidRDefault="002F652B" w:rsidP="002F652B">
            <w:pPr>
              <w:tabs>
                <w:tab w:val="left" w:pos="1276"/>
              </w:tabs>
              <w:spacing w:after="0" w:line="240" w:lineRule="auto"/>
              <w:jc w:val="both"/>
              <w:rPr>
                <w:rFonts w:ascii="Times New Roman" w:hAnsi="Times New Roman"/>
                <w:sz w:val="24"/>
                <w:szCs w:val="24"/>
                <w:lang w:val="ru-RU"/>
              </w:rPr>
            </w:pPr>
            <w:r w:rsidRPr="002F652B">
              <w:rPr>
                <w:rFonts w:ascii="Times New Roman" w:hAnsi="Times New Roman"/>
                <w:sz w:val="24"/>
                <w:szCs w:val="24"/>
                <w:lang w:val="ru-RU"/>
              </w:rPr>
              <w:t>Устные формы деловой (профессиональной) речи. Формат собеседования</w:t>
            </w:r>
          </w:p>
          <w:p w14:paraId="756469C2" w14:textId="0FBC1A1B" w:rsidR="002F652B" w:rsidRPr="002F652B" w:rsidRDefault="002F652B" w:rsidP="00CD4496">
            <w:pPr>
              <w:pStyle w:val="TableParagraph"/>
              <w:ind w:left="108" w:right="228"/>
              <w:rPr>
                <w:sz w:val="24"/>
                <w:szCs w:val="24"/>
                <w:lang w:val="ru-RU"/>
              </w:rPr>
            </w:pPr>
          </w:p>
        </w:tc>
        <w:tc>
          <w:tcPr>
            <w:tcW w:w="542" w:type="dxa"/>
          </w:tcPr>
          <w:p w14:paraId="283A1BBB" w14:textId="46AB234B" w:rsidR="002F652B" w:rsidRPr="002F652B" w:rsidRDefault="002F652B" w:rsidP="00CD4496">
            <w:pPr>
              <w:pStyle w:val="TableParagraph"/>
              <w:ind w:left="213" w:right="205"/>
              <w:jc w:val="center"/>
              <w:rPr>
                <w:sz w:val="24"/>
                <w:szCs w:val="24"/>
                <w:lang w:val="ru-RU"/>
              </w:rPr>
            </w:pPr>
            <w:r>
              <w:rPr>
                <w:sz w:val="24"/>
                <w:szCs w:val="24"/>
                <w:lang w:val="ru-RU"/>
              </w:rPr>
              <w:t>6</w:t>
            </w:r>
          </w:p>
        </w:tc>
        <w:tc>
          <w:tcPr>
            <w:tcW w:w="708" w:type="dxa"/>
          </w:tcPr>
          <w:p w14:paraId="5846B045" w14:textId="2E75CED6" w:rsidR="002F652B" w:rsidRPr="002F652B" w:rsidRDefault="002F652B" w:rsidP="00CD4496">
            <w:pPr>
              <w:pStyle w:val="TableParagraph"/>
              <w:ind w:left="213" w:right="205"/>
              <w:jc w:val="center"/>
              <w:rPr>
                <w:sz w:val="24"/>
                <w:szCs w:val="24"/>
                <w:lang w:val="ru-RU"/>
              </w:rPr>
            </w:pPr>
            <w:r>
              <w:rPr>
                <w:sz w:val="24"/>
                <w:szCs w:val="24"/>
                <w:lang w:val="ru-RU"/>
              </w:rPr>
              <w:t>2</w:t>
            </w:r>
          </w:p>
        </w:tc>
        <w:tc>
          <w:tcPr>
            <w:tcW w:w="708" w:type="dxa"/>
          </w:tcPr>
          <w:p w14:paraId="2AE53104" w14:textId="788CB25E" w:rsidR="002F652B" w:rsidRPr="002F652B" w:rsidRDefault="002F652B" w:rsidP="00CD4496">
            <w:pPr>
              <w:pStyle w:val="TableParagraph"/>
              <w:spacing w:line="275" w:lineRule="exact"/>
              <w:ind w:right="301"/>
              <w:jc w:val="right"/>
              <w:rPr>
                <w:w w:val="99"/>
                <w:sz w:val="24"/>
                <w:szCs w:val="24"/>
                <w:lang w:val="ru-RU"/>
              </w:rPr>
            </w:pPr>
            <w:r>
              <w:rPr>
                <w:sz w:val="24"/>
                <w:szCs w:val="24"/>
                <w:lang w:val="ru-RU"/>
              </w:rPr>
              <w:t>-</w:t>
            </w:r>
          </w:p>
        </w:tc>
        <w:tc>
          <w:tcPr>
            <w:tcW w:w="1151" w:type="dxa"/>
          </w:tcPr>
          <w:p w14:paraId="35963A26" w14:textId="48A3BD0E" w:rsidR="002F652B" w:rsidRPr="002F652B" w:rsidRDefault="002F652B" w:rsidP="00CD4496">
            <w:pPr>
              <w:pStyle w:val="TableParagraph"/>
              <w:ind w:right="341"/>
              <w:jc w:val="right"/>
              <w:rPr>
                <w:sz w:val="24"/>
                <w:szCs w:val="24"/>
                <w:lang w:val="ru-RU"/>
              </w:rPr>
            </w:pPr>
            <w:r>
              <w:rPr>
                <w:sz w:val="24"/>
                <w:szCs w:val="24"/>
                <w:lang w:val="ru-RU"/>
              </w:rPr>
              <w:t>2</w:t>
            </w:r>
          </w:p>
        </w:tc>
        <w:tc>
          <w:tcPr>
            <w:tcW w:w="1134" w:type="dxa"/>
          </w:tcPr>
          <w:p w14:paraId="5F419985" w14:textId="4C989422" w:rsidR="002F652B" w:rsidRPr="002F652B" w:rsidRDefault="002F652B" w:rsidP="00CD4496">
            <w:pPr>
              <w:pStyle w:val="TableParagraph"/>
              <w:ind w:right="516"/>
              <w:jc w:val="right"/>
              <w:rPr>
                <w:sz w:val="24"/>
                <w:szCs w:val="24"/>
                <w:lang w:val="ru-RU"/>
              </w:rPr>
            </w:pPr>
            <w:r>
              <w:rPr>
                <w:sz w:val="24"/>
                <w:szCs w:val="24"/>
                <w:lang w:val="ru-RU"/>
              </w:rPr>
              <w:t>2</w:t>
            </w:r>
          </w:p>
        </w:tc>
        <w:tc>
          <w:tcPr>
            <w:tcW w:w="1121" w:type="dxa"/>
          </w:tcPr>
          <w:p w14:paraId="72AB7BB9" w14:textId="1477B239" w:rsidR="002F652B" w:rsidRPr="002F652B" w:rsidRDefault="002F652B" w:rsidP="00CD4496">
            <w:pPr>
              <w:pStyle w:val="TableParagraph"/>
              <w:spacing w:line="275" w:lineRule="exact"/>
              <w:ind w:left="7"/>
              <w:jc w:val="center"/>
              <w:rPr>
                <w:sz w:val="24"/>
                <w:szCs w:val="24"/>
                <w:lang w:val="ru-RU"/>
              </w:rPr>
            </w:pPr>
            <w:r>
              <w:rPr>
                <w:sz w:val="24"/>
                <w:szCs w:val="24"/>
                <w:lang w:val="ru-RU"/>
              </w:rPr>
              <w:t>4</w:t>
            </w:r>
          </w:p>
        </w:tc>
        <w:tc>
          <w:tcPr>
            <w:tcW w:w="1695" w:type="dxa"/>
          </w:tcPr>
          <w:p w14:paraId="1225E861" w14:textId="77777777" w:rsidR="002F652B" w:rsidRDefault="002F652B" w:rsidP="00CD4496">
            <w:pPr>
              <w:pStyle w:val="TableParagraph"/>
              <w:spacing w:line="257" w:lineRule="exact"/>
              <w:ind w:left="104"/>
              <w:rPr>
                <w:sz w:val="24"/>
                <w:szCs w:val="24"/>
                <w:lang w:val="ru-RU"/>
              </w:rPr>
            </w:pPr>
            <w:r>
              <w:rPr>
                <w:sz w:val="24"/>
                <w:szCs w:val="24"/>
                <w:lang w:val="ru-RU"/>
              </w:rPr>
              <w:t>Проверочная работа «Документы».</w:t>
            </w:r>
          </w:p>
          <w:p w14:paraId="37B66470" w14:textId="54228517" w:rsidR="002F652B" w:rsidRPr="002F652B" w:rsidRDefault="002F652B" w:rsidP="00CD4496">
            <w:pPr>
              <w:pStyle w:val="TableParagraph"/>
              <w:spacing w:line="257" w:lineRule="exact"/>
              <w:ind w:left="104"/>
              <w:rPr>
                <w:sz w:val="24"/>
                <w:szCs w:val="24"/>
                <w:lang w:val="ru-RU"/>
              </w:rPr>
            </w:pPr>
            <w:r>
              <w:rPr>
                <w:sz w:val="24"/>
                <w:szCs w:val="24"/>
                <w:lang w:val="ru-RU"/>
              </w:rPr>
              <w:t>Опрос.</w:t>
            </w:r>
          </w:p>
        </w:tc>
      </w:tr>
      <w:tr w:rsidR="002F652B" w:rsidRPr="00167883" w14:paraId="0A0576D0" w14:textId="77777777" w:rsidTr="001D6B64">
        <w:trPr>
          <w:trHeight w:val="2208"/>
        </w:trPr>
        <w:tc>
          <w:tcPr>
            <w:tcW w:w="589" w:type="dxa"/>
          </w:tcPr>
          <w:p w14:paraId="64576D30" w14:textId="7AA4836D" w:rsidR="002F652B" w:rsidRPr="00E27F24" w:rsidRDefault="002F652B" w:rsidP="00CD4496">
            <w:pPr>
              <w:pStyle w:val="TableParagraph"/>
              <w:spacing w:line="275" w:lineRule="exact"/>
              <w:ind w:left="89" w:right="115"/>
              <w:jc w:val="center"/>
              <w:rPr>
                <w:sz w:val="24"/>
                <w:szCs w:val="24"/>
                <w:lang w:val="ru-RU"/>
              </w:rPr>
            </w:pPr>
            <w:r>
              <w:rPr>
                <w:sz w:val="24"/>
                <w:szCs w:val="24"/>
                <w:lang w:val="ru-RU"/>
              </w:rPr>
              <w:t>12.</w:t>
            </w:r>
          </w:p>
        </w:tc>
        <w:tc>
          <w:tcPr>
            <w:tcW w:w="1701" w:type="dxa"/>
          </w:tcPr>
          <w:p w14:paraId="031DC255" w14:textId="77777777" w:rsidR="002F652B" w:rsidRDefault="002F652B" w:rsidP="00CD4496">
            <w:pPr>
              <w:pStyle w:val="TableParagraph"/>
              <w:ind w:left="108" w:right="228"/>
              <w:rPr>
                <w:sz w:val="24"/>
                <w:szCs w:val="24"/>
                <w:lang w:val="ru-RU"/>
              </w:rPr>
            </w:pPr>
            <w:r w:rsidRPr="006F3D5C">
              <w:rPr>
                <w:sz w:val="24"/>
                <w:szCs w:val="24"/>
                <w:lang w:val="ru-RU"/>
              </w:rPr>
              <w:t>ТЕМА</w:t>
            </w:r>
            <w:r>
              <w:rPr>
                <w:sz w:val="24"/>
                <w:szCs w:val="24"/>
                <w:lang w:val="ru-RU"/>
              </w:rPr>
              <w:t xml:space="preserve"> 12.</w:t>
            </w:r>
          </w:p>
          <w:p w14:paraId="0904BB5C" w14:textId="27B4DAD9" w:rsidR="002F652B" w:rsidRPr="002F652B" w:rsidRDefault="002F652B" w:rsidP="00CD4496">
            <w:pPr>
              <w:pStyle w:val="TableParagraph"/>
              <w:ind w:left="108" w:right="228"/>
              <w:rPr>
                <w:sz w:val="24"/>
                <w:szCs w:val="24"/>
              </w:rPr>
            </w:pPr>
            <w:proofErr w:type="spellStart"/>
            <w:r w:rsidRPr="002F652B">
              <w:rPr>
                <w:bCs/>
                <w:sz w:val="24"/>
                <w:szCs w:val="24"/>
              </w:rPr>
              <w:t>Основы</w:t>
            </w:r>
            <w:proofErr w:type="spellEnd"/>
            <w:r w:rsidRPr="002F652B">
              <w:rPr>
                <w:bCs/>
                <w:sz w:val="24"/>
                <w:szCs w:val="24"/>
              </w:rPr>
              <w:t xml:space="preserve"> </w:t>
            </w:r>
            <w:proofErr w:type="spellStart"/>
            <w:r w:rsidRPr="002F652B">
              <w:rPr>
                <w:bCs/>
                <w:sz w:val="24"/>
                <w:szCs w:val="24"/>
              </w:rPr>
              <w:t>ораторского</w:t>
            </w:r>
            <w:proofErr w:type="spellEnd"/>
            <w:r w:rsidRPr="002F652B">
              <w:rPr>
                <w:bCs/>
                <w:sz w:val="24"/>
                <w:szCs w:val="24"/>
              </w:rPr>
              <w:t xml:space="preserve"> </w:t>
            </w:r>
            <w:proofErr w:type="spellStart"/>
            <w:r w:rsidRPr="002F652B">
              <w:rPr>
                <w:bCs/>
                <w:sz w:val="24"/>
                <w:szCs w:val="24"/>
              </w:rPr>
              <w:t>искусства</w:t>
            </w:r>
            <w:proofErr w:type="spellEnd"/>
          </w:p>
        </w:tc>
        <w:tc>
          <w:tcPr>
            <w:tcW w:w="542" w:type="dxa"/>
          </w:tcPr>
          <w:p w14:paraId="159461A3" w14:textId="103CF336" w:rsidR="002F652B" w:rsidRPr="006F3D5C" w:rsidRDefault="002F652B" w:rsidP="00CD4496">
            <w:pPr>
              <w:pStyle w:val="TableParagraph"/>
              <w:ind w:left="213" w:right="205"/>
              <w:jc w:val="center"/>
              <w:rPr>
                <w:sz w:val="24"/>
                <w:szCs w:val="24"/>
              </w:rPr>
            </w:pPr>
            <w:r>
              <w:rPr>
                <w:sz w:val="24"/>
                <w:szCs w:val="24"/>
                <w:lang w:val="ru-RU"/>
              </w:rPr>
              <w:t>6</w:t>
            </w:r>
          </w:p>
        </w:tc>
        <w:tc>
          <w:tcPr>
            <w:tcW w:w="708" w:type="dxa"/>
          </w:tcPr>
          <w:p w14:paraId="787259F1" w14:textId="0D4B0DFA" w:rsidR="002F652B" w:rsidRPr="006F3D5C" w:rsidRDefault="002F652B" w:rsidP="00CD4496">
            <w:pPr>
              <w:pStyle w:val="TableParagraph"/>
              <w:ind w:left="213" w:right="205"/>
              <w:jc w:val="center"/>
              <w:rPr>
                <w:sz w:val="24"/>
                <w:szCs w:val="24"/>
              </w:rPr>
            </w:pPr>
            <w:r>
              <w:rPr>
                <w:sz w:val="24"/>
                <w:szCs w:val="24"/>
                <w:lang w:val="ru-RU"/>
              </w:rPr>
              <w:t>2</w:t>
            </w:r>
          </w:p>
        </w:tc>
        <w:tc>
          <w:tcPr>
            <w:tcW w:w="708" w:type="dxa"/>
          </w:tcPr>
          <w:p w14:paraId="55F16770" w14:textId="1363DB82" w:rsidR="002F652B" w:rsidRPr="006F3D5C" w:rsidRDefault="002F652B" w:rsidP="00CD4496">
            <w:pPr>
              <w:pStyle w:val="TableParagraph"/>
              <w:spacing w:line="275" w:lineRule="exact"/>
              <w:ind w:right="301"/>
              <w:jc w:val="right"/>
              <w:rPr>
                <w:w w:val="99"/>
                <w:sz w:val="24"/>
                <w:szCs w:val="24"/>
              </w:rPr>
            </w:pPr>
            <w:r>
              <w:rPr>
                <w:sz w:val="24"/>
                <w:szCs w:val="24"/>
                <w:lang w:val="ru-RU"/>
              </w:rPr>
              <w:t>-</w:t>
            </w:r>
          </w:p>
        </w:tc>
        <w:tc>
          <w:tcPr>
            <w:tcW w:w="1151" w:type="dxa"/>
          </w:tcPr>
          <w:p w14:paraId="291A1B51" w14:textId="78E8B9BA" w:rsidR="002F652B" w:rsidRPr="006F3D5C" w:rsidRDefault="002F652B" w:rsidP="00CD4496">
            <w:pPr>
              <w:pStyle w:val="TableParagraph"/>
              <w:ind w:right="341"/>
              <w:jc w:val="right"/>
              <w:rPr>
                <w:sz w:val="24"/>
                <w:szCs w:val="24"/>
              </w:rPr>
            </w:pPr>
            <w:r>
              <w:rPr>
                <w:sz w:val="24"/>
                <w:szCs w:val="24"/>
                <w:lang w:val="ru-RU"/>
              </w:rPr>
              <w:t>2</w:t>
            </w:r>
          </w:p>
        </w:tc>
        <w:tc>
          <w:tcPr>
            <w:tcW w:w="1134" w:type="dxa"/>
          </w:tcPr>
          <w:p w14:paraId="6996ADEB" w14:textId="132A1AEB" w:rsidR="002F652B" w:rsidRPr="006F3D5C" w:rsidRDefault="002F652B" w:rsidP="00CD4496">
            <w:pPr>
              <w:pStyle w:val="TableParagraph"/>
              <w:ind w:right="516"/>
              <w:jc w:val="right"/>
              <w:rPr>
                <w:sz w:val="24"/>
                <w:szCs w:val="24"/>
              </w:rPr>
            </w:pPr>
            <w:r>
              <w:rPr>
                <w:sz w:val="24"/>
                <w:szCs w:val="24"/>
                <w:lang w:val="ru-RU"/>
              </w:rPr>
              <w:t>2</w:t>
            </w:r>
          </w:p>
        </w:tc>
        <w:tc>
          <w:tcPr>
            <w:tcW w:w="1121" w:type="dxa"/>
          </w:tcPr>
          <w:p w14:paraId="549AF2C0" w14:textId="51577712" w:rsidR="002F652B" w:rsidRPr="006F3D5C" w:rsidRDefault="002F652B" w:rsidP="00CD4496">
            <w:pPr>
              <w:pStyle w:val="TableParagraph"/>
              <w:spacing w:line="275" w:lineRule="exact"/>
              <w:ind w:left="7"/>
              <w:jc w:val="center"/>
              <w:rPr>
                <w:sz w:val="24"/>
                <w:szCs w:val="24"/>
              </w:rPr>
            </w:pPr>
            <w:r>
              <w:rPr>
                <w:sz w:val="24"/>
                <w:szCs w:val="24"/>
                <w:lang w:val="ru-RU"/>
              </w:rPr>
              <w:t>4</w:t>
            </w:r>
          </w:p>
        </w:tc>
        <w:tc>
          <w:tcPr>
            <w:tcW w:w="1695" w:type="dxa"/>
          </w:tcPr>
          <w:p w14:paraId="575F9C8B" w14:textId="1E88DE29" w:rsidR="002F652B" w:rsidRPr="002F652B" w:rsidRDefault="002F652B" w:rsidP="00CD4496">
            <w:pPr>
              <w:pStyle w:val="TableParagraph"/>
              <w:spacing w:line="257" w:lineRule="exact"/>
              <w:ind w:left="104"/>
              <w:rPr>
                <w:sz w:val="24"/>
                <w:szCs w:val="24"/>
                <w:lang w:val="ru-RU"/>
              </w:rPr>
            </w:pPr>
            <w:r>
              <w:rPr>
                <w:sz w:val="24"/>
                <w:szCs w:val="24"/>
                <w:lang w:val="ru-RU"/>
              </w:rPr>
              <w:t>Опрос. Тест</w:t>
            </w:r>
          </w:p>
        </w:tc>
      </w:tr>
      <w:tr w:rsidR="002F652B" w:rsidRPr="00167883" w14:paraId="04DB62FE" w14:textId="77777777" w:rsidTr="001D6B64">
        <w:trPr>
          <w:trHeight w:val="2208"/>
        </w:trPr>
        <w:tc>
          <w:tcPr>
            <w:tcW w:w="589" w:type="dxa"/>
          </w:tcPr>
          <w:p w14:paraId="5ADD1871" w14:textId="1452DBB8" w:rsidR="002F652B" w:rsidRPr="00E27F24" w:rsidRDefault="002F652B" w:rsidP="00CD4496">
            <w:pPr>
              <w:pStyle w:val="TableParagraph"/>
              <w:spacing w:line="275" w:lineRule="exact"/>
              <w:ind w:left="89" w:right="115"/>
              <w:jc w:val="center"/>
              <w:rPr>
                <w:sz w:val="24"/>
                <w:szCs w:val="24"/>
                <w:lang w:val="ru-RU"/>
              </w:rPr>
            </w:pPr>
            <w:r>
              <w:rPr>
                <w:sz w:val="24"/>
                <w:szCs w:val="24"/>
                <w:lang w:val="ru-RU"/>
              </w:rPr>
              <w:t>13.</w:t>
            </w:r>
          </w:p>
        </w:tc>
        <w:tc>
          <w:tcPr>
            <w:tcW w:w="1701" w:type="dxa"/>
          </w:tcPr>
          <w:p w14:paraId="67D0FA27" w14:textId="77777777" w:rsidR="002F652B" w:rsidRDefault="002F652B" w:rsidP="00CD4496">
            <w:pPr>
              <w:pStyle w:val="TableParagraph"/>
              <w:ind w:left="108" w:right="228"/>
              <w:rPr>
                <w:sz w:val="24"/>
                <w:szCs w:val="24"/>
                <w:lang w:val="ru-RU"/>
              </w:rPr>
            </w:pPr>
            <w:r w:rsidRPr="006F3D5C">
              <w:rPr>
                <w:sz w:val="24"/>
                <w:szCs w:val="24"/>
                <w:lang w:val="ru-RU"/>
              </w:rPr>
              <w:t>ТЕМА</w:t>
            </w:r>
            <w:r>
              <w:rPr>
                <w:sz w:val="24"/>
                <w:szCs w:val="24"/>
                <w:lang w:val="ru-RU"/>
              </w:rPr>
              <w:t xml:space="preserve"> 13.</w:t>
            </w:r>
          </w:p>
          <w:p w14:paraId="6EFF9857" w14:textId="57199850" w:rsidR="002F652B" w:rsidRPr="002F652B" w:rsidRDefault="002F652B" w:rsidP="00CD4496">
            <w:pPr>
              <w:pStyle w:val="TableParagraph"/>
              <w:ind w:left="108" w:right="228"/>
              <w:rPr>
                <w:sz w:val="24"/>
                <w:szCs w:val="24"/>
                <w:lang w:val="ru-RU"/>
              </w:rPr>
            </w:pPr>
            <w:r w:rsidRPr="002F652B">
              <w:rPr>
                <w:sz w:val="24"/>
                <w:szCs w:val="24"/>
                <w:lang w:val="ru-RU"/>
              </w:rPr>
              <w:t>Этапы работы над публичной речью</w:t>
            </w:r>
          </w:p>
        </w:tc>
        <w:tc>
          <w:tcPr>
            <w:tcW w:w="542" w:type="dxa"/>
          </w:tcPr>
          <w:p w14:paraId="5E843405" w14:textId="79232389" w:rsidR="002F652B" w:rsidRPr="002F652B" w:rsidRDefault="00A00C0C" w:rsidP="00CD4496">
            <w:pPr>
              <w:pStyle w:val="TableParagraph"/>
              <w:ind w:left="213" w:right="205"/>
              <w:jc w:val="center"/>
              <w:rPr>
                <w:sz w:val="24"/>
                <w:szCs w:val="24"/>
                <w:lang w:val="ru-RU"/>
              </w:rPr>
            </w:pPr>
            <w:r>
              <w:rPr>
                <w:sz w:val="24"/>
                <w:szCs w:val="24"/>
                <w:lang w:val="ru-RU"/>
              </w:rPr>
              <w:t>7</w:t>
            </w:r>
          </w:p>
        </w:tc>
        <w:tc>
          <w:tcPr>
            <w:tcW w:w="708" w:type="dxa"/>
          </w:tcPr>
          <w:p w14:paraId="10CC8BBF" w14:textId="5D5F65C5" w:rsidR="002F652B" w:rsidRPr="002F652B" w:rsidRDefault="002F652B" w:rsidP="00CD4496">
            <w:pPr>
              <w:pStyle w:val="TableParagraph"/>
              <w:ind w:left="213" w:right="205"/>
              <w:jc w:val="center"/>
              <w:rPr>
                <w:sz w:val="24"/>
                <w:szCs w:val="24"/>
                <w:lang w:val="ru-RU"/>
              </w:rPr>
            </w:pPr>
            <w:r>
              <w:rPr>
                <w:sz w:val="24"/>
                <w:szCs w:val="24"/>
                <w:lang w:val="ru-RU"/>
              </w:rPr>
              <w:t>2</w:t>
            </w:r>
          </w:p>
        </w:tc>
        <w:tc>
          <w:tcPr>
            <w:tcW w:w="708" w:type="dxa"/>
          </w:tcPr>
          <w:p w14:paraId="1219CF65" w14:textId="2FD027DC" w:rsidR="002F652B" w:rsidRPr="002F652B" w:rsidRDefault="002F652B" w:rsidP="00CD4496">
            <w:pPr>
              <w:pStyle w:val="TableParagraph"/>
              <w:spacing w:line="275" w:lineRule="exact"/>
              <w:ind w:right="301"/>
              <w:jc w:val="right"/>
              <w:rPr>
                <w:w w:val="99"/>
                <w:sz w:val="24"/>
                <w:szCs w:val="24"/>
                <w:lang w:val="ru-RU"/>
              </w:rPr>
            </w:pPr>
            <w:r>
              <w:rPr>
                <w:sz w:val="24"/>
                <w:szCs w:val="24"/>
                <w:lang w:val="ru-RU"/>
              </w:rPr>
              <w:t>-</w:t>
            </w:r>
          </w:p>
        </w:tc>
        <w:tc>
          <w:tcPr>
            <w:tcW w:w="1151" w:type="dxa"/>
          </w:tcPr>
          <w:p w14:paraId="0336013B" w14:textId="5F95EEF9" w:rsidR="002F652B" w:rsidRPr="002F652B" w:rsidRDefault="002F652B" w:rsidP="00CD4496">
            <w:pPr>
              <w:pStyle w:val="TableParagraph"/>
              <w:ind w:right="341"/>
              <w:jc w:val="right"/>
              <w:rPr>
                <w:sz w:val="24"/>
                <w:szCs w:val="24"/>
                <w:lang w:val="ru-RU"/>
              </w:rPr>
            </w:pPr>
            <w:r>
              <w:rPr>
                <w:sz w:val="24"/>
                <w:szCs w:val="24"/>
                <w:lang w:val="ru-RU"/>
              </w:rPr>
              <w:t>2</w:t>
            </w:r>
          </w:p>
        </w:tc>
        <w:tc>
          <w:tcPr>
            <w:tcW w:w="1134" w:type="dxa"/>
          </w:tcPr>
          <w:p w14:paraId="49D9D600" w14:textId="15FDAE4F" w:rsidR="002F652B" w:rsidRPr="002F652B" w:rsidRDefault="002F652B" w:rsidP="00CD4496">
            <w:pPr>
              <w:pStyle w:val="TableParagraph"/>
              <w:ind w:right="516"/>
              <w:jc w:val="right"/>
              <w:rPr>
                <w:sz w:val="24"/>
                <w:szCs w:val="24"/>
                <w:lang w:val="ru-RU"/>
              </w:rPr>
            </w:pPr>
            <w:r>
              <w:rPr>
                <w:sz w:val="24"/>
                <w:szCs w:val="24"/>
                <w:lang w:val="ru-RU"/>
              </w:rPr>
              <w:t>2</w:t>
            </w:r>
          </w:p>
        </w:tc>
        <w:tc>
          <w:tcPr>
            <w:tcW w:w="1121" w:type="dxa"/>
          </w:tcPr>
          <w:p w14:paraId="44F3A63A" w14:textId="19CC544F" w:rsidR="002F652B" w:rsidRPr="002F652B" w:rsidRDefault="00A00C0C" w:rsidP="00CD4496">
            <w:pPr>
              <w:pStyle w:val="TableParagraph"/>
              <w:spacing w:line="275" w:lineRule="exact"/>
              <w:ind w:left="7"/>
              <w:jc w:val="center"/>
              <w:rPr>
                <w:sz w:val="24"/>
                <w:szCs w:val="24"/>
                <w:lang w:val="ru-RU"/>
              </w:rPr>
            </w:pPr>
            <w:r>
              <w:rPr>
                <w:sz w:val="24"/>
                <w:szCs w:val="24"/>
                <w:lang w:val="ru-RU"/>
              </w:rPr>
              <w:t>5</w:t>
            </w:r>
          </w:p>
        </w:tc>
        <w:tc>
          <w:tcPr>
            <w:tcW w:w="1695" w:type="dxa"/>
          </w:tcPr>
          <w:p w14:paraId="523CE2F3" w14:textId="7B72DE19" w:rsidR="002F652B" w:rsidRPr="002F652B" w:rsidRDefault="002F652B" w:rsidP="00CD4496">
            <w:pPr>
              <w:pStyle w:val="TableParagraph"/>
              <w:spacing w:line="257" w:lineRule="exact"/>
              <w:ind w:left="104"/>
              <w:rPr>
                <w:sz w:val="24"/>
                <w:szCs w:val="24"/>
                <w:lang w:val="ru-RU"/>
              </w:rPr>
            </w:pPr>
            <w:r>
              <w:rPr>
                <w:sz w:val="24"/>
                <w:szCs w:val="24"/>
                <w:lang w:val="ru-RU"/>
              </w:rPr>
              <w:t>Опрос. Тест</w:t>
            </w:r>
          </w:p>
        </w:tc>
      </w:tr>
      <w:tr w:rsidR="002F652B" w:rsidRPr="00167883" w14:paraId="039896A4" w14:textId="77777777" w:rsidTr="001D6B64">
        <w:trPr>
          <w:trHeight w:val="2208"/>
        </w:trPr>
        <w:tc>
          <w:tcPr>
            <w:tcW w:w="589" w:type="dxa"/>
          </w:tcPr>
          <w:p w14:paraId="61359C25" w14:textId="49C3E3B5" w:rsidR="002F652B" w:rsidRPr="00E27F24" w:rsidRDefault="002F652B" w:rsidP="00CD4496">
            <w:pPr>
              <w:pStyle w:val="TableParagraph"/>
              <w:spacing w:line="275" w:lineRule="exact"/>
              <w:ind w:left="89" w:right="115"/>
              <w:jc w:val="center"/>
              <w:rPr>
                <w:sz w:val="24"/>
                <w:szCs w:val="24"/>
                <w:lang w:val="ru-RU"/>
              </w:rPr>
            </w:pPr>
            <w:r>
              <w:rPr>
                <w:sz w:val="24"/>
                <w:szCs w:val="24"/>
                <w:lang w:val="ru-RU"/>
              </w:rPr>
              <w:t>14.</w:t>
            </w:r>
          </w:p>
        </w:tc>
        <w:tc>
          <w:tcPr>
            <w:tcW w:w="1701" w:type="dxa"/>
          </w:tcPr>
          <w:p w14:paraId="46E012D2" w14:textId="77777777" w:rsidR="002F652B" w:rsidRDefault="002F652B" w:rsidP="00CD4496">
            <w:pPr>
              <w:pStyle w:val="TableParagraph"/>
              <w:ind w:left="108" w:right="228"/>
              <w:rPr>
                <w:sz w:val="24"/>
                <w:szCs w:val="24"/>
                <w:lang w:val="ru-RU"/>
              </w:rPr>
            </w:pPr>
            <w:r w:rsidRPr="006F3D5C">
              <w:rPr>
                <w:sz w:val="24"/>
                <w:szCs w:val="24"/>
                <w:lang w:val="ru-RU"/>
              </w:rPr>
              <w:t>ТЕМА</w:t>
            </w:r>
            <w:r>
              <w:rPr>
                <w:sz w:val="24"/>
                <w:szCs w:val="24"/>
                <w:lang w:val="ru-RU"/>
              </w:rPr>
              <w:t xml:space="preserve"> 14.</w:t>
            </w:r>
          </w:p>
          <w:p w14:paraId="1D3EEABE" w14:textId="35A9A9D8" w:rsidR="002F652B" w:rsidRPr="002F652B" w:rsidRDefault="002F652B" w:rsidP="002F652B">
            <w:pPr>
              <w:shd w:val="clear" w:color="auto" w:fill="FFFFFF"/>
              <w:spacing w:after="0" w:line="240" w:lineRule="auto"/>
              <w:jc w:val="both"/>
              <w:rPr>
                <w:rFonts w:ascii="Times New Roman" w:hAnsi="Times New Roman"/>
                <w:bCs/>
                <w:sz w:val="24"/>
                <w:szCs w:val="24"/>
                <w:lang w:val="ru-RU"/>
              </w:rPr>
            </w:pPr>
            <w:r>
              <w:rPr>
                <w:rFonts w:ascii="Times New Roman" w:hAnsi="Times New Roman"/>
                <w:bCs/>
                <w:sz w:val="24"/>
                <w:szCs w:val="24"/>
                <w:lang w:val="ru-RU"/>
              </w:rPr>
              <w:t>Лингвистичес</w:t>
            </w:r>
            <w:r w:rsidRPr="002F652B">
              <w:rPr>
                <w:rFonts w:ascii="Times New Roman" w:hAnsi="Times New Roman"/>
                <w:bCs/>
                <w:sz w:val="24"/>
                <w:szCs w:val="24"/>
                <w:lang w:val="ru-RU"/>
              </w:rPr>
              <w:t>кие аспекты эффективной деловой (профессиональной) коммуникации</w:t>
            </w:r>
          </w:p>
          <w:p w14:paraId="60B432FF" w14:textId="2A333D0E" w:rsidR="002F652B" w:rsidRPr="002F652B" w:rsidRDefault="002F652B" w:rsidP="00CD4496">
            <w:pPr>
              <w:pStyle w:val="TableParagraph"/>
              <w:ind w:left="108" w:right="228"/>
              <w:rPr>
                <w:sz w:val="24"/>
                <w:szCs w:val="24"/>
                <w:lang w:val="ru-RU"/>
              </w:rPr>
            </w:pPr>
          </w:p>
        </w:tc>
        <w:tc>
          <w:tcPr>
            <w:tcW w:w="542" w:type="dxa"/>
          </w:tcPr>
          <w:p w14:paraId="7C154EA1" w14:textId="65450BD8" w:rsidR="002F652B" w:rsidRPr="002F652B" w:rsidRDefault="002F652B" w:rsidP="00CD4496">
            <w:pPr>
              <w:pStyle w:val="TableParagraph"/>
              <w:ind w:left="213" w:right="205"/>
              <w:jc w:val="center"/>
              <w:rPr>
                <w:sz w:val="24"/>
                <w:szCs w:val="24"/>
                <w:lang w:val="ru-RU"/>
              </w:rPr>
            </w:pPr>
            <w:r>
              <w:rPr>
                <w:sz w:val="24"/>
                <w:szCs w:val="24"/>
                <w:lang w:val="ru-RU"/>
              </w:rPr>
              <w:t>6</w:t>
            </w:r>
          </w:p>
        </w:tc>
        <w:tc>
          <w:tcPr>
            <w:tcW w:w="708" w:type="dxa"/>
          </w:tcPr>
          <w:p w14:paraId="58766934" w14:textId="24E45CA0" w:rsidR="002F652B" w:rsidRPr="002F652B" w:rsidRDefault="002F652B" w:rsidP="00CD4496">
            <w:pPr>
              <w:pStyle w:val="TableParagraph"/>
              <w:ind w:left="213" w:right="205"/>
              <w:jc w:val="center"/>
              <w:rPr>
                <w:sz w:val="24"/>
                <w:szCs w:val="24"/>
                <w:lang w:val="ru-RU"/>
              </w:rPr>
            </w:pPr>
            <w:r>
              <w:rPr>
                <w:sz w:val="24"/>
                <w:szCs w:val="24"/>
                <w:lang w:val="ru-RU"/>
              </w:rPr>
              <w:t>2</w:t>
            </w:r>
          </w:p>
        </w:tc>
        <w:tc>
          <w:tcPr>
            <w:tcW w:w="708" w:type="dxa"/>
          </w:tcPr>
          <w:p w14:paraId="51AECD53" w14:textId="67C222F7" w:rsidR="002F652B" w:rsidRPr="002F652B" w:rsidRDefault="002F652B" w:rsidP="00CD4496">
            <w:pPr>
              <w:pStyle w:val="TableParagraph"/>
              <w:spacing w:line="275" w:lineRule="exact"/>
              <w:ind w:right="301"/>
              <w:jc w:val="right"/>
              <w:rPr>
                <w:w w:val="99"/>
                <w:sz w:val="24"/>
                <w:szCs w:val="24"/>
                <w:lang w:val="ru-RU"/>
              </w:rPr>
            </w:pPr>
            <w:r>
              <w:rPr>
                <w:sz w:val="24"/>
                <w:szCs w:val="24"/>
                <w:lang w:val="ru-RU"/>
              </w:rPr>
              <w:t>-</w:t>
            </w:r>
          </w:p>
        </w:tc>
        <w:tc>
          <w:tcPr>
            <w:tcW w:w="1151" w:type="dxa"/>
          </w:tcPr>
          <w:p w14:paraId="3A07D666" w14:textId="1DC44A74" w:rsidR="002F652B" w:rsidRPr="002F652B" w:rsidRDefault="002F652B" w:rsidP="00CD4496">
            <w:pPr>
              <w:pStyle w:val="TableParagraph"/>
              <w:ind w:right="341"/>
              <w:jc w:val="right"/>
              <w:rPr>
                <w:sz w:val="24"/>
                <w:szCs w:val="24"/>
                <w:lang w:val="ru-RU"/>
              </w:rPr>
            </w:pPr>
            <w:r>
              <w:rPr>
                <w:sz w:val="24"/>
                <w:szCs w:val="24"/>
                <w:lang w:val="ru-RU"/>
              </w:rPr>
              <w:t>2</w:t>
            </w:r>
          </w:p>
        </w:tc>
        <w:tc>
          <w:tcPr>
            <w:tcW w:w="1134" w:type="dxa"/>
          </w:tcPr>
          <w:p w14:paraId="59B8DA73" w14:textId="0E690D20" w:rsidR="002F652B" w:rsidRPr="002F652B" w:rsidRDefault="002F652B" w:rsidP="00CD4496">
            <w:pPr>
              <w:pStyle w:val="TableParagraph"/>
              <w:ind w:right="516"/>
              <w:jc w:val="right"/>
              <w:rPr>
                <w:sz w:val="24"/>
                <w:szCs w:val="24"/>
                <w:lang w:val="ru-RU"/>
              </w:rPr>
            </w:pPr>
            <w:r>
              <w:rPr>
                <w:sz w:val="24"/>
                <w:szCs w:val="24"/>
                <w:lang w:val="ru-RU"/>
              </w:rPr>
              <w:t>2</w:t>
            </w:r>
          </w:p>
        </w:tc>
        <w:tc>
          <w:tcPr>
            <w:tcW w:w="1121" w:type="dxa"/>
          </w:tcPr>
          <w:p w14:paraId="23A14DFD" w14:textId="6F2934F4" w:rsidR="002F652B" w:rsidRPr="002F652B" w:rsidRDefault="002F652B" w:rsidP="00CD4496">
            <w:pPr>
              <w:pStyle w:val="TableParagraph"/>
              <w:spacing w:line="275" w:lineRule="exact"/>
              <w:ind w:left="7"/>
              <w:jc w:val="center"/>
              <w:rPr>
                <w:sz w:val="24"/>
                <w:szCs w:val="24"/>
                <w:lang w:val="ru-RU"/>
              </w:rPr>
            </w:pPr>
            <w:r>
              <w:rPr>
                <w:sz w:val="24"/>
                <w:szCs w:val="24"/>
                <w:lang w:val="ru-RU"/>
              </w:rPr>
              <w:t>4</w:t>
            </w:r>
          </w:p>
        </w:tc>
        <w:tc>
          <w:tcPr>
            <w:tcW w:w="1695" w:type="dxa"/>
          </w:tcPr>
          <w:p w14:paraId="7E399F13" w14:textId="1AE1548D" w:rsidR="002F652B" w:rsidRPr="002F652B" w:rsidRDefault="002F652B" w:rsidP="00CD4496">
            <w:pPr>
              <w:pStyle w:val="TableParagraph"/>
              <w:spacing w:line="257" w:lineRule="exact"/>
              <w:ind w:left="104"/>
              <w:rPr>
                <w:sz w:val="24"/>
                <w:szCs w:val="24"/>
                <w:lang w:val="ru-RU"/>
              </w:rPr>
            </w:pPr>
            <w:r>
              <w:rPr>
                <w:sz w:val="24"/>
                <w:szCs w:val="24"/>
                <w:lang w:val="ru-RU"/>
              </w:rPr>
              <w:t>Опрос. Тест</w:t>
            </w:r>
          </w:p>
        </w:tc>
      </w:tr>
      <w:tr w:rsidR="002F652B" w:rsidRPr="00167883" w14:paraId="3089F482" w14:textId="77777777" w:rsidTr="001D6B64">
        <w:trPr>
          <w:trHeight w:val="2208"/>
        </w:trPr>
        <w:tc>
          <w:tcPr>
            <w:tcW w:w="589" w:type="dxa"/>
          </w:tcPr>
          <w:p w14:paraId="49842A6A" w14:textId="7B0363A1" w:rsidR="002F652B" w:rsidRPr="00E27F24" w:rsidRDefault="002F652B" w:rsidP="00CD4496">
            <w:pPr>
              <w:pStyle w:val="TableParagraph"/>
              <w:spacing w:line="275" w:lineRule="exact"/>
              <w:ind w:left="89" w:right="115"/>
              <w:jc w:val="center"/>
              <w:rPr>
                <w:sz w:val="24"/>
                <w:szCs w:val="24"/>
                <w:lang w:val="ru-RU"/>
              </w:rPr>
            </w:pPr>
            <w:r>
              <w:rPr>
                <w:sz w:val="24"/>
                <w:szCs w:val="24"/>
                <w:lang w:val="ru-RU"/>
              </w:rPr>
              <w:t>15.</w:t>
            </w:r>
          </w:p>
        </w:tc>
        <w:tc>
          <w:tcPr>
            <w:tcW w:w="1701" w:type="dxa"/>
          </w:tcPr>
          <w:p w14:paraId="0BC40C41" w14:textId="77777777" w:rsidR="002F652B" w:rsidRDefault="002F652B" w:rsidP="00CD4496">
            <w:pPr>
              <w:pStyle w:val="TableParagraph"/>
              <w:ind w:left="108" w:right="228"/>
              <w:rPr>
                <w:sz w:val="24"/>
                <w:szCs w:val="24"/>
                <w:lang w:val="ru-RU"/>
              </w:rPr>
            </w:pPr>
            <w:r w:rsidRPr="006F3D5C">
              <w:rPr>
                <w:sz w:val="24"/>
                <w:szCs w:val="24"/>
                <w:lang w:val="ru-RU"/>
              </w:rPr>
              <w:t>ТЕМА</w:t>
            </w:r>
            <w:r>
              <w:rPr>
                <w:sz w:val="24"/>
                <w:szCs w:val="24"/>
                <w:lang w:val="ru-RU"/>
              </w:rPr>
              <w:t xml:space="preserve"> 15.</w:t>
            </w:r>
          </w:p>
          <w:p w14:paraId="606A3C6D" w14:textId="77777777" w:rsidR="002F652B" w:rsidRPr="002F652B" w:rsidRDefault="002F652B" w:rsidP="002F652B">
            <w:pPr>
              <w:shd w:val="clear" w:color="auto" w:fill="FFFFFF"/>
              <w:tabs>
                <w:tab w:val="left" w:pos="1418"/>
              </w:tabs>
              <w:spacing w:after="0" w:line="240" w:lineRule="auto"/>
              <w:jc w:val="both"/>
              <w:rPr>
                <w:rFonts w:ascii="Times New Roman" w:hAnsi="Times New Roman"/>
                <w:sz w:val="24"/>
                <w:szCs w:val="24"/>
                <w:lang w:val="ru-RU"/>
              </w:rPr>
            </w:pPr>
            <w:r w:rsidRPr="002F652B">
              <w:rPr>
                <w:rFonts w:ascii="Times New Roman" w:hAnsi="Times New Roman"/>
                <w:sz w:val="24"/>
                <w:szCs w:val="24"/>
                <w:lang w:val="ru-RU"/>
              </w:rPr>
              <w:t xml:space="preserve">Публичные выступления малых жанров: </w:t>
            </w:r>
            <w:proofErr w:type="spellStart"/>
            <w:r w:rsidRPr="002F652B">
              <w:rPr>
                <w:rFonts w:ascii="Times New Roman" w:hAnsi="Times New Roman"/>
                <w:sz w:val="24"/>
                <w:szCs w:val="24"/>
                <w:lang w:val="ru-RU"/>
              </w:rPr>
              <w:t>самопрезентация</w:t>
            </w:r>
            <w:proofErr w:type="spellEnd"/>
            <w:r w:rsidRPr="002F652B">
              <w:rPr>
                <w:rFonts w:ascii="Times New Roman" w:hAnsi="Times New Roman"/>
                <w:sz w:val="24"/>
                <w:szCs w:val="24"/>
                <w:lang w:val="ru-RU"/>
              </w:rPr>
              <w:t>, рецензия</w:t>
            </w:r>
          </w:p>
          <w:p w14:paraId="20B87B98" w14:textId="77777777" w:rsidR="002F652B" w:rsidRDefault="002F652B" w:rsidP="00CD4496">
            <w:pPr>
              <w:pStyle w:val="TableParagraph"/>
              <w:ind w:left="108" w:right="228"/>
              <w:rPr>
                <w:sz w:val="24"/>
                <w:szCs w:val="24"/>
                <w:lang w:val="ru-RU"/>
              </w:rPr>
            </w:pPr>
          </w:p>
          <w:p w14:paraId="6E5BF61A" w14:textId="1FFC4E36" w:rsidR="002F652B" w:rsidRPr="002F652B" w:rsidRDefault="002F652B" w:rsidP="00CD4496">
            <w:pPr>
              <w:pStyle w:val="TableParagraph"/>
              <w:ind w:left="108" w:right="228"/>
              <w:rPr>
                <w:sz w:val="24"/>
                <w:szCs w:val="24"/>
                <w:lang w:val="ru-RU"/>
              </w:rPr>
            </w:pPr>
          </w:p>
        </w:tc>
        <w:tc>
          <w:tcPr>
            <w:tcW w:w="542" w:type="dxa"/>
          </w:tcPr>
          <w:p w14:paraId="58FD3C3B" w14:textId="60E2AF63" w:rsidR="002F652B" w:rsidRPr="002F652B" w:rsidRDefault="00A00C0C" w:rsidP="00CD4496">
            <w:pPr>
              <w:pStyle w:val="TableParagraph"/>
              <w:ind w:left="213" w:right="205"/>
              <w:jc w:val="center"/>
              <w:rPr>
                <w:sz w:val="24"/>
                <w:szCs w:val="24"/>
                <w:lang w:val="ru-RU"/>
              </w:rPr>
            </w:pPr>
            <w:r>
              <w:rPr>
                <w:sz w:val="24"/>
                <w:szCs w:val="24"/>
                <w:lang w:val="ru-RU"/>
              </w:rPr>
              <w:t>7</w:t>
            </w:r>
          </w:p>
        </w:tc>
        <w:tc>
          <w:tcPr>
            <w:tcW w:w="708" w:type="dxa"/>
          </w:tcPr>
          <w:p w14:paraId="05FC75C9" w14:textId="3AEA4403" w:rsidR="002F652B" w:rsidRPr="002F652B" w:rsidRDefault="002F652B" w:rsidP="00CD4496">
            <w:pPr>
              <w:pStyle w:val="TableParagraph"/>
              <w:ind w:left="213" w:right="205"/>
              <w:jc w:val="center"/>
              <w:rPr>
                <w:sz w:val="24"/>
                <w:szCs w:val="24"/>
                <w:lang w:val="ru-RU"/>
              </w:rPr>
            </w:pPr>
            <w:r>
              <w:rPr>
                <w:sz w:val="24"/>
                <w:szCs w:val="24"/>
                <w:lang w:val="ru-RU"/>
              </w:rPr>
              <w:t>2</w:t>
            </w:r>
          </w:p>
        </w:tc>
        <w:tc>
          <w:tcPr>
            <w:tcW w:w="708" w:type="dxa"/>
          </w:tcPr>
          <w:p w14:paraId="413F4509" w14:textId="483FF22B" w:rsidR="002F652B" w:rsidRPr="002F652B" w:rsidRDefault="002F652B" w:rsidP="00CD4496">
            <w:pPr>
              <w:pStyle w:val="TableParagraph"/>
              <w:spacing w:line="275" w:lineRule="exact"/>
              <w:ind w:right="301"/>
              <w:jc w:val="right"/>
              <w:rPr>
                <w:w w:val="99"/>
                <w:sz w:val="24"/>
                <w:szCs w:val="24"/>
                <w:lang w:val="ru-RU"/>
              </w:rPr>
            </w:pPr>
            <w:r>
              <w:rPr>
                <w:sz w:val="24"/>
                <w:szCs w:val="24"/>
                <w:lang w:val="ru-RU"/>
              </w:rPr>
              <w:t>-</w:t>
            </w:r>
          </w:p>
        </w:tc>
        <w:tc>
          <w:tcPr>
            <w:tcW w:w="1151" w:type="dxa"/>
          </w:tcPr>
          <w:p w14:paraId="334839C5" w14:textId="583A359C" w:rsidR="002F652B" w:rsidRPr="002F652B" w:rsidRDefault="002F652B" w:rsidP="00CD4496">
            <w:pPr>
              <w:pStyle w:val="TableParagraph"/>
              <w:ind w:right="341"/>
              <w:jc w:val="right"/>
              <w:rPr>
                <w:sz w:val="24"/>
                <w:szCs w:val="24"/>
                <w:lang w:val="ru-RU"/>
              </w:rPr>
            </w:pPr>
            <w:r>
              <w:rPr>
                <w:sz w:val="24"/>
                <w:szCs w:val="24"/>
                <w:lang w:val="ru-RU"/>
              </w:rPr>
              <w:t>2</w:t>
            </w:r>
          </w:p>
        </w:tc>
        <w:tc>
          <w:tcPr>
            <w:tcW w:w="1134" w:type="dxa"/>
          </w:tcPr>
          <w:p w14:paraId="74DD09B0" w14:textId="4C278148" w:rsidR="002F652B" w:rsidRPr="002F652B" w:rsidRDefault="002F652B" w:rsidP="00CD4496">
            <w:pPr>
              <w:pStyle w:val="TableParagraph"/>
              <w:ind w:right="516"/>
              <w:jc w:val="right"/>
              <w:rPr>
                <w:sz w:val="24"/>
                <w:szCs w:val="24"/>
                <w:lang w:val="ru-RU"/>
              </w:rPr>
            </w:pPr>
            <w:r>
              <w:rPr>
                <w:sz w:val="24"/>
                <w:szCs w:val="24"/>
                <w:lang w:val="ru-RU"/>
              </w:rPr>
              <w:t>2</w:t>
            </w:r>
          </w:p>
        </w:tc>
        <w:tc>
          <w:tcPr>
            <w:tcW w:w="1121" w:type="dxa"/>
          </w:tcPr>
          <w:p w14:paraId="5EC99DF2" w14:textId="0F797DF7" w:rsidR="002F652B" w:rsidRPr="002F652B" w:rsidRDefault="00A00C0C" w:rsidP="00CD4496">
            <w:pPr>
              <w:pStyle w:val="TableParagraph"/>
              <w:spacing w:line="275" w:lineRule="exact"/>
              <w:ind w:left="7"/>
              <w:jc w:val="center"/>
              <w:rPr>
                <w:sz w:val="24"/>
                <w:szCs w:val="24"/>
                <w:lang w:val="ru-RU"/>
              </w:rPr>
            </w:pPr>
            <w:r>
              <w:rPr>
                <w:sz w:val="24"/>
                <w:szCs w:val="24"/>
                <w:lang w:val="ru-RU"/>
              </w:rPr>
              <w:t>5</w:t>
            </w:r>
          </w:p>
        </w:tc>
        <w:tc>
          <w:tcPr>
            <w:tcW w:w="1695" w:type="dxa"/>
          </w:tcPr>
          <w:p w14:paraId="77BD343D" w14:textId="27EF1750" w:rsidR="002F652B" w:rsidRPr="002F652B" w:rsidRDefault="002F652B" w:rsidP="00CD4496">
            <w:pPr>
              <w:pStyle w:val="TableParagraph"/>
              <w:spacing w:line="257" w:lineRule="exact"/>
              <w:ind w:left="104"/>
              <w:rPr>
                <w:sz w:val="24"/>
                <w:szCs w:val="24"/>
                <w:lang w:val="ru-RU"/>
              </w:rPr>
            </w:pPr>
            <w:r>
              <w:rPr>
                <w:sz w:val="24"/>
                <w:szCs w:val="24"/>
                <w:lang w:val="ru-RU"/>
              </w:rPr>
              <w:t>Опрос. Тест</w:t>
            </w:r>
          </w:p>
        </w:tc>
      </w:tr>
      <w:tr w:rsidR="00A00C0C" w:rsidRPr="00167883" w14:paraId="6DA9A23B" w14:textId="77777777" w:rsidTr="001D6B64">
        <w:trPr>
          <w:trHeight w:val="2208"/>
        </w:trPr>
        <w:tc>
          <w:tcPr>
            <w:tcW w:w="589" w:type="dxa"/>
          </w:tcPr>
          <w:p w14:paraId="70F97660" w14:textId="4C11FF43" w:rsidR="00A00C0C" w:rsidRPr="00E27F24" w:rsidRDefault="00A00C0C" w:rsidP="00CD4496">
            <w:pPr>
              <w:pStyle w:val="TableParagraph"/>
              <w:spacing w:line="275" w:lineRule="exact"/>
              <w:ind w:left="89" w:right="115"/>
              <w:jc w:val="center"/>
              <w:rPr>
                <w:sz w:val="24"/>
                <w:szCs w:val="24"/>
                <w:lang w:val="ru-RU"/>
              </w:rPr>
            </w:pPr>
            <w:r>
              <w:rPr>
                <w:sz w:val="24"/>
                <w:szCs w:val="24"/>
                <w:lang w:val="ru-RU"/>
              </w:rPr>
              <w:lastRenderedPageBreak/>
              <w:t>16.</w:t>
            </w:r>
          </w:p>
        </w:tc>
        <w:tc>
          <w:tcPr>
            <w:tcW w:w="1701" w:type="dxa"/>
          </w:tcPr>
          <w:p w14:paraId="08413570" w14:textId="77777777" w:rsidR="00A00C0C" w:rsidRDefault="00A00C0C" w:rsidP="00CD4496">
            <w:pPr>
              <w:pStyle w:val="TableParagraph"/>
              <w:ind w:left="108" w:right="228"/>
              <w:rPr>
                <w:sz w:val="24"/>
                <w:szCs w:val="24"/>
                <w:lang w:val="ru-RU"/>
              </w:rPr>
            </w:pPr>
            <w:r w:rsidRPr="006F3D5C">
              <w:rPr>
                <w:sz w:val="24"/>
                <w:szCs w:val="24"/>
                <w:lang w:val="ru-RU"/>
              </w:rPr>
              <w:t>ТЕМА</w:t>
            </w:r>
            <w:r>
              <w:rPr>
                <w:sz w:val="24"/>
                <w:szCs w:val="24"/>
                <w:lang w:val="ru-RU"/>
              </w:rPr>
              <w:t xml:space="preserve"> 16. </w:t>
            </w:r>
          </w:p>
          <w:p w14:paraId="4918F83C" w14:textId="5DF7F7E0" w:rsidR="00A00C0C" w:rsidRPr="00A00C0C" w:rsidRDefault="00A00C0C" w:rsidP="00CD4496">
            <w:pPr>
              <w:pStyle w:val="TableParagraph"/>
              <w:ind w:left="108" w:right="228"/>
              <w:rPr>
                <w:sz w:val="24"/>
                <w:szCs w:val="24"/>
                <w:lang w:val="ru-RU"/>
              </w:rPr>
            </w:pPr>
            <w:proofErr w:type="spellStart"/>
            <w:r w:rsidRPr="00A00C0C">
              <w:rPr>
                <w:bCs/>
                <w:sz w:val="24"/>
                <w:szCs w:val="24"/>
              </w:rPr>
              <w:t>Национальные</w:t>
            </w:r>
            <w:proofErr w:type="spellEnd"/>
            <w:r w:rsidRPr="00A00C0C">
              <w:rPr>
                <w:bCs/>
                <w:sz w:val="24"/>
                <w:szCs w:val="24"/>
              </w:rPr>
              <w:t xml:space="preserve"> </w:t>
            </w:r>
            <w:proofErr w:type="spellStart"/>
            <w:r w:rsidRPr="00A00C0C">
              <w:rPr>
                <w:bCs/>
                <w:sz w:val="24"/>
                <w:szCs w:val="24"/>
              </w:rPr>
              <w:t>особенности</w:t>
            </w:r>
            <w:proofErr w:type="spellEnd"/>
            <w:r w:rsidRPr="00A00C0C">
              <w:rPr>
                <w:bCs/>
                <w:sz w:val="24"/>
                <w:szCs w:val="24"/>
              </w:rPr>
              <w:t xml:space="preserve"> </w:t>
            </w:r>
            <w:proofErr w:type="spellStart"/>
            <w:r w:rsidRPr="00A00C0C">
              <w:rPr>
                <w:bCs/>
                <w:sz w:val="24"/>
                <w:szCs w:val="24"/>
              </w:rPr>
              <w:t>делового</w:t>
            </w:r>
            <w:proofErr w:type="spellEnd"/>
            <w:r w:rsidRPr="00A00C0C">
              <w:rPr>
                <w:bCs/>
                <w:sz w:val="24"/>
                <w:szCs w:val="24"/>
              </w:rPr>
              <w:t xml:space="preserve"> </w:t>
            </w:r>
            <w:proofErr w:type="spellStart"/>
            <w:r w:rsidRPr="00A00C0C">
              <w:rPr>
                <w:bCs/>
                <w:sz w:val="24"/>
                <w:szCs w:val="24"/>
              </w:rPr>
              <w:t>общения</w:t>
            </w:r>
            <w:proofErr w:type="spellEnd"/>
          </w:p>
          <w:p w14:paraId="48ABB871" w14:textId="38B4FDE1" w:rsidR="00A00C0C" w:rsidRPr="00A00C0C" w:rsidRDefault="00A00C0C" w:rsidP="00A00C0C">
            <w:pPr>
              <w:shd w:val="clear" w:color="auto" w:fill="FFFFFF"/>
              <w:spacing w:after="0" w:line="240" w:lineRule="auto"/>
              <w:jc w:val="both"/>
              <w:rPr>
                <w:rFonts w:ascii="Times New Roman" w:hAnsi="Times New Roman"/>
                <w:bCs/>
                <w:sz w:val="24"/>
                <w:szCs w:val="24"/>
                <w:lang w:val="ru-RU"/>
              </w:rPr>
            </w:pPr>
          </w:p>
          <w:p w14:paraId="2D3F449A" w14:textId="33E6871E" w:rsidR="00A00C0C" w:rsidRPr="00502134" w:rsidRDefault="00A00C0C" w:rsidP="00CD4496">
            <w:pPr>
              <w:pStyle w:val="TableParagraph"/>
              <w:ind w:left="108" w:right="228"/>
              <w:rPr>
                <w:sz w:val="24"/>
                <w:szCs w:val="24"/>
                <w:lang w:val="ru-RU"/>
              </w:rPr>
            </w:pPr>
          </w:p>
        </w:tc>
        <w:tc>
          <w:tcPr>
            <w:tcW w:w="542" w:type="dxa"/>
          </w:tcPr>
          <w:p w14:paraId="6F378802" w14:textId="0755B195" w:rsidR="00A00C0C" w:rsidRPr="00502134" w:rsidRDefault="00A00C0C" w:rsidP="00CD4496">
            <w:pPr>
              <w:pStyle w:val="TableParagraph"/>
              <w:ind w:left="213" w:right="205"/>
              <w:jc w:val="center"/>
              <w:rPr>
                <w:sz w:val="24"/>
                <w:szCs w:val="24"/>
                <w:lang w:val="ru-RU"/>
              </w:rPr>
            </w:pPr>
            <w:r>
              <w:rPr>
                <w:sz w:val="24"/>
                <w:szCs w:val="24"/>
                <w:lang w:val="ru-RU"/>
              </w:rPr>
              <w:t>6</w:t>
            </w:r>
          </w:p>
        </w:tc>
        <w:tc>
          <w:tcPr>
            <w:tcW w:w="708" w:type="dxa"/>
          </w:tcPr>
          <w:p w14:paraId="40699A2E" w14:textId="7D8A622A" w:rsidR="00A00C0C" w:rsidRPr="00502134" w:rsidRDefault="00A00C0C" w:rsidP="00CD4496">
            <w:pPr>
              <w:pStyle w:val="TableParagraph"/>
              <w:ind w:left="213" w:right="205"/>
              <w:jc w:val="center"/>
              <w:rPr>
                <w:sz w:val="24"/>
                <w:szCs w:val="24"/>
                <w:lang w:val="ru-RU"/>
              </w:rPr>
            </w:pPr>
            <w:r>
              <w:rPr>
                <w:sz w:val="24"/>
                <w:szCs w:val="24"/>
                <w:lang w:val="ru-RU"/>
              </w:rPr>
              <w:t>2</w:t>
            </w:r>
          </w:p>
        </w:tc>
        <w:tc>
          <w:tcPr>
            <w:tcW w:w="708" w:type="dxa"/>
          </w:tcPr>
          <w:p w14:paraId="2E4CAE74" w14:textId="40E4D893" w:rsidR="00A00C0C" w:rsidRPr="00502134" w:rsidRDefault="00A00C0C" w:rsidP="00CD4496">
            <w:pPr>
              <w:pStyle w:val="TableParagraph"/>
              <w:spacing w:line="275" w:lineRule="exact"/>
              <w:ind w:right="301"/>
              <w:jc w:val="right"/>
              <w:rPr>
                <w:w w:val="99"/>
                <w:sz w:val="24"/>
                <w:szCs w:val="24"/>
                <w:lang w:val="ru-RU"/>
              </w:rPr>
            </w:pPr>
            <w:r>
              <w:rPr>
                <w:sz w:val="24"/>
                <w:szCs w:val="24"/>
                <w:lang w:val="ru-RU"/>
              </w:rPr>
              <w:t>-</w:t>
            </w:r>
          </w:p>
        </w:tc>
        <w:tc>
          <w:tcPr>
            <w:tcW w:w="1151" w:type="dxa"/>
          </w:tcPr>
          <w:p w14:paraId="4ECD6684" w14:textId="265547DC" w:rsidR="00A00C0C" w:rsidRPr="00502134" w:rsidRDefault="00A00C0C" w:rsidP="00CD4496">
            <w:pPr>
              <w:pStyle w:val="TableParagraph"/>
              <w:ind w:right="341"/>
              <w:jc w:val="right"/>
              <w:rPr>
                <w:sz w:val="24"/>
                <w:szCs w:val="24"/>
                <w:lang w:val="ru-RU"/>
              </w:rPr>
            </w:pPr>
            <w:r>
              <w:rPr>
                <w:sz w:val="24"/>
                <w:szCs w:val="24"/>
                <w:lang w:val="ru-RU"/>
              </w:rPr>
              <w:t>2</w:t>
            </w:r>
          </w:p>
        </w:tc>
        <w:tc>
          <w:tcPr>
            <w:tcW w:w="1134" w:type="dxa"/>
          </w:tcPr>
          <w:p w14:paraId="38E2AFA5" w14:textId="30B28F33" w:rsidR="00A00C0C" w:rsidRPr="00502134" w:rsidRDefault="00A00C0C" w:rsidP="00CD4496">
            <w:pPr>
              <w:pStyle w:val="TableParagraph"/>
              <w:ind w:right="516"/>
              <w:jc w:val="right"/>
              <w:rPr>
                <w:sz w:val="24"/>
                <w:szCs w:val="24"/>
                <w:lang w:val="ru-RU"/>
              </w:rPr>
            </w:pPr>
            <w:r>
              <w:rPr>
                <w:sz w:val="24"/>
                <w:szCs w:val="24"/>
                <w:lang w:val="ru-RU"/>
              </w:rPr>
              <w:t>2</w:t>
            </w:r>
          </w:p>
        </w:tc>
        <w:tc>
          <w:tcPr>
            <w:tcW w:w="1121" w:type="dxa"/>
          </w:tcPr>
          <w:p w14:paraId="6B7910AD" w14:textId="4D2C6DEB" w:rsidR="00A00C0C" w:rsidRPr="00502134" w:rsidRDefault="00A00C0C" w:rsidP="00CD4496">
            <w:pPr>
              <w:pStyle w:val="TableParagraph"/>
              <w:spacing w:line="275" w:lineRule="exact"/>
              <w:ind w:left="7"/>
              <w:jc w:val="center"/>
              <w:rPr>
                <w:sz w:val="24"/>
                <w:szCs w:val="24"/>
                <w:lang w:val="ru-RU"/>
              </w:rPr>
            </w:pPr>
            <w:r>
              <w:rPr>
                <w:sz w:val="24"/>
                <w:szCs w:val="24"/>
                <w:lang w:val="ru-RU"/>
              </w:rPr>
              <w:t>4</w:t>
            </w:r>
          </w:p>
        </w:tc>
        <w:tc>
          <w:tcPr>
            <w:tcW w:w="1695" w:type="dxa"/>
          </w:tcPr>
          <w:p w14:paraId="1E819E7B" w14:textId="3C81BAC5" w:rsidR="00A00C0C" w:rsidRPr="00502134" w:rsidRDefault="00A00C0C" w:rsidP="00CD4496">
            <w:pPr>
              <w:pStyle w:val="TableParagraph"/>
              <w:spacing w:line="257" w:lineRule="exact"/>
              <w:ind w:left="104"/>
              <w:rPr>
                <w:sz w:val="24"/>
                <w:szCs w:val="24"/>
                <w:lang w:val="ru-RU"/>
              </w:rPr>
            </w:pPr>
            <w:r>
              <w:rPr>
                <w:sz w:val="24"/>
                <w:szCs w:val="24"/>
                <w:lang w:val="ru-RU"/>
              </w:rPr>
              <w:t>Опрос. Тест</w:t>
            </w:r>
          </w:p>
        </w:tc>
      </w:tr>
      <w:tr w:rsidR="00A00C0C" w:rsidRPr="00167883" w14:paraId="75D4E63F" w14:textId="77777777" w:rsidTr="001D6B64">
        <w:trPr>
          <w:trHeight w:val="2208"/>
        </w:trPr>
        <w:tc>
          <w:tcPr>
            <w:tcW w:w="589" w:type="dxa"/>
          </w:tcPr>
          <w:p w14:paraId="38F40F45" w14:textId="3D8E5498" w:rsidR="00A00C0C" w:rsidRPr="006F3D5C" w:rsidRDefault="00A00C0C" w:rsidP="00CD4496">
            <w:pPr>
              <w:pStyle w:val="TableParagraph"/>
              <w:spacing w:line="275" w:lineRule="exact"/>
              <w:ind w:left="89" w:right="115"/>
              <w:jc w:val="center"/>
              <w:rPr>
                <w:sz w:val="24"/>
                <w:szCs w:val="24"/>
                <w:lang w:val="ru-RU"/>
              </w:rPr>
            </w:pPr>
            <w:r>
              <w:rPr>
                <w:sz w:val="24"/>
                <w:szCs w:val="24"/>
                <w:lang w:val="ru-RU"/>
              </w:rPr>
              <w:t>17.</w:t>
            </w:r>
          </w:p>
        </w:tc>
        <w:tc>
          <w:tcPr>
            <w:tcW w:w="1701" w:type="dxa"/>
          </w:tcPr>
          <w:p w14:paraId="3B9A3DF0" w14:textId="77777777" w:rsidR="00A00C0C" w:rsidRDefault="00A00C0C" w:rsidP="00E27F24">
            <w:pPr>
              <w:pStyle w:val="TableParagraph"/>
              <w:ind w:left="108" w:right="228"/>
              <w:rPr>
                <w:sz w:val="24"/>
                <w:szCs w:val="24"/>
                <w:lang w:val="ru-RU"/>
              </w:rPr>
            </w:pPr>
            <w:r>
              <w:rPr>
                <w:sz w:val="24"/>
                <w:szCs w:val="24"/>
                <w:lang w:val="ru-RU"/>
              </w:rPr>
              <w:t>ТЕМА 17</w:t>
            </w:r>
            <w:r w:rsidRPr="006F3D5C">
              <w:rPr>
                <w:sz w:val="24"/>
                <w:szCs w:val="24"/>
                <w:lang w:val="ru-RU"/>
              </w:rPr>
              <w:t xml:space="preserve">. </w:t>
            </w:r>
          </w:p>
          <w:p w14:paraId="2746F635" w14:textId="71F67B1B" w:rsidR="00A00C0C" w:rsidRPr="005A5FD4" w:rsidRDefault="00A00C0C" w:rsidP="00A00C0C">
            <w:pPr>
              <w:tabs>
                <w:tab w:val="left" w:pos="1134"/>
              </w:tabs>
              <w:spacing w:after="0" w:line="240" w:lineRule="auto"/>
              <w:jc w:val="both"/>
              <w:rPr>
                <w:rFonts w:ascii="Times New Roman" w:hAnsi="Times New Roman"/>
                <w:sz w:val="24"/>
                <w:szCs w:val="24"/>
                <w:lang w:val="ru-RU"/>
              </w:rPr>
            </w:pPr>
            <w:r w:rsidRPr="005A5FD4">
              <w:rPr>
                <w:rFonts w:ascii="Times New Roman" w:hAnsi="Times New Roman"/>
                <w:sz w:val="24"/>
                <w:szCs w:val="24"/>
                <w:lang w:val="ru-RU"/>
              </w:rPr>
              <w:t>Убеждение собеседника</w:t>
            </w:r>
            <w:r w:rsidR="005A5FD4">
              <w:rPr>
                <w:rFonts w:ascii="Times New Roman" w:hAnsi="Times New Roman"/>
                <w:sz w:val="24"/>
                <w:szCs w:val="24"/>
                <w:lang w:val="ru-RU"/>
              </w:rPr>
              <w:t>. Полемическое мастерство.</w:t>
            </w:r>
          </w:p>
          <w:p w14:paraId="05FA8B42" w14:textId="34846A04" w:rsidR="00A00C0C" w:rsidRPr="006F3D5C" w:rsidRDefault="00A00C0C" w:rsidP="00E27F24">
            <w:pPr>
              <w:pStyle w:val="TableParagraph"/>
              <w:ind w:left="108" w:right="228"/>
              <w:rPr>
                <w:sz w:val="24"/>
                <w:szCs w:val="24"/>
                <w:lang w:val="ru-RU"/>
              </w:rPr>
            </w:pPr>
          </w:p>
        </w:tc>
        <w:tc>
          <w:tcPr>
            <w:tcW w:w="542" w:type="dxa"/>
          </w:tcPr>
          <w:p w14:paraId="77BD1780" w14:textId="3170CD6D" w:rsidR="00A00C0C" w:rsidRPr="006F3D5C" w:rsidRDefault="00A00C0C" w:rsidP="00CD4496">
            <w:pPr>
              <w:pStyle w:val="TableParagraph"/>
              <w:ind w:left="213" w:right="205"/>
              <w:jc w:val="center"/>
              <w:rPr>
                <w:sz w:val="24"/>
                <w:szCs w:val="24"/>
                <w:lang w:val="ru-RU"/>
              </w:rPr>
            </w:pPr>
            <w:r>
              <w:rPr>
                <w:sz w:val="24"/>
                <w:szCs w:val="24"/>
                <w:lang w:val="ru-RU"/>
              </w:rPr>
              <w:t>6</w:t>
            </w:r>
          </w:p>
        </w:tc>
        <w:tc>
          <w:tcPr>
            <w:tcW w:w="708" w:type="dxa"/>
          </w:tcPr>
          <w:p w14:paraId="2C3B7001" w14:textId="4F8595C7" w:rsidR="00A00C0C" w:rsidRPr="006F3D5C" w:rsidRDefault="00A00C0C" w:rsidP="00CD4496">
            <w:pPr>
              <w:pStyle w:val="TableParagraph"/>
              <w:ind w:left="213" w:right="205"/>
              <w:jc w:val="center"/>
              <w:rPr>
                <w:sz w:val="24"/>
                <w:szCs w:val="24"/>
                <w:lang w:val="ru-RU"/>
              </w:rPr>
            </w:pPr>
            <w:r>
              <w:rPr>
                <w:sz w:val="24"/>
                <w:szCs w:val="24"/>
                <w:lang w:val="ru-RU"/>
              </w:rPr>
              <w:t>2</w:t>
            </w:r>
          </w:p>
        </w:tc>
        <w:tc>
          <w:tcPr>
            <w:tcW w:w="708" w:type="dxa"/>
          </w:tcPr>
          <w:p w14:paraId="7F449C6B" w14:textId="52CFE290" w:rsidR="00A00C0C" w:rsidRPr="006F3D5C" w:rsidRDefault="00A00C0C" w:rsidP="00CD4496">
            <w:pPr>
              <w:pStyle w:val="TableParagraph"/>
              <w:spacing w:line="275" w:lineRule="exact"/>
              <w:ind w:right="301"/>
              <w:jc w:val="right"/>
              <w:rPr>
                <w:w w:val="99"/>
                <w:sz w:val="24"/>
                <w:szCs w:val="24"/>
                <w:lang w:val="ru-RU"/>
              </w:rPr>
            </w:pPr>
            <w:r>
              <w:rPr>
                <w:sz w:val="24"/>
                <w:szCs w:val="24"/>
                <w:lang w:val="ru-RU"/>
              </w:rPr>
              <w:t>-</w:t>
            </w:r>
          </w:p>
        </w:tc>
        <w:tc>
          <w:tcPr>
            <w:tcW w:w="1151" w:type="dxa"/>
          </w:tcPr>
          <w:p w14:paraId="0631AEB5" w14:textId="0C337E0A" w:rsidR="00A00C0C" w:rsidRPr="006F3D5C" w:rsidRDefault="00A00C0C" w:rsidP="00CD4496">
            <w:pPr>
              <w:pStyle w:val="TableParagraph"/>
              <w:ind w:right="341"/>
              <w:jc w:val="right"/>
              <w:rPr>
                <w:sz w:val="24"/>
                <w:szCs w:val="24"/>
                <w:lang w:val="ru-RU"/>
              </w:rPr>
            </w:pPr>
            <w:r>
              <w:rPr>
                <w:sz w:val="24"/>
                <w:szCs w:val="24"/>
                <w:lang w:val="ru-RU"/>
              </w:rPr>
              <w:t>2</w:t>
            </w:r>
          </w:p>
        </w:tc>
        <w:tc>
          <w:tcPr>
            <w:tcW w:w="1134" w:type="dxa"/>
          </w:tcPr>
          <w:p w14:paraId="3B0816B8" w14:textId="2E77034D" w:rsidR="00A00C0C" w:rsidRPr="006F3D5C" w:rsidRDefault="00A00C0C" w:rsidP="00CD4496">
            <w:pPr>
              <w:pStyle w:val="TableParagraph"/>
              <w:ind w:right="516"/>
              <w:jc w:val="right"/>
              <w:rPr>
                <w:sz w:val="24"/>
                <w:szCs w:val="24"/>
                <w:lang w:val="ru-RU"/>
              </w:rPr>
            </w:pPr>
            <w:r>
              <w:rPr>
                <w:sz w:val="24"/>
                <w:szCs w:val="24"/>
                <w:lang w:val="ru-RU"/>
              </w:rPr>
              <w:t>2</w:t>
            </w:r>
          </w:p>
        </w:tc>
        <w:tc>
          <w:tcPr>
            <w:tcW w:w="1121" w:type="dxa"/>
          </w:tcPr>
          <w:p w14:paraId="405C56D4" w14:textId="26C66742" w:rsidR="00A00C0C" w:rsidRPr="006F3D5C" w:rsidRDefault="00A00C0C" w:rsidP="00CD4496">
            <w:pPr>
              <w:pStyle w:val="TableParagraph"/>
              <w:spacing w:line="275" w:lineRule="exact"/>
              <w:ind w:left="7"/>
              <w:jc w:val="center"/>
              <w:rPr>
                <w:sz w:val="24"/>
                <w:szCs w:val="24"/>
                <w:lang w:val="ru-RU"/>
              </w:rPr>
            </w:pPr>
            <w:r>
              <w:rPr>
                <w:sz w:val="24"/>
                <w:szCs w:val="24"/>
                <w:lang w:val="ru-RU"/>
              </w:rPr>
              <w:t>4</w:t>
            </w:r>
          </w:p>
        </w:tc>
        <w:tc>
          <w:tcPr>
            <w:tcW w:w="1695" w:type="dxa"/>
          </w:tcPr>
          <w:p w14:paraId="317BCF85" w14:textId="247410FE" w:rsidR="00A00C0C" w:rsidRPr="006F3D5C" w:rsidRDefault="00A00C0C" w:rsidP="00A00C0C">
            <w:pPr>
              <w:pStyle w:val="TableParagraph"/>
              <w:spacing w:line="257" w:lineRule="exact"/>
              <w:rPr>
                <w:sz w:val="24"/>
                <w:szCs w:val="24"/>
                <w:lang w:val="ru-RU"/>
              </w:rPr>
            </w:pPr>
            <w:r>
              <w:rPr>
                <w:sz w:val="24"/>
                <w:szCs w:val="24"/>
                <w:lang w:val="ru-RU"/>
              </w:rPr>
              <w:t>Опрос. Тест</w:t>
            </w:r>
          </w:p>
        </w:tc>
      </w:tr>
      <w:tr w:rsidR="00A00C0C" w14:paraId="6F18B08B" w14:textId="77777777" w:rsidTr="001D6B64">
        <w:trPr>
          <w:trHeight w:val="261"/>
        </w:trPr>
        <w:tc>
          <w:tcPr>
            <w:tcW w:w="589" w:type="dxa"/>
            <w:vMerge w:val="restart"/>
          </w:tcPr>
          <w:p w14:paraId="5383D139" w14:textId="77777777" w:rsidR="00A00C0C" w:rsidRPr="006F3D5C" w:rsidRDefault="00A00C0C" w:rsidP="0035351F">
            <w:pPr>
              <w:pStyle w:val="TableParagraph"/>
              <w:rPr>
                <w:sz w:val="24"/>
                <w:szCs w:val="24"/>
                <w:lang w:val="ru-RU"/>
              </w:rPr>
            </w:pPr>
          </w:p>
        </w:tc>
        <w:tc>
          <w:tcPr>
            <w:tcW w:w="1701" w:type="dxa"/>
            <w:vMerge w:val="restart"/>
          </w:tcPr>
          <w:p w14:paraId="02FE47EC" w14:textId="1027BD27" w:rsidR="00A00C0C" w:rsidRPr="00502134" w:rsidRDefault="00B8366B" w:rsidP="001A03B4">
            <w:pPr>
              <w:pStyle w:val="TableParagraph"/>
              <w:spacing w:line="269" w:lineRule="exact"/>
              <w:ind w:left="108"/>
              <w:rPr>
                <w:b/>
                <w:sz w:val="24"/>
                <w:szCs w:val="24"/>
                <w:lang w:val="ru-RU"/>
              </w:rPr>
            </w:pPr>
            <w:r>
              <w:rPr>
                <w:b/>
                <w:sz w:val="24"/>
                <w:szCs w:val="24"/>
                <w:lang w:val="ru-RU"/>
              </w:rPr>
              <w:t>В целом по дисциплине</w:t>
            </w:r>
          </w:p>
          <w:p w14:paraId="7019DA2F" w14:textId="68417530" w:rsidR="00A00C0C" w:rsidRPr="00502134" w:rsidRDefault="00A00C0C" w:rsidP="0035351F">
            <w:pPr>
              <w:pStyle w:val="TableParagraph"/>
              <w:spacing w:line="262" w:lineRule="exact"/>
              <w:ind w:left="108"/>
              <w:rPr>
                <w:b/>
                <w:sz w:val="24"/>
                <w:szCs w:val="24"/>
                <w:lang w:val="ru-RU"/>
              </w:rPr>
            </w:pPr>
          </w:p>
        </w:tc>
        <w:tc>
          <w:tcPr>
            <w:tcW w:w="542" w:type="dxa"/>
            <w:vMerge w:val="restart"/>
          </w:tcPr>
          <w:p w14:paraId="2A933D3B" w14:textId="23EA5570" w:rsidR="00A00C0C" w:rsidRPr="006F3D5C" w:rsidRDefault="00A00C0C" w:rsidP="001A03B4">
            <w:pPr>
              <w:pStyle w:val="TableParagraph"/>
              <w:spacing w:line="262" w:lineRule="exact"/>
              <w:rPr>
                <w:sz w:val="24"/>
                <w:szCs w:val="24"/>
                <w:lang w:val="ru-RU"/>
              </w:rPr>
            </w:pPr>
            <w:r w:rsidRPr="006F3D5C">
              <w:rPr>
                <w:sz w:val="24"/>
                <w:szCs w:val="24"/>
                <w:lang w:val="ru-RU"/>
              </w:rPr>
              <w:t>108</w:t>
            </w:r>
          </w:p>
        </w:tc>
        <w:tc>
          <w:tcPr>
            <w:tcW w:w="708" w:type="dxa"/>
            <w:vMerge w:val="restart"/>
          </w:tcPr>
          <w:p w14:paraId="4A451641" w14:textId="7658D684" w:rsidR="00A00C0C" w:rsidRPr="006F3D5C" w:rsidRDefault="00A00C0C" w:rsidP="001A03B4">
            <w:pPr>
              <w:pStyle w:val="TableParagraph"/>
              <w:spacing w:line="262" w:lineRule="exact"/>
              <w:ind w:right="222"/>
              <w:rPr>
                <w:b/>
                <w:sz w:val="24"/>
                <w:szCs w:val="24"/>
                <w:lang w:val="ru-RU"/>
              </w:rPr>
            </w:pPr>
            <w:r>
              <w:rPr>
                <w:b/>
                <w:sz w:val="24"/>
                <w:szCs w:val="24"/>
                <w:lang w:val="ru-RU"/>
              </w:rPr>
              <w:t>34</w:t>
            </w:r>
          </w:p>
        </w:tc>
        <w:tc>
          <w:tcPr>
            <w:tcW w:w="708" w:type="dxa"/>
            <w:vMerge w:val="restart"/>
          </w:tcPr>
          <w:p w14:paraId="57739AD9" w14:textId="61FC0C88" w:rsidR="00A00C0C" w:rsidRPr="006F3D5C" w:rsidRDefault="00A00C0C" w:rsidP="0035351F">
            <w:pPr>
              <w:pStyle w:val="TableParagraph"/>
              <w:spacing w:line="269" w:lineRule="exact"/>
              <w:ind w:right="301"/>
              <w:jc w:val="right"/>
              <w:rPr>
                <w:b/>
                <w:sz w:val="24"/>
                <w:szCs w:val="24"/>
                <w:lang w:val="ru-RU"/>
              </w:rPr>
            </w:pPr>
            <w:r>
              <w:rPr>
                <w:b/>
                <w:sz w:val="24"/>
                <w:szCs w:val="24"/>
                <w:lang w:val="ru-RU"/>
              </w:rPr>
              <w:t>-</w:t>
            </w:r>
          </w:p>
        </w:tc>
        <w:tc>
          <w:tcPr>
            <w:tcW w:w="1151" w:type="dxa"/>
            <w:vMerge w:val="restart"/>
          </w:tcPr>
          <w:p w14:paraId="1E455115" w14:textId="389CFA81" w:rsidR="00A00C0C" w:rsidRPr="006F3D5C" w:rsidRDefault="00A00C0C" w:rsidP="0035351F">
            <w:pPr>
              <w:pStyle w:val="TableParagraph"/>
              <w:spacing w:line="262" w:lineRule="exact"/>
              <w:ind w:left="350"/>
              <w:rPr>
                <w:b/>
                <w:sz w:val="24"/>
                <w:szCs w:val="24"/>
                <w:lang w:val="ru-RU"/>
              </w:rPr>
            </w:pPr>
            <w:r>
              <w:rPr>
                <w:b/>
                <w:sz w:val="24"/>
                <w:szCs w:val="24"/>
                <w:lang w:val="ru-RU"/>
              </w:rPr>
              <w:t>34</w:t>
            </w:r>
          </w:p>
        </w:tc>
        <w:tc>
          <w:tcPr>
            <w:tcW w:w="1134" w:type="dxa"/>
            <w:tcBorders>
              <w:bottom w:val="single" w:sz="4" w:space="0" w:color="auto"/>
            </w:tcBorders>
          </w:tcPr>
          <w:p w14:paraId="2C8F90F8" w14:textId="27E0985F" w:rsidR="00A00C0C" w:rsidRPr="006F3D5C" w:rsidRDefault="00A00C0C" w:rsidP="0035351F">
            <w:pPr>
              <w:pStyle w:val="TableParagraph"/>
              <w:spacing w:line="262" w:lineRule="exact"/>
              <w:ind w:left="323" w:right="319"/>
              <w:jc w:val="center"/>
              <w:rPr>
                <w:b/>
                <w:sz w:val="24"/>
                <w:szCs w:val="24"/>
                <w:lang w:val="ru-RU"/>
              </w:rPr>
            </w:pPr>
            <w:r>
              <w:rPr>
                <w:b/>
                <w:sz w:val="24"/>
                <w:szCs w:val="24"/>
                <w:lang w:val="ru-RU"/>
              </w:rPr>
              <w:t>34</w:t>
            </w:r>
          </w:p>
        </w:tc>
        <w:tc>
          <w:tcPr>
            <w:tcW w:w="1121" w:type="dxa"/>
            <w:vMerge w:val="restart"/>
          </w:tcPr>
          <w:p w14:paraId="52A4EBB2" w14:textId="1F988CCE" w:rsidR="00A00C0C" w:rsidRPr="006F3D5C" w:rsidRDefault="00A00C0C" w:rsidP="00502134">
            <w:pPr>
              <w:pStyle w:val="TableParagraph"/>
              <w:spacing w:line="262" w:lineRule="exact"/>
              <w:ind w:right="438"/>
              <w:jc w:val="both"/>
              <w:rPr>
                <w:b/>
                <w:sz w:val="24"/>
                <w:szCs w:val="24"/>
                <w:lang w:val="ru-RU"/>
              </w:rPr>
            </w:pPr>
            <w:r>
              <w:rPr>
                <w:b/>
                <w:sz w:val="24"/>
                <w:szCs w:val="24"/>
                <w:lang w:val="ru-RU"/>
              </w:rPr>
              <w:t>74</w:t>
            </w:r>
          </w:p>
        </w:tc>
        <w:tc>
          <w:tcPr>
            <w:tcW w:w="1695" w:type="dxa"/>
            <w:vMerge w:val="restart"/>
          </w:tcPr>
          <w:p w14:paraId="4F4A43D2" w14:textId="4F942687" w:rsidR="00A00C0C" w:rsidRPr="00B8366B" w:rsidRDefault="00B8366B" w:rsidP="0035351F">
            <w:pPr>
              <w:pStyle w:val="TableParagraph"/>
              <w:spacing w:line="262" w:lineRule="exact"/>
              <w:ind w:left="104"/>
              <w:rPr>
                <w:sz w:val="24"/>
                <w:szCs w:val="24"/>
                <w:lang w:val="ru-RU"/>
              </w:rPr>
            </w:pPr>
            <w:r>
              <w:rPr>
                <w:sz w:val="24"/>
                <w:szCs w:val="24"/>
                <w:lang w:val="ru-RU"/>
              </w:rPr>
              <w:t>Контрольная работа</w:t>
            </w:r>
          </w:p>
        </w:tc>
      </w:tr>
      <w:tr w:rsidR="00A00C0C" w14:paraId="6E8CC7C9" w14:textId="77777777" w:rsidTr="001D6B64">
        <w:trPr>
          <w:trHeight w:val="279"/>
        </w:trPr>
        <w:tc>
          <w:tcPr>
            <w:tcW w:w="589" w:type="dxa"/>
            <w:vMerge/>
          </w:tcPr>
          <w:p w14:paraId="3AD42DCD" w14:textId="77777777" w:rsidR="00A00C0C" w:rsidRPr="00FF6F69" w:rsidRDefault="00A00C0C" w:rsidP="0035351F">
            <w:pPr>
              <w:pStyle w:val="TableParagraph"/>
              <w:rPr>
                <w:sz w:val="24"/>
              </w:rPr>
            </w:pPr>
          </w:p>
        </w:tc>
        <w:tc>
          <w:tcPr>
            <w:tcW w:w="1701" w:type="dxa"/>
            <w:vMerge/>
          </w:tcPr>
          <w:p w14:paraId="78EDF5B9" w14:textId="77777777" w:rsidR="00A00C0C" w:rsidRDefault="00A00C0C" w:rsidP="001A03B4">
            <w:pPr>
              <w:pStyle w:val="TableParagraph"/>
              <w:spacing w:line="269" w:lineRule="exact"/>
              <w:ind w:left="108"/>
              <w:rPr>
                <w:b/>
                <w:sz w:val="24"/>
              </w:rPr>
            </w:pPr>
          </w:p>
        </w:tc>
        <w:tc>
          <w:tcPr>
            <w:tcW w:w="542" w:type="dxa"/>
            <w:vMerge/>
          </w:tcPr>
          <w:p w14:paraId="5BF8BBC2" w14:textId="77777777" w:rsidR="00A00C0C" w:rsidRDefault="00A00C0C" w:rsidP="001A03B4">
            <w:pPr>
              <w:pStyle w:val="TableParagraph"/>
              <w:spacing w:line="262" w:lineRule="exact"/>
              <w:rPr>
                <w:sz w:val="24"/>
              </w:rPr>
            </w:pPr>
          </w:p>
        </w:tc>
        <w:tc>
          <w:tcPr>
            <w:tcW w:w="708" w:type="dxa"/>
            <w:vMerge/>
          </w:tcPr>
          <w:p w14:paraId="7047DD90" w14:textId="77777777" w:rsidR="00A00C0C" w:rsidRDefault="00A00C0C" w:rsidP="001A03B4">
            <w:pPr>
              <w:pStyle w:val="TableParagraph"/>
              <w:spacing w:line="262" w:lineRule="exact"/>
              <w:ind w:right="222"/>
              <w:rPr>
                <w:b/>
                <w:sz w:val="24"/>
              </w:rPr>
            </w:pPr>
          </w:p>
        </w:tc>
        <w:tc>
          <w:tcPr>
            <w:tcW w:w="708" w:type="dxa"/>
            <w:vMerge/>
          </w:tcPr>
          <w:p w14:paraId="100BC039" w14:textId="77777777" w:rsidR="00A00C0C" w:rsidRDefault="00A00C0C" w:rsidP="0035351F">
            <w:pPr>
              <w:pStyle w:val="TableParagraph"/>
              <w:spacing w:line="269" w:lineRule="exact"/>
              <w:ind w:right="301"/>
              <w:jc w:val="right"/>
              <w:rPr>
                <w:b/>
                <w:sz w:val="24"/>
              </w:rPr>
            </w:pPr>
          </w:p>
        </w:tc>
        <w:tc>
          <w:tcPr>
            <w:tcW w:w="1151" w:type="dxa"/>
            <w:vMerge/>
          </w:tcPr>
          <w:p w14:paraId="2DD9F531" w14:textId="77777777" w:rsidR="00A00C0C" w:rsidRDefault="00A00C0C" w:rsidP="0035351F">
            <w:pPr>
              <w:pStyle w:val="TableParagraph"/>
              <w:spacing w:line="262" w:lineRule="exact"/>
              <w:ind w:left="350"/>
              <w:rPr>
                <w:b/>
                <w:sz w:val="24"/>
              </w:rPr>
            </w:pPr>
          </w:p>
        </w:tc>
        <w:tc>
          <w:tcPr>
            <w:tcW w:w="1134" w:type="dxa"/>
            <w:tcBorders>
              <w:top w:val="single" w:sz="4" w:space="0" w:color="auto"/>
            </w:tcBorders>
          </w:tcPr>
          <w:p w14:paraId="1DA03245" w14:textId="567DB085" w:rsidR="00A00C0C" w:rsidRPr="001A03B4" w:rsidRDefault="00A00C0C" w:rsidP="0035351F">
            <w:pPr>
              <w:pStyle w:val="TableParagraph"/>
              <w:spacing w:line="262" w:lineRule="exact"/>
              <w:ind w:left="323" w:right="319"/>
              <w:jc w:val="center"/>
              <w:rPr>
                <w:b/>
                <w:sz w:val="24"/>
                <w:lang w:val="ru-RU"/>
              </w:rPr>
            </w:pPr>
            <w:r>
              <w:rPr>
                <w:b/>
                <w:sz w:val="24"/>
                <w:lang w:val="ru-RU"/>
              </w:rPr>
              <w:t>100 %</w:t>
            </w:r>
          </w:p>
        </w:tc>
        <w:tc>
          <w:tcPr>
            <w:tcW w:w="1121" w:type="dxa"/>
            <w:vMerge/>
          </w:tcPr>
          <w:p w14:paraId="25B52FE6" w14:textId="77777777" w:rsidR="00A00C0C" w:rsidRDefault="00A00C0C" w:rsidP="0035351F">
            <w:pPr>
              <w:pStyle w:val="TableParagraph"/>
              <w:spacing w:line="262" w:lineRule="exact"/>
              <w:ind w:left="442" w:right="438"/>
              <w:jc w:val="center"/>
              <w:rPr>
                <w:b/>
                <w:sz w:val="24"/>
              </w:rPr>
            </w:pPr>
          </w:p>
        </w:tc>
        <w:tc>
          <w:tcPr>
            <w:tcW w:w="1695" w:type="dxa"/>
            <w:vMerge/>
          </w:tcPr>
          <w:p w14:paraId="32FB5230" w14:textId="77777777" w:rsidR="00A00C0C" w:rsidRDefault="00A00C0C" w:rsidP="0035351F">
            <w:pPr>
              <w:pStyle w:val="TableParagraph"/>
              <w:spacing w:line="262" w:lineRule="exact"/>
              <w:ind w:left="104"/>
              <w:rPr>
                <w:sz w:val="24"/>
              </w:rPr>
            </w:pPr>
          </w:p>
        </w:tc>
      </w:tr>
    </w:tbl>
    <w:p w14:paraId="7AC92B60" w14:textId="77777777" w:rsidR="009E55EB" w:rsidRDefault="009E55EB" w:rsidP="009E55EB">
      <w:pPr>
        <w:ind w:firstLine="709"/>
        <w:jc w:val="right"/>
        <w:rPr>
          <w:rFonts w:ascii="Times New Roman" w:eastAsia="Times New Roman" w:hAnsi="Times New Roman" w:cs="Times New Roman"/>
          <w:color w:val="000000"/>
          <w:sz w:val="28"/>
          <w:szCs w:val="28"/>
          <w:lang w:eastAsia="en-GB"/>
        </w:rPr>
      </w:pPr>
    </w:p>
    <w:p w14:paraId="2CFC8F7B" w14:textId="107B2938" w:rsidR="009E55EB" w:rsidRPr="004C6855" w:rsidRDefault="004C6855" w:rsidP="009E55EB">
      <w:pPr>
        <w:ind w:firstLine="709"/>
        <w:jc w:val="right"/>
        <w:rPr>
          <w:rFonts w:ascii="Times New Roman" w:eastAsia="Times New Roman" w:hAnsi="Times New Roman" w:cs="Times New Roman"/>
          <w:sz w:val="28"/>
          <w:szCs w:val="28"/>
          <w:lang w:eastAsia="en-GB"/>
        </w:rPr>
      </w:pPr>
      <w:r w:rsidRPr="004C6855">
        <w:rPr>
          <w:rFonts w:ascii="Times New Roman" w:eastAsia="Times New Roman" w:hAnsi="Times New Roman" w:cs="Times New Roman"/>
          <w:sz w:val="28"/>
          <w:szCs w:val="28"/>
          <w:lang w:eastAsia="en-GB"/>
        </w:rPr>
        <w:t>Таблица 4</w:t>
      </w:r>
    </w:p>
    <w:p w14:paraId="0442C48E" w14:textId="5FE91492" w:rsidR="004C6855" w:rsidRPr="004C6855" w:rsidRDefault="004C6855" w:rsidP="004C6855">
      <w:pPr>
        <w:ind w:firstLine="709"/>
        <w:jc w:val="center"/>
        <w:rPr>
          <w:rFonts w:ascii="Times New Roman" w:eastAsia="Times New Roman" w:hAnsi="Times New Roman" w:cs="Times New Roman"/>
          <w:lang w:eastAsia="en-GB"/>
        </w:rPr>
      </w:pPr>
      <w:r w:rsidRPr="004C6855">
        <w:rPr>
          <w:rFonts w:ascii="Times New Roman" w:eastAsia="Times New Roman" w:hAnsi="Times New Roman" w:cs="Times New Roman"/>
          <w:sz w:val="28"/>
          <w:szCs w:val="28"/>
          <w:lang w:eastAsia="en-GB"/>
        </w:rPr>
        <w:t>Очно-заочная форма обучения</w:t>
      </w:r>
    </w:p>
    <w:tbl>
      <w:tblPr>
        <w:tblStyle w:val="TableNormal"/>
        <w:tblW w:w="9349" w:type="dxa"/>
        <w:tblInd w:w="6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89"/>
        <w:gridCol w:w="1701"/>
        <w:gridCol w:w="542"/>
        <w:gridCol w:w="708"/>
        <w:gridCol w:w="708"/>
        <w:gridCol w:w="1151"/>
        <w:gridCol w:w="1134"/>
        <w:gridCol w:w="1121"/>
        <w:gridCol w:w="1695"/>
      </w:tblGrid>
      <w:tr w:rsidR="009E55EB" w14:paraId="5694635D" w14:textId="77777777" w:rsidTr="000E445D">
        <w:trPr>
          <w:trHeight w:val="275"/>
        </w:trPr>
        <w:tc>
          <w:tcPr>
            <w:tcW w:w="589" w:type="dxa"/>
            <w:vMerge w:val="restart"/>
          </w:tcPr>
          <w:p w14:paraId="701939B9" w14:textId="77777777" w:rsidR="009E55EB" w:rsidRPr="006F3D5C" w:rsidRDefault="009E55EB" w:rsidP="000E445D">
            <w:pPr>
              <w:pStyle w:val="TableParagraph"/>
              <w:rPr>
                <w:sz w:val="26"/>
              </w:rPr>
            </w:pPr>
          </w:p>
          <w:p w14:paraId="12C85875" w14:textId="77777777" w:rsidR="009E55EB" w:rsidRPr="006F3D5C" w:rsidRDefault="009E55EB" w:rsidP="000E445D">
            <w:pPr>
              <w:pStyle w:val="TableParagraph"/>
              <w:spacing w:before="10"/>
              <w:rPr>
                <w:sz w:val="21"/>
              </w:rPr>
            </w:pPr>
          </w:p>
          <w:p w14:paraId="2AF649DC" w14:textId="77777777" w:rsidR="009E55EB" w:rsidRPr="006F3D5C" w:rsidRDefault="009E55EB" w:rsidP="000E445D">
            <w:pPr>
              <w:pStyle w:val="TableParagraph"/>
              <w:ind w:left="107"/>
              <w:rPr>
                <w:sz w:val="24"/>
              </w:rPr>
            </w:pPr>
            <w:r w:rsidRPr="006F3D5C">
              <w:rPr>
                <w:sz w:val="24"/>
              </w:rPr>
              <w:t>/п</w:t>
            </w:r>
          </w:p>
        </w:tc>
        <w:tc>
          <w:tcPr>
            <w:tcW w:w="1701" w:type="dxa"/>
            <w:vMerge w:val="restart"/>
          </w:tcPr>
          <w:p w14:paraId="457C5018" w14:textId="77777777" w:rsidR="009E55EB" w:rsidRPr="006F3D5C" w:rsidRDefault="009E55EB" w:rsidP="000E445D">
            <w:pPr>
              <w:pStyle w:val="TableParagraph"/>
              <w:ind w:left="108" w:right="172"/>
              <w:rPr>
                <w:b/>
                <w:sz w:val="24"/>
                <w:lang w:val="ru-RU"/>
              </w:rPr>
            </w:pPr>
            <w:r w:rsidRPr="006F3D5C">
              <w:rPr>
                <w:b/>
                <w:sz w:val="24"/>
                <w:lang w:val="ru-RU"/>
              </w:rPr>
              <w:t xml:space="preserve">Наименован </w:t>
            </w:r>
            <w:proofErr w:type="spellStart"/>
            <w:r w:rsidRPr="006F3D5C">
              <w:rPr>
                <w:b/>
                <w:sz w:val="24"/>
                <w:lang w:val="ru-RU"/>
              </w:rPr>
              <w:t>ие</w:t>
            </w:r>
            <w:proofErr w:type="spellEnd"/>
            <w:r w:rsidRPr="006F3D5C">
              <w:rPr>
                <w:b/>
                <w:sz w:val="24"/>
                <w:lang w:val="ru-RU"/>
              </w:rPr>
              <w:t xml:space="preserve"> тем (разделов) дисциплины</w:t>
            </w:r>
          </w:p>
        </w:tc>
        <w:tc>
          <w:tcPr>
            <w:tcW w:w="5364" w:type="dxa"/>
            <w:gridSpan w:val="6"/>
          </w:tcPr>
          <w:p w14:paraId="4D197405" w14:textId="77777777" w:rsidR="009E55EB" w:rsidRPr="006F3D5C" w:rsidRDefault="009E55EB" w:rsidP="000E445D">
            <w:pPr>
              <w:pStyle w:val="TableParagraph"/>
              <w:spacing w:line="256" w:lineRule="exact"/>
              <w:ind w:left="816"/>
              <w:rPr>
                <w:b/>
                <w:sz w:val="24"/>
              </w:rPr>
            </w:pPr>
            <w:proofErr w:type="spellStart"/>
            <w:r w:rsidRPr="006F3D5C">
              <w:rPr>
                <w:b/>
                <w:sz w:val="24"/>
              </w:rPr>
              <w:t>Трудоемкость</w:t>
            </w:r>
            <w:proofErr w:type="spellEnd"/>
            <w:r w:rsidRPr="006F3D5C">
              <w:rPr>
                <w:b/>
                <w:sz w:val="24"/>
              </w:rPr>
              <w:t xml:space="preserve"> в </w:t>
            </w:r>
            <w:proofErr w:type="spellStart"/>
            <w:r w:rsidRPr="006F3D5C">
              <w:rPr>
                <w:b/>
                <w:sz w:val="24"/>
              </w:rPr>
              <w:t>часах</w:t>
            </w:r>
            <w:proofErr w:type="spellEnd"/>
          </w:p>
        </w:tc>
        <w:tc>
          <w:tcPr>
            <w:tcW w:w="1695" w:type="dxa"/>
            <w:vMerge w:val="restart"/>
          </w:tcPr>
          <w:p w14:paraId="6484D2B5" w14:textId="77777777" w:rsidR="009E55EB" w:rsidRPr="006F3D5C" w:rsidRDefault="009E55EB" w:rsidP="000E445D">
            <w:pPr>
              <w:pStyle w:val="TableParagraph"/>
              <w:ind w:left="104"/>
              <w:rPr>
                <w:b/>
                <w:sz w:val="24"/>
              </w:rPr>
            </w:pPr>
            <w:proofErr w:type="spellStart"/>
            <w:r w:rsidRPr="006F3D5C">
              <w:rPr>
                <w:b/>
                <w:sz w:val="24"/>
              </w:rPr>
              <w:t>Формы</w:t>
            </w:r>
            <w:proofErr w:type="spellEnd"/>
            <w:r w:rsidRPr="006F3D5C">
              <w:rPr>
                <w:b/>
                <w:sz w:val="24"/>
              </w:rPr>
              <w:t xml:space="preserve"> </w:t>
            </w:r>
            <w:proofErr w:type="spellStart"/>
            <w:r w:rsidRPr="006F3D5C">
              <w:rPr>
                <w:b/>
                <w:sz w:val="24"/>
              </w:rPr>
              <w:t>текущего</w:t>
            </w:r>
            <w:proofErr w:type="spellEnd"/>
            <w:r w:rsidRPr="006F3D5C">
              <w:rPr>
                <w:b/>
                <w:sz w:val="24"/>
              </w:rPr>
              <w:t xml:space="preserve"> </w:t>
            </w:r>
            <w:proofErr w:type="spellStart"/>
            <w:r w:rsidRPr="006F3D5C">
              <w:rPr>
                <w:b/>
                <w:sz w:val="24"/>
              </w:rPr>
              <w:t>контроля</w:t>
            </w:r>
            <w:proofErr w:type="spellEnd"/>
            <w:r w:rsidRPr="006F3D5C">
              <w:rPr>
                <w:b/>
                <w:sz w:val="24"/>
              </w:rPr>
              <w:t xml:space="preserve"> </w:t>
            </w:r>
            <w:proofErr w:type="spellStart"/>
            <w:r w:rsidRPr="006F3D5C">
              <w:rPr>
                <w:b/>
                <w:sz w:val="24"/>
              </w:rPr>
              <w:t>успеваемости</w:t>
            </w:r>
            <w:proofErr w:type="spellEnd"/>
          </w:p>
        </w:tc>
      </w:tr>
      <w:tr w:rsidR="009E55EB" w14:paraId="2AF1C803" w14:textId="77777777" w:rsidTr="000E445D">
        <w:trPr>
          <w:trHeight w:val="275"/>
        </w:trPr>
        <w:tc>
          <w:tcPr>
            <w:tcW w:w="589" w:type="dxa"/>
            <w:vMerge/>
            <w:tcBorders>
              <w:top w:val="nil"/>
            </w:tcBorders>
          </w:tcPr>
          <w:p w14:paraId="15B4B90F" w14:textId="77777777" w:rsidR="009E55EB" w:rsidRPr="006F3D5C" w:rsidRDefault="009E55EB" w:rsidP="000E445D">
            <w:pPr>
              <w:rPr>
                <w:rFonts w:ascii="Times New Roman" w:hAnsi="Times New Roman" w:cs="Times New Roman"/>
                <w:sz w:val="2"/>
                <w:szCs w:val="2"/>
              </w:rPr>
            </w:pPr>
          </w:p>
        </w:tc>
        <w:tc>
          <w:tcPr>
            <w:tcW w:w="1701" w:type="dxa"/>
            <w:vMerge/>
            <w:tcBorders>
              <w:top w:val="nil"/>
            </w:tcBorders>
          </w:tcPr>
          <w:p w14:paraId="512C38DC" w14:textId="77777777" w:rsidR="009E55EB" w:rsidRPr="006F3D5C" w:rsidRDefault="009E55EB" w:rsidP="000E445D">
            <w:pPr>
              <w:rPr>
                <w:rFonts w:ascii="Times New Roman" w:hAnsi="Times New Roman" w:cs="Times New Roman"/>
                <w:sz w:val="2"/>
                <w:szCs w:val="2"/>
              </w:rPr>
            </w:pPr>
          </w:p>
        </w:tc>
        <w:tc>
          <w:tcPr>
            <w:tcW w:w="542" w:type="dxa"/>
            <w:vMerge w:val="restart"/>
            <w:textDirection w:val="btLr"/>
          </w:tcPr>
          <w:p w14:paraId="288E238B" w14:textId="77777777" w:rsidR="009E55EB" w:rsidRPr="006F3D5C" w:rsidRDefault="009E55EB" w:rsidP="000E445D">
            <w:pPr>
              <w:pStyle w:val="TableParagraph"/>
              <w:spacing w:before="112"/>
              <w:ind w:left="-1"/>
              <w:rPr>
                <w:b/>
                <w:sz w:val="24"/>
              </w:rPr>
            </w:pPr>
            <w:proofErr w:type="spellStart"/>
            <w:r w:rsidRPr="006F3D5C">
              <w:rPr>
                <w:b/>
                <w:sz w:val="24"/>
              </w:rPr>
              <w:t>Всего</w:t>
            </w:r>
            <w:proofErr w:type="spellEnd"/>
          </w:p>
        </w:tc>
        <w:tc>
          <w:tcPr>
            <w:tcW w:w="3701" w:type="dxa"/>
            <w:gridSpan w:val="4"/>
          </w:tcPr>
          <w:p w14:paraId="6FF65A3E" w14:textId="77777777" w:rsidR="009E55EB" w:rsidRPr="006F3D5C" w:rsidRDefault="009E55EB" w:rsidP="000E445D">
            <w:pPr>
              <w:pStyle w:val="TableParagraph"/>
              <w:spacing w:line="256" w:lineRule="exact"/>
              <w:ind w:left="816"/>
              <w:rPr>
                <w:b/>
                <w:sz w:val="24"/>
              </w:rPr>
            </w:pPr>
            <w:proofErr w:type="spellStart"/>
            <w:r w:rsidRPr="006F3D5C">
              <w:rPr>
                <w:b/>
                <w:sz w:val="24"/>
              </w:rPr>
              <w:t>Аудиторная</w:t>
            </w:r>
            <w:proofErr w:type="spellEnd"/>
            <w:r w:rsidRPr="006F3D5C">
              <w:rPr>
                <w:b/>
                <w:sz w:val="24"/>
              </w:rPr>
              <w:t xml:space="preserve"> </w:t>
            </w:r>
            <w:proofErr w:type="spellStart"/>
            <w:r w:rsidRPr="006F3D5C">
              <w:rPr>
                <w:b/>
                <w:sz w:val="24"/>
              </w:rPr>
              <w:t>работа</w:t>
            </w:r>
            <w:proofErr w:type="spellEnd"/>
          </w:p>
        </w:tc>
        <w:tc>
          <w:tcPr>
            <w:tcW w:w="1121" w:type="dxa"/>
            <w:vMerge w:val="restart"/>
          </w:tcPr>
          <w:p w14:paraId="58F0F90E" w14:textId="77777777" w:rsidR="009E55EB" w:rsidRPr="006F3D5C" w:rsidRDefault="009E55EB" w:rsidP="000E445D">
            <w:pPr>
              <w:pStyle w:val="TableParagraph"/>
              <w:ind w:left="107" w:right="129"/>
              <w:jc w:val="both"/>
              <w:rPr>
                <w:b/>
                <w:sz w:val="24"/>
              </w:rPr>
            </w:pPr>
            <w:proofErr w:type="spellStart"/>
            <w:r w:rsidRPr="006F3D5C">
              <w:rPr>
                <w:b/>
                <w:sz w:val="24"/>
              </w:rPr>
              <w:t>Самосто</w:t>
            </w:r>
            <w:proofErr w:type="spellEnd"/>
            <w:r w:rsidRPr="006F3D5C">
              <w:rPr>
                <w:b/>
                <w:sz w:val="24"/>
              </w:rPr>
              <w:t xml:space="preserve"> </w:t>
            </w:r>
            <w:proofErr w:type="spellStart"/>
            <w:r w:rsidRPr="006F3D5C">
              <w:rPr>
                <w:b/>
                <w:sz w:val="24"/>
              </w:rPr>
              <w:t>ятельна</w:t>
            </w:r>
            <w:proofErr w:type="spellEnd"/>
            <w:r w:rsidRPr="006F3D5C">
              <w:rPr>
                <w:b/>
                <w:sz w:val="24"/>
              </w:rPr>
              <w:t xml:space="preserve"> я </w:t>
            </w:r>
            <w:proofErr w:type="spellStart"/>
            <w:r w:rsidRPr="006F3D5C">
              <w:rPr>
                <w:b/>
                <w:sz w:val="24"/>
              </w:rPr>
              <w:t>работа</w:t>
            </w:r>
            <w:proofErr w:type="spellEnd"/>
          </w:p>
        </w:tc>
        <w:tc>
          <w:tcPr>
            <w:tcW w:w="1695" w:type="dxa"/>
            <w:vMerge/>
            <w:tcBorders>
              <w:top w:val="nil"/>
            </w:tcBorders>
          </w:tcPr>
          <w:p w14:paraId="2F8F63BB" w14:textId="77777777" w:rsidR="009E55EB" w:rsidRPr="006F3D5C" w:rsidRDefault="009E55EB" w:rsidP="000E445D">
            <w:pPr>
              <w:rPr>
                <w:rFonts w:ascii="Times New Roman" w:hAnsi="Times New Roman" w:cs="Times New Roman"/>
                <w:sz w:val="2"/>
                <w:szCs w:val="2"/>
              </w:rPr>
            </w:pPr>
          </w:p>
        </w:tc>
      </w:tr>
      <w:tr w:rsidR="009E55EB" w14:paraId="71314E22" w14:textId="77777777" w:rsidTr="000E445D">
        <w:trPr>
          <w:trHeight w:val="1134"/>
        </w:trPr>
        <w:tc>
          <w:tcPr>
            <w:tcW w:w="589" w:type="dxa"/>
            <w:vMerge/>
            <w:tcBorders>
              <w:top w:val="nil"/>
            </w:tcBorders>
          </w:tcPr>
          <w:p w14:paraId="1892F515" w14:textId="77777777" w:rsidR="009E55EB" w:rsidRPr="006F3D5C" w:rsidRDefault="009E55EB" w:rsidP="000E445D">
            <w:pPr>
              <w:rPr>
                <w:rFonts w:ascii="Times New Roman" w:hAnsi="Times New Roman" w:cs="Times New Roman"/>
                <w:sz w:val="2"/>
                <w:szCs w:val="2"/>
              </w:rPr>
            </w:pPr>
          </w:p>
        </w:tc>
        <w:tc>
          <w:tcPr>
            <w:tcW w:w="1701" w:type="dxa"/>
            <w:vMerge/>
            <w:tcBorders>
              <w:top w:val="nil"/>
            </w:tcBorders>
          </w:tcPr>
          <w:p w14:paraId="58D0DFDF" w14:textId="77777777" w:rsidR="009E55EB" w:rsidRPr="006F3D5C" w:rsidRDefault="009E55EB" w:rsidP="000E445D">
            <w:pPr>
              <w:rPr>
                <w:rFonts w:ascii="Times New Roman" w:hAnsi="Times New Roman" w:cs="Times New Roman"/>
                <w:sz w:val="2"/>
                <w:szCs w:val="2"/>
              </w:rPr>
            </w:pPr>
          </w:p>
        </w:tc>
        <w:tc>
          <w:tcPr>
            <w:tcW w:w="542" w:type="dxa"/>
            <w:vMerge/>
            <w:tcBorders>
              <w:top w:val="nil"/>
            </w:tcBorders>
            <w:textDirection w:val="btLr"/>
          </w:tcPr>
          <w:p w14:paraId="60296585" w14:textId="77777777" w:rsidR="009E55EB" w:rsidRPr="006F3D5C" w:rsidRDefault="009E55EB" w:rsidP="000E445D">
            <w:pPr>
              <w:rPr>
                <w:rFonts w:ascii="Times New Roman" w:hAnsi="Times New Roman" w:cs="Times New Roman"/>
                <w:sz w:val="2"/>
                <w:szCs w:val="2"/>
              </w:rPr>
            </w:pPr>
          </w:p>
        </w:tc>
        <w:tc>
          <w:tcPr>
            <w:tcW w:w="708" w:type="dxa"/>
            <w:textDirection w:val="btLr"/>
          </w:tcPr>
          <w:p w14:paraId="2F2894A8" w14:textId="77777777" w:rsidR="009E55EB" w:rsidRPr="006F3D5C" w:rsidRDefault="009E55EB" w:rsidP="000E445D">
            <w:pPr>
              <w:pStyle w:val="TableParagraph"/>
              <w:tabs>
                <w:tab w:val="left" w:pos="1019"/>
              </w:tabs>
              <w:spacing w:before="108" w:line="280" w:lineRule="atLeast"/>
              <w:ind w:left="-1" w:right="1"/>
              <w:rPr>
                <w:sz w:val="24"/>
              </w:rPr>
            </w:pPr>
            <w:proofErr w:type="spellStart"/>
            <w:r w:rsidRPr="006F3D5C">
              <w:rPr>
                <w:sz w:val="24"/>
              </w:rPr>
              <w:t>Общая</w:t>
            </w:r>
            <w:proofErr w:type="spellEnd"/>
            <w:r w:rsidRPr="006F3D5C">
              <w:rPr>
                <w:sz w:val="24"/>
              </w:rPr>
              <w:t>,</w:t>
            </w:r>
            <w:r w:rsidRPr="006F3D5C">
              <w:rPr>
                <w:sz w:val="24"/>
              </w:rPr>
              <w:tab/>
            </w:r>
            <w:r w:rsidRPr="006F3D5C">
              <w:rPr>
                <w:spacing w:val="-19"/>
                <w:sz w:val="24"/>
              </w:rPr>
              <w:t xml:space="preserve">в </w:t>
            </w:r>
            <w:proofErr w:type="spellStart"/>
            <w:r w:rsidRPr="006F3D5C">
              <w:rPr>
                <w:sz w:val="24"/>
              </w:rPr>
              <w:t>т.ч</w:t>
            </w:r>
            <w:proofErr w:type="spellEnd"/>
            <w:r w:rsidRPr="006F3D5C">
              <w:rPr>
                <w:sz w:val="24"/>
              </w:rPr>
              <w:t>.:</w:t>
            </w:r>
          </w:p>
        </w:tc>
        <w:tc>
          <w:tcPr>
            <w:tcW w:w="708" w:type="dxa"/>
            <w:textDirection w:val="btLr"/>
          </w:tcPr>
          <w:p w14:paraId="42DBB5BE" w14:textId="77777777" w:rsidR="009E55EB" w:rsidRPr="006F3D5C" w:rsidRDefault="009E55EB" w:rsidP="000E445D">
            <w:pPr>
              <w:pStyle w:val="TableParagraph"/>
              <w:spacing w:before="112"/>
              <w:ind w:left="-1"/>
              <w:rPr>
                <w:sz w:val="24"/>
              </w:rPr>
            </w:pPr>
            <w:proofErr w:type="spellStart"/>
            <w:r w:rsidRPr="006F3D5C">
              <w:rPr>
                <w:sz w:val="24"/>
              </w:rPr>
              <w:t>Лекции</w:t>
            </w:r>
            <w:proofErr w:type="spellEnd"/>
          </w:p>
        </w:tc>
        <w:tc>
          <w:tcPr>
            <w:tcW w:w="1151" w:type="dxa"/>
            <w:textDirection w:val="btLr"/>
          </w:tcPr>
          <w:p w14:paraId="01D80328" w14:textId="77777777" w:rsidR="009E55EB" w:rsidRPr="006F3D5C" w:rsidRDefault="009E55EB" w:rsidP="000E445D">
            <w:pPr>
              <w:pStyle w:val="TableParagraph"/>
              <w:spacing w:before="109" w:line="284" w:lineRule="exact"/>
              <w:ind w:left="-1" w:right="-9"/>
              <w:rPr>
                <w:sz w:val="24"/>
              </w:rPr>
            </w:pPr>
            <w:proofErr w:type="spellStart"/>
            <w:r w:rsidRPr="006F3D5C">
              <w:rPr>
                <w:sz w:val="24"/>
              </w:rPr>
              <w:t>Семинары</w:t>
            </w:r>
            <w:proofErr w:type="spellEnd"/>
            <w:r w:rsidRPr="006F3D5C">
              <w:rPr>
                <w:sz w:val="24"/>
              </w:rPr>
              <w:t xml:space="preserve">, </w:t>
            </w:r>
            <w:proofErr w:type="spellStart"/>
            <w:r w:rsidRPr="006F3D5C">
              <w:rPr>
                <w:sz w:val="24"/>
              </w:rPr>
              <w:t>практичес</w:t>
            </w:r>
            <w:proofErr w:type="spellEnd"/>
            <w:r w:rsidRPr="006F3D5C">
              <w:rPr>
                <w:sz w:val="24"/>
              </w:rPr>
              <w:t xml:space="preserve"> </w:t>
            </w:r>
            <w:proofErr w:type="spellStart"/>
            <w:r w:rsidRPr="006F3D5C">
              <w:rPr>
                <w:sz w:val="24"/>
              </w:rPr>
              <w:t>кие</w:t>
            </w:r>
            <w:proofErr w:type="spellEnd"/>
          </w:p>
        </w:tc>
        <w:tc>
          <w:tcPr>
            <w:tcW w:w="1134" w:type="dxa"/>
            <w:textDirection w:val="btLr"/>
          </w:tcPr>
          <w:p w14:paraId="56FDD3CC" w14:textId="77777777" w:rsidR="009E55EB" w:rsidRPr="006F3D5C" w:rsidRDefault="009E55EB" w:rsidP="000E445D">
            <w:pPr>
              <w:pStyle w:val="TableParagraph"/>
              <w:tabs>
                <w:tab w:val="left" w:pos="1021"/>
              </w:tabs>
              <w:spacing w:before="112" w:line="247" w:lineRule="auto"/>
              <w:ind w:left="-1" w:right="-15"/>
              <w:rPr>
                <w:sz w:val="24"/>
                <w:lang w:val="ru-RU"/>
              </w:rPr>
            </w:pPr>
            <w:r w:rsidRPr="006F3D5C">
              <w:rPr>
                <w:sz w:val="24"/>
                <w:lang w:val="ru-RU"/>
              </w:rPr>
              <w:t>Занятия</w:t>
            </w:r>
            <w:r w:rsidRPr="006F3D5C">
              <w:rPr>
                <w:sz w:val="24"/>
                <w:lang w:val="ru-RU"/>
              </w:rPr>
              <w:tab/>
              <w:t xml:space="preserve">в </w:t>
            </w:r>
            <w:proofErr w:type="spellStart"/>
            <w:r w:rsidRPr="006F3D5C">
              <w:rPr>
                <w:sz w:val="24"/>
                <w:lang w:val="ru-RU"/>
              </w:rPr>
              <w:t>интеракти</w:t>
            </w:r>
            <w:proofErr w:type="spellEnd"/>
            <w:r w:rsidRPr="006F3D5C">
              <w:rPr>
                <w:sz w:val="24"/>
                <w:lang w:val="ru-RU"/>
              </w:rPr>
              <w:t xml:space="preserve"> </w:t>
            </w:r>
            <w:proofErr w:type="spellStart"/>
            <w:r w:rsidRPr="006F3D5C">
              <w:rPr>
                <w:sz w:val="24"/>
                <w:lang w:val="ru-RU"/>
              </w:rPr>
              <w:t>вных</w:t>
            </w:r>
            <w:proofErr w:type="spellEnd"/>
            <w:r w:rsidRPr="006F3D5C">
              <w:rPr>
                <w:sz w:val="24"/>
                <w:lang w:val="ru-RU"/>
              </w:rPr>
              <w:t xml:space="preserve"> формах</w:t>
            </w:r>
          </w:p>
        </w:tc>
        <w:tc>
          <w:tcPr>
            <w:tcW w:w="1121" w:type="dxa"/>
            <w:vMerge/>
            <w:tcBorders>
              <w:top w:val="nil"/>
            </w:tcBorders>
          </w:tcPr>
          <w:p w14:paraId="62B310C7" w14:textId="77777777" w:rsidR="009E55EB" w:rsidRPr="006F3D5C" w:rsidRDefault="009E55EB" w:rsidP="000E445D">
            <w:pPr>
              <w:rPr>
                <w:rFonts w:ascii="Times New Roman" w:hAnsi="Times New Roman" w:cs="Times New Roman"/>
                <w:sz w:val="2"/>
                <w:szCs w:val="2"/>
                <w:lang w:val="ru-RU"/>
              </w:rPr>
            </w:pPr>
          </w:p>
        </w:tc>
        <w:tc>
          <w:tcPr>
            <w:tcW w:w="1695" w:type="dxa"/>
            <w:vMerge/>
            <w:tcBorders>
              <w:top w:val="nil"/>
            </w:tcBorders>
          </w:tcPr>
          <w:p w14:paraId="0A9780B5" w14:textId="77777777" w:rsidR="009E55EB" w:rsidRPr="006F3D5C" w:rsidRDefault="009E55EB" w:rsidP="000E445D">
            <w:pPr>
              <w:rPr>
                <w:rFonts w:ascii="Times New Roman" w:hAnsi="Times New Roman" w:cs="Times New Roman"/>
                <w:sz w:val="2"/>
                <w:szCs w:val="2"/>
                <w:lang w:val="ru-RU"/>
              </w:rPr>
            </w:pPr>
          </w:p>
        </w:tc>
      </w:tr>
      <w:tr w:rsidR="009E55EB" w:rsidRPr="00EA765F" w14:paraId="6D788B54" w14:textId="77777777" w:rsidTr="000E445D">
        <w:trPr>
          <w:trHeight w:val="828"/>
        </w:trPr>
        <w:tc>
          <w:tcPr>
            <w:tcW w:w="589" w:type="dxa"/>
          </w:tcPr>
          <w:p w14:paraId="0B8F58E7" w14:textId="77777777" w:rsidR="009E55EB" w:rsidRPr="006F3D5C" w:rsidRDefault="009E55EB" w:rsidP="000E445D">
            <w:pPr>
              <w:pStyle w:val="TableParagraph"/>
              <w:spacing w:line="275" w:lineRule="exact"/>
              <w:ind w:left="89" w:right="115"/>
              <w:jc w:val="center"/>
              <w:rPr>
                <w:sz w:val="24"/>
                <w:szCs w:val="24"/>
              </w:rPr>
            </w:pPr>
            <w:r w:rsidRPr="006F3D5C">
              <w:rPr>
                <w:sz w:val="24"/>
                <w:szCs w:val="24"/>
              </w:rPr>
              <w:t>1.</w:t>
            </w:r>
          </w:p>
        </w:tc>
        <w:tc>
          <w:tcPr>
            <w:tcW w:w="1701" w:type="dxa"/>
          </w:tcPr>
          <w:p w14:paraId="155254C9" w14:textId="77777777" w:rsidR="009E55EB" w:rsidRPr="005368DC" w:rsidRDefault="009E55EB" w:rsidP="000E445D">
            <w:pPr>
              <w:spacing w:line="240" w:lineRule="auto"/>
              <w:rPr>
                <w:rFonts w:ascii="Times New Roman" w:eastAsia="Times New Roman" w:hAnsi="Times New Roman" w:cs="Times New Roman"/>
                <w:bCs/>
                <w:color w:val="000000"/>
                <w:sz w:val="24"/>
                <w:szCs w:val="24"/>
                <w:lang w:val="ru-RU" w:eastAsia="en-GB"/>
              </w:rPr>
            </w:pPr>
            <w:r w:rsidRPr="004C1A0A">
              <w:rPr>
                <w:rFonts w:ascii="Times New Roman" w:hAnsi="Times New Roman" w:cs="Times New Roman"/>
                <w:sz w:val="24"/>
                <w:szCs w:val="24"/>
                <w:lang w:val="ru-RU"/>
              </w:rPr>
              <w:t>ТЕМА 1</w:t>
            </w:r>
            <w:r>
              <w:rPr>
                <w:sz w:val="24"/>
                <w:szCs w:val="24"/>
                <w:lang w:val="ru-RU"/>
              </w:rPr>
              <w:t xml:space="preserve">. </w:t>
            </w:r>
            <w:r w:rsidRPr="005368DC">
              <w:rPr>
                <w:rFonts w:ascii="Times New Roman" w:hAnsi="Times New Roman"/>
                <w:bCs/>
                <w:sz w:val="24"/>
                <w:szCs w:val="24"/>
                <w:lang w:val="ru-RU"/>
              </w:rPr>
              <w:t xml:space="preserve">Состояние русского языка и культуры </w:t>
            </w:r>
            <w:proofErr w:type="gramStart"/>
            <w:r w:rsidRPr="005368DC">
              <w:rPr>
                <w:rFonts w:ascii="Times New Roman" w:hAnsi="Times New Roman"/>
                <w:bCs/>
                <w:sz w:val="24"/>
                <w:szCs w:val="24"/>
                <w:lang w:val="ru-RU"/>
              </w:rPr>
              <w:t>речи  на</w:t>
            </w:r>
            <w:proofErr w:type="gramEnd"/>
            <w:r w:rsidRPr="005368DC">
              <w:rPr>
                <w:rFonts w:ascii="Times New Roman" w:hAnsi="Times New Roman"/>
                <w:bCs/>
                <w:sz w:val="24"/>
                <w:szCs w:val="24"/>
                <w:lang w:val="ru-RU"/>
              </w:rPr>
              <w:t xml:space="preserve"> современном этапе</w:t>
            </w:r>
          </w:p>
          <w:p w14:paraId="128B65B5" w14:textId="77777777" w:rsidR="009E55EB" w:rsidRPr="006F3D5C" w:rsidRDefault="009E55EB" w:rsidP="000E445D">
            <w:pPr>
              <w:pStyle w:val="TableParagraph"/>
              <w:ind w:left="108" w:right="185"/>
              <w:rPr>
                <w:sz w:val="24"/>
                <w:szCs w:val="24"/>
                <w:highlight w:val="yellow"/>
                <w:lang w:val="ru-RU"/>
              </w:rPr>
            </w:pPr>
          </w:p>
        </w:tc>
        <w:tc>
          <w:tcPr>
            <w:tcW w:w="542" w:type="dxa"/>
          </w:tcPr>
          <w:p w14:paraId="08C99D8F" w14:textId="77777777" w:rsidR="009E55EB" w:rsidRPr="006F3D5C" w:rsidRDefault="009E55EB" w:rsidP="000E445D">
            <w:pPr>
              <w:pStyle w:val="TableParagraph"/>
              <w:ind w:left="213" w:right="205"/>
              <w:jc w:val="center"/>
              <w:rPr>
                <w:sz w:val="24"/>
                <w:szCs w:val="24"/>
                <w:lang w:val="ru-RU"/>
              </w:rPr>
            </w:pPr>
            <w:r>
              <w:rPr>
                <w:sz w:val="24"/>
                <w:szCs w:val="24"/>
                <w:lang w:val="ru-RU"/>
              </w:rPr>
              <w:t>6</w:t>
            </w:r>
          </w:p>
        </w:tc>
        <w:tc>
          <w:tcPr>
            <w:tcW w:w="708" w:type="dxa"/>
          </w:tcPr>
          <w:p w14:paraId="39AE3165" w14:textId="7D67C2D8" w:rsidR="009E55EB" w:rsidRPr="006F3D5C" w:rsidRDefault="009E55EB" w:rsidP="000E445D">
            <w:pPr>
              <w:pStyle w:val="TableParagraph"/>
              <w:ind w:left="213" w:right="205"/>
              <w:jc w:val="center"/>
              <w:rPr>
                <w:sz w:val="24"/>
                <w:szCs w:val="24"/>
                <w:lang w:val="ru-RU"/>
              </w:rPr>
            </w:pPr>
            <w:r>
              <w:rPr>
                <w:sz w:val="24"/>
                <w:szCs w:val="24"/>
                <w:lang w:val="ru-RU"/>
              </w:rPr>
              <w:t>1</w:t>
            </w:r>
          </w:p>
        </w:tc>
        <w:tc>
          <w:tcPr>
            <w:tcW w:w="708" w:type="dxa"/>
          </w:tcPr>
          <w:p w14:paraId="6AA9BD3D" w14:textId="77777777" w:rsidR="009E55EB" w:rsidRPr="006F3D5C" w:rsidRDefault="009E55EB" w:rsidP="000E445D">
            <w:pPr>
              <w:pStyle w:val="TableParagraph"/>
              <w:spacing w:line="275" w:lineRule="exact"/>
              <w:ind w:right="301"/>
              <w:jc w:val="right"/>
              <w:rPr>
                <w:sz w:val="24"/>
                <w:szCs w:val="24"/>
                <w:lang w:val="ru-RU"/>
              </w:rPr>
            </w:pPr>
            <w:r>
              <w:rPr>
                <w:sz w:val="24"/>
                <w:szCs w:val="24"/>
                <w:lang w:val="ru-RU"/>
              </w:rPr>
              <w:t>-</w:t>
            </w:r>
          </w:p>
        </w:tc>
        <w:tc>
          <w:tcPr>
            <w:tcW w:w="1151" w:type="dxa"/>
          </w:tcPr>
          <w:p w14:paraId="0CCDCD4A" w14:textId="02C8ECF2" w:rsidR="009E55EB" w:rsidRPr="006F3D5C" w:rsidRDefault="009E55EB" w:rsidP="000E445D">
            <w:pPr>
              <w:pStyle w:val="TableParagraph"/>
              <w:ind w:right="341"/>
              <w:jc w:val="right"/>
              <w:rPr>
                <w:sz w:val="24"/>
                <w:szCs w:val="24"/>
                <w:lang w:val="ru-RU"/>
              </w:rPr>
            </w:pPr>
            <w:r>
              <w:rPr>
                <w:sz w:val="24"/>
                <w:szCs w:val="24"/>
                <w:lang w:val="ru-RU"/>
              </w:rPr>
              <w:t>1</w:t>
            </w:r>
          </w:p>
        </w:tc>
        <w:tc>
          <w:tcPr>
            <w:tcW w:w="1134" w:type="dxa"/>
          </w:tcPr>
          <w:p w14:paraId="4E495A96" w14:textId="5AA6B3D6" w:rsidR="009E55EB" w:rsidRPr="006F3D5C" w:rsidRDefault="009E55EB" w:rsidP="000E445D">
            <w:pPr>
              <w:pStyle w:val="TableParagraph"/>
              <w:ind w:right="516"/>
              <w:jc w:val="right"/>
              <w:rPr>
                <w:sz w:val="24"/>
                <w:szCs w:val="24"/>
                <w:lang w:val="ru-RU"/>
              </w:rPr>
            </w:pPr>
            <w:r>
              <w:rPr>
                <w:sz w:val="24"/>
                <w:szCs w:val="24"/>
                <w:lang w:val="ru-RU"/>
              </w:rPr>
              <w:t>1</w:t>
            </w:r>
          </w:p>
        </w:tc>
        <w:tc>
          <w:tcPr>
            <w:tcW w:w="1121" w:type="dxa"/>
          </w:tcPr>
          <w:p w14:paraId="6F250A00" w14:textId="74F226AC" w:rsidR="009E55EB" w:rsidRPr="006F3D5C" w:rsidRDefault="009E55EB" w:rsidP="000E445D">
            <w:pPr>
              <w:pStyle w:val="TableParagraph"/>
              <w:ind w:left="442" w:right="438"/>
              <w:jc w:val="center"/>
              <w:rPr>
                <w:sz w:val="24"/>
                <w:szCs w:val="24"/>
                <w:lang w:val="ru-RU"/>
              </w:rPr>
            </w:pPr>
            <w:r>
              <w:rPr>
                <w:sz w:val="24"/>
                <w:szCs w:val="24"/>
                <w:lang w:val="ru-RU"/>
              </w:rPr>
              <w:t>5</w:t>
            </w:r>
          </w:p>
        </w:tc>
        <w:tc>
          <w:tcPr>
            <w:tcW w:w="1695" w:type="dxa"/>
          </w:tcPr>
          <w:p w14:paraId="7AFD9636" w14:textId="77777777" w:rsidR="009E55EB" w:rsidRPr="006F3D5C" w:rsidRDefault="009E55EB" w:rsidP="000E445D">
            <w:pPr>
              <w:pStyle w:val="TableParagraph"/>
              <w:ind w:left="104"/>
              <w:rPr>
                <w:sz w:val="24"/>
                <w:szCs w:val="24"/>
                <w:highlight w:val="yellow"/>
                <w:lang w:val="ru-RU"/>
              </w:rPr>
            </w:pPr>
            <w:r w:rsidRPr="006F3D5C">
              <w:rPr>
                <w:sz w:val="24"/>
                <w:szCs w:val="24"/>
                <w:lang w:val="ru-RU"/>
              </w:rPr>
              <w:t>Тест-старт</w:t>
            </w:r>
          </w:p>
        </w:tc>
      </w:tr>
      <w:tr w:rsidR="009E55EB" w:rsidRPr="00EA765F" w14:paraId="51F8A794" w14:textId="77777777" w:rsidTr="000E445D">
        <w:trPr>
          <w:trHeight w:val="1103"/>
        </w:trPr>
        <w:tc>
          <w:tcPr>
            <w:tcW w:w="589" w:type="dxa"/>
          </w:tcPr>
          <w:p w14:paraId="4485FD24" w14:textId="77777777" w:rsidR="009E55EB" w:rsidRPr="006F3D5C" w:rsidRDefault="009E55EB" w:rsidP="000E445D">
            <w:pPr>
              <w:pStyle w:val="TableParagraph"/>
              <w:spacing w:line="275" w:lineRule="exact"/>
              <w:ind w:left="89" w:right="115"/>
              <w:jc w:val="center"/>
              <w:rPr>
                <w:sz w:val="24"/>
                <w:szCs w:val="24"/>
              </w:rPr>
            </w:pPr>
            <w:r w:rsidRPr="006F3D5C">
              <w:rPr>
                <w:sz w:val="24"/>
                <w:szCs w:val="24"/>
              </w:rPr>
              <w:t>2.</w:t>
            </w:r>
          </w:p>
        </w:tc>
        <w:tc>
          <w:tcPr>
            <w:tcW w:w="1701" w:type="dxa"/>
          </w:tcPr>
          <w:p w14:paraId="634D3002" w14:textId="77777777" w:rsidR="009E55EB" w:rsidRDefault="009E55EB" w:rsidP="000E445D">
            <w:pPr>
              <w:pStyle w:val="TableParagraph"/>
              <w:ind w:right="680"/>
              <w:rPr>
                <w:lang w:val="ru-RU"/>
              </w:rPr>
            </w:pPr>
            <w:r w:rsidRPr="00E27F24">
              <w:rPr>
                <w:lang w:val="ru-RU"/>
              </w:rPr>
              <w:t>ТЕМА2</w:t>
            </w:r>
            <w:r>
              <w:rPr>
                <w:lang w:val="ru-RU"/>
              </w:rPr>
              <w:t>.</w:t>
            </w:r>
          </w:p>
          <w:p w14:paraId="2337A614" w14:textId="77777777" w:rsidR="009E55EB" w:rsidRPr="00E27F24" w:rsidRDefault="009E55EB" w:rsidP="000E445D">
            <w:pPr>
              <w:pStyle w:val="1f0"/>
              <w:spacing w:after="0" w:line="240" w:lineRule="auto"/>
              <w:ind w:left="0"/>
              <w:contextualSpacing w:val="0"/>
              <w:jc w:val="both"/>
              <w:rPr>
                <w:rFonts w:ascii="Times New Roman" w:hAnsi="Times New Roman"/>
                <w:sz w:val="24"/>
                <w:szCs w:val="24"/>
                <w:lang w:val="ru-RU"/>
              </w:rPr>
            </w:pPr>
            <w:r w:rsidRPr="00E27F24">
              <w:rPr>
                <w:rFonts w:ascii="Times New Roman" w:hAnsi="Times New Roman"/>
                <w:bCs/>
                <w:sz w:val="24"/>
                <w:szCs w:val="24"/>
                <w:lang w:val="ru-RU" w:eastAsia="ru-RU"/>
              </w:rPr>
              <w:t>Языковая норма, ее роль в становлении и функционировании литературного языка</w:t>
            </w:r>
          </w:p>
          <w:p w14:paraId="28EB0F94" w14:textId="77777777" w:rsidR="009E55EB" w:rsidRDefault="009E55EB" w:rsidP="000E445D">
            <w:pPr>
              <w:pStyle w:val="TableParagraph"/>
              <w:ind w:right="680"/>
              <w:rPr>
                <w:lang w:val="ru-RU"/>
              </w:rPr>
            </w:pPr>
          </w:p>
          <w:p w14:paraId="5CC17116" w14:textId="77777777" w:rsidR="009E55EB" w:rsidRPr="00E27F24" w:rsidRDefault="009E55EB" w:rsidP="000E445D">
            <w:pPr>
              <w:pStyle w:val="TableParagraph"/>
              <w:ind w:right="680"/>
              <w:rPr>
                <w:highlight w:val="yellow"/>
                <w:lang w:val="ru-RU"/>
              </w:rPr>
            </w:pPr>
          </w:p>
        </w:tc>
        <w:tc>
          <w:tcPr>
            <w:tcW w:w="542" w:type="dxa"/>
          </w:tcPr>
          <w:p w14:paraId="041C4E69" w14:textId="77777777" w:rsidR="009E55EB" w:rsidRPr="006F3D5C" w:rsidRDefault="009E55EB" w:rsidP="000E445D">
            <w:pPr>
              <w:pStyle w:val="TableParagraph"/>
              <w:ind w:left="213" w:right="205"/>
              <w:jc w:val="center"/>
              <w:rPr>
                <w:sz w:val="24"/>
                <w:szCs w:val="24"/>
                <w:lang w:val="ru-RU"/>
              </w:rPr>
            </w:pPr>
            <w:r>
              <w:rPr>
                <w:sz w:val="24"/>
                <w:szCs w:val="24"/>
                <w:lang w:val="ru-RU"/>
              </w:rPr>
              <w:t>6</w:t>
            </w:r>
          </w:p>
        </w:tc>
        <w:tc>
          <w:tcPr>
            <w:tcW w:w="708" w:type="dxa"/>
          </w:tcPr>
          <w:p w14:paraId="4CF8B775" w14:textId="2AD20111" w:rsidR="009E55EB" w:rsidRPr="006F3D5C" w:rsidRDefault="009E55EB" w:rsidP="000E445D">
            <w:pPr>
              <w:pStyle w:val="TableParagraph"/>
              <w:ind w:left="213" w:right="205"/>
              <w:jc w:val="center"/>
              <w:rPr>
                <w:sz w:val="24"/>
                <w:szCs w:val="24"/>
                <w:lang w:val="ru-RU"/>
              </w:rPr>
            </w:pPr>
            <w:r>
              <w:rPr>
                <w:sz w:val="24"/>
                <w:szCs w:val="24"/>
                <w:lang w:val="ru-RU"/>
              </w:rPr>
              <w:t>1</w:t>
            </w:r>
          </w:p>
        </w:tc>
        <w:tc>
          <w:tcPr>
            <w:tcW w:w="708" w:type="dxa"/>
          </w:tcPr>
          <w:p w14:paraId="7CA2EEDF" w14:textId="77777777" w:rsidR="009E55EB" w:rsidRPr="006F3D5C" w:rsidRDefault="009E55EB" w:rsidP="000E445D">
            <w:pPr>
              <w:pStyle w:val="TableParagraph"/>
              <w:spacing w:line="275" w:lineRule="exact"/>
              <w:ind w:right="301"/>
              <w:jc w:val="right"/>
              <w:rPr>
                <w:sz w:val="24"/>
                <w:szCs w:val="24"/>
                <w:lang w:val="ru-RU"/>
              </w:rPr>
            </w:pPr>
            <w:r>
              <w:rPr>
                <w:sz w:val="24"/>
                <w:szCs w:val="24"/>
                <w:lang w:val="ru-RU"/>
              </w:rPr>
              <w:t>-</w:t>
            </w:r>
          </w:p>
        </w:tc>
        <w:tc>
          <w:tcPr>
            <w:tcW w:w="1151" w:type="dxa"/>
          </w:tcPr>
          <w:p w14:paraId="11B2EC62" w14:textId="1F3E7B16" w:rsidR="009E55EB" w:rsidRPr="006F3D5C" w:rsidRDefault="009E55EB" w:rsidP="000E445D">
            <w:pPr>
              <w:pStyle w:val="TableParagraph"/>
              <w:ind w:right="341"/>
              <w:jc w:val="right"/>
              <w:rPr>
                <w:sz w:val="24"/>
                <w:szCs w:val="24"/>
                <w:lang w:val="ru-RU"/>
              </w:rPr>
            </w:pPr>
            <w:r>
              <w:rPr>
                <w:sz w:val="24"/>
                <w:szCs w:val="24"/>
                <w:lang w:val="ru-RU"/>
              </w:rPr>
              <w:t>1</w:t>
            </w:r>
          </w:p>
        </w:tc>
        <w:tc>
          <w:tcPr>
            <w:tcW w:w="1134" w:type="dxa"/>
          </w:tcPr>
          <w:p w14:paraId="18231963" w14:textId="41CAB38B" w:rsidR="009E55EB" w:rsidRPr="006F3D5C" w:rsidRDefault="009E55EB" w:rsidP="000E445D">
            <w:pPr>
              <w:pStyle w:val="TableParagraph"/>
              <w:ind w:right="516"/>
              <w:jc w:val="right"/>
              <w:rPr>
                <w:sz w:val="24"/>
                <w:szCs w:val="24"/>
                <w:lang w:val="ru-RU"/>
              </w:rPr>
            </w:pPr>
            <w:r>
              <w:rPr>
                <w:sz w:val="24"/>
                <w:szCs w:val="24"/>
                <w:lang w:val="ru-RU"/>
              </w:rPr>
              <w:t>1</w:t>
            </w:r>
          </w:p>
        </w:tc>
        <w:tc>
          <w:tcPr>
            <w:tcW w:w="1121" w:type="dxa"/>
          </w:tcPr>
          <w:p w14:paraId="15919DC5" w14:textId="5379FEC4" w:rsidR="009E55EB" w:rsidRPr="006F3D5C" w:rsidRDefault="009E55EB" w:rsidP="000E445D">
            <w:pPr>
              <w:pStyle w:val="TableParagraph"/>
              <w:ind w:left="442" w:right="438"/>
              <w:jc w:val="center"/>
              <w:rPr>
                <w:sz w:val="24"/>
                <w:szCs w:val="24"/>
                <w:lang w:val="ru-RU"/>
              </w:rPr>
            </w:pPr>
            <w:r>
              <w:rPr>
                <w:sz w:val="24"/>
                <w:szCs w:val="24"/>
                <w:lang w:val="ru-RU"/>
              </w:rPr>
              <w:t>5</w:t>
            </w:r>
          </w:p>
        </w:tc>
        <w:tc>
          <w:tcPr>
            <w:tcW w:w="1695" w:type="dxa"/>
          </w:tcPr>
          <w:p w14:paraId="0E5E47E4" w14:textId="77777777" w:rsidR="009E55EB" w:rsidRPr="006F3D5C" w:rsidRDefault="009E55EB" w:rsidP="000E445D">
            <w:pPr>
              <w:pStyle w:val="TableParagraph"/>
              <w:spacing w:line="270" w:lineRule="atLeast"/>
              <w:ind w:left="104" w:right="138"/>
              <w:rPr>
                <w:sz w:val="24"/>
                <w:szCs w:val="24"/>
                <w:highlight w:val="yellow"/>
                <w:lang w:val="ru-RU"/>
              </w:rPr>
            </w:pPr>
            <w:proofErr w:type="spellStart"/>
            <w:r w:rsidRPr="006F3D5C">
              <w:rPr>
                <w:sz w:val="24"/>
                <w:szCs w:val="24"/>
                <w:lang w:val="ru-RU"/>
              </w:rPr>
              <w:t>Опрос</w:t>
            </w:r>
            <w:r>
              <w:rPr>
                <w:sz w:val="24"/>
                <w:szCs w:val="24"/>
                <w:lang w:val="ru-RU"/>
              </w:rPr>
              <w:t>.Тест</w:t>
            </w:r>
            <w:proofErr w:type="spellEnd"/>
          </w:p>
        </w:tc>
      </w:tr>
      <w:tr w:rsidR="009E55EB" w:rsidRPr="00EA765F" w14:paraId="75F737C6" w14:textId="77777777" w:rsidTr="000E445D">
        <w:trPr>
          <w:trHeight w:val="881"/>
        </w:trPr>
        <w:tc>
          <w:tcPr>
            <w:tcW w:w="589" w:type="dxa"/>
          </w:tcPr>
          <w:p w14:paraId="4B41C9FB" w14:textId="77777777" w:rsidR="009E55EB" w:rsidRPr="006F3D5C" w:rsidRDefault="009E55EB" w:rsidP="000E445D">
            <w:pPr>
              <w:pStyle w:val="TableParagraph"/>
              <w:spacing w:line="275" w:lineRule="exact"/>
              <w:ind w:left="89" w:right="115"/>
              <w:jc w:val="center"/>
              <w:rPr>
                <w:sz w:val="24"/>
                <w:szCs w:val="24"/>
              </w:rPr>
            </w:pPr>
            <w:r w:rsidRPr="006F3D5C">
              <w:rPr>
                <w:sz w:val="24"/>
                <w:szCs w:val="24"/>
              </w:rPr>
              <w:lastRenderedPageBreak/>
              <w:t>3.</w:t>
            </w:r>
          </w:p>
        </w:tc>
        <w:tc>
          <w:tcPr>
            <w:tcW w:w="1701" w:type="dxa"/>
          </w:tcPr>
          <w:p w14:paraId="35EE8DA2" w14:textId="77777777" w:rsidR="009E55EB" w:rsidRDefault="009E55EB" w:rsidP="000E445D">
            <w:pPr>
              <w:pStyle w:val="TableParagraph"/>
              <w:ind w:left="108" w:right="210"/>
              <w:rPr>
                <w:sz w:val="24"/>
                <w:szCs w:val="24"/>
                <w:lang w:val="ru-RU"/>
              </w:rPr>
            </w:pPr>
            <w:r>
              <w:rPr>
                <w:sz w:val="24"/>
                <w:szCs w:val="24"/>
                <w:lang w:val="ru-RU"/>
              </w:rPr>
              <w:t xml:space="preserve">ТЕМА 3. </w:t>
            </w:r>
          </w:p>
          <w:p w14:paraId="1BBC4576" w14:textId="77777777" w:rsidR="009E55EB" w:rsidRPr="005368DC" w:rsidRDefault="009E55EB" w:rsidP="000E445D">
            <w:pPr>
              <w:spacing w:after="0" w:line="240" w:lineRule="auto"/>
              <w:jc w:val="both"/>
              <w:rPr>
                <w:rFonts w:ascii="Times New Roman" w:hAnsi="Times New Roman"/>
                <w:sz w:val="24"/>
                <w:szCs w:val="24"/>
                <w:lang w:val="ru-RU" w:eastAsia="ru-RU"/>
              </w:rPr>
            </w:pPr>
            <w:r w:rsidRPr="005368DC">
              <w:rPr>
                <w:rFonts w:ascii="Times New Roman" w:hAnsi="Times New Roman"/>
                <w:bCs/>
                <w:sz w:val="24"/>
                <w:szCs w:val="24"/>
                <w:lang w:val="ru-RU" w:eastAsia="ru-RU"/>
              </w:rPr>
              <w:t>Коммуникативные качества речи. Совершенствование навыков грамотного говорения</w:t>
            </w:r>
          </w:p>
          <w:p w14:paraId="20C18FE5" w14:textId="77777777" w:rsidR="009E55EB" w:rsidRDefault="009E55EB" w:rsidP="000E445D">
            <w:pPr>
              <w:pStyle w:val="TableParagraph"/>
              <w:ind w:left="108" w:right="210"/>
              <w:rPr>
                <w:sz w:val="24"/>
                <w:szCs w:val="24"/>
                <w:lang w:val="ru-RU"/>
              </w:rPr>
            </w:pPr>
          </w:p>
          <w:p w14:paraId="3CB9F75E" w14:textId="77777777" w:rsidR="009E55EB" w:rsidRPr="006F3D5C" w:rsidRDefault="009E55EB" w:rsidP="000E445D">
            <w:pPr>
              <w:pStyle w:val="a5"/>
              <w:rPr>
                <w:sz w:val="24"/>
                <w:szCs w:val="24"/>
                <w:highlight w:val="yellow"/>
                <w:lang w:val="ru-RU"/>
              </w:rPr>
            </w:pPr>
          </w:p>
        </w:tc>
        <w:tc>
          <w:tcPr>
            <w:tcW w:w="542" w:type="dxa"/>
          </w:tcPr>
          <w:p w14:paraId="4553AD4F" w14:textId="77777777" w:rsidR="009E55EB" w:rsidRPr="006F3D5C" w:rsidRDefault="009E55EB" w:rsidP="000E445D">
            <w:pPr>
              <w:pStyle w:val="TableParagraph"/>
              <w:ind w:left="213" w:right="205"/>
              <w:jc w:val="center"/>
              <w:rPr>
                <w:sz w:val="24"/>
                <w:szCs w:val="24"/>
                <w:lang w:val="ru-RU"/>
              </w:rPr>
            </w:pPr>
            <w:r>
              <w:rPr>
                <w:sz w:val="24"/>
                <w:szCs w:val="24"/>
                <w:lang w:val="ru-RU"/>
              </w:rPr>
              <w:t>6</w:t>
            </w:r>
          </w:p>
        </w:tc>
        <w:tc>
          <w:tcPr>
            <w:tcW w:w="708" w:type="dxa"/>
          </w:tcPr>
          <w:p w14:paraId="362C9993" w14:textId="50DBA692" w:rsidR="009E55EB" w:rsidRPr="006F3D5C" w:rsidRDefault="009E55EB" w:rsidP="000E445D">
            <w:pPr>
              <w:pStyle w:val="TableParagraph"/>
              <w:ind w:left="213" w:right="205"/>
              <w:jc w:val="center"/>
              <w:rPr>
                <w:sz w:val="24"/>
                <w:szCs w:val="24"/>
                <w:lang w:val="ru-RU"/>
              </w:rPr>
            </w:pPr>
            <w:r>
              <w:rPr>
                <w:sz w:val="24"/>
                <w:szCs w:val="24"/>
                <w:lang w:val="ru-RU"/>
              </w:rPr>
              <w:t>1</w:t>
            </w:r>
          </w:p>
        </w:tc>
        <w:tc>
          <w:tcPr>
            <w:tcW w:w="708" w:type="dxa"/>
          </w:tcPr>
          <w:p w14:paraId="680C6920" w14:textId="77777777" w:rsidR="009E55EB" w:rsidRPr="006F3D5C" w:rsidRDefault="009E55EB" w:rsidP="000E445D">
            <w:pPr>
              <w:pStyle w:val="TableParagraph"/>
              <w:spacing w:line="275" w:lineRule="exact"/>
              <w:ind w:right="301"/>
              <w:jc w:val="right"/>
              <w:rPr>
                <w:sz w:val="24"/>
                <w:szCs w:val="24"/>
                <w:lang w:val="ru-RU"/>
              </w:rPr>
            </w:pPr>
            <w:r>
              <w:rPr>
                <w:sz w:val="24"/>
                <w:szCs w:val="24"/>
                <w:lang w:val="ru-RU"/>
              </w:rPr>
              <w:t>-</w:t>
            </w:r>
          </w:p>
        </w:tc>
        <w:tc>
          <w:tcPr>
            <w:tcW w:w="1151" w:type="dxa"/>
          </w:tcPr>
          <w:p w14:paraId="3F29F0D4" w14:textId="20067EEB" w:rsidR="009E55EB" w:rsidRPr="006F3D5C" w:rsidRDefault="009E55EB" w:rsidP="000E445D">
            <w:pPr>
              <w:pStyle w:val="TableParagraph"/>
              <w:ind w:right="341"/>
              <w:jc w:val="right"/>
              <w:rPr>
                <w:sz w:val="24"/>
                <w:szCs w:val="24"/>
                <w:lang w:val="ru-RU"/>
              </w:rPr>
            </w:pPr>
            <w:r>
              <w:rPr>
                <w:sz w:val="24"/>
                <w:szCs w:val="24"/>
                <w:lang w:val="ru-RU"/>
              </w:rPr>
              <w:t>1</w:t>
            </w:r>
          </w:p>
        </w:tc>
        <w:tc>
          <w:tcPr>
            <w:tcW w:w="1134" w:type="dxa"/>
          </w:tcPr>
          <w:p w14:paraId="4708C6B0" w14:textId="0E0AFCFE" w:rsidR="009E55EB" w:rsidRPr="006F3D5C" w:rsidRDefault="009E55EB" w:rsidP="000E445D">
            <w:pPr>
              <w:pStyle w:val="TableParagraph"/>
              <w:ind w:right="516"/>
              <w:jc w:val="right"/>
              <w:rPr>
                <w:sz w:val="24"/>
                <w:szCs w:val="24"/>
                <w:lang w:val="ru-RU"/>
              </w:rPr>
            </w:pPr>
            <w:r>
              <w:rPr>
                <w:sz w:val="24"/>
                <w:szCs w:val="24"/>
                <w:lang w:val="ru-RU"/>
              </w:rPr>
              <w:t>1</w:t>
            </w:r>
          </w:p>
        </w:tc>
        <w:tc>
          <w:tcPr>
            <w:tcW w:w="1121" w:type="dxa"/>
          </w:tcPr>
          <w:p w14:paraId="36BB2754" w14:textId="2F20C8EE" w:rsidR="009E55EB" w:rsidRPr="006F3D5C" w:rsidRDefault="009E55EB" w:rsidP="000E445D">
            <w:pPr>
              <w:pStyle w:val="TableParagraph"/>
              <w:ind w:left="442" w:right="438"/>
              <w:jc w:val="center"/>
              <w:rPr>
                <w:sz w:val="24"/>
                <w:szCs w:val="24"/>
                <w:lang w:val="ru-RU"/>
              </w:rPr>
            </w:pPr>
            <w:r>
              <w:rPr>
                <w:sz w:val="24"/>
                <w:szCs w:val="24"/>
                <w:lang w:val="ru-RU"/>
              </w:rPr>
              <w:t>5</w:t>
            </w:r>
          </w:p>
        </w:tc>
        <w:tc>
          <w:tcPr>
            <w:tcW w:w="1695" w:type="dxa"/>
          </w:tcPr>
          <w:p w14:paraId="44E08FBE" w14:textId="77777777" w:rsidR="009E55EB" w:rsidRPr="006F3D5C" w:rsidRDefault="009E55EB" w:rsidP="000E445D">
            <w:pPr>
              <w:pStyle w:val="TableParagraph"/>
              <w:spacing w:line="257" w:lineRule="exact"/>
              <w:ind w:left="104"/>
              <w:rPr>
                <w:sz w:val="24"/>
                <w:szCs w:val="24"/>
                <w:highlight w:val="yellow"/>
                <w:lang w:val="ru-RU"/>
              </w:rPr>
            </w:pPr>
            <w:r w:rsidRPr="006F3D5C">
              <w:rPr>
                <w:sz w:val="24"/>
                <w:szCs w:val="24"/>
                <w:lang w:val="ru-RU"/>
              </w:rPr>
              <w:t xml:space="preserve">Контрольные выступления с презентациями </w:t>
            </w:r>
            <w:proofErr w:type="spellStart"/>
            <w:r w:rsidRPr="006F3D5C">
              <w:rPr>
                <w:sz w:val="24"/>
                <w:szCs w:val="24"/>
                <w:lang w:val="ru-RU"/>
              </w:rPr>
              <w:t>Тест</w:t>
            </w:r>
            <w:r>
              <w:rPr>
                <w:sz w:val="24"/>
                <w:szCs w:val="24"/>
                <w:lang w:val="ru-RU"/>
              </w:rPr>
              <w:t>.Опрос</w:t>
            </w:r>
            <w:proofErr w:type="spellEnd"/>
          </w:p>
        </w:tc>
      </w:tr>
      <w:tr w:rsidR="009E55EB" w:rsidRPr="00EA765F" w14:paraId="38CAAEF6" w14:textId="77777777" w:rsidTr="000E445D">
        <w:trPr>
          <w:trHeight w:val="1349"/>
        </w:trPr>
        <w:tc>
          <w:tcPr>
            <w:tcW w:w="589" w:type="dxa"/>
          </w:tcPr>
          <w:p w14:paraId="28239946" w14:textId="77777777" w:rsidR="009E55EB" w:rsidRPr="006F3D5C" w:rsidRDefault="009E55EB" w:rsidP="000E445D">
            <w:pPr>
              <w:pStyle w:val="TableParagraph"/>
              <w:spacing w:line="273" w:lineRule="exact"/>
              <w:ind w:left="89" w:right="115"/>
              <w:jc w:val="center"/>
              <w:rPr>
                <w:sz w:val="24"/>
                <w:szCs w:val="24"/>
              </w:rPr>
            </w:pPr>
            <w:r w:rsidRPr="006F3D5C">
              <w:rPr>
                <w:sz w:val="24"/>
                <w:szCs w:val="24"/>
              </w:rPr>
              <w:t>4.</w:t>
            </w:r>
          </w:p>
        </w:tc>
        <w:tc>
          <w:tcPr>
            <w:tcW w:w="1701" w:type="dxa"/>
          </w:tcPr>
          <w:p w14:paraId="78BBCD18" w14:textId="77777777" w:rsidR="009E55EB" w:rsidRDefault="009E55EB" w:rsidP="000E445D">
            <w:pPr>
              <w:pStyle w:val="TableParagraph"/>
              <w:ind w:left="108" w:right="198"/>
              <w:rPr>
                <w:sz w:val="24"/>
                <w:szCs w:val="24"/>
                <w:lang w:val="ru-RU"/>
              </w:rPr>
            </w:pPr>
            <w:r w:rsidRPr="006F3D5C">
              <w:rPr>
                <w:sz w:val="24"/>
                <w:szCs w:val="24"/>
                <w:lang w:val="ru-RU"/>
              </w:rPr>
              <w:t xml:space="preserve">ТЕМА 4. </w:t>
            </w:r>
          </w:p>
          <w:p w14:paraId="57B81A89" w14:textId="77777777" w:rsidR="009E55EB" w:rsidRPr="00E27F24" w:rsidRDefault="009E55EB" w:rsidP="000E445D">
            <w:pPr>
              <w:pStyle w:val="a5"/>
              <w:rPr>
                <w:sz w:val="24"/>
                <w:szCs w:val="24"/>
                <w:lang w:val="ru-RU"/>
              </w:rPr>
            </w:pPr>
            <w:r w:rsidRPr="00E27F24">
              <w:rPr>
                <w:bCs/>
                <w:sz w:val="24"/>
                <w:szCs w:val="24"/>
                <w:lang w:val="ru-RU" w:eastAsia="ru-RU"/>
              </w:rPr>
              <w:t xml:space="preserve">Заимствования и проблема чистоты </w:t>
            </w:r>
            <w:r w:rsidRPr="00E27F24">
              <w:rPr>
                <w:bCs/>
                <w:sz w:val="24"/>
                <w:szCs w:val="24"/>
                <w:lang w:val="ru-RU" w:eastAsia="ru-RU"/>
              </w:rPr>
              <w:br/>
              <w:t>современного русского языка</w:t>
            </w:r>
          </w:p>
          <w:p w14:paraId="4CDEEDAF" w14:textId="77777777" w:rsidR="009E55EB" w:rsidRPr="006F3D5C" w:rsidRDefault="009E55EB" w:rsidP="000E445D">
            <w:pPr>
              <w:pStyle w:val="TableParagraph"/>
              <w:ind w:left="108" w:right="198"/>
              <w:rPr>
                <w:sz w:val="24"/>
                <w:szCs w:val="24"/>
                <w:highlight w:val="yellow"/>
                <w:lang w:val="ru-RU"/>
              </w:rPr>
            </w:pPr>
          </w:p>
        </w:tc>
        <w:tc>
          <w:tcPr>
            <w:tcW w:w="542" w:type="dxa"/>
          </w:tcPr>
          <w:p w14:paraId="1F512C57" w14:textId="77777777" w:rsidR="009E55EB" w:rsidRPr="006F3D5C" w:rsidRDefault="009E55EB" w:rsidP="000E445D">
            <w:pPr>
              <w:pStyle w:val="TableParagraph"/>
              <w:spacing w:line="273" w:lineRule="exact"/>
              <w:ind w:left="213" w:right="205"/>
              <w:jc w:val="center"/>
              <w:rPr>
                <w:sz w:val="24"/>
                <w:szCs w:val="24"/>
                <w:lang w:val="ru-RU"/>
              </w:rPr>
            </w:pPr>
            <w:r>
              <w:rPr>
                <w:sz w:val="24"/>
                <w:szCs w:val="24"/>
                <w:lang w:val="ru-RU"/>
              </w:rPr>
              <w:t>6</w:t>
            </w:r>
          </w:p>
        </w:tc>
        <w:tc>
          <w:tcPr>
            <w:tcW w:w="708" w:type="dxa"/>
          </w:tcPr>
          <w:p w14:paraId="081ED050" w14:textId="16E9EEDF" w:rsidR="009E55EB" w:rsidRPr="006F3D5C" w:rsidRDefault="009E55EB" w:rsidP="000E445D">
            <w:pPr>
              <w:pStyle w:val="TableParagraph"/>
              <w:spacing w:line="273" w:lineRule="exact"/>
              <w:ind w:left="213" w:right="205"/>
              <w:jc w:val="center"/>
              <w:rPr>
                <w:sz w:val="24"/>
                <w:szCs w:val="24"/>
                <w:lang w:val="ru-RU"/>
              </w:rPr>
            </w:pPr>
            <w:r>
              <w:rPr>
                <w:sz w:val="24"/>
                <w:szCs w:val="24"/>
                <w:lang w:val="ru-RU"/>
              </w:rPr>
              <w:t>1</w:t>
            </w:r>
          </w:p>
        </w:tc>
        <w:tc>
          <w:tcPr>
            <w:tcW w:w="708" w:type="dxa"/>
          </w:tcPr>
          <w:p w14:paraId="212A4436" w14:textId="77777777" w:rsidR="009E55EB" w:rsidRPr="006F3D5C" w:rsidRDefault="009E55EB" w:rsidP="000E445D">
            <w:pPr>
              <w:pStyle w:val="TableParagraph"/>
              <w:spacing w:line="273" w:lineRule="exact"/>
              <w:ind w:right="301"/>
              <w:jc w:val="right"/>
              <w:rPr>
                <w:sz w:val="24"/>
                <w:szCs w:val="24"/>
                <w:lang w:val="ru-RU"/>
              </w:rPr>
            </w:pPr>
            <w:r>
              <w:rPr>
                <w:sz w:val="24"/>
                <w:szCs w:val="24"/>
                <w:lang w:val="ru-RU"/>
              </w:rPr>
              <w:t>-</w:t>
            </w:r>
          </w:p>
        </w:tc>
        <w:tc>
          <w:tcPr>
            <w:tcW w:w="1151" w:type="dxa"/>
          </w:tcPr>
          <w:p w14:paraId="6D879977" w14:textId="16E47A87" w:rsidR="009E55EB" w:rsidRPr="006F3D5C" w:rsidRDefault="009E55EB" w:rsidP="000E445D">
            <w:pPr>
              <w:pStyle w:val="TableParagraph"/>
              <w:spacing w:line="273" w:lineRule="exact"/>
              <w:ind w:right="341"/>
              <w:jc w:val="right"/>
              <w:rPr>
                <w:sz w:val="24"/>
                <w:szCs w:val="24"/>
                <w:lang w:val="ru-RU"/>
              </w:rPr>
            </w:pPr>
            <w:r>
              <w:rPr>
                <w:sz w:val="24"/>
                <w:szCs w:val="24"/>
                <w:lang w:val="ru-RU"/>
              </w:rPr>
              <w:t>1</w:t>
            </w:r>
          </w:p>
        </w:tc>
        <w:tc>
          <w:tcPr>
            <w:tcW w:w="1134" w:type="dxa"/>
          </w:tcPr>
          <w:p w14:paraId="06175FDF" w14:textId="1D9A3E82" w:rsidR="009E55EB" w:rsidRPr="006F3D5C" w:rsidRDefault="00483097" w:rsidP="000E445D">
            <w:pPr>
              <w:pStyle w:val="TableParagraph"/>
              <w:spacing w:line="273" w:lineRule="exact"/>
              <w:ind w:right="516"/>
              <w:jc w:val="right"/>
              <w:rPr>
                <w:sz w:val="24"/>
                <w:szCs w:val="24"/>
                <w:lang w:val="ru-RU"/>
              </w:rPr>
            </w:pPr>
            <w:r>
              <w:rPr>
                <w:sz w:val="24"/>
                <w:szCs w:val="24"/>
                <w:lang w:val="ru-RU"/>
              </w:rPr>
              <w:t>1</w:t>
            </w:r>
          </w:p>
        </w:tc>
        <w:tc>
          <w:tcPr>
            <w:tcW w:w="1121" w:type="dxa"/>
          </w:tcPr>
          <w:p w14:paraId="49C5A861" w14:textId="203644E8" w:rsidR="009E55EB" w:rsidRPr="006F3D5C" w:rsidRDefault="00483097" w:rsidP="000E445D">
            <w:pPr>
              <w:pStyle w:val="TableParagraph"/>
              <w:spacing w:line="273" w:lineRule="exact"/>
              <w:ind w:left="7"/>
              <w:jc w:val="center"/>
              <w:rPr>
                <w:sz w:val="24"/>
                <w:szCs w:val="24"/>
                <w:lang w:val="ru-RU"/>
              </w:rPr>
            </w:pPr>
            <w:r>
              <w:rPr>
                <w:sz w:val="24"/>
                <w:szCs w:val="24"/>
                <w:lang w:val="ru-RU"/>
              </w:rPr>
              <w:t>5</w:t>
            </w:r>
          </w:p>
        </w:tc>
        <w:tc>
          <w:tcPr>
            <w:tcW w:w="1695" w:type="dxa"/>
          </w:tcPr>
          <w:p w14:paraId="3ED97E2F" w14:textId="77777777" w:rsidR="009E55EB" w:rsidRPr="006F3D5C" w:rsidRDefault="009E55EB" w:rsidP="000E445D">
            <w:pPr>
              <w:pStyle w:val="TableParagraph"/>
              <w:tabs>
                <w:tab w:val="left" w:pos="434"/>
                <w:tab w:val="left" w:pos="1348"/>
              </w:tabs>
              <w:spacing w:line="270" w:lineRule="atLeast"/>
              <w:ind w:left="104" w:right="98"/>
              <w:rPr>
                <w:sz w:val="24"/>
                <w:szCs w:val="24"/>
                <w:highlight w:val="yellow"/>
                <w:lang w:val="ru-RU"/>
              </w:rPr>
            </w:pPr>
            <w:r w:rsidRPr="006F3D5C">
              <w:rPr>
                <w:sz w:val="24"/>
                <w:szCs w:val="24"/>
                <w:lang w:val="ru-RU"/>
              </w:rPr>
              <w:t>Контрольные выступления с презентациями</w:t>
            </w:r>
            <w:r>
              <w:rPr>
                <w:sz w:val="24"/>
                <w:szCs w:val="24"/>
                <w:lang w:val="ru-RU"/>
              </w:rPr>
              <w:t xml:space="preserve">. </w:t>
            </w:r>
            <w:proofErr w:type="spellStart"/>
            <w:r>
              <w:rPr>
                <w:sz w:val="24"/>
                <w:szCs w:val="24"/>
                <w:lang w:val="ru-RU"/>
              </w:rPr>
              <w:t>Опрос.Тест</w:t>
            </w:r>
            <w:proofErr w:type="spellEnd"/>
            <w:r>
              <w:rPr>
                <w:sz w:val="24"/>
                <w:szCs w:val="24"/>
                <w:lang w:val="ru-RU"/>
              </w:rPr>
              <w:t>.</w:t>
            </w:r>
          </w:p>
        </w:tc>
      </w:tr>
      <w:tr w:rsidR="009E55EB" w:rsidRPr="00EA765F" w14:paraId="3E36EC61" w14:textId="77777777" w:rsidTr="000E445D">
        <w:trPr>
          <w:trHeight w:val="1125"/>
        </w:trPr>
        <w:tc>
          <w:tcPr>
            <w:tcW w:w="589" w:type="dxa"/>
          </w:tcPr>
          <w:p w14:paraId="52A6DDB2" w14:textId="77777777" w:rsidR="009E55EB" w:rsidRPr="002F652B" w:rsidRDefault="009E55EB" w:rsidP="000E445D">
            <w:pPr>
              <w:pStyle w:val="TableParagraph"/>
              <w:spacing w:line="275" w:lineRule="exact"/>
              <w:ind w:left="89" w:right="115"/>
              <w:jc w:val="center"/>
              <w:rPr>
                <w:sz w:val="24"/>
                <w:szCs w:val="24"/>
                <w:lang w:val="ru-RU"/>
              </w:rPr>
            </w:pPr>
            <w:r w:rsidRPr="002F652B">
              <w:rPr>
                <w:sz w:val="24"/>
                <w:szCs w:val="24"/>
                <w:lang w:val="ru-RU"/>
              </w:rPr>
              <w:t>5.</w:t>
            </w:r>
          </w:p>
        </w:tc>
        <w:tc>
          <w:tcPr>
            <w:tcW w:w="1701" w:type="dxa"/>
          </w:tcPr>
          <w:p w14:paraId="6693D6B2" w14:textId="77777777" w:rsidR="009E55EB" w:rsidRDefault="009E55EB" w:rsidP="000E445D">
            <w:pPr>
              <w:pStyle w:val="TableParagraph"/>
              <w:ind w:left="108" w:right="410"/>
              <w:jc w:val="both"/>
              <w:rPr>
                <w:sz w:val="24"/>
                <w:szCs w:val="24"/>
                <w:lang w:val="ru-RU"/>
              </w:rPr>
            </w:pPr>
            <w:r w:rsidRPr="006F3D5C">
              <w:rPr>
                <w:sz w:val="24"/>
                <w:szCs w:val="24"/>
                <w:lang w:val="ru-RU"/>
              </w:rPr>
              <w:t>ТЕМА 5.</w:t>
            </w:r>
          </w:p>
          <w:p w14:paraId="50A04D1F" w14:textId="77777777" w:rsidR="009E55EB" w:rsidRPr="003F4E94" w:rsidRDefault="009E55EB" w:rsidP="000E445D">
            <w:pPr>
              <w:pStyle w:val="TableParagraph"/>
              <w:ind w:right="410"/>
              <w:jc w:val="both"/>
              <w:rPr>
                <w:sz w:val="24"/>
                <w:szCs w:val="24"/>
                <w:highlight w:val="yellow"/>
                <w:lang w:val="ru-RU"/>
              </w:rPr>
            </w:pPr>
            <w:r w:rsidRPr="003F4E94">
              <w:rPr>
                <w:sz w:val="24"/>
                <w:szCs w:val="24"/>
                <w:lang w:val="ru-RU"/>
              </w:rPr>
              <w:t xml:space="preserve">Орфоэпия как часть речевой культуры человека </w:t>
            </w:r>
          </w:p>
        </w:tc>
        <w:tc>
          <w:tcPr>
            <w:tcW w:w="542" w:type="dxa"/>
          </w:tcPr>
          <w:p w14:paraId="30BB6BAA" w14:textId="77777777" w:rsidR="009E55EB" w:rsidRPr="006F3D5C" w:rsidRDefault="009E55EB" w:rsidP="000E445D">
            <w:pPr>
              <w:pStyle w:val="TableParagraph"/>
              <w:spacing w:line="275" w:lineRule="exact"/>
              <w:ind w:left="213" w:right="205"/>
              <w:jc w:val="center"/>
              <w:rPr>
                <w:sz w:val="24"/>
                <w:szCs w:val="24"/>
                <w:lang w:val="ru-RU"/>
              </w:rPr>
            </w:pPr>
            <w:r>
              <w:rPr>
                <w:sz w:val="24"/>
                <w:szCs w:val="24"/>
                <w:lang w:val="ru-RU"/>
              </w:rPr>
              <w:t>7</w:t>
            </w:r>
          </w:p>
        </w:tc>
        <w:tc>
          <w:tcPr>
            <w:tcW w:w="708" w:type="dxa"/>
          </w:tcPr>
          <w:p w14:paraId="211E2496" w14:textId="1DB38538" w:rsidR="009E55EB" w:rsidRPr="006F3D5C" w:rsidRDefault="00483097" w:rsidP="000E445D">
            <w:pPr>
              <w:pStyle w:val="TableParagraph"/>
              <w:spacing w:line="275" w:lineRule="exact"/>
              <w:ind w:left="213" w:right="205"/>
              <w:jc w:val="center"/>
              <w:rPr>
                <w:sz w:val="24"/>
                <w:szCs w:val="24"/>
                <w:lang w:val="ru-RU"/>
              </w:rPr>
            </w:pPr>
            <w:r>
              <w:rPr>
                <w:sz w:val="24"/>
                <w:szCs w:val="24"/>
                <w:lang w:val="ru-RU"/>
              </w:rPr>
              <w:t>1</w:t>
            </w:r>
          </w:p>
        </w:tc>
        <w:tc>
          <w:tcPr>
            <w:tcW w:w="708" w:type="dxa"/>
          </w:tcPr>
          <w:p w14:paraId="1C6E6171" w14:textId="77777777" w:rsidR="009E55EB" w:rsidRPr="006F3D5C" w:rsidRDefault="009E55EB" w:rsidP="000E445D">
            <w:pPr>
              <w:pStyle w:val="TableParagraph"/>
              <w:spacing w:line="275" w:lineRule="exact"/>
              <w:ind w:right="301"/>
              <w:jc w:val="right"/>
              <w:rPr>
                <w:sz w:val="24"/>
                <w:szCs w:val="24"/>
                <w:lang w:val="ru-RU"/>
              </w:rPr>
            </w:pPr>
            <w:r>
              <w:rPr>
                <w:sz w:val="24"/>
                <w:szCs w:val="24"/>
                <w:lang w:val="ru-RU"/>
              </w:rPr>
              <w:t>-</w:t>
            </w:r>
          </w:p>
        </w:tc>
        <w:tc>
          <w:tcPr>
            <w:tcW w:w="1151" w:type="dxa"/>
          </w:tcPr>
          <w:p w14:paraId="519CE273" w14:textId="2D74A325" w:rsidR="009E55EB" w:rsidRPr="006F3D5C" w:rsidRDefault="00483097" w:rsidP="000E445D">
            <w:pPr>
              <w:pStyle w:val="TableParagraph"/>
              <w:spacing w:line="275" w:lineRule="exact"/>
              <w:ind w:right="341"/>
              <w:jc w:val="right"/>
              <w:rPr>
                <w:sz w:val="24"/>
                <w:szCs w:val="24"/>
                <w:lang w:val="ru-RU"/>
              </w:rPr>
            </w:pPr>
            <w:r>
              <w:rPr>
                <w:sz w:val="24"/>
                <w:szCs w:val="24"/>
                <w:lang w:val="ru-RU"/>
              </w:rPr>
              <w:t>1</w:t>
            </w:r>
          </w:p>
        </w:tc>
        <w:tc>
          <w:tcPr>
            <w:tcW w:w="1134" w:type="dxa"/>
          </w:tcPr>
          <w:p w14:paraId="0AA82AAD" w14:textId="1644C11B" w:rsidR="009E55EB" w:rsidRPr="006F3D5C" w:rsidRDefault="00483097" w:rsidP="000E445D">
            <w:pPr>
              <w:pStyle w:val="TableParagraph"/>
              <w:spacing w:line="275" w:lineRule="exact"/>
              <w:ind w:right="516"/>
              <w:jc w:val="right"/>
              <w:rPr>
                <w:sz w:val="24"/>
                <w:szCs w:val="24"/>
                <w:lang w:val="ru-RU"/>
              </w:rPr>
            </w:pPr>
            <w:r>
              <w:rPr>
                <w:sz w:val="24"/>
                <w:szCs w:val="24"/>
                <w:lang w:val="ru-RU"/>
              </w:rPr>
              <w:t>1</w:t>
            </w:r>
          </w:p>
        </w:tc>
        <w:tc>
          <w:tcPr>
            <w:tcW w:w="1121" w:type="dxa"/>
          </w:tcPr>
          <w:p w14:paraId="7079DA9A" w14:textId="2C55934B" w:rsidR="009E55EB" w:rsidRPr="006F3D5C" w:rsidRDefault="00483097" w:rsidP="000E445D">
            <w:pPr>
              <w:pStyle w:val="TableParagraph"/>
              <w:spacing w:line="275" w:lineRule="exact"/>
              <w:ind w:left="7"/>
              <w:jc w:val="center"/>
              <w:rPr>
                <w:sz w:val="24"/>
                <w:szCs w:val="24"/>
                <w:lang w:val="ru-RU"/>
              </w:rPr>
            </w:pPr>
            <w:r>
              <w:rPr>
                <w:sz w:val="24"/>
                <w:szCs w:val="24"/>
                <w:lang w:val="ru-RU"/>
              </w:rPr>
              <w:t>6</w:t>
            </w:r>
          </w:p>
        </w:tc>
        <w:tc>
          <w:tcPr>
            <w:tcW w:w="1695" w:type="dxa"/>
          </w:tcPr>
          <w:p w14:paraId="0DC44926" w14:textId="77777777" w:rsidR="009E55EB" w:rsidRPr="006F3D5C" w:rsidRDefault="009E55EB" w:rsidP="000E445D">
            <w:pPr>
              <w:pStyle w:val="TableParagraph"/>
              <w:spacing w:line="270" w:lineRule="atLeast"/>
              <w:ind w:right="235"/>
              <w:rPr>
                <w:sz w:val="24"/>
                <w:szCs w:val="24"/>
                <w:highlight w:val="yellow"/>
                <w:lang w:val="ru-RU"/>
              </w:rPr>
            </w:pPr>
            <w:r w:rsidRPr="006F3D5C">
              <w:rPr>
                <w:sz w:val="24"/>
                <w:szCs w:val="24"/>
                <w:lang w:val="ru-RU"/>
              </w:rPr>
              <w:t>Контрольные выступления с презентациями</w:t>
            </w:r>
            <w:r>
              <w:rPr>
                <w:sz w:val="24"/>
                <w:szCs w:val="24"/>
                <w:lang w:val="ru-RU"/>
              </w:rPr>
              <w:t xml:space="preserve">. </w:t>
            </w:r>
            <w:proofErr w:type="spellStart"/>
            <w:r>
              <w:rPr>
                <w:sz w:val="24"/>
                <w:szCs w:val="24"/>
                <w:lang w:val="ru-RU"/>
              </w:rPr>
              <w:t>Опрос.Тест</w:t>
            </w:r>
            <w:proofErr w:type="spellEnd"/>
            <w:r>
              <w:rPr>
                <w:sz w:val="24"/>
                <w:szCs w:val="24"/>
                <w:lang w:val="ru-RU"/>
              </w:rPr>
              <w:t>.</w:t>
            </w:r>
          </w:p>
        </w:tc>
      </w:tr>
      <w:tr w:rsidR="009E55EB" w:rsidRPr="00167883" w14:paraId="60756CA4" w14:textId="77777777" w:rsidTr="000E445D">
        <w:trPr>
          <w:trHeight w:val="2208"/>
        </w:trPr>
        <w:tc>
          <w:tcPr>
            <w:tcW w:w="589" w:type="dxa"/>
          </w:tcPr>
          <w:p w14:paraId="5C171A35" w14:textId="77777777" w:rsidR="009E55EB" w:rsidRPr="002F652B" w:rsidRDefault="009E55EB" w:rsidP="000E445D">
            <w:pPr>
              <w:pStyle w:val="TableParagraph"/>
              <w:spacing w:line="275" w:lineRule="exact"/>
              <w:ind w:left="89" w:right="115"/>
              <w:jc w:val="center"/>
              <w:rPr>
                <w:sz w:val="24"/>
                <w:szCs w:val="24"/>
                <w:lang w:val="ru-RU"/>
              </w:rPr>
            </w:pPr>
            <w:r w:rsidRPr="002F652B">
              <w:rPr>
                <w:sz w:val="24"/>
                <w:szCs w:val="24"/>
                <w:lang w:val="ru-RU"/>
              </w:rPr>
              <w:t>6.</w:t>
            </w:r>
          </w:p>
        </w:tc>
        <w:tc>
          <w:tcPr>
            <w:tcW w:w="1701" w:type="dxa"/>
          </w:tcPr>
          <w:p w14:paraId="7D553C57" w14:textId="77777777" w:rsidR="009E55EB" w:rsidRDefault="009E55EB" w:rsidP="000E445D">
            <w:pPr>
              <w:pStyle w:val="TableParagraph"/>
              <w:ind w:left="108" w:right="228"/>
              <w:rPr>
                <w:sz w:val="24"/>
                <w:szCs w:val="24"/>
                <w:lang w:val="ru-RU"/>
              </w:rPr>
            </w:pPr>
            <w:r w:rsidRPr="006F3D5C">
              <w:rPr>
                <w:sz w:val="24"/>
                <w:szCs w:val="24"/>
                <w:lang w:val="ru-RU"/>
              </w:rPr>
              <w:t xml:space="preserve">ТЕМА 6. </w:t>
            </w:r>
          </w:p>
          <w:p w14:paraId="49F8D4AF" w14:textId="77777777" w:rsidR="009E55EB" w:rsidRPr="003F4E94" w:rsidRDefault="009E55EB" w:rsidP="000E445D">
            <w:pPr>
              <w:pStyle w:val="TableParagraph"/>
              <w:ind w:left="108" w:right="228"/>
              <w:rPr>
                <w:sz w:val="24"/>
                <w:szCs w:val="24"/>
                <w:highlight w:val="yellow"/>
                <w:lang w:val="ru-RU"/>
              </w:rPr>
            </w:pPr>
            <w:r w:rsidRPr="003F4E94">
              <w:rPr>
                <w:bCs/>
                <w:sz w:val="24"/>
                <w:szCs w:val="24"/>
                <w:lang w:val="ru-RU" w:eastAsia="ru-RU"/>
              </w:rPr>
              <w:t>Совершен</w:t>
            </w:r>
            <w:r>
              <w:rPr>
                <w:bCs/>
                <w:sz w:val="24"/>
                <w:szCs w:val="24"/>
                <w:lang w:val="ru-RU" w:eastAsia="ru-RU"/>
              </w:rPr>
              <w:t>-</w:t>
            </w:r>
            <w:proofErr w:type="spellStart"/>
            <w:r w:rsidRPr="003F4E94">
              <w:rPr>
                <w:bCs/>
                <w:sz w:val="24"/>
                <w:szCs w:val="24"/>
                <w:lang w:val="ru-RU" w:eastAsia="ru-RU"/>
              </w:rPr>
              <w:t>ствование</w:t>
            </w:r>
            <w:proofErr w:type="spellEnd"/>
            <w:r w:rsidRPr="003F4E94">
              <w:rPr>
                <w:bCs/>
                <w:sz w:val="24"/>
                <w:szCs w:val="24"/>
                <w:lang w:val="ru-RU" w:eastAsia="ru-RU"/>
              </w:rPr>
              <w:t xml:space="preserve"> навыков грамотного письма</w:t>
            </w:r>
          </w:p>
        </w:tc>
        <w:tc>
          <w:tcPr>
            <w:tcW w:w="542" w:type="dxa"/>
          </w:tcPr>
          <w:p w14:paraId="6A0419CF" w14:textId="77777777" w:rsidR="009E55EB" w:rsidRPr="006F3D5C" w:rsidRDefault="009E55EB" w:rsidP="000E445D">
            <w:pPr>
              <w:pStyle w:val="TableParagraph"/>
              <w:ind w:left="213" w:right="205"/>
              <w:jc w:val="center"/>
              <w:rPr>
                <w:sz w:val="24"/>
                <w:szCs w:val="24"/>
                <w:lang w:val="ru-RU"/>
              </w:rPr>
            </w:pPr>
            <w:r>
              <w:rPr>
                <w:sz w:val="24"/>
                <w:szCs w:val="24"/>
                <w:lang w:val="ru-RU"/>
              </w:rPr>
              <w:t>7</w:t>
            </w:r>
          </w:p>
        </w:tc>
        <w:tc>
          <w:tcPr>
            <w:tcW w:w="708" w:type="dxa"/>
          </w:tcPr>
          <w:p w14:paraId="3A5F0B0B" w14:textId="2DE6BB34" w:rsidR="009E55EB" w:rsidRPr="006F3D5C" w:rsidRDefault="00483097" w:rsidP="000E445D">
            <w:pPr>
              <w:pStyle w:val="TableParagraph"/>
              <w:ind w:left="213" w:right="205"/>
              <w:jc w:val="center"/>
              <w:rPr>
                <w:sz w:val="24"/>
                <w:szCs w:val="24"/>
                <w:lang w:val="ru-RU"/>
              </w:rPr>
            </w:pPr>
            <w:r>
              <w:rPr>
                <w:sz w:val="24"/>
                <w:szCs w:val="24"/>
                <w:lang w:val="ru-RU"/>
              </w:rPr>
              <w:t>1</w:t>
            </w:r>
          </w:p>
        </w:tc>
        <w:tc>
          <w:tcPr>
            <w:tcW w:w="708" w:type="dxa"/>
          </w:tcPr>
          <w:p w14:paraId="6B376D99" w14:textId="77777777" w:rsidR="009E55EB" w:rsidRPr="003F4E94" w:rsidRDefault="009E55EB" w:rsidP="000E445D">
            <w:pPr>
              <w:pStyle w:val="TableParagraph"/>
              <w:spacing w:line="275" w:lineRule="exact"/>
              <w:ind w:right="301"/>
              <w:jc w:val="right"/>
              <w:rPr>
                <w:sz w:val="24"/>
                <w:szCs w:val="24"/>
                <w:lang w:val="ru-RU"/>
              </w:rPr>
            </w:pPr>
            <w:r>
              <w:rPr>
                <w:sz w:val="24"/>
                <w:szCs w:val="24"/>
                <w:lang w:val="ru-RU"/>
              </w:rPr>
              <w:t>-</w:t>
            </w:r>
          </w:p>
        </w:tc>
        <w:tc>
          <w:tcPr>
            <w:tcW w:w="1151" w:type="dxa"/>
          </w:tcPr>
          <w:p w14:paraId="48748729" w14:textId="6691DD20" w:rsidR="009E55EB" w:rsidRPr="006F3D5C" w:rsidRDefault="00483097" w:rsidP="000E445D">
            <w:pPr>
              <w:pStyle w:val="TableParagraph"/>
              <w:ind w:right="341"/>
              <w:jc w:val="right"/>
              <w:rPr>
                <w:sz w:val="24"/>
                <w:szCs w:val="24"/>
                <w:lang w:val="ru-RU"/>
              </w:rPr>
            </w:pPr>
            <w:r>
              <w:rPr>
                <w:sz w:val="24"/>
                <w:szCs w:val="24"/>
                <w:lang w:val="ru-RU"/>
              </w:rPr>
              <w:t>1</w:t>
            </w:r>
          </w:p>
        </w:tc>
        <w:tc>
          <w:tcPr>
            <w:tcW w:w="1134" w:type="dxa"/>
          </w:tcPr>
          <w:p w14:paraId="3971FE0C" w14:textId="2CA94667" w:rsidR="009E55EB" w:rsidRPr="006F3D5C" w:rsidRDefault="00483097" w:rsidP="000E445D">
            <w:pPr>
              <w:pStyle w:val="TableParagraph"/>
              <w:ind w:right="516"/>
              <w:jc w:val="right"/>
              <w:rPr>
                <w:sz w:val="24"/>
                <w:szCs w:val="24"/>
                <w:lang w:val="ru-RU"/>
              </w:rPr>
            </w:pPr>
            <w:r>
              <w:rPr>
                <w:sz w:val="24"/>
                <w:szCs w:val="24"/>
                <w:lang w:val="ru-RU"/>
              </w:rPr>
              <w:t>1</w:t>
            </w:r>
          </w:p>
        </w:tc>
        <w:tc>
          <w:tcPr>
            <w:tcW w:w="1121" w:type="dxa"/>
          </w:tcPr>
          <w:p w14:paraId="652BD724" w14:textId="66BE5F34" w:rsidR="009E55EB" w:rsidRPr="006F3D5C" w:rsidRDefault="00483097" w:rsidP="000E445D">
            <w:pPr>
              <w:pStyle w:val="TableParagraph"/>
              <w:spacing w:line="275" w:lineRule="exact"/>
              <w:ind w:left="7"/>
              <w:jc w:val="center"/>
              <w:rPr>
                <w:sz w:val="24"/>
                <w:szCs w:val="24"/>
                <w:lang w:val="ru-RU"/>
              </w:rPr>
            </w:pPr>
            <w:r>
              <w:rPr>
                <w:sz w:val="24"/>
                <w:szCs w:val="24"/>
                <w:lang w:val="ru-RU"/>
              </w:rPr>
              <w:t>6</w:t>
            </w:r>
          </w:p>
        </w:tc>
        <w:tc>
          <w:tcPr>
            <w:tcW w:w="1695" w:type="dxa"/>
          </w:tcPr>
          <w:p w14:paraId="5DE9768A" w14:textId="77777777" w:rsidR="009E55EB" w:rsidRPr="006F3D5C" w:rsidRDefault="009E55EB" w:rsidP="000E445D">
            <w:pPr>
              <w:pStyle w:val="TableParagraph"/>
              <w:spacing w:line="257" w:lineRule="exact"/>
              <w:ind w:left="104"/>
              <w:rPr>
                <w:sz w:val="24"/>
                <w:szCs w:val="24"/>
                <w:lang w:val="ru-RU"/>
              </w:rPr>
            </w:pPr>
            <w:r w:rsidRPr="006F3D5C">
              <w:rPr>
                <w:sz w:val="24"/>
                <w:szCs w:val="24"/>
                <w:lang w:val="ru-RU"/>
              </w:rPr>
              <w:t>Контрольные выступления с презентациями</w:t>
            </w:r>
            <w:r>
              <w:rPr>
                <w:sz w:val="24"/>
                <w:szCs w:val="24"/>
                <w:lang w:val="ru-RU"/>
              </w:rPr>
              <w:t xml:space="preserve">. </w:t>
            </w:r>
            <w:proofErr w:type="spellStart"/>
            <w:r>
              <w:rPr>
                <w:sz w:val="24"/>
                <w:szCs w:val="24"/>
                <w:lang w:val="ru-RU"/>
              </w:rPr>
              <w:t>Опрос.Тест</w:t>
            </w:r>
            <w:proofErr w:type="spellEnd"/>
            <w:r>
              <w:rPr>
                <w:sz w:val="24"/>
                <w:szCs w:val="24"/>
                <w:lang w:val="ru-RU"/>
              </w:rPr>
              <w:t>.</w:t>
            </w:r>
          </w:p>
        </w:tc>
      </w:tr>
      <w:tr w:rsidR="009E55EB" w:rsidRPr="00167883" w14:paraId="165A0190" w14:textId="77777777" w:rsidTr="000E445D">
        <w:trPr>
          <w:trHeight w:val="2208"/>
        </w:trPr>
        <w:tc>
          <w:tcPr>
            <w:tcW w:w="589" w:type="dxa"/>
          </w:tcPr>
          <w:p w14:paraId="13D5A79F" w14:textId="77777777" w:rsidR="009E55EB" w:rsidRPr="006F3D5C" w:rsidRDefault="009E55EB" w:rsidP="000E445D">
            <w:pPr>
              <w:pStyle w:val="TableParagraph"/>
              <w:spacing w:line="275" w:lineRule="exact"/>
              <w:ind w:left="89" w:right="115"/>
              <w:jc w:val="center"/>
              <w:rPr>
                <w:sz w:val="24"/>
                <w:szCs w:val="24"/>
                <w:lang w:val="ru-RU"/>
              </w:rPr>
            </w:pPr>
            <w:r w:rsidRPr="006F3D5C">
              <w:rPr>
                <w:sz w:val="24"/>
                <w:szCs w:val="24"/>
                <w:lang w:val="ru-RU"/>
              </w:rPr>
              <w:t>7.</w:t>
            </w:r>
          </w:p>
        </w:tc>
        <w:tc>
          <w:tcPr>
            <w:tcW w:w="1701" w:type="dxa"/>
          </w:tcPr>
          <w:p w14:paraId="068C42A7" w14:textId="77777777" w:rsidR="009E55EB" w:rsidRDefault="009E55EB" w:rsidP="000E445D">
            <w:pPr>
              <w:pStyle w:val="TableParagraph"/>
              <w:ind w:left="108" w:right="228"/>
              <w:rPr>
                <w:sz w:val="24"/>
                <w:szCs w:val="24"/>
                <w:lang w:val="ru-RU"/>
              </w:rPr>
            </w:pPr>
            <w:r w:rsidRPr="006F3D5C">
              <w:rPr>
                <w:sz w:val="24"/>
                <w:szCs w:val="24"/>
                <w:lang w:val="ru-RU"/>
              </w:rPr>
              <w:t xml:space="preserve">ТЕМА 7. </w:t>
            </w:r>
          </w:p>
          <w:p w14:paraId="4DE5A382" w14:textId="77777777" w:rsidR="009E55EB" w:rsidRPr="00D22691" w:rsidRDefault="009E55EB" w:rsidP="000E445D">
            <w:pPr>
              <w:tabs>
                <w:tab w:val="left" w:pos="993"/>
              </w:tabs>
              <w:spacing w:after="0" w:line="240" w:lineRule="auto"/>
              <w:jc w:val="both"/>
              <w:rPr>
                <w:rFonts w:ascii="Times New Roman" w:hAnsi="Times New Roman"/>
                <w:sz w:val="24"/>
                <w:szCs w:val="24"/>
                <w:lang w:val="ru-RU" w:eastAsia="ru-RU"/>
              </w:rPr>
            </w:pPr>
            <w:r w:rsidRPr="00D22691">
              <w:rPr>
                <w:rFonts w:ascii="Times New Roman" w:hAnsi="Times New Roman"/>
                <w:bCs/>
                <w:sz w:val="24"/>
                <w:szCs w:val="24"/>
                <w:lang w:val="ru-RU" w:eastAsia="ru-RU"/>
              </w:rPr>
              <w:t>Функциональные стили современного русского языка (общая характеристика)</w:t>
            </w:r>
          </w:p>
          <w:p w14:paraId="7DBE9DD2" w14:textId="77777777" w:rsidR="009E55EB" w:rsidRPr="006F3D5C" w:rsidRDefault="009E55EB" w:rsidP="000E445D">
            <w:pPr>
              <w:pStyle w:val="TableParagraph"/>
              <w:ind w:left="108" w:right="228"/>
              <w:rPr>
                <w:sz w:val="24"/>
                <w:szCs w:val="24"/>
                <w:lang w:val="ru-RU"/>
              </w:rPr>
            </w:pPr>
          </w:p>
        </w:tc>
        <w:tc>
          <w:tcPr>
            <w:tcW w:w="542" w:type="dxa"/>
          </w:tcPr>
          <w:p w14:paraId="14B97B33" w14:textId="77777777" w:rsidR="009E55EB" w:rsidRPr="006F3D5C" w:rsidRDefault="009E55EB" w:rsidP="000E445D">
            <w:pPr>
              <w:pStyle w:val="TableParagraph"/>
              <w:ind w:left="213" w:right="205"/>
              <w:jc w:val="center"/>
              <w:rPr>
                <w:sz w:val="24"/>
                <w:szCs w:val="24"/>
                <w:lang w:val="ru-RU"/>
              </w:rPr>
            </w:pPr>
            <w:r>
              <w:rPr>
                <w:sz w:val="24"/>
                <w:szCs w:val="24"/>
                <w:lang w:val="ru-RU"/>
              </w:rPr>
              <w:t>6</w:t>
            </w:r>
          </w:p>
        </w:tc>
        <w:tc>
          <w:tcPr>
            <w:tcW w:w="708" w:type="dxa"/>
          </w:tcPr>
          <w:p w14:paraId="2AB81B63" w14:textId="1E6D56A3" w:rsidR="009E55EB" w:rsidRPr="006F3D5C" w:rsidRDefault="00483097" w:rsidP="000E445D">
            <w:pPr>
              <w:pStyle w:val="TableParagraph"/>
              <w:ind w:left="213" w:right="205"/>
              <w:jc w:val="center"/>
              <w:rPr>
                <w:sz w:val="24"/>
                <w:szCs w:val="24"/>
                <w:lang w:val="ru-RU"/>
              </w:rPr>
            </w:pPr>
            <w:r>
              <w:rPr>
                <w:sz w:val="24"/>
                <w:szCs w:val="24"/>
                <w:lang w:val="ru-RU"/>
              </w:rPr>
              <w:t>1</w:t>
            </w:r>
          </w:p>
        </w:tc>
        <w:tc>
          <w:tcPr>
            <w:tcW w:w="708" w:type="dxa"/>
          </w:tcPr>
          <w:p w14:paraId="73FF5FDB" w14:textId="77777777" w:rsidR="009E55EB" w:rsidRPr="006F3D5C" w:rsidRDefault="009E55EB" w:rsidP="000E445D">
            <w:pPr>
              <w:pStyle w:val="TableParagraph"/>
              <w:spacing w:line="275" w:lineRule="exact"/>
              <w:ind w:right="301"/>
              <w:jc w:val="right"/>
              <w:rPr>
                <w:w w:val="99"/>
                <w:sz w:val="24"/>
                <w:szCs w:val="24"/>
                <w:lang w:val="ru-RU"/>
              </w:rPr>
            </w:pPr>
            <w:r>
              <w:rPr>
                <w:sz w:val="24"/>
                <w:szCs w:val="24"/>
                <w:lang w:val="ru-RU"/>
              </w:rPr>
              <w:t>-</w:t>
            </w:r>
          </w:p>
        </w:tc>
        <w:tc>
          <w:tcPr>
            <w:tcW w:w="1151" w:type="dxa"/>
          </w:tcPr>
          <w:p w14:paraId="270D4BEC" w14:textId="43669F31" w:rsidR="009E55EB" w:rsidRPr="006F3D5C" w:rsidRDefault="00483097" w:rsidP="000E445D">
            <w:pPr>
              <w:pStyle w:val="TableParagraph"/>
              <w:ind w:right="341"/>
              <w:jc w:val="right"/>
              <w:rPr>
                <w:sz w:val="24"/>
                <w:szCs w:val="24"/>
                <w:lang w:val="ru-RU"/>
              </w:rPr>
            </w:pPr>
            <w:r>
              <w:rPr>
                <w:sz w:val="24"/>
                <w:szCs w:val="24"/>
                <w:lang w:val="ru-RU"/>
              </w:rPr>
              <w:t>1</w:t>
            </w:r>
          </w:p>
        </w:tc>
        <w:tc>
          <w:tcPr>
            <w:tcW w:w="1134" w:type="dxa"/>
          </w:tcPr>
          <w:p w14:paraId="44265DD9" w14:textId="4323ED51" w:rsidR="009E55EB" w:rsidRPr="006F3D5C" w:rsidRDefault="00483097" w:rsidP="000E445D">
            <w:pPr>
              <w:pStyle w:val="TableParagraph"/>
              <w:ind w:right="516"/>
              <w:jc w:val="right"/>
              <w:rPr>
                <w:sz w:val="24"/>
                <w:szCs w:val="24"/>
                <w:lang w:val="ru-RU"/>
              </w:rPr>
            </w:pPr>
            <w:r>
              <w:rPr>
                <w:sz w:val="24"/>
                <w:szCs w:val="24"/>
                <w:lang w:val="ru-RU"/>
              </w:rPr>
              <w:t>1</w:t>
            </w:r>
          </w:p>
        </w:tc>
        <w:tc>
          <w:tcPr>
            <w:tcW w:w="1121" w:type="dxa"/>
          </w:tcPr>
          <w:p w14:paraId="0EEB21C1" w14:textId="37AACE9A" w:rsidR="009E55EB" w:rsidRPr="006F3D5C" w:rsidRDefault="00483097" w:rsidP="000E445D">
            <w:pPr>
              <w:pStyle w:val="TableParagraph"/>
              <w:spacing w:line="275" w:lineRule="exact"/>
              <w:ind w:left="7"/>
              <w:jc w:val="center"/>
              <w:rPr>
                <w:sz w:val="24"/>
                <w:szCs w:val="24"/>
                <w:lang w:val="ru-RU"/>
              </w:rPr>
            </w:pPr>
            <w:r>
              <w:rPr>
                <w:sz w:val="24"/>
                <w:szCs w:val="24"/>
                <w:lang w:val="ru-RU"/>
              </w:rPr>
              <w:t>5</w:t>
            </w:r>
          </w:p>
        </w:tc>
        <w:tc>
          <w:tcPr>
            <w:tcW w:w="1695" w:type="dxa"/>
          </w:tcPr>
          <w:p w14:paraId="6D7AAD5F" w14:textId="77777777" w:rsidR="009E55EB" w:rsidRPr="006F3D5C" w:rsidRDefault="009E55EB" w:rsidP="000E445D">
            <w:pPr>
              <w:pStyle w:val="TableParagraph"/>
              <w:spacing w:line="257" w:lineRule="exact"/>
              <w:ind w:left="104"/>
              <w:rPr>
                <w:sz w:val="24"/>
                <w:szCs w:val="24"/>
                <w:lang w:val="ru-RU"/>
              </w:rPr>
            </w:pPr>
            <w:r w:rsidRPr="006F3D5C">
              <w:rPr>
                <w:sz w:val="24"/>
                <w:szCs w:val="24"/>
                <w:lang w:val="ru-RU"/>
              </w:rPr>
              <w:t>Контрольные выступления с презентациям</w:t>
            </w:r>
          </w:p>
        </w:tc>
      </w:tr>
      <w:tr w:rsidR="009E55EB" w:rsidRPr="00167883" w14:paraId="05941B79" w14:textId="77777777" w:rsidTr="000E445D">
        <w:trPr>
          <w:trHeight w:val="2208"/>
        </w:trPr>
        <w:tc>
          <w:tcPr>
            <w:tcW w:w="589" w:type="dxa"/>
          </w:tcPr>
          <w:p w14:paraId="15FAA218" w14:textId="77777777" w:rsidR="009E55EB" w:rsidRPr="00E27F24" w:rsidRDefault="009E55EB" w:rsidP="000E445D">
            <w:pPr>
              <w:pStyle w:val="TableParagraph"/>
              <w:spacing w:line="275" w:lineRule="exact"/>
              <w:ind w:left="89" w:right="115"/>
              <w:jc w:val="center"/>
              <w:rPr>
                <w:sz w:val="24"/>
                <w:szCs w:val="24"/>
                <w:lang w:val="ru-RU"/>
              </w:rPr>
            </w:pPr>
            <w:r>
              <w:rPr>
                <w:sz w:val="24"/>
                <w:szCs w:val="24"/>
                <w:lang w:val="ru-RU"/>
              </w:rPr>
              <w:t>8.</w:t>
            </w:r>
          </w:p>
        </w:tc>
        <w:tc>
          <w:tcPr>
            <w:tcW w:w="1701" w:type="dxa"/>
          </w:tcPr>
          <w:p w14:paraId="4B292FB6" w14:textId="77777777" w:rsidR="009E55EB" w:rsidRDefault="009E55EB" w:rsidP="000E445D">
            <w:pPr>
              <w:pStyle w:val="TableParagraph"/>
              <w:ind w:left="108" w:right="228"/>
              <w:rPr>
                <w:sz w:val="24"/>
                <w:szCs w:val="24"/>
                <w:lang w:val="ru-RU"/>
              </w:rPr>
            </w:pPr>
            <w:r w:rsidRPr="006F3D5C">
              <w:rPr>
                <w:sz w:val="24"/>
                <w:szCs w:val="24"/>
                <w:lang w:val="ru-RU"/>
              </w:rPr>
              <w:t>ТЕМА</w:t>
            </w:r>
            <w:r>
              <w:rPr>
                <w:sz w:val="24"/>
                <w:szCs w:val="24"/>
                <w:lang w:val="ru-RU"/>
              </w:rPr>
              <w:t xml:space="preserve"> 8.</w:t>
            </w:r>
          </w:p>
          <w:p w14:paraId="06182D6A" w14:textId="77777777" w:rsidR="009E55EB" w:rsidRPr="001D6B64" w:rsidRDefault="009E55EB" w:rsidP="000E445D">
            <w:pPr>
              <w:pStyle w:val="TableParagraph"/>
              <w:ind w:left="108" w:right="228"/>
              <w:rPr>
                <w:sz w:val="24"/>
                <w:szCs w:val="24"/>
              </w:rPr>
            </w:pPr>
            <w:proofErr w:type="spellStart"/>
            <w:r w:rsidRPr="001D6B64">
              <w:rPr>
                <w:sz w:val="24"/>
                <w:szCs w:val="24"/>
                <w:lang w:eastAsia="ru-RU"/>
              </w:rPr>
              <w:t>Научный</w:t>
            </w:r>
            <w:proofErr w:type="spellEnd"/>
            <w:r w:rsidRPr="001D6B64">
              <w:rPr>
                <w:sz w:val="24"/>
                <w:szCs w:val="24"/>
                <w:lang w:eastAsia="ru-RU"/>
              </w:rPr>
              <w:t xml:space="preserve"> </w:t>
            </w:r>
            <w:proofErr w:type="spellStart"/>
            <w:r w:rsidRPr="001D6B64">
              <w:rPr>
                <w:sz w:val="24"/>
                <w:szCs w:val="24"/>
                <w:lang w:eastAsia="ru-RU"/>
              </w:rPr>
              <w:t>стиль</w:t>
            </w:r>
            <w:proofErr w:type="spellEnd"/>
            <w:r w:rsidRPr="001D6B64">
              <w:rPr>
                <w:sz w:val="24"/>
                <w:szCs w:val="24"/>
                <w:lang w:eastAsia="ru-RU"/>
              </w:rPr>
              <w:t xml:space="preserve"> </w:t>
            </w:r>
            <w:proofErr w:type="spellStart"/>
            <w:r w:rsidRPr="001D6B64">
              <w:rPr>
                <w:sz w:val="24"/>
                <w:szCs w:val="24"/>
                <w:lang w:eastAsia="ru-RU"/>
              </w:rPr>
              <w:t>речи</w:t>
            </w:r>
            <w:proofErr w:type="spellEnd"/>
          </w:p>
        </w:tc>
        <w:tc>
          <w:tcPr>
            <w:tcW w:w="542" w:type="dxa"/>
          </w:tcPr>
          <w:p w14:paraId="6892FC3E" w14:textId="77777777" w:rsidR="009E55EB" w:rsidRPr="006F3D5C" w:rsidRDefault="009E55EB" w:rsidP="000E445D">
            <w:pPr>
              <w:pStyle w:val="TableParagraph"/>
              <w:ind w:left="213" w:right="205"/>
              <w:jc w:val="center"/>
              <w:rPr>
                <w:sz w:val="24"/>
                <w:szCs w:val="24"/>
              </w:rPr>
            </w:pPr>
            <w:r>
              <w:rPr>
                <w:sz w:val="24"/>
                <w:szCs w:val="24"/>
                <w:lang w:val="ru-RU"/>
              </w:rPr>
              <w:t>6</w:t>
            </w:r>
          </w:p>
        </w:tc>
        <w:tc>
          <w:tcPr>
            <w:tcW w:w="708" w:type="dxa"/>
          </w:tcPr>
          <w:p w14:paraId="69E3D453" w14:textId="4C7854A0" w:rsidR="009E55EB" w:rsidRPr="006F3D5C" w:rsidRDefault="00483097" w:rsidP="000E445D">
            <w:pPr>
              <w:pStyle w:val="TableParagraph"/>
              <w:ind w:left="213" w:right="205"/>
              <w:jc w:val="center"/>
              <w:rPr>
                <w:sz w:val="24"/>
                <w:szCs w:val="24"/>
              </w:rPr>
            </w:pPr>
            <w:r>
              <w:rPr>
                <w:sz w:val="24"/>
                <w:szCs w:val="24"/>
                <w:lang w:val="ru-RU"/>
              </w:rPr>
              <w:t>1</w:t>
            </w:r>
          </w:p>
        </w:tc>
        <w:tc>
          <w:tcPr>
            <w:tcW w:w="708" w:type="dxa"/>
          </w:tcPr>
          <w:p w14:paraId="64557361" w14:textId="77777777" w:rsidR="009E55EB" w:rsidRPr="006F3D5C" w:rsidRDefault="009E55EB" w:rsidP="000E445D">
            <w:pPr>
              <w:pStyle w:val="TableParagraph"/>
              <w:spacing w:line="275" w:lineRule="exact"/>
              <w:ind w:right="301"/>
              <w:jc w:val="right"/>
              <w:rPr>
                <w:w w:val="99"/>
                <w:sz w:val="24"/>
                <w:szCs w:val="24"/>
              </w:rPr>
            </w:pPr>
            <w:r>
              <w:rPr>
                <w:sz w:val="24"/>
                <w:szCs w:val="24"/>
                <w:lang w:val="ru-RU"/>
              </w:rPr>
              <w:t>-</w:t>
            </w:r>
          </w:p>
        </w:tc>
        <w:tc>
          <w:tcPr>
            <w:tcW w:w="1151" w:type="dxa"/>
          </w:tcPr>
          <w:p w14:paraId="3D383A6A" w14:textId="79D5C23F" w:rsidR="009E55EB" w:rsidRPr="006F3D5C" w:rsidRDefault="00483097" w:rsidP="000E445D">
            <w:pPr>
              <w:pStyle w:val="TableParagraph"/>
              <w:ind w:right="341"/>
              <w:jc w:val="right"/>
              <w:rPr>
                <w:sz w:val="24"/>
                <w:szCs w:val="24"/>
              </w:rPr>
            </w:pPr>
            <w:r>
              <w:rPr>
                <w:sz w:val="24"/>
                <w:szCs w:val="24"/>
                <w:lang w:val="ru-RU"/>
              </w:rPr>
              <w:t>1</w:t>
            </w:r>
          </w:p>
        </w:tc>
        <w:tc>
          <w:tcPr>
            <w:tcW w:w="1134" w:type="dxa"/>
          </w:tcPr>
          <w:p w14:paraId="3125B6BF" w14:textId="7CF8AF84" w:rsidR="009E55EB" w:rsidRPr="006F3D5C" w:rsidRDefault="00483097" w:rsidP="000E445D">
            <w:pPr>
              <w:pStyle w:val="TableParagraph"/>
              <w:ind w:right="516"/>
              <w:jc w:val="right"/>
              <w:rPr>
                <w:sz w:val="24"/>
                <w:szCs w:val="24"/>
              </w:rPr>
            </w:pPr>
            <w:r>
              <w:rPr>
                <w:sz w:val="24"/>
                <w:szCs w:val="24"/>
                <w:lang w:val="ru-RU"/>
              </w:rPr>
              <w:t>1</w:t>
            </w:r>
          </w:p>
        </w:tc>
        <w:tc>
          <w:tcPr>
            <w:tcW w:w="1121" w:type="dxa"/>
          </w:tcPr>
          <w:p w14:paraId="0EE086BF" w14:textId="1A2621A0" w:rsidR="009E55EB" w:rsidRPr="006F3D5C" w:rsidRDefault="00483097" w:rsidP="000E445D">
            <w:pPr>
              <w:pStyle w:val="TableParagraph"/>
              <w:spacing w:line="275" w:lineRule="exact"/>
              <w:ind w:left="7"/>
              <w:jc w:val="center"/>
              <w:rPr>
                <w:sz w:val="24"/>
                <w:szCs w:val="24"/>
              </w:rPr>
            </w:pPr>
            <w:r>
              <w:rPr>
                <w:sz w:val="24"/>
                <w:szCs w:val="24"/>
                <w:lang w:val="ru-RU"/>
              </w:rPr>
              <w:t>5</w:t>
            </w:r>
          </w:p>
        </w:tc>
        <w:tc>
          <w:tcPr>
            <w:tcW w:w="1695" w:type="dxa"/>
          </w:tcPr>
          <w:p w14:paraId="569DFA31" w14:textId="77777777" w:rsidR="009E55EB" w:rsidRPr="001D6B64" w:rsidRDefault="009E55EB" w:rsidP="000E445D">
            <w:pPr>
              <w:pStyle w:val="TableParagraph"/>
              <w:spacing w:line="257" w:lineRule="exact"/>
              <w:ind w:left="104"/>
              <w:rPr>
                <w:sz w:val="24"/>
                <w:szCs w:val="24"/>
                <w:lang w:val="ru-RU"/>
              </w:rPr>
            </w:pPr>
            <w:r>
              <w:rPr>
                <w:sz w:val="24"/>
                <w:szCs w:val="24"/>
                <w:lang w:val="ru-RU"/>
              </w:rPr>
              <w:t>Контрольная работа</w:t>
            </w:r>
          </w:p>
        </w:tc>
      </w:tr>
      <w:tr w:rsidR="009E55EB" w:rsidRPr="00167883" w14:paraId="6EAD9771" w14:textId="77777777" w:rsidTr="000E445D">
        <w:trPr>
          <w:trHeight w:val="2208"/>
        </w:trPr>
        <w:tc>
          <w:tcPr>
            <w:tcW w:w="589" w:type="dxa"/>
          </w:tcPr>
          <w:p w14:paraId="1DEE9320" w14:textId="77777777" w:rsidR="009E55EB" w:rsidRPr="00E27F24" w:rsidRDefault="009E55EB" w:rsidP="000E445D">
            <w:pPr>
              <w:pStyle w:val="TableParagraph"/>
              <w:spacing w:line="275" w:lineRule="exact"/>
              <w:ind w:left="89" w:right="115"/>
              <w:jc w:val="center"/>
              <w:rPr>
                <w:sz w:val="24"/>
                <w:szCs w:val="24"/>
                <w:lang w:val="ru-RU"/>
              </w:rPr>
            </w:pPr>
            <w:r>
              <w:rPr>
                <w:sz w:val="24"/>
                <w:szCs w:val="24"/>
                <w:lang w:val="ru-RU"/>
              </w:rPr>
              <w:lastRenderedPageBreak/>
              <w:t>9.</w:t>
            </w:r>
          </w:p>
        </w:tc>
        <w:tc>
          <w:tcPr>
            <w:tcW w:w="1701" w:type="dxa"/>
          </w:tcPr>
          <w:p w14:paraId="648F05DE" w14:textId="77777777" w:rsidR="009E55EB" w:rsidRPr="001D6B64" w:rsidRDefault="009E55EB" w:rsidP="000E445D">
            <w:pPr>
              <w:pStyle w:val="TableParagraph"/>
              <w:ind w:left="108" w:right="228"/>
              <w:rPr>
                <w:sz w:val="24"/>
                <w:szCs w:val="24"/>
                <w:lang w:val="ru-RU"/>
              </w:rPr>
            </w:pPr>
            <w:r w:rsidRPr="001D6B64">
              <w:rPr>
                <w:sz w:val="24"/>
                <w:szCs w:val="24"/>
                <w:lang w:val="ru-RU"/>
              </w:rPr>
              <w:t>ТЕМА 9.</w:t>
            </w:r>
          </w:p>
          <w:p w14:paraId="5DE10E48" w14:textId="77777777" w:rsidR="009E55EB" w:rsidRPr="001D6B64" w:rsidRDefault="009E55EB" w:rsidP="000E445D">
            <w:pPr>
              <w:pStyle w:val="TableParagraph"/>
              <w:ind w:left="108" w:right="228"/>
              <w:rPr>
                <w:sz w:val="24"/>
                <w:szCs w:val="24"/>
                <w:lang w:val="ru-RU"/>
              </w:rPr>
            </w:pPr>
            <w:r>
              <w:rPr>
                <w:bCs/>
                <w:sz w:val="24"/>
                <w:szCs w:val="24"/>
                <w:lang w:val="ru-RU" w:eastAsia="ru-RU"/>
              </w:rPr>
              <w:t xml:space="preserve">Официально-деловой стиль речи. </w:t>
            </w:r>
            <w:r w:rsidRPr="001D6B64">
              <w:rPr>
                <w:bCs/>
                <w:sz w:val="24"/>
                <w:szCs w:val="24"/>
                <w:lang w:val="ru-RU" w:eastAsia="ru-RU"/>
              </w:rPr>
              <w:t>Структурно-коммуникативные свойства и языковые особенности  личных деловых документов: заявление, объяснительная записка</w:t>
            </w:r>
          </w:p>
        </w:tc>
        <w:tc>
          <w:tcPr>
            <w:tcW w:w="542" w:type="dxa"/>
          </w:tcPr>
          <w:p w14:paraId="1DEDCAEE" w14:textId="77777777" w:rsidR="009E55EB" w:rsidRPr="001D6B64" w:rsidRDefault="009E55EB" w:rsidP="000E445D">
            <w:pPr>
              <w:pStyle w:val="TableParagraph"/>
              <w:ind w:left="213" w:right="205"/>
              <w:jc w:val="center"/>
              <w:rPr>
                <w:sz w:val="24"/>
                <w:szCs w:val="24"/>
                <w:lang w:val="ru-RU"/>
              </w:rPr>
            </w:pPr>
            <w:r>
              <w:rPr>
                <w:sz w:val="24"/>
                <w:szCs w:val="24"/>
                <w:lang w:val="ru-RU"/>
              </w:rPr>
              <w:t>7</w:t>
            </w:r>
          </w:p>
        </w:tc>
        <w:tc>
          <w:tcPr>
            <w:tcW w:w="708" w:type="dxa"/>
          </w:tcPr>
          <w:p w14:paraId="468EE015" w14:textId="3B28F14D" w:rsidR="009E55EB" w:rsidRPr="001D6B64" w:rsidRDefault="00483097" w:rsidP="000E445D">
            <w:pPr>
              <w:pStyle w:val="TableParagraph"/>
              <w:ind w:left="213" w:right="205"/>
              <w:jc w:val="center"/>
              <w:rPr>
                <w:sz w:val="24"/>
                <w:szCs w:val="24"/>
                <w:lang w:val="ru-RU"/>
              </w:rPr>
            </w:pPr>
            <w:r>
              <w:rPr>
                <w:sz w:val="24"/>
                <w:szCs w:val="24"/>
                <w:lang w:val="ru-RU"/>
              </w:rPr>
              <w:t>1</w:t>
            </w:r>
          </w:p>
        </w:tc>
        <w:tc>
          <w:tcPr>
            <w:tcW w:w="708" w:type="dxa"/>
          </w:tcPr>
          <w:p w14:paraId="72375460" w14:textId="77777777" w:rsidR="009E55EB" w:rsidRPr="001D6B64" w:rsidRDefault="009E55EB" w:rsidP="000E445D">
            <w:pPr>
              <w:pStyle w:val="TableParagraph"/>
              <w:spacing w:line="275" w:lineRule="exact"/>
              <w:ind w:right="301"/>
              <w:jc w:val="right"/>
              <w:rPr>
                <w:w w:val="99"/>
                <w:sz w:val="24"/>
                <w:szCs w:val="24"/>
                <w:lang w:val="ru-RU"/>
              </w:rPr>
            </w:pPr>
            <w:r>
              <w:rPr>
                <w:sz w:val="24"/>
                <w:szCs w:val="24"/>
                <w:lang w:val="ru-RU"/>
              </w:rPr>
              <w:t>-</w:t>
            </w:r>
          </w:p>
        </w:tc>
        <w:tc>
          <w:tcPr>
            <w:tcW w:w="1151" w:type="dxa"/>
          </w:tcPr>
          <w:p w14:paraId="4FACE368" w14:textId="0D0E75C6" w:rsidR="009E55EB" w:rsidRPr="001D6B64" w:rsidRDefault="00483097" w:rsidP="000E445D">
            <w:pPr>
              <w:pStyle w:val="TableParagraph"/>
              <w:ind w:right="341"/>
              <w:jc w:val="right"/>
              <w:rPr>
                <w:sz w:val="24"/>
                <w:szCs w:val="24"/>
                <w:lang w:val="ru-RU"/>
              </w:rPr>
            </w:pPr>
            <w:r>
              <w:rPr>
                <w:sz w:val="24"/>
                <w:szCs w:val="24"/>
                <w:lang w:val="ru-RU"/>
              </w:rPr>
              <w:t>1</w:t>
            </w:r>
          </w:p>
        </w:tc>
        <w:tc>
          <w:tcPr>
            <w:tcW w:w="1134" w:type="dxa"/>
          </w:tcPr>
          <w:p w14:paraId="369CE26D" w14:textId="7BC8C247" w:rsidR="009E55EB" w:rsidRPr="001D6B64" w:rsidRDefault="00483097" w:rsidP="000E445D">
            <w:pPr>
              <w:pStyle w:val="TableParagraph"/>
              <w:ind w:right="516"/>
              <w:jc w:val="right"/>
              <w:rPr>
                <w:sz w:val="24"/>
                <w:szCs w:val="24"/>
                <w:lang w:val="ru-RU"/>
              </w:rPr>
            </w:pPr>
            <w:r>
              <w:rPr>
                <w:sz w:val="24"/>
                <w:szCs w:val="24"/>
                <w:lang w:val="ru-RU"/>
              </w:rPr>
              <w:t>1</w:t>
            </w:r>
          </w:p>
        </w:tc>
        <w:tc>
          <w:tcPr>
            <w:tcW w:w="1121" w:type="dxa"/>
          </w:tcPr>
          <w:p w14:paraId="3BA73AAD" w14:textId="19152590" w:rsidR="009E55EB" w:rsidRPr="001D6B64" w:rsidRDefault="00483097" w:rsidP="000E445D">
            <w:pPr>
              <w:pStyle w:val="TableParagraph"/>
              <w:spacing w:line="275" w:lineRule="exact"/>
              <w:ind w:left="7"/>
              <w:jc w:val="center"/>
              <w:rPr>
                <w:sz w:val="24"/>
                <w:szCs w:val="24"/>
                <w:lang w:val="ru-RU"/>
              </w:rPr>
            </w:pPr>
            <w:r>
              <w:rPr>
                <w:sz w:val="24"/>
                <w:szCs w:val="24"/>
                <w:lang w:val="ru-RU"/>
              </w:rPr>
              <w:t>6</w:t>
            </w:r>
          </w:p>
        </w:tc>
        <w:tc>
          <w:tcPr>
            <w:tcW w:w="1695" w:type="dxa"/>
          </w:tcPr>
          <w:p w14:paraId="1982D8D7" w14:textId="77777777" w:rsidR="009E55EB" w:rsidRDefault="009E55EB" w:rsidP="000E445D">
            <w:pPr>
              <w:pStyle w:val="TableParagraph"/>
              <w:spacing w:line="257" w:lineRule="exact"/>
              <w:ind w:left="104"/>
              <w:rPr>
                <w:sz w:val="24"/>
                <w:szCs w:val="24"/>
                <w:lang w:val="ru-RU"/>
              </w:rPr>
            </w:pPr>
            <w:r>
              <w:rPr>
                <w:sz w:val="24"/>
                <w:szCs w:val="24"/>
                <w:lang w:val="ru-RU"/>
              </w:rPr>
              <w:t xml:space="preserve">Контрольные выступления с </w:t>
            </w:r>
          </w:p>
          <w:p w14:paraId="4BC5695A" w14:textId="77777777" w:rsidR="009E55EB" w:rsidRDefault="009E55EB" w:rsidP="000E445D">
            <w:pPr>
              <w:pStyle w:val="TableParagraph"/>
              <w:spacing w:line="257" w:lineRule="exact"/>
              <w:ind w:left="104"/>
              <w:rPr>
                <w:sz w:val="24"/>
                <w:szCs w:val="24"/>
                <w:lang w:val="ru-RU"/>
              </w:rPr>
            </w:pPr>
            <w:r>
              <w:rPr>
                <w:sz w:val="24"/>
                <w:szCs w:val="24"/>
                <w:lang w:val="ru-RU"/>
              </w:rPr>
              <w:t>презентациями</w:t>
            </w:r>
          </w:p>
          <w:p w14:paraId="6F6772D7" w14:textId="77777777" w:rsidR="009E55EB" w:rsidRPr="001D6B64" w:rsidRDefault="009E55EB" w:rsidP="000E445D">
            <w:pPr>
              <w:pStyle w:val="TableParagraph"/>
              <w:spacing w:line="257" w:lineRule="exact"/>
              <w:ind w:left="104"/>
              <w:rPr>
                <w:sz w:val="24"/>
                <w:szCs w:val="24"/>
                <w:lang w:val="ru-RU"/>
              </w:rPr>
            </w:pPr>
            <w:r>
              <w:rPr>
                <w:sz w:val="24"/>
                <w:szCs w:val="24"/>
                <w:lang w:val="ru-RU"/>
              </w:rPr>
              <w:t>Тест. Опрос</w:t>
            </w:r>
          </w:p>
        </w:tc>
      </w:tr>
      <w:tr w:rsidR="009E55EB" w:rsidRPr="00167883" w14:paraId="2A52D52A" w14:textId="77777777" w:rsidTr="000E445D">
        <w:trPr>
          <w:trHeight w:val="2208"/>
        </w:trPr>
        <w:tc>
          <w:tcPr>
            <w:tcW w:w="589" w:type="dxa"/>
          </w:tcPr>
          <w:p w14:paraId="1497B547" w14:textId="77777777" w:rsidR="009E55EB" w:rsidRPr="00E27F24" w:rsidRDefault="009E55EB" w:rsidP="000E445D">
            <w:pPr>
              <w:pStyle w:val="TableParagraph"/>
              <w:spacing w:line="275" w:lineRule="exact"/>
              <w:ind w:left="89" w:right="115"/>
              <w:jc w:val="center"/>
              <w:rPr>
                <w:sz w:val="24"/>
                <w:szCs w:val="24"/>
                <w:lang w:val="ru-RU"/>
              </w:rPr>
            </w:pPr>
            <w:r>
              <w:rPr>
                <w:sz w:val="24"/>
                <w:szCs w:val="24"/>
                <w:lang w:val="ru-RU"/>
              </w:rPr>
              <w:t>10.</w:t>
            </w:r>
          </w:p>
        </w:tc>
        <w:tc>
          <w:tcPr>
            <w:tcW w:w="1701" w:type="dxa"/>
          </w:tcPr>
          <w:p w14:paraId="1B121593" w14:textId="77777777" w:rsidR="009E55EB" w:rsidRDefault="009E55EB" w:rsidP="000E445D">
            <w:pPr>
              <w:pStyle w:val="TableParagraph"/>
              <w:ind w:left="108" w:right="228"/>
              <w:rPr>
                <w:sz w:val="24"/>
                <w:szCs w:val="24"/>
                <w:lang w:val="ru-RU"/>
              </w:rPr>
            </w:pPr>
            <w:r w:rsidRPr="006F3D5C">
              <w:rPr>
                <w:sz w:val="24"/>
                <w:szCs w:val="24"/>
                <w:lang w:val="ru-RU"/>
              </w:rPr>
              <w:t>ТЕМА</w:t>
            </w:r>
            <w:r>
              <w:rPr>
                <w:sz w:val="24"/>
                <w:szCs w:val="24"/>
                <w:lang w:val="ru-RU"/>
              </w:rPr>
              <w:t xml:space="preserve"> 10.</w:t>
            </w:r>
          </w:p>
          <w:p w14:paraId="1FD26565" w14:textId="77777777" w:rsidR="009E55EB" w:rsidRPr="001D6B64" w:rsidRDefault="009E55EB" w:rsidP="000E445D">
            <w:pPr>
              <w:tabs>
                <w:tab w:val="left" w:pos="1276"/>
              </w:tabs>
              <w:spacing w:after="0" w:line="240" w:lineRule="auto"/>
              <w:jc w:val="both"/>
              <w:rPr>
                <w:rFonts w:ascii="Times New Roman" w:hAnsi="Times New Roman"/>
                <w:sz w:val="24"/>
                <w:szCs w:val="24"/>
                <w:lang w:val="ru-RU"/>
              </w:rPr>
            </w:pPr>
            <w:r w:rsidRPr="001D6B64">
              <w:rPr>
                <w:rFonts w:ascii="Times New Roman" w:hAnsi="Times New Roman"/>
                <w:sz w:val="24"/>
                <w:szCs w:val="24"/>
                <w:lang w:val="ru-RU"/>
              </w:rPr>
              <w:t>Резюме как вид делового документа</w:t>
            </w:r>
          </w:p>
          <w:p w14:paraId="6588A7FC" w14:textId="77777777" w:rsidR="009E55EB" w:rsidRPr="001D6B64" w:rsidRDefault="009E55EB" w:rsidP="000E445D">
            <w:pPr>
              <w:pStyle w:val="TableParagraph"/>
              <w:ind w:left="108" w:right="228"/>
              <w:rPr>
                <w:sz w:val="24"/>
                <w:szCs w:val="24"/>
                <w:lang w:val="ru-RU"/>
              </w:rPr>
            </w:pPr>
          </w:p>
        </w:tc>
        <w:tc>
          <w:tcPr>
            <w:tcW w:w="542" w:type="dxa"/>
          </w:tcPr>
          <w:p w14:paraId="46A155A6" w14:textId="77777777" w:rsidR="009E55EB" w:rsidRPr="001D6B64" w:rsidRDefault="009E55EB" w:rsidP="000E445D">
            <w:pPr>
              <w:pStyle w:val="TableParagraph"/>
              <w:ind w:left="213" w:right="205"/>
              <w:jc w:val="center"/>
              <w:rPr>
                <w:sz w:val="24"/>
                <w:szCs w:val="24"/>
                <w:lang w:val="ru-RU"/>
              </w:rPr>
            </w:pPr>
            <w:r>
              <w:rPr>
                <w:sz w:val="24"/>
                <w:szCs w:val="24"/>
                <w:lang w:val="ru-RU"/>
              </w:rPr>
              <w:t>7</w:t>
            </w:r>
          </w:p>
        </w:tc>
        <w:tc>
          <w:tcPr>
            <w:tcW w:w="708" w:type="dxa"/>
          </w:tcPr>
          <w:p w14:paraId="365F98BF" w14:textId="75A993D6" w:rsidR="009E55EB" w:rsidRPr="001D6B64" w:rsidRDefault="00483097" w:rsidP="000E445D">
            <w:pPr>
              <w:pStyle w:val="TableParagraph"/>
              <w:ind w:left="213" w:right="205"/>
              <w:jc w:val="center"/>
              <w:rPr>
                <w:sz w:val="24"/>
                <w:szCs w:val="24"/>
                <w:lang w:val="ru-RU"/>
              </w:rPr>
            </w:pPr>
            <w:r>
              <w:rPr>
                <w:sz w:val="24"/>
                <w:szCs w:val="24"/>
                <w:lang w:val="ru-RU"/>
              </w:rPr>
              <w:t>1</w:t>
            </w:r>
          </w:p>
        </w:tc>
        <w:tc>
          <w:tcPr>
            <w:tcW w:w="708" w:type="dxa"/>
          </w:tcPr>
          <w:p w14:paraId="0C73B041" w14:textId="77777777" w:rsidR="009E55EB" w:rsidRPr="001D6B64" w:rsidRDefault="009E55EB" w:rsidP="000E445D">
            <w:pPr>
              <w:pStyle w:val="TableParagraph"/>
              <w:spacing w:line="275" w:lineRule="exact"/>
              <w:ind w:right="301"/>
              <w:jc w:val="right"/>
              <w:rPr>
                <w:w w:val="99"/>
                <w:sz w:val="24"/>
                <w:szCs w:val="24"/>
                <w:lang w:val="ru-RU"/>
              </w:rPr>
            </w:pPr>
            <w:r>
              <w:rPr>
                <w:sz w:val="24"/>
                <w:szCs w:val="24"/>
                <w:lang w:val="ru-RU"/>
              </w:rPr>
              <w:t>-</w:t>
            </w:r>
          </w:p>
        </w:tc>
        <w:tc>
          <w:tcPr>
            <w:tcW w:w="1151" w:type="dxa"/>
          </w:tcPr>
          <w:p w14:paraId="4D3D716C" w14:textId="6B8B100A" w:rsidR="009E55EB" w:rsidRPr="001D6B64" w:rsidRDefault="00483097" w:rsidP="000E445D">
            <w:pPr>
              <w:pStyle w:val="TableParagraph"/>
              <w:ind w:right="341"/>
              <w:jc w:val="right"/>
              <w:rPr>
                <w:sz w:val="24"/>
                <w:szCs w:val="24"/>
                <w:lang w:val="ru-RU"/>
              </w:rPr>
            </w:pPr>
            <w:r>
              <w:rPr>
                <w:sz w:val="24"/>
                <w:szCs w:val="24"/>
                <w:lang w:val="ru-RU"/>
              </w:rPr>
              <w:t>1</w:t>
            </w:r>
          </w:p>
        </w:tc>
        <w:tc>
          <w:tcPr>
            <w:tcW w:w="1134" w:type="dxa"/>
          </w:tcPr>
          <w:p w14:paraId="493524D6" w14:textId="2175B4A0" w:rsidR="009E55EB" w:rsidRPr="001D6B64" w:rsidRDefault="00483097" w:rsidP="000E445D">
            <w:pPr>
              <w:pStyle w:val="TableParagraph"/>
              <w:ind w:right="516"/>
              <w:jc w:val="right"/>
              <w:rPr>
                <w:sz w:val="24"/>
                <w:szCs w:val="24"/>
                <w:lang w:val="ru-RU"/>
              </w:rPr>
            </w:pPr>
            <w:r>
              <w:rPr>
                <w:sz w:val="24"/>
                <w:szCs w:val="24"/>
                <w:lang w:val="ru-RU"/>
              </w:rPr>
              <w:t>1</w:t>
            </w:r>
          </w:p>
        </w:tc>
        <w:tc>
          <w:tcPr>
            <w:tcW w:w="1121" w:type="dxa"/>
          </w:tcPr>
          <w:p w14:paraId="16D2EF1A" w14:textId="64B4819A" w:rsidR="009E55EB" w:rsidRPr="001D6B64" w:rsidRDefault="00483097" w:rsidP="000E445D">
            <w:pPr>
              <w:pStyle w:val="TableParagraph"/>
              <w:spacing w:line="275" w:lineRule="exact"/>
              <w:ind w:left="7"/>
              <w:jc w:val="center"/>
              <w:rPr>
                <w:sz w:val="24"/>
                <w:szCs w:val="24"/>
                <w:lang w:val="ru-RU"/>
              </w:rPr>
            </w:pPr>
            <w:r>
              <w:rPr>
                <w:sz w:val="24"/>
                <w:szCs w:val="24"/>
                <w:lang w:val="ru-RU"/>
              </w:rPr>
              <w:t>6</w:t>
            </w:r>
          </w:p>
        </w:tc>
        <w:tc>
          <w:tcPr>
            <w:tcW w:w="1695" w:type="dxa"/>
          </w:tcPr>
          <w:p w14:paraId="352B6541" w14:textId="77777777" w:rsidR="009E55EB" w:rsidRDefault="009E55EB" w:rsidP="000E445D">
            <w:pPr>
              <w:pStyle w:val="TableParagraph"/>
              <w:spacing w:line="257" w:lineRule="exact"/>
              <w:ind w:left="104"/>
              <w:rPr>
                <w:sz w:val="24"/>
                <w:szCs w:val="24"/>
                <w:lang w:val="ru-RU"/>
              </w:rPr>
            </w:pPr>
            <w:r>
              <w:rPr>
                <w:sz w:val="24"/>
                <w:szCs w:val="24"/>
                <w:lang w:val="ru-RU"/>
              </w:rPr>
              <w:t xml:space="preserve">Контрольные выступления с </w:t>
            </w:r>
          </w:p>
          <w:p w14:paraId="5CD839EA" w14:textId="77777777" w:rsidR="009E55EB" w:rsidRDefault="009E55EB" w:rsidP="000E445D">
            <w:pPr>
              <w:pStyle w:val="TableParagraph"/>
              <w:spacing w:line="257" w:lineRule="exact"/>
              <w:ind w:left="104"/>
              <w:rPr>
                <w:sz w:val="24"/>
                <w:szCs w:val="24"/>
                <w:lang w:val="ru-RU"/>
              </w:rPr>
            </w:pPr>
            <w:r>
              <w:rPr>
                <w:sz w:val="24"/>
                <w:szCs w:val="24"/>
                <w:lang w:val="ru-RU"/>
              </w:rPr>
              <w:t>презентациями</w:t>
            </w:r>
          </w:p>
          <w:p w14:paraId="6E32B4E6" w14:textId="77777777" w:rsidR="009E55EB" w:rsidRPr="001D6B64" w:rsidRDefault="009E55EB" w:rsidP="000E445D">
            <w:pPr>
              <w:pStyle w:val="TableParagraph"/>
              <w:spacing w:line="257" w:lineRule="exact"/>
              <w:ind w:left="104"/>
              <w:rPr>
                <w:sz w:val="24"/>
                <w:szCs w:val="24"/>
                <w:lang w:val="ru-RU"/>
              </w:rPr>
            </w:pPr>
            <w:r>
              <w:rPr>
                <w:sz w:val="24"/>
                <w:szCs w:val="24"/>
                <w:lang w:val="ru-RU"/>
              </w:rPr>
              <w:t>Тест. Опрос</w:t>
            </w:r>
          </w:p>
        </w:tc>
      </w:tr>
      <w:tr w:rsidR="009E55EB" w:rsidRPr="00167883" w14:paraId="558B3E9C" w14:textId="77777777" w:rsidTr="000E445D">
        <w:trPr>
          <w:trHeight w:val="2208"/>
        </w:trPr>
        <w:tc>
          <w:tcPr>
            <w:tcW w:w="589" w:type="dxa"/>
          </w:tcPr>
          <w:p w14:paraId="46C87E9B" w14:textId="77777777" w:rsidR="009E55EB" w:rsidRPr="00E27F24" w:rsidRDefault="009E55EB" w:rsidP="000E445D">
            <w:pPr>
              <w:pStyle w:val="TableParagraph"/>
              <w:spacing w:line="275" w:lineRule="exact"/>
              <w:ind w:left="89" w:right="115"/>
              <w:jc w:val="center"/>
              <w:rPr>
                <w:sz w:val="24"/>
                <w:szCs w:val="24"/>
                <w:lang w:val="ru-RU"/>
              </w:rPr>
            </w:pPr>
            <w:r>
              <w:rPr>
                <w:sz w:val="24"/>
                <w:szCs w:val="24"/>
                <w:lang w:val="ru-RU"/>
              </w:rPr>
              <w:t>11.</w:t>
            </w:r>
          </w:p>
        </w:tc>
        <w:tc>
          <w:tcPr>
            <w:tcW w:w="1701" w:type="dxa"/>
          </w:tcPr>
          <w:p w14:paraId="14ADCBB0" w14:textId="77777777" w:rsidR="009E55EB" w:rsidRDefault="009E55EB" w:rsidP="000E445D">
            <w:pPr>
              <w:pStyle w:val="TableParagraph"/>
              <w:ind w:left="108" w:right="228"/>
              <w:rPr>
                <w:sz w:val="24"/>
                <w:szCs w:val="24"/>
                <w:lang w:val="ru-RU"/>
              </w:rPr>
            </w:pPr>
            <w:r w:rsidRPr="006F3D5C">
              <w:rPr>
                <w:sz w:val="24"/>
                <w:szCs w:val="24"/>
                <w:lang w:val="ru-RU"/>
              </w:rPr>
              <w:t>ТЕМА</w:t>
            </w:r>
            <w:r>
              <w:rPr>
                <w:sz w:val="24"/>
                <w:szCs w:val="24"/>
                <w:lang w:val="ru-RU"/>
              </w:rPr>
              <w:t xml:space="preserve"> 11.</w:t>
            </w:r>
          </w:p>
          <w:p w14:paraId="6A6BEE6F" w14:textId="77777777" w:rsidR="009E55EB" w:rsidRPr="002F652B" w:rsidRDefault="009E55EB" w:rsidP="000E445D">
            <w:pPr>
              <w:tabs>
                <w:tab w:val="left" w:pos="1276"/>
              </w:tabs>
              <w:spacing w:after="0" w:line="240" w:lineRule="auto"/>
              <w:jc w:val="both"/>
              <w:rPr>
                <w:rFonts w:ascii="Times New Roman" w:hAnsi="Times New Roman"/>
                <w:sz w:val="24"/>
                <w:szCs w:val="24"/>
                <w:lang w:val="ru-RU"/>
              </w:rPr>
            </w:pPr>
            <w:r w:rsidRPr="002F652B">
              <w:rPr>
                <w:rFonts w:ascii="Times New Roman" w:hAnsi="Times New Roman"/>
                <w:sz w:val="24"/>
                <w:szCs w:val="24"/>
                <w:lang w:val="ru-RU"/>
              </w:rPr>
              <w:t>Устные формы деловой (профессиональной) речи. Формат собеседования</w:t>
            </w:r>
          </w:p>
          <w:p w14:paraId="49A70DD0" w14:textId="77777777" w:rsidR="009E55EB" w:rsidRPr="002F652B" w:rsidRDefault="009E55EB" w:rsidP="000E445D">
            <w:pPr>
              <w:pStyle w:val="TableParagraph"/>
              <w:ind w:left="108" w:right="228"/>
              <w:rPr>
                <w:sz w:val="24"/>
                <w:szCs w:val="24"/>
                <w:lang w:val="ru-RU"/>
              </w:rPr>
            </w:pPr>
          </w:p>
        </w:tc>
        <w:tc>
          <w:tcPr>
            <w:tcW w:w="542" w:type="dxa"/>
          </w:tcPr>
          <w:p w14:paraId="28C9B736" w14:textId="77777777" w:rsidR="009E55EB" w:rsidRPr="002F652B" w:rsidRDefault="009E55EB" w:rsidP="000E445D">
            <w:pPr>
              <w:pStyle w:val="TableParagraph"/>
              <w:ind w:left="213" w:right="205"/>
              <w:jc w:val="center"/>
              <w:rPr>
                <w:sz w:val="24"/>
                <w:szCs w:val="24"/>
                <w:lang w:val="ru-RU"/>
              </w:rPr>
            </w:pPr>
            <w:r>
              <w:rPr>
                <w:sz w:val="24"/>
                <w:szCs w:val="24"/>
                <w:lang w:val="ru-RU"/>
              </w:rPr>
              <w:t>6</w:t>
            </w:r>
          </w:p>
        </w:tc>
        <w:tc>
          <w:tcPr>
            <w:tcW w:w="708" w:type="dxa"/>
          </w:tcPr>
          <w:p w14:paraId="5D865381" w14:textId="29697382" w:rsidR="009E55EB" w:rsidRPr="002F652B" w:rsidRDefault="00906D1D" w:rsidP="000E445D">
            <w:pPr>
              <w:pStyle w:val="TableParagraph"/>
              <w:ind w:left="213" w:right="205"/>
              <w:jc w:val="center"/>
              <w:rPr>
                <w:sz w:val="24"/>
                <w:szCs w:val="24"/>
                <w:lang w:val="ru-RU"/>
              </w:rPr>
            </w:pPr>
            <w:r>
              <w:rPr>
                <w:sz w:val="24"/>
                <w:szCs w:val="24"/>
                <w:lang w:val="ru-RU"/>
              </w:rPr>
              <w:t>1</w:t>
            </w:r>
          </w:p>
        </w:tc>
        <w:tc>
          <w:tcPr>
            <w:tcW w:w="708" w:type="dxa"/>
          </w:tcPr>
          <w:p w14:paraId="053E613F" w14:textId="77777777" w:rsidR="009E55EB" w:rsidRPr="002F652B" w:rsidRDefault="009E55EB" w:rsidP="000E445D">
            <w:pPr>
              <w:pStyle w:val="TableParagraph"/>
              <w:spacing w:line="275" w:lineRule="exact"/>
              <w:ind w:right="301"/>
              <w:jc w:val="right"/>
              <w:rPr>
                <w:w w:val="99"/>
                <w:sz w:val="24"/>
                <w:szCs w:val="24"/>
                <w:lang w:val="ru-RU"/>
              </w:rPr>
            </w:pPr>
            <w:r>
              <w:rPr>
                <w:sz w:val="24"/>
                <w:szCs w:val="24"/>
                <w:lang w:val="ru-RU"/>
              </w:rPr>
              <w:t>-</w:t>
            </w:r>
          </w:p>
        </w:tc>
        <w:tc>
          <w:tcPr>
            <w:tcW w:w="1151" w:type="dxa"/>
          </w:tcPr>
          <w:p w14:paraId="45255825" w14:textId="6C63B240" w:rsidR="009E55EB" w:rsidRPr="002F652B" w:rsidRDefault="00906D1D" w:rsidP="000E445D">
            <w:pPr>
              <w:pStyle w:val="TableParagraph"/>
              <w:ind w:right="341"/>
              <w:jc w:val="right"/>
              <w:rPr>
                <w:sz w:val="24"/>
                <w:szCs w:val="24"/>
                <w:lang w:val="ru-RU"/>
              </w:rPr>
            </w:pPr>
            <w:r>
              <w:rPr>
                <w:sz w:val="24"/>
                <w:szCs w:val="24"/>
                <w:lang w:val="ru-RU"/>
              </w:rPr>
              <w:t>1</w:t>
            </w:r>
          </w:p>
        </w:tc>
        <w:tc>
          <w:tcPr>
            <w:tcW w:w="1134" w:type="dxa"/>
          </w:tcPr>
          <w:p w14:paraId="44B36E5D" w14:textId="4F42B2C0" w:rsidR="009E55EB" w:rsidRPr="002F652B" w:rsidRDefault="00906D1D" w:rsidP="000E445D">
            <w:pPr>
              <w:pStyle w:val="TableParagraph"/>
              <w:ind w:right="516"/>
              <w:jc w:val="right"/>
              <w:rPr>
                <w:sz w:val="24"/>
                <w:szCs w:val="24"/>
                <w:lang w:val="ru-RU"/>
              </w:rPr>
            </w:pPr>
            <w:r>
              <w:rPr>
                <w:sz w:val="24"/>
                <w:szCs w:val="24"/>
                <w:lang w:val="ru-RU"/>
              </w:rPr>
              <w:t>1</w:t>
            </w:r>
          </w:p>
        </w:tc>
        <w:tc>
          <w:tcPr>
            <w:tcW w:w="1121" w:type="dxa"/>
          </w:tcPr>
          <w:p w14:paraId="329DC758" w14:textId="71166FD2" w:rsidR="009E55EB" w:rsidRPr="002F652B" w:rsidRDefault="00906D1D" w:rsidP="000E445D">
            <w:pPr>
              <w:pStyle w:val="TableParagraph"/>
              <w:spacing w:line="275" w:lineRule="exact"/>
              <w:ind w:left="7"/>
              <w:jc w:val="center"/>
              <w:rPr>
                <w:sz w:val="24"/>
                <w:szCs w:val="24"/>
                <w:lang w:val="ru-RU"/>
              </w:rPr>
            </w:pPr>
            <w:r>
              <w:rPr>
                <w:sz w:val="24"/>
                <w:szCs w:val="24"/>
                <w:lang w:val="ru-RU"/>
              </w:rPr>
              <w:t>5</w:t>
            </w:r>
          </w:p>
        </w:tc>
        <w:tc>
          <w:tcPr>
            <w:tcW w:w="1695" w:type="dxa"/>
          </w:tcPr>
          <w:p w14:paraId="69F54179" w14:textId="77777777" w:rsidR="009E55EB" w:rsidRDefault="009E55EB" w:rsidP="000E445D">
            <w:pPr>
              <w:pStyle w:val="TableParagraph"/>
              <w:spacing w:line="257" w:lineRule="exact"/>
              <w:ind w:left="104"/>
              <w:rPr>
                <w:sz w:val="24"/>
                <w:szCs w:val="24"/>
                <w:lang w:val="ru-RU"/>
              </w:rPr>
            </w:pPr>
            <w:r>
              <w:rPr>
                <w:sz w:val="24"/>
                <w:szCs w:val="24"/>
                <w:lang w:val="ru-RU"/>
              </w:rPr>
              <w:t>Проверочная работа «Документы».</w:t>
            </w:r>
          </w:p>
          <w:p w14:paraId="00DDBC3E" w14:textId="77777777" w:rsidR="009E55EB" w:rsidRPr="002F652B" w:rsidRDefault="009E55EB" w:rsidP="000E445D">
            <w:pPr>
              <w:pStyle w:val="TableParagraph"/>
              <w:spacing w:line="257" w:lineRule="exact"/>
              <w:ind w:left="104"/>
              <w:rPr>
                <w:sz w:val="24"/>
                <w:szCs w:val="24"/>
                <w:lang w:val="ru-RU"/>
              </w:rPr>
            </w:pPr>
            <w:r>
              <w:rPr>
                <w:sz w:val="24"/>
                <w:szCs w:val="24"/>
                <w:lang w:val="ru-RU"/>
              </w:rPr>
              <w:t>Опрос.</w:t>
            </w:r>
          </w:p>
        </w:tc>
      </w:tr>
      <w:tr w:rsidR="009E55EB" w:rsidRPr="00167883" w14:paraId="3D4971DD" w14:textId="77777777" w:rsidTr="000E445D">
        <w:trPr>
          <w:trHeight w:val="2208"/>
        </w:trPr>
        <w:tc>
          <w:tcPr>
            <w:tcW w:w="589" w:type="dxa"/>
          </w:tcPr>
          <w:p w14:paraId="59EDC754" w14:textId="77777777" w:rsidR="009E55EB" w:rsidRPr="00E27F24" w:rsidRDefault="009E55EB" w:rsidP="000E445D">
            <w:pPr>
              <w:pStyle w:val="TableParagraph"/>
              <w:spacing w:line="275" w:lineRule="exact"/>
              <w:ind w:left="89" w:right="115"/>
              <w:jc w:val="center"/>
              <w:rPr>
                <w:sz w:val="24"/>
                <w:szCs w:val="24"/>
                <w:lang w:val="ru-RU"/>
              </w:rPr>
            </w:pPr>
            <w:r>
              <w:rPr>
                <w:sz w:val="24"/>
                <w:szCs w:val="24"/>
                <w:lang w:val="ru-RU"/>
              </w:rPr>
              <w:t>12.</w:t>
            </w:r>
          </w:p>
        </w:tc>
        <w:tc>
          <w:tcPr>
            <w:tcW w:w="1701" w:type="dxa"/>
          </w:tcPr>
          <w:p w14:paraId="1204D2F6" w14:textId="77777777" w:rsidR="009E55EB" w:rsidRDefault="009E55EB" w:rsidP="000E445D">
            <w:pPr>
              <w:pStyle w:val="TableParagraph"/>
              <w:ind w:left="108" w:right="228"/>
              <w:rPr>
                <w:sz w:val="24"/>
                <w:szCs w:val="24"/>
                <w:lang w:val="ru-RU"/>
              </w:rPr>
            </w:pPr>
            <w:r w:rsidRPr="006F3D5C">
              <w:rPr>
                <w:sz w:val="24"/>
                <w:szCs w:val="24"/>
                <w:lang w:val="ru-RU"/>
              </w:rPr>
              <w:t>ТЕМА</w:t>
            </w:r>
            <w:r>
              <w:rPr>
                <w:sz w:val="24"/>
                <w:szCs w:val="24"/>
                <w:lang w:val="ru-RU"/>
              </w:rPr>
              <w:t xml:space="preserve"> 12.</w:t>
            </w:r>
          </w:p>
          <w:p w14:paraId="5E1DDAFE" w14:textId="77777777" w:rsidR="009E55EB" w:rsidRPr="002F652B" w:rsidRDefault="009E55EB" w:rsidP="000E445D">
            <w:pPr>
              <w:pStyle w:val="TableParagraph"/>
              <w:ind w:left="108" w:right="228"/>
              <w:rPr>
                <w:sz w:val="24"/>
                <w:szCs w:val="24"/>
              </w:rPr>
            </w:pPr>
            <w:proofErr w:type="spellStart"/>
            <w:r w:rsidRPr="002F652B">
              <w:rPr>
                <w:bCs/>
                <w:sz w:val="24"/>
                <w:szCs w:val="24"/>
              </w:rPr>
              <w:t>Основы</w:t>
            </w:r>
            <w:proofErr w:type="spellEnd"/>
            <w:r w:rsidRPr="002F652B">
              <w:rPr>
                <w:bCs/>
                <w:sz w:val="24"/>
                <w:szCs w:val="24"/>
              </w:rPr>
              <w:t xml:space="preserve"> </w:t>
            </w:r>
            <w:proofErr w:type="spellStart"/>
            <w:r w:rsidRPr="002F652B">
              <w:rPr>
                <w:bCs/>
                <w:sz w:val="24"/>
                <w:szCs w:val="24"/>
              </w:rPr>
              <w:t>ораторского</w:t>
            </w:r>
            <w:proofErr w:type="spellEnd"/>
            <w:r w:rsidRPr="002F652B">
              <w:rPr>
                <w:bCs/>
                <w:sz w:val="24"/>
                <w:szCs w:val="24"/>
              </w:rPr>
              <w:t xml:space="preserve"> </w:t>
            </w:r>
            <w:proofErr w:type="spellStart"/>
            <w:r w:rsidRPr="002F652B">
              <w:rPr>
                <w:bCs/>
                <w:sz w:val="24"/>
                <w:szCs w:val="24"/>
              </w:rPr>
              <w:t>искусства</w:t>
            </w:r>
            <w:proofErr w:type="spellEnd"/>
          </w:p>
        </w:tc>
        <w:tc>
          <w:tcPr>
            <w:tcW w:w="542" w:type="dxa"/>
          </w:tcPr>
          <w:p w14:paraId="3A6721E2" w14:textId="77777777" w:rsidR="009E55EB" w:rsidRPr="006F3D5C" w:rsidRDefault="009E55EB" w:rsidP="000E445D">
            <w:pPr>
              <w:pStyle w:val="TableParagraph"/>
              <w:ind w:left="213" w:right="205"/>
              <w:jc w:val="center"/>
              <w:rPr>
                <w:sz w:val="24"/>
                <w:szCs w:val="24"/>
              </w:rPr>
            </w:pPr>
            <w:r>
              <w:rPr>
                <w:sz w:val="24"/>
                <w:szCs w:val="24"/>
                <w:lang w:val="ru-RU"/>
              </w:rPr>
              <w:t>6</w:t>
            </w:r>
          </w:p>
        </w:tc>
        <w:tc>
          <w:tcPr>
            <w:tcW w:w="708" w:type="dxa"/>
          </w:tcPr>
          <w:p w14:paraId="218BAC40" w14:textId="3FB5D1CD" w:rsidR="009E55EB" w:rsidRPr="006F3D5C" w:rsidRDefault="00906D1D" w:rsidP="000E445D">
            <w:pPr>
              <w:pStyle w:val="TableParagraph"/>
              <w:ind w:left="213" w:right="205"/>
              <w:jc w:val="center"/>
              <w:rPr>
                <w:sz w:val="24"/>
                <w:szCs w:val="24"/>
              </w:rPr>
            </w:pPr>
            <w:r>
              <w:rPr>
                <w:sz w:val="24"/>
                <w:szCs w:val="24"/>
                <w:lang w:val="ru-RU"/>
              </w:rPr>
              <w:t>1</w:t>
            </w:r>
          </w:p>
        </w:tc>
        <w:tc>
          <w:tcPr>
            <w:tcW w:w="708" w:type="dxa"/>
          </w:tcPr>
          <w:p w14:paraId="065BE23A" w14:textId="77777777" w:rsidR="009E55EB" w:rsidRPr="006F3D5C" w:rsidRDefault="009E55EB" w:rsidP="000E445D">
            <w:pPr>
              <w:pStyle w:val="TableParagraph"/>
              <w:spacing w:line="275" w:lineRule="exact"/>
              <w:ind w:right="301"/>
              <w:jc w:val="right"/>
              <w:rPr>
                <w:w w:val="99"/>
                <w:sz w:val="24"/>
                <w:szCs w:val="24"/>
              </w:rPr>
            </w:pPr>
            <w:r>
              <w:rPr>
                <w:sz w:val="24"/>
                <w:szCs w:val="24"/>
                <w:lang w:val="ru-RU"/>
              </w:rPr>
              <w:t>-</w:t>
            </w:r>
          </w:p>
        </w:tc>
        <w:tc>
          <w:tcPr>
            <w:tcW w:w="1151" w:type="dxa"/>
          </w:tcPr>
          <w:p w14:paraId="0E028FC8" w14:textId="1E7F3614" w:rsidR="009E55EB" w:rsidRPr="006F3D5C" w:rsidRDefault="00906D1D" w:rsidP="000E445D">
            <w:pPr>
              <w:pStyle w:val="TableParagraph"/>
              <w:ind w:right="341"/>
              <w:jc w:val="right"/>
              <w:rPr>
                <w:sz w:val="24"/>
                <w:szCs w:val="24"/>
              </w:rPr>
            </w:pPr>
            <w:r>
              <w:rPr>
                <w:sz w:val="24"/>
                <w:szCs w:val="24"/>
                <w:lang w:val="ru-RU"/>
              </w:rPr>
              <w:t>1</w:t>
            </w:r>
          </w:p>
        </w:tc>
        <w:tc>
          <w:tcPr>
            <w:tcW w:w="1134" w:type="dxa"/>
          </w:tcPr>
          <w:p w14:paraId="1352B4CA" w14:textId="6C082F2F" w:rsidR="009E55EB" w:rsidRPr="006F3D5C" w:rsidRDefault="00906D1D" w:rsidP="000E445D">
            <w:pPr>
              <w:pStyle w:val="TableParagraph"/>
              <w:ind w:right="516"/>
              <w:jc w:val="right"/>
              <w:rPr>
                <w:sz w:val="24"/>
                <w:szCs w:val="24"/>
              </w:rPr>
            </w:pPr>
            <w:r>
              <w:rPr>
                <w:sz w:val="24"/>
                <w:szCs w:val="24"/>
                <w:lang w:val="ru-RU"/>
              </w:rPr>
              <w:t>1</w:t>
            </w:r>
          </w:p>
        </w:tc>
        <w:tc>
          <w:tcPr>
            <w:tcW w:w="1121" w:type="dxa"/>
          </w:tcPr>
          <w:p w14:paraId="66EE67A5" w14:textId="55D72182" w:rsidR="009E55EB" w:rsidRPr="006F3D5C" w:rsidRDefault="00906D1D" w:rsidP="000E445D">
            <w:pPr>
              <w:pStyle w:val="TableParagraph"/>
              <w:spacing w:line="275" w:lineRule="exact"/>
              <w:ind w:left="7"/>
              <w:jc w:val="center"/>
              <w:rPr>
                <w:sz w:val="24"/>
                <w:szCs w:val="24"/>
              </w:rPr>
            </w:pPr>
            <w:r>
              <w:rPr>
                <w:sz w:val="24"/>
                <w:szCs w:val="24"/>
                <w:lang w:val="ru-RU"/>
              </w:rPr>
              <w:t>5</w:t>
            </w:r>
          </w:p>
        </w:tc>
        <w:tc>
          <w:tcPr>
            <w:tcW w:w="1695" w:type="dxa"/>
          </w:tcPr>
          <w:p w14:paraId="630B22F8" w14:textId="77777777" w:rsidR="009E55EB" w:rsidRPr="002F652B" w:rsidRDefault="009E55EB" w:rsidP="000E445D">
            <w:pPr>
              <w:pStyle w:val="TableParagraph"/>
              <w:spacing w:line="257" w:lineRule="exact"/>
              <w:ind w:left="104"/>
              <w:rPr>
                <w:sz w:val="24"/>
                <w:szCs w:val="24"/>
                <w:lang w:val="ru-RU"/>
              </w:rPr>
            </w:pPr>
            <w:r>
              <w:rPr>
                <w:sz w:val="24"/>
                <w:szCs w:val="24"/>
                <w:lang w:val="ru-RU"/>
              </w:rPr>
              <w:t>Опрос. Тест</w:t>
            </w:r>
          </w:p>
        </w:tc>
      </w:tr>
      <w:tr w:rsidR="009E55EB" w:rsidRPr="00167883" w14:paraId="55B58C22" w14:textId="77777777" w:rsidTr="000E445D">
        <w:trPr>
          <w:trHeight w:val="2208"/>
        </w:trPr>
        <w:tc>
          <w:tcPr>
            <w:tcW w:w="589" w:type="dxa"/>
          </w:tcPr>
          <w:p w14:paraId="45A20918" w14:textId="77777777" w:rsidR="009E55EB" w:rsidRPr="00E27F24" w:rsidRDefault="009E55EB" w:rsidP="000E445D">
            <w:pPr>
              <w:pStyle w:val="TableParagraph"/>
              <w:spacing w:line="275" w:lineRule="exact"/>
              <w:ind w:left="89" w:right="115"/>
              <w:jc w:val="center"/>
              <w:rPr>
                <w:sz w:val="24"/>
                <w:szCs w:val="24"/>
                <w:lang w:val="ru-RU"/>
              </w:rPr>
            </w:pPr>
            <w:r>
              <w:rPr>
                <w:sz w:val="24"/>
                <w:szCs w:val="24"/>
                <w:lang w:val="ru-RU"/>
              </w:rPr>
              <w:t>13.</w:t>
            </w:r>
          </w:p>
        </w:tc>
        <w:tc>
          <w:tcPr>
            <w:tcW w:w="1701" w:type="dxa"/>
          </w:tcPr>
          <w:p w14:paraId="7443C771" w14:textId="77777777" w:rsidR="009E55EB" w:rsidRDefault="009E55EB" w:rsidP="000E445D">
            <w:pPr>
              <w:pStyle w:val="TableParagraph"/>
              <w:ind w:left="108" w:right="228"/>
              <w:rPr>
                <w:sz w:val="24"/>
                <w:szCs w:val="24"/>
                <w:lang w:val="ru-RU"/>
              </w:rPr>
            </w:pPr>
            <w:r w:rsidRPr="006F3D5C">
              <w:rPr>
                <w:sz w:val="24"/>
                <w:szCs w:val="24"/>
                <w:lang w:val="ru-RU"/>
              </w:rPr>
              <w:t>ТЕМА</w:t>
            </w:r>
            <w:r>
              <w:rPr>
                <w:sz w:val="24"/>
                <w:szCs w:val="24"/>
                <w:lang w:val="ru-RU"/>
              </w:rPr>
              <w:t xml:space="preserve"> 13.</w:t>
            </w:r>
          </w:p>
          <w:p w14:paraId="67471F34" w14:textId="77777777" w:rsidR="009E55EB" w:rsidRPr="002F652B" w:rsidRDefault="009E55EB" w:rsidP="000E445D">
            <w:pPr>
              <w:pStyle w:val="TableParagraph"/>
              <w:ind w:left="108" w:right="228"/>
              <w:rPr>
                <w:sz w:val="24"/>
                <w:szCs w:val="24"/>
                <w:lang w:val="ru-RU"/>
              </w:rPr>
            </w:pPr>
            <w:r w:rsidRPr="002F652B">
              <w:rPr>
                <w:sz w:val="24"/>
                <w:szCs w:val="24"/>
                <w:lang w:val="ru-RU"/>
              </w:rPr>
              <w:t>Этапы работы над публичной речью</w:t>
            </w:r>
          </w:p>
        </w:tc>
        <w:tc>
          <w:tcPr>
            <w:tcW w:w="542" w:type="dxa"/>
          </w:tcPr>
          <w:p w14:paraId="2E84F01F" w14:textId="77777777" w:rsidR="009E55EB" w:rsidRPr="002F652B" w:rsidRDefault="009E55EB" w:rsidP="000E445D">
            <w:pPr>
              <w:pStyle w:val="TableParagraph"/>
              <w:ind w:left="213" w:right="205"/>
              <w:jc w:val="center"/>
              <w:rPr>
                <w:sz w:val="24"/>
                <w:szCs w:val="24"/>
                <w:lang w:val="ru-RU"/>
              </w:rPr>
            </w:pPr>
            <w:r>
              <w:rPr>
                <w:sz w:val="24"/>
                <w:szCs w:val="24"/>
                <w:lang w:val="ru-RU"/>
              </w:rPr>
              <w:t>7</w:t>
            </w:r>
          </w:p>
        </w:tc>
        <w:tc>
          <w:tcPr>
            <w:tcW w:w="708" w:type="dxa"/>
          </w:tcPr>
          <w:p w14:paraId="3CFCB41F" w14:textId="679AE784" w:rsidR="009E55EB" w:rsidRPr="002F652B" w:rsidRDefault="00C240A0" w:rsidP="000E445D">
            <w:pPr>
              <w:pStyle w:val="TableParagraph"/>
              <w:ind w:left="213" w:right="205"/>
              <w:jc w:val="center"/>
              <w:rPr>
                <w:sz w:val="24"/>
                <w:szCs w:val="24"/>
                <w:lang w:val="ru-RU"/>
              </w:rPr>
            </w:pPr>
            <w:r>
              <w:rPr>
                <w:sz w:val="24"/>
                <w:szCs w:val="24"/>
                <w:lang w:val="ru-RU"/>
              </w:rPr>
              <w:t>1</w:t>
            </w:r>
          </w:p>
        </w:tc>
        <w:tc>
          <w:tcPr>
            <w:tcW w:w="708" w:type="dxa"/>
          </w:tcPr>
          <w:p w14:paraId="4596E174" w14:textId="77777777" w:rsidR="009E55EB" w:rsidRPr="002F652B" w:rsidRDefault="009E55EB" w:rsidP="000E445D">
            <w:pPr>
              <w:pStyle w:val="TableParagraph"/>
              <w:spacing w:line="275" w:lineRule="exact"/>
              <w:ind w:right="301"/>
              <w:jc w:val="right"/>
              <w:rPr>
                <w:w w:val="99"/>
                <w:sz w:val="24"/>
                <w:szCs w:val="24"/>
                <w:lang w:val="ru-RU"/>
              </w:rPr>
            </w:pPr>
            <w:r>
              <w:rPr>
                <w:sz w:val="24"/>
                <w:szCs w:val="24"/>
                <w:lang w:val="ru-RU"/>
              </w:rPr>
              <w:t>-</w:t>
            </w:r>
          </w:p>
        </w:tc>
        <w:tc>
          <w:tcPr>
            <w:tcW w:w="1151" w:type="dxa"/>
          </w:tcPr>
          <w:p w14:paraId="4853F0F6" w14:textId="60C1E39E" w:rsidR="009E55EB" w:rsidRPr="002F652B" w:rsidRDefault="00C240A0" w:rsidP="000E445D">
            <w:pPr>
              <w:pStyle w:val="TableParagraph"/>
              <w:ind w:right="341"/>
              <w:jc w:val="right"/>
              <w:rPr>
                <w:sz w:val="24"/>
                <w:szCs w:val="24"/>
                <w:lang w:val="ru-RU"/>
              </w:rPr>
            </w:pPr>
            <w:r>
              <w:rPr>
                <w:sz w:val="24"/>
                <w:szCs w:val="24"/>
                <w:lang w:val="ru-RU"/>
              </w:rPr>
              <w:t>1</w:t>
            </w:r>
          </w:p>
        </w:tc>
        <w:tc>
          <w:tcPr>
            <w:tcW w:w="1134" w:type="dxa"/>
          </w:tcPr>
          <w:p w14:paraId="574FF4B1" w14:textId="5EF1E7EA" w:rsidR="009E55EB" w:rsidRPr="002F652B" w:rsidRDefault="00C240A0" w:rsidP="000E445D">
            <w:pPr>
              <w:pStyle w:val="TableParagraph"/>
              <w:ind w:right="516"/>
              <w:jc w:val="right"/>
              <w:rPr>
                <w:sz w:val="24"/>
                <w:szCs w:val="24"/>
                <w:lang w:val="ru-RU"/>
              </w:rPr>
            </w:pPr>
            <w:r>
              <w:rPr>
                <w:sz w:val="24"/>
                <w:szCs w:val="24"/>
                <w:lang w:val="ru-RU"/>
              </w:rPr>
              <w:t>1</w:t>
            </w:r>
          </w:p>
        </w:tc>
        <w:tc>
          <w:tcPr>
            <w:tcW w:w="1121" w:type="dxa"/>
          </w:tcPr>
          <w:p w14:paraId="316B16A6" w14:textId="175A1A05" w:rsidR="009E55EB" w:rsidRPr="002F652B" w:rsidRDefault="00C240A0" w:rsidP="000E445D">
            <w:pPr>
              <w:pStyle w:val="TableParagraph"/>
              <w:spacing w:line="275" w:lineRule="exact"/>
              <w:ind w:left="7"/>
              <w:jc w:val="center"/>
              <w:rPr>
                <w:sz w:val="24"/>
                <w:szCs w:val="24"/>
                <w:lang w:val="ru-RU"/>
              </w:rPr>
            </w:pPr>
            <w:r>
              <w:rPr>
                <w:sz w:val="24"/>
                <w:szCs w:val="24"/>
                <w:lang w:val="ru-RU"/>
              </w:rPr>
              <w:t>6</w:t>
            </w:r>
          </w:p>
        </w:tc>
        <w:tc>
          <w:tcPr>
            <w:tcW w:w="1695" w:type="dxa"/>
          </w:tcPr>
          <w:p w14:paraId="7450AACE" w14:textId="77777777" w:rsidR="009E55EB" w:rsidRPr="002F652B" w:rsidRDefault="009E55EB" w:rsidP="000E445D">
            <w:pPr>
              <w:pStyle w:val="TableParagraph"/>
              <w:spacing w:line="257" w:lineRule="exact"/>
              <w:ind w:left="104"/>
              <w:rPr>
                <w:sz w:val="24"/>
                <w:szCs w:val="24"/>
                <w:lang w:val="ru-RU"/>
              </w:rPr>
            </w:pPr>
            <w:r>
              <w:rPr>
                <w:sz w:val="24"/>
                <w:szCs w:val="24"/>
                <w:lang w:val="ru-RU"/>
              </w:rPr>
              <w:t>Опрос. Тест</w:t>
            </w:r>
          </w:p>
        </w:tc>
      </w:tr>
      <w:tr w:rsidR="009E55EB" w:rsidRPr="00167883" w14:paraId="2B2DFD47" w14:textId="77777777" w:rsidTr="000E445D">
        <w:trPr>
          <w:trHeight w:val="2208"/>
        </w:trPr>
        <w:tc>
          <w:tcPr>
            <w:tcW w:w="589" w:type="dxa"/>
          </w:tcPr>
          <w:p w14:paraId="30CDD263" w14:textId="77777777" w:rsidR="009E55EB" w:rsidRPr="00E27F24" w:rsidRDefault="009E55EB" w:rsidP="000E445D">
            <w:pPr>
              <w:pStyle w:val="TableParagraph"/>
              <w:spacing w:line="275" w:lineRule="exact"/>
              <w:ind w:left="89" w:right="115"/>
              <w:jc w:val="center"/>
              <w:rPr>
                <w:sz w:val="24"/>
                <w:szCs w:val="24"/>
                <w:lang w:val="ru-RU"/>
              </w:rPr>
            </w:pPr>
            <w:r>
              <w:rPr>
                <w:sz w:val="24"/>
                <w:szCs w:val="24"/>
                <w:lang w:val="ru-RU"/>
              </w:rPr>
              <w:lastRenderedPageBreak/>
              <w:t>14.</w:t>
            </w:r>
          </w:p>
        </w:tc>
        <w:tc>
          <w:tcPr>
            <w:tcW w:w="1701" w:type="dxa"/>
          </w:tcPr>
          <w:p w14:paraId="630CF83B" w14:textId="77777777" w:rsidR="009E55EB" w:rsidRDefault="009E55EB" w:rsidP="000E445D">
            <w:pPr>
              <w:pStyle w:val="TableParagraph"/>
              <w:ind w:left="108" w:right="228"/>
              <w:rPr>
                <w:sz w:val="24"/>
                <w:szCs w:val="24"/>
                <w:lang w:val="ru-RU"/>
              </w:rPr>
            </w:pPr>
            <w:r w:rsidRPr="006F3D5C">
              <w:rPr>
                <w:sz w:val="24"/>
                <w:szCs w:val="24"/>
                <w:lang w:val="ru-RU"/>
              </w:rPr>
              <w:t>ТЕМА</w:t>
            </w:r>
            <w:r>
              <w:rPr>
                <w:sz w:val="24"/>
                <w:szCs w:val="24"/>
                <w:lang w:val="ru-RU"/>
              </w:rPr>
              <w:t xml:space="preserve"> 14.</w:t>
            </w:r>
          </w:p>
          <w:p w14:paraId="039BC83A" w14:textId="77777777" w:rsidR="009E55EB" w:rsidRPr="002F652B" w:rsidRDefault="009E55EB" w:rsidP="000E445D">
            <w:pPr>
              <w:shd w:val="clear" w:color="auto" w:fill="FFFFFF"/>
              <w:spacing w:after="0" w:line="240" w:lineRule="auto"/>
              <w:jc w:val="both"/>
              <w:rPr>
                <w:rFonts w:ascii="Times New Roman" w:hAnsi="Times New Roman"/>
                <w:bCs/>
                <w:sz w:val="24"/>
                <w:szCs w:val="24"/>
                <w:lang w:val="ru-RU"/>
              </w:rPr>
            </w:pPr>
            <w:r>
              <w:rPr>
                <w:rFonts w:ascii="Times New Roman" w:hAnsi="Times New Roman"/>
                <w:bCs/>
                <w:sz w:val="24"/>
                <w:szCs w:val="24"/>
                <w:lang w:val="ru-RU"/>
              </w:rPr>
              <w:t>Лингвистичес</w:t>
            </w:r>
            <w:r w:rsidRPr="002F652B">
              <w:rPr>
                <w:rFonts w:ascii="Times New Roman" w:hAnsi="Times New Roman"/>
                <w:bCs/>
                <w:sz w:val="24"/>
                <w:szCs w:val="24"/>
                <w:lang w:val="ru-RU"/>
              </w:rPr>
              <w:t>кие аспекты эффективной деловой (профессиональной) коммуникации</w:t>
            </w:r>
          </w:p>
          <w:p w14:paraId="0A5D15EA" w14:textId="77777777" w:rsidR="009E55EB" w:rsidRPr="002F652B" w:rsidRDefault="009E55EB" w:rsidP="000E445D">
            <w:pPr>
              <w:pStyle w:val="TableParagraph"/>
              <w:ind w:left="108" w:right="228"/>
              <w:rPr>
                <w:sz w:val="24"/>
                <w:szCs w:val="24"/>
                <w:lang w:val="ru-RU"/>
              </w:rPr>
            </w:pPr>
          </w:p>
        </w:tc>
        <w:tc>
          <w:tcPr>
            <w:tcW w:w="542" w:type="dxa"/>
          </w:tcPr>
          <w:p w14:paraId="301E785E" w14:textId="77777777" w:rsidR="009E55EB" w:rsidRPr="002F652B" w:rsidRDefault="009E55EB" w:rsidP="000E445D">
            <w:pPr>
              <w:pStyle w:val="TableParagraph"/>
              <w:ind w:left="213" w:right="205"/>
              <w:jc w:val="center"/>
              <w:rPr>
                <w:sz w:val="24"/>
                <w:szCs w:val="24"/>
                <w:lang w:val="ru-RU"/>
              </w:rPr>
            </w:pPr>
            <w:r>
              <w:rPr>
                <w:sz w:val="24"/>
                <w:szCs w:val="24"/>
                <w:lang w:val="ru-RU"/>
              </w:rPr>
              <w:t>6</w:t>
            </w:r>
          </w:p>
        </w:tc>
        <w:tc>
          <w:tcPr>
            <w:tcW w:w="708" w:type="dxa"/>
          </w:tcPr>
          <w:p w14:paraId="1BFC7722" w14:textId="31D76A92" w:rsidR="009E55EB" w:rsidRPr="002F652B" w:rsidRDefault="00C240A0" w:rsidP="000E445D">
            <w:pPr>
              <w:pStyle w:val="TableParagraph"/>
              <w:ind w:left="213" w:right="205"/>
              <w:jc w:val="center"/>
              <w:rPr>
                <w:sz w:val="24"/>
                <w:szCs w:val="24"/>
                <w:lang w:val="ru-RU"/>
              </w:rPr>
            </w:pPr>
            <w:r>
              <w:rPr>
                <w:sz w:val="24"/>
                <w:szCs w:val="24"/>
                <w:lang w:val="ru-RU"/>
              </w:rPr>
              <w:t>1</w:t>
            </w:r>
          </w:p>
        </w:tc>
        <w:tc>
          <w:tcPr>
            <w:tcW w:w="708" w:type="dxa"/>
          </w:tcPr>
          <w:p w14:paraId="3F7303AE" w14:textId="77777777" w:rsidR="009E55EB" w:rsidRPr="002F652B" w:rsidRDefault="009E55EB" w:rsidP="000E445D">
            <w:pPr>
              <w:pStyle w:val="TableParagraph"/>
              <w:spacing w:line="275" w:lineRule="exact"/>
              <w:ind w:right="301"/>
              <w:jc w:val="right"/>
              <w:rPr>
                <w:w w:val="99"/>
                <w:sz w:val="24"/>
                <w:szCs w:val="24"/>
                <w:lang w:val="ru-RU"/>
              </w:rPr>
            </w:pPr>
            <w:r>
              <w:rPr>
                <w:sz w:val="24"/>
                <w:szCs w:val="24"/>
                <w:lang w:val="ru-RU"/>
              </w:rPr>
              <w:t>-</w:t>
            </w:r>
          </w:p>
        </w:tc>
        <w:tc>
          <w:tcPr>
            <w:tcW w:w="1151" w:type="dxa"/>
          </w:tcPr>
          <w:p w14:paraId="3A610A1F" w14:textId="604ACFB8" w:rsidR="009E55EB" w:rsidRPr="002F652B" w:rsidRDefault="00C240A0" w:rsidP="000E445D">
            <w:pPr>
              <w:pStyle w:val="TableParagraph"/>
              <w:ind w:right="341"/>
              <w:jc w:val="right"/>
              <w:rPr>
                <w:sz w:val="24"/>
                <w:szCs w:val="24"/>
                <w:lang w:val="ru-RU"/>
              </w:rPr>
            </w:pPr>
            <w:r>
              <w:rPr>
                <w:sz w:val="24"/>
                <w:szCs w:val="24"/>
                <w:lang w:val="ru-RU"/>
              </w:rPr>
              <w:t>1</w:t>
            </w:r>
          </w:p>
        </w:tc>
        <w:tc>
          <w:tcPr>
            <w:tcW w:w="1134" w:type="dxa"/>
          </w:tcPr>
          <w:p w14:paraId="37CE0DEC" w14:textId="40EEFCEB" w:rsidR="009E55EB" w:rsidRPr="002F652B" w:rsidRDefault="00C240A0" w:rsidP="000E445D">
            <w:pPr>
              <w:pStyle w:val="TableParagraph"/>
              <w:ind w:right="516"/>
              <w:jc w:val="right"/>
              <w:rPr>
                <w:sz w:val="24"/>
                <w:szCs w:val="24"/>
                <w:lang w:val="ru-RU"/>
              </w:rPr>
            </w:pPr>
            <w:r>
              <w:rPr>
                <w:sz w:val="24"/>
                <w:szCs w:val="24"/>
                <w:lang w:val="ru-RU"/>
              </w:rPr>
              <w:t>1</w:t>
            </w:r>
          </w:p>
        </w:tc>
        <w:tc>
          <w:tcPr>
            <w:tcW w:w="1121" w:type="dxa"/>
          </w:tcPr>
          <w:p w14:paraId="76F8D539" w14:textId="0B6B0D31" w:rsidR="009E55EB" w:rsidRPr="002F652B" w:rsidRDefault="00C240A0" w:rsidP="000E445D">
            <w:pPr>
              <w:pStyle w:val="TableParagraph"/>
              <w:spacing w:line="275" w:lineRule="exact"/>
              <w:ind w:left="7"/>
              <w:jc w:val="center"/>
              <w:rPr>
                <w:sz w:val="24"/>
                <w:szCs w:val="24"/>
                <w:lang w:val="ru-RU"/>
              </w:rPr>
            </w:pPr>
            <w:r>
              <w:rPr>
                <w:sz w:val="24"/>
                <w:szCs w:val="24"/>
                <w:lang w:val="ru-RU"/>
              </w:rPr>
              <w:t>5</w:t>
            </w:r>
          </w:p>
        </w:tc>
        <w:tc>
          <w:tcPr>
            <w:tcW w:w="1695" w:type="dxa"/>
          </w:tcPr>
          <w:p w14:paraId="4318D847" w14:textId="77777777" w:rsidR="009E55EB" w:rsidRPr="002F652B" w:rsidRDefault="009E55EB" w:rsidP="000E445D">
            <w:pPr>
              <w:pStyle w:val="TableParagraph"/>
              <w:spacing w:line="257" w:lineRule="exact"/>
              <w:ind w:left="104"/>
              <w:rPr>
                <w:sz w:val="24"/>
                <w:szCs w:val="24"/>
                <w:lang w:val="ru-RU"/>
              </w:rPr>
            </w:pPr>
            <w:r>
              <w:rPr>
                <w:sz w:val="24"/>
                <w:szCs w:val="24"/>
                <w:lang w:val="ru-RU"/>
              </w:rPr>
              <w:t>Опрос. Тест</w:t>
            </w:r>
          </w:p>
        </w:tc>
      </w:tr>
      <w:tr w:rsidR="009E55EB" w:rsidRPr="00167883" w14:paraId="23718DBA" w14:textId="77777777" w:rsidTr="000E445D">
        <w:trPr>
          <w:trHeight w:val="2208"/>
        </w:trPr>
        <w:tc>
          <w:tcPr>
            <w:tcW w:w="589" w:type="dxa"/>
          </w:tcPr>
          <w:p w14:paraId="1E5A4C56" w14:textId="77777777" w:rsidR="009E55EB" w:rsidRPr="00E27F24" w:rsidRDefault="009E55EB" w:rsidP="000E445D">
            <w:pPr>
              <w:pStyle w:val="TableParagraph"/>
              <w:spacing w:line="275" w:lineRule="exact"/>
              <w:ind w:left="89" w:right="115"/>
              <w:jc w:val="center"/>
              <w:rPr>
                <w:sz w:val="24"/>
                <w:szCs w:val="24"/>
                <w:lang w:val="ru-RU"/>
              </w:rPr>
            </w:pPr>
            <w:r>
              <w:rPr>
                <w:sz w:val="24"/>
                <w:szCs w:val="24"/>
                <w:lang w:val="ru-RU"/>
              </w:rPr>
              <w:t>15.</w:t>
            </w:r>
          </w:p>
        </w:tc>
        <w:tc>
          <w:tcPr>
            <w:tcW w:w="1701" w:type="dxa"/>
          </w:tcPr>
          <w:p w14:paraId="092F33EC" w14:textId="77777777" w:rsidR="009E55EB" w:rsidRDefault="009E55EB" w:rsidP="000E445D">
            <w:pPr>
              <w:pStyle w:val="TableParagraph"/>
              <w:ind w:left="108" w:right="228"/>
              <w:rPr>
                <w:sz w:val="24"/>
                <w:szCs w:val="24"/>
                <w:lang w:val="ru-RU"/>
              </w:rPr>
            </w:pPr>
            <w:r w:rsidRPr="006F3D5C">
              <w:rPr>
                <w:sz w:val="24"/>
                <w:szCs w:val="24"/>
                <w:lang w:val="ru-RU"/>
              </w:rPr>
              <w:t>ТЕМА</w:t>
            </w:r>
            <w:r>
              <w:rPr>
                <w:sz w:val="24"/>
                <w:szCs w:val="24"/>
                <w:lang w:val="ru-RU"/>
              </w:rPr>
              <w:t xml:space="preserve"> 15.</w:t>
            </w:r>
          </w:p>
          <w:p w14:paraId="72E78C72" w14:textId="77777777" w:rsidR="009E55EB" w:rsidRPr="002F652B" w:rsidRDefault="009E55EB" w:rsidP="000E445D">
            <w:pPr>
              <w:shd w:val="clear" w:color="auto" w:fill="FFFFFF"/>
              <w:tabs>
                <w:tab w:val="left" w:pos="1418"/>
              </w:tabs>
              <w:spacing w:after="0" w:line="240" w:lineRule="auto"/>
              <w:jc w:val="both"/>
              <w:rPr>
                <w:rFonts w:ascii="Times New Roman" w:hAnsi="Times New Roman"/>
                <w:sz w:val="24"/>
                <w:szCs w:val="24"/>
                <w:lang w:val="ru-RU"/>
              </w:rPr>
            </w:pPr>
            <w:r w:rsidRPr="002F652B">
              <w:rPr>
                <w:rFonts w:ascii="Times New Roman" w:hAnsi="Times New Roman"/>
                <w:sz w:val="24"/>
                <w:szCs w:val="24"/>
                <w:lang w:val="ru-RU"/>
              </w:rPr>
              <w:t xml:space="preserve">Публичные выступления малых жанров: </w:t>
            </w:r>
            <w:proofErr w:type="spellStart"/>
            <w:r w:rsidRPr="002F652B">
              <w:rPr>
                <w:rFonts w:ascii="Times New Roman" w:hAnsi="Times New Roman"/>
                <w:sz w:val="24"/>
                <w:szCs w:val="24"/>
                <w:lang w:val="ru-RU"/>
              </w:rPr>
              <w:t>самопрезентация</w:t>
            </w:r>
            <w:proofErr w:type="spellEnd"/>
            <w:r w:rsidRPr="002F652B">
              <w:rPr>
                <w:rFonts w:ascii="Times New Roman" w:hAnsi="Times New Roman"/>
                <w:sz w:val="24"/>
                <w:szCs w:val="24"/>
                <w:lang w:val="ru-RU"/>
              </w:rPr>
              <w:t>, рецензия</w:t>
            </w:r>
          </w:p>
          <w:p w14:paraId="3803D598" w14:textId="77777777" w:rsidR="009E55EB" w:rsidRDefault="009E55EB" w:rsidP="000E445D">
            <w:pPr>
              <w:pStyle w:val="TableParagraph"/>
              <w:ind w:left="108" w:right="228"/>
              <w:rPr>
                <w:sz w:val="24"/>
                <w:szCs w:val="24"/>
                <w:lang w:val="ru-RU"/>
              </w:rPr>
            </w:pPr>
          </w:p>
          <w:p w14:paraId="0625FC84" w14:textId="77777777" w:rsidR="009E55EB" w:rsidRPr="002F652B" w:rsidRDefault="009E55EB" w:rsidP="000E445D">
            <w:pPr>
              <w:pStyle w:val="TableParagraph"/>
              <w:ind w:left="108" w:right="228"/>
              <w:rPr>
                <w:sz w:val="24"/>
                <w:szCs w:val="24"/>
                <w:lang w:val="ru-RU"/>
              </w:rPr>
            </w:pPr>
          </w:p>
        </w:tc>
        <w:tc>
          <w:tcPr>
            <w:tcW w:w="542" w:type="dxa"/>
          </w:tcPr>
          <w:p w14:paraId="7A5514B0" w14:textId="77777777" w:rsidR="009E55EB" w:rsidRPr="002F652B" w:rsidRDefault="009E55EB" w:rsidP="000E445D">
            <w:pPr>
              <w:pStyle w:val="TableParagraph"/>
              <w:ind w:left="213" w:right="205"/>
              <w:jc w:val="center"/>
              <w:rPr>
                <w:sz w:val="24"/>
                <w:szCs w:val="24"/>
                <w:lang w:val="ru-RU"/>
              </w:rPr>
            </w:pPr>
            <w:r>
              <w:rPr>
                <w:sz w:val="24"/>
                <w:szCs w:val="24"/>
                <w:lang w:val="ru-RU"/>
              </w:rPr>
              <w:t>7</w:t>
            </w:r>
          </w:p>
        </w:tc>
        <w:tc>
          <w:tcPr>
            <w:tcW w:w="708" w:type="dxa"/>
          </w:tcPr>
          <w:p w14:paraId="2D07A1BE" w14:textId="1F90537B" w:rsidR="009E55EB" w:rsidRPr="002F652B" w:rsidRDefault="00C240A0" w:rsidP="000E445D">
            <w:pPr>
              <w:pStyle w:val="TableParagraph"/>
              <w:ind w:left="213" w:right="205"/>
              <w:jc w:val="center"/>
              <w:rPr>
                <w:sz w:val="24"/>
                <w:szCs w:val="24"/>
                <w:lang w:val="ru-RU"/>
              </w:rPr>
            </w:pPr>
            <w:r>
              <w:rPr>
                <w:sz w:val="24"/>
                <w:szCs w:val="24"/>
                <w:lang w:val="ru-RU"/>
              </w:rPr>
              <w:t>1</w:t>
            </w:r>
          </w:p>
        </w:tc>
        <w:tc>
          <w:tcPr>
            <w:tcW w:w="708" w:type="dxa"/>
          </w:tcPr>
          <w:p w14:paraId="18D4CEF7" w14:textId="77777777" w:rsidR="009E55EB" w:rsidRPr="002F652B" w:rsidRDefault="009E55EB" w:rsidP="000E445D">
            <w:pPr>
              <w:pStyle w:val="TableParagraph"/>
              <w:spacing w:line="275" w:lineRule="exact"/>
              <w:ind w:right="301"/>
              <w:jc w:val="right"/>
              <w:rPr>
                <w:w w:val="99"/>
                <w:sz w:val="24"/>
                <w:szCs w:val="24"/>
                <w:lang w:val="ru-RU"/>
              </w:rPr>
            </w:pPr>
            <w:r>
              <w:rPr>
                <w:sz w:val="24"/>
                <w:szCs w:val="24"/>
                <w:lang w:val="ru-RU"/>
              </w:rPr>
              <w:t>-</w:t>
            </w:r>
          </w:p>
        </w:tc>
        <w:tc>
          <w:tcPr>
            <w:tcW w:w="1151" w:type="dxa"/>
          </w:tcPr>
          <w:p w14:paraId="3714A483" w14:textId="5B33CB75" w:rsidR="009E55EB" w:rsidRPr="002F652B" w:rsidRDefault="00C240A0" w:rsidP="000E445D">
            <w:pPr>
              <w:pStyle w:val="TableParagraph"/>
              <w:ind w:right="341"/>
              <w:jc w:val="right"/>
              <w:rPr>
                <w:sz w:val="24"/>
                <w:szCs w:val="24"/>
                <w:lang w:val="ru-RU"/>
              </w:rPr>
            </w:pPr>
            <w:r>
              <w:rPr>
                <w:sz w:val="24"/>
                <w:szCs w:val="24"/>
                <w:lang w:val="ru-RU"/>
              </w:rPr>
              <w:t>1</w:t>
            </w:r>
          </w:p>
        </w:tc>
        <w:tc>
          <w:tcPr>
            <w:tcW w:w="1134" w:type="dxa"/>
          </w:tcPr>
          <w:p w14:paraId="2DF7F3B5" w14:textId="4566FC92" w:rsidR="009E55EB" w:rsidRPr="002F652B" w:rsidRDefault="00C240A0" w:rsidP="000E445D">
            <w:pPr>
              <w:pStyle w:val="TableParagraph"/>
              <w:ind w:right="516"/>
              <w:jc w:val="right"/>
              <w:rPr>
                <w:sz w:val="24"/>
                <w:szCs w:val="24"/>
                <w:lang w:val="ru-RU"/>
              </w:rPr>
            </w:pPr>
            <w:r>
              <w:rPr>
                <w:sz w:val="24"/>
                <w:szCs w:val="24"/>
                <w:lang w:val="ru-RU"/>
              </w:rPr>
              <w:t>1</w:t>
            </w:r>
          </w:p>
        </w:tc>
        <w:tc>
          <w:tcPr>
            <w:tcW w:w="1121" w:type="dxa"/>
          </w:tcPr>
          <w:p w14:paraId="1C4D307C" w14:textId="29E2654E" w:rsidR="009E55EB" w:rsidRPr="002F652B" w:rsidRDefault="00C240A0" w:rsidP="000E445D">
            <w:pPr>
              <w:pStyle w:val="TableParagraph"/>
              <w:spacing w:line="275" w:lineRule="exact"/>
              <w:ind w:left="7"/>
              <w:jc w:val="center"/>
              <w:rPr>
                <w:sz w:val="24"/>
                <w:szCs w:val="24"/>
                <w:lang w:val="ru-RU"/>
              </w:rPr>
            </w:pPr>
            <w:r>
              <w:rPr>
                <w:sz w:val="24"/>
                <w:szCs w:val="24"/>
                <w:lang w:val="ru-RU"/>
              </w:rPr>
              <w:t>6</w:t>
            </w:r>
          </w:p>
        </w:tc>
        <w:tc>
          <w:tcPr>
            <w:tcW w:w="1695" w:type="dxa"/>
          </w:tcPr>
          <w:p w14:paraId="5849D4B2" w14:textId="77777777" w:rsidR="009E55EB" w:rsidRPr="002F652B" w:rsidRDefault="009E55EB" w:rsidP="000E445D">
            <w:pPr>
              <w:pStyle w:val="TableParagraph"/>
              <w:spacing w:line="257" w:lineRule="exact"/>
              <w:ind w:left="104"/>
              <w:rPr>
                <w:sz w:val="24"/>
                <w:szCs w:val="24"/>
                <w:lang w:val="ru-RU"/>
              </w:rPr>
            </w:pPr>
            <w:r>
              <w:rPr>
                <w:sz w:val="24"/>
                <w:szCs w:val="24"/>
                <w:lang w:val="ru-RU"/>
              </w:rPr>
              <w:t>Опрос. Тест</w:t>
            </w:r>
          </w:p>
        </w:tc>
      </w:tr>
      <w:tr w:rsidR="009E55EB" w:rsidRPr="00167883" w14:paraId="10BDAAE6" w14:textId="77777777" w:rsidTr="000E445D">
        <w:trPr>
          <w:trHeight w:val="2208"/>
        </w:trPr>
        <w:tc>
          <w:tcPr>
            <w:tcW w:w="589" w:type="dxa"/>
          </w:tcPr>
          <w:p w14:paraId="5656E2F9" w14:textId="77777777" w:rsidR="009E55EB" w:rsidRPr="00E27F24" w:rsidRDefault="009E55EB" w:rsidP="000E445D">
            <w:pPr>
              <w:pStyle w:val="TableParagraph"/>
              <w:spacing w:line="275" w:lineRule="exact"/>
              <w:ind w:left="89" w:right="115"/>
              <w:jc w:val="center"/>
              <w:rPr>
                <w:sz w:val="24"/>
                <w:szCs w:val="24"/>
                <w:lang w:val="ru-RU"/>
              </w:rPr>
            </w:pPr>
            <w:r>
              <w:rPr>
                <w:sz w:val="24"/>
                <w:szCs w:val="24"/>
                <w:lang w:val="ru-RU"/>
              </w:rPr>
              <w:t>16.</w:t>
            </w:r>
          </w:p>
        </w:tc>
        <w:tc>
          <w:tcPr>
            <w:tcW w:w="1701" w:type="dxa"/>
          </w:tcPr>
          <w:p w14:paraId="5E4E5275" w14:textId="77777777" w:rsidR="009E55EB" w:rsidRDefault="009E55EB" w:rsidP="000E445D">
            <w:pPr>
              <w:pStyle w:val="TableParagraph"/>
              <w:ind w:left="108" w:right="228"/>
              <w:rPr>
                <w:sz w:val="24"/>
                <w:szCs w:val="24"/>
                <w:lang w:val="ru-RU"/>
              </w:rPr>
            </w:pPr>
            <w:r w:rsidRPr="006F3D5C">
              <w:rPr>
                <w:sz w:val="24"/>
                <w:szCs w:val="24"/>
                <w:lang w:val="ru-RU"/>
              </w:rPr>
              <w:t>ТЕМА</w:t>
            </w:r>
            <w:r>
              <w:rPr>
                <w:sz w:val="24"/>
                <w:szCs w:val="24"/>
                <w:lang w:val="ru-RU"/>
              </w:rPr>
              <w:t xml:space="preserve"> 16. </w:t>
            </w:r>
          </w:p>
          <w:p w14:paraId="7DBE30D6" w14:textId="77777777" w:rsidR="009E55EB" w:rsidRPr="00A00C0C" w:rsidRDefault="009E55EB" w:rsidP="000E445D">
            <w:pPr>
              <w:pStyle w:val="TableParagraph"/>
              <w:ind w:left="108" w:right="228"/>
              <w:rPr>
                <w:sz w:val="24"/>
                <w:szCs w:val="24"/>
                <w:lang w:val="ru-RU"/>
              </w:rPr>
            </w:pPr>
            <w:proofErr w:type="spellStart"/>
            <w:r w:rsidRPr="00A00C0C">
              <w:rPr>
                <w:bCs/>
                <w:sz w:val="24"/>
                <w:szCs w:val="24"/>
              </w:rPr>
              <w:t>Национальные</w:t>
            </w:r>
            <w:proofErr w:type="spellEnd"/>
            <w:r w:rsidRPr="00A00C0C">
              <w:rPr>
                <w:bCs/>
                <w:sz w:val="24"/>
                <w:szCs w:val="24"/>
              </w:rPr>
              <w:t xml:space="preserve"> </w:t>
            </w:r>
            <w:proofErr w:type="spellStart"/>
            <w:r w:rsidRPr="00A00C0C">
              <w:rPr>
                <w:bCs/>
                <w:sz w:val="24"/>
                <w:szCs w:val="24"/>
              </w:rPr>
              <w:t>особенности</w:t>
            </w:r>
            <w:proofErr w:type="spellEnd"/>
            <w:r w:rsidRPr="00A00C0C">
              <w:rPr>
                <w:bCs/>
                <w:sz w:val="24"/>
                <w:szCs w:val="24"/>
              </w:rPr>
              <w:t xml:space="preserve"> </w:t>
            </w:r>
            <w:proofErr w:type="spellStart"/>
            <w:r w:rsidRPr="00A00C0C">
              <w:rPr>
                <w:bCs/>
                <w:sz w:val="24"/>
                <w:szCs w:val="24"/>
              </w:rPr>
              <w:t>делового</w:t>
            </w:r>
            <w:proofErr w:type="spellEnd"/>
            <w:r w:rsidRPr="00A00C0C">
              <w:rPr>
                <w:bCs/>
                <w:sz w:val="24"/>
                <w:szCs w:val="24"/>
              </w:rPr>
              <w:t xml:space="preserve"> </w:t>
            </w:r>
            <w:proofErr w:type="spellStart"/>
            <w:r w:rsidRPr="00A00C0C">
              <w:rPr>
                <w:bCs/>
                <w:sz w:val="24"/>
                <w:szCs w:val="24"/>
              </w:rPr>
              <w:t>общения</w:t>
            </w:r>
            <w:proofErr w:type="spellEnd"/>
          </w:p>
          <w:p w14:paraId="046475E3" w14:textId="77777777" w:rsidR="009E55EB" w:rsidRPr="00A00C0C" w:rsidRDefault="009E55EB" w:rsidP="000E445D">
            <w:pPr>
              <w:shd w:val="clear" w:color="auto" w:fill="FFFFFF"/>
              <w:spacing w:after="0" w:line="240" w:lineRule="auto"/>
              <w:jc w:val="both"/>
              <w:rPr>
                <w:rFonts w:ascii="Times New Roman" w:hAnsi="Times New Roman"/>
                <w:bCs/>
                <w:sz w:val="24"/>
                <w:szCs w:val="24"/>
                <w:lang w:val="ru-RU"/>
              </w:rPr>
            </w:pPr>
          </w:p>
          <w:p w14:paraId="1D0B278F" w14:textId="77777777" w:rsidR="009E55EB" w:rsidRPr="00502134" w:rsidRDefault="009E55EB" w:rsidP="000E445D">
            <w:pPr>
              <w:pStyle w:val="TableParagraph"/>
              <w:ind w:left="108" w:right="228"/>
              <w:rPr>
                <w:sz w:val="24"/>
                <w:szCs w:val="24"/>
                <w:lang w:val="ru-RU"/>
              </w:rPr>
            </w:pPr>
          </w:p>
        </w:tc>
        <w:tc>
          <w:tcPr>
            <w:tcW w:w="542" w:type="dxa"/>
          </w:tcPr>
          <w:p w14:paraId="4FF9653A" w14:textId="77777777" w:rsidR="009E55EB" w:rsidRPr="00502134" w:rsidRDefault="009E55EB" w:rsidP="000E445D">
            <w:pPr>
              <w:pStyle w:val="TableParagraph"/>
              <w:ind w:left="213" w:right="205"/>
              <w:jc w:val="center"/>
              <w:rPr>
                <w:sz w:val="24"/>
                <w:szCs w:val="24"/>
                <w:lang w:val="ru-RU"/>
              </w:rPr>
            </w:pPr>
            <w:r>
              <w:rPr>
                <w:sz w:val="24"/>
                <w:szCs w:val="24"/>
                <w:lang w:val="ru-RU"/>
              </w:rPr>
              <w:t>6</w:t>
            </w:r>
          </w:p>
        </w:tc>
        <w:tc>
          <w:tcPr>
            <w:tcW w:w="708" w:type="dxa"/>
          </w:tcPr>
          <w:p w14:paraId="2DAD3877" w14:textId="59C80A93" w:rsidR="009E55EB" w:rsidRPr="00502134" w:rsidRDefault="009E55EB" w:rsidP="000E445D">
            <w:pPr>
              <w:pStyle w:val="TableParagraph"/>
              <w:ind w:left="213" w:right="205"/>
              <w:jc w:val="center"/>
              <w:rPr>
                <w:sz w:val="24"/>
                <w:szCs w:val="24"/>
                <w:lang w:val="ru-RU"/>
              </w:rPr>
            </w:pPr>
            <w:r>
              <w:rPr>
                <w:sz w:val="24"/>
                <w:szCs w:val="24"/>
                <w:lang w:val="ru-RU"/>
              </w:rPr>
              <w:t>-</w:t>
            </w:r>
          </w:p>
        </w:tc>
        <w:tc>
          <w:tcPr>
            <w:tcW w:w="708" w:type="dxa"/>
          </w:tcPr>
          <w:p w14:paraId="695BF143" w14:textId="77777777" w:rsidR="009E55EB" w:rsidRPr="00502134" w:rsidRDefault="009E55EB" w:rsidP="000E445D">
            <w:pPr>
              <w:pStyle w:val="TableParagraph"/>
              <w:spacing w:line="275" w:lineRule="exact"/>
              <w:ind w:right="301"/>
              <w:jc w:val="right"/>
              <w:rPr>
                <w:w w:val="99"/>
                <w:sz w:val="24"/>
                <w:szCs w:val="24"/>
                <w:lang w:val="ru-RU"/>
              </w:rPr>
            </w:pPr>
            <w:r>
              <w:rPr>
                <w:sz w:val="24"/>
                <w:szCs w:val="24"/>
                <w:lang w:val="ru-RU"/>
              </w:rPr>
              <w:t>-</w:t>
            </w:r>
          </w:p>
        </w:tc>
        <w:tc>
          <w:tcPr>
            <w:tcW w:w="1151" w:type="dxa"/>
          </w:tcPr>
          <w:p w14:paraId="074394D9" w14:textId="48C1C5E0" w:rsidR="009E55EB" w:rsidRPr="00502134" w:rsidRDefault="009E55EB" w:rsidP="000E445D">
            <w:pPr>
              <w:pStyle w:val="TableParagraph"/>
              <w:ind w:right="341"/>
              <w:jc w:val="right"/>
              <w:rPr>
                <w:sz w:val="24"/>
                <w:szCs w:val="24"/>
                <w:lang w:val="ru-RU"/>
              </w:rPr>
            </w:pPr>
            <w:r>
              <w:rPr>
                <w:sz w:val="24"/>
                <w:szCs w:val="24"/>
                <w:lang w:val="ru-RU"/>
              </w:rPr>
              <w:t>-</w:t>
            </w:r>
          </w:p>
        </w:tc>
        <w:tc>
          <w:tcPr>
            <w:tcW w:w="1134" w:type="dxa"/>
          </w:tcPr>
          <w:p w14:paraId="46B205D3" w14:textId="07F880B3" w:rsidR="009E55EB" w:rsidRPr="00502134" w:rsidRDefault="009E55EB" w:rsidP="000E445D">
            <w:pPr>
              <w:pStyle w:val="TableParagraph"/>
              <w:ind w:right="516"/>
              <w:jc w:val="right"/>
              <w:rPr>
                <w:sz w:val="24"/>
                <w:szCs w:val="24"/>
                <w:lang w:val="ru-RU"/>
              </w:rPr>
            </w:pPr>
            <w:r>
              <w:rPr>
                <w:sz w:val="24"/>
                <w:szCs w:val="24"/>
                <w:lang w:val="ru-RU"/>
              </w:rPr>
              <w:t>-</w:t>
            </w:r>
          </w:p>
        </w:tc>
        <w:tc>
          <w:tcPr>
            <w:tcW w:w="1121" w:type="dxa"/>
          </w:tcPr>
          <w:p w14:paraId="369643F3" w14:textId="1001E8C5" w:rsidR="009E55EB" w:rsidRPr="00502134" w:rsidRDefault="009E55EB" w:rsidP="000E445D">
            <w:pPr>
              <w:pStyle w:val="TableParagraph"/>
              <w:spacing w:line="275" w:lineRule="exact"/>
              <w:ind w:left="7"/>
              <w:jc w:val="center"/>
              <w:rPr>
                <w:sz w:val="24"/>
                <w:szCs w:val="24"/>
                <w:lang w:val="ru-RU"/>
              </w:rPr>
            </w:pPr>
            <w:r>
              <w:rPr>
                <w:sz w:val="24"/>
                <w:szCs w:val="24"/>
                <w:lang w:val="ru-RU"/>
              </w:rPr>
              <w:t>6</w:t>
            </w:r>
          </w:p>
        </w:tc>
        <w:tc>
          <w:tcPr>
            <w:tcW w:w="1695" w:type="dxa"/>
          </w:tcPr>
          <w:p w14:paraId="3DB98204" w14:textId="77777777" w:rsidR="009E55EB" w:rsidRPr="00502134" w:rsidRDefault="009E55EB" w:rsidP="000E445D">
            <w:pPr>
              <w:pStyle w:val="TableParagraph"/>
              <w:spacing w:line="257" w:lineRule="exact"/>
              <w:ind w:left="104"/>
              <w:rPr>
                <w:sz w:val="24"/>
                <w:szCs w:val="24"/>
                <w:lang w:val="ru-RU"/>
              </w:rPr>
            </w:pPr>
            <w:r>
              <w:rPr>
                <w:sz w:val="24"/>
                <w:szCs w:val="24"/>
                <w:lang w:val="ru-RU"/>
              </w:rPr>
              <w:t>Опрос. Тест</w:t>
            </w:r>
          </w:p>
        </w:tc>
      </w:tr>
      <w:tr w:rsidR="009E55EB" w:rsidRPr="00167883" w14:paraId="24CF0F4A" w14:textId="77777777" w:rsidTr="000E445D">
        <w:trPr>
          <w:trHeight w:val="2208"/>
        </w:trPr>
        <w:tc>
          <w:tcPr>
            <w:tcW w:w="589" w:type="dxa"/>
          </w:tcPr>
          <w:p w14:paraId="5751EC0E" w14:textId="77777777" w:rsidR="009E55EB" w:rsidRPr="006F3D5C" w:rsidRDefault="009E55EB" w:rsidP="000E445D">
            <w:pPr>
              <w:pStyle w:val="TableParagraph"/>
              <w:spacing w:line="275" w:lineRule="exact"/>
              <w:ind w:left="89" w:right="115"/>
              <w:jc w:val="center"/>
              <w:rPr>
                <w:sz w:val="24"/>
                <w:szCs w:val="24"/>
                <w:lang w:val="ru-RU"/>
              </w:rPr>
            </w:pPr>
            <w:r>
              <w:rPr>
                <w:sz w:val="24"/>
                <w:szCs w:val="24"/>
                <w:lang w:val="ru-RU"/>
              </w:rPr>
              <w:t>17.</w:t>
            </w:r>
          </w:p>
        </w:tc>
        <w:tc>
          <w:tcPr>
            <w:tcW w:w="1701" w:type="dxa"/>
          </w:tcPr>
          <w:p w14:paraId="7CD9BF42" w14:textId="77777777" w:rsidR="009E55EB" w:rsidRDefault="009E55EB" w:rsidP="000E445D">
            <w:pPr>
              <w:pStyle w:val="TableParagraph"/>
              <w:ind w:left="108" w:right="228"/>
              <w:rPr>
                <w:sz w:val="24"/>
                <w:szCs w:val="24"/>
                <w:lang w:val="ru-RU"/>
              </w:rPr>
            </w:pPr>
            <w:r>
              <w:rPr>
                <w:sz w:val="24"/>
                <w:szCs w:val="24"/>
                <w:lang w:val="ru-RU"/>
              </w:rPr>
              <w:t>ТЕМА 17</w:t>
            </w:r>
            <w:r w:rsidRPr="006F3D5C">
              <w:rPr>
                <w:sz w:val="24"/>
                <w:szCs w:val="24"/>
                <w:lang w:val="ru-RU"/>
              </w:rPr>
              <w:t xml:space="preserve">. </w:t>
            </w:r>
          </w:p>
          <w:p w14:paraId="488B2F94" w14:textId="77777777" w:rsidR="009E55EB" w:rsidRPr="005A5FD4" w:rsidRDefault="009E55EB" w:rsidP="000E445D">
            <w:pPr>
              <w:tabs>
                <w:tab w:val="left" w:pos="1134"/>
              </w:tabs>
              <w:spacing w:after="0" w:line="240" w:lineRule="auto"/>
              <w:jc w:val="both"/>
              <w:rPr>
                <w:rFonts w:ascii="Times New Roman" w:hAnsi="Times New Roman"/>
                <w:sz w:val="24"/>
                <w:szCs w:val="24"/>
                <w:lang w:val="ru-RU"/>
              </w:rPr>
            </w:pPr>
            <w:r w:rsidRPr="005A5FD4">
              <w:rPr>
                <w:rFonts w:ascii="Times New Roman" w:hAnsi="Times New Roman"/>
                <w:sz w:val="24"/>
                <w:szCs w:val="24"/>
                <w:lang w:val="ru-RU"/>
              </w:rPr>
              <w:t>Убеждение собеседника</w:t>
            </w:r>
            <w:r>
              <w:rPr>
                <w:rFonts w:ascii="Times New Roman" w:hAnsi="Times New Roman"/>
                <w:sz w:val="24"/>
                <w:szCs w:val="24"/>
                <w:lang w:val="ru-RU"/>
              </w:rPr>
              <w:t>. Полемическое мастерство.</w:t>
            </w:r>
          </w:p>
          <w:p w14:paraId="1EAD0A1F" w14:textId="77777777" w:rsidR="009E55EB" w:rsidRPr="006F3D5C" w:rsidRDefault="009E55EB" w:rsidP="000E445D">
            <w:pPr>
              <w:pStyle w:val="TableParagraph"/>
              <w:ind w:left="108" w:right="228"/>
              <w:rPr>
                <w:sz w:val="24"/>
                <w:szCs w:val="24"/>
                <w:lang w:val="ru-RU"/>
              </w:rPr>
            </w:pPr>
          </w:p>
        </w:tc>
        <w:tc>
          <w:tcPr>
            <w:tcW w:w="542" w:type="dxa"/>
          </w:tcPr>
          <w:p w14:paraId="6F6A1A6E" w14:textId="77777777" w:rsidR="009E55EB" w:rsidRPr="006F3D5C" w:rsidRDefault="009E55EB" w:rsidP="000E445D">
            <w:pPr>
              <w:pStyle w:val="TableParagraph"/>
              <w:ind w:left="213" w:right="205"/>
              <w:jc w:val="center"/>
              <w:rPr>
                <w:sz w:val="24"/>
                <w:szCs w:val="24"/>
                <w:lang w:val="ru-RU"/>
              </w:rPr>
            </w:pPr>
            <w:r>
              <w:rPr>
                <w:sz w:val="24"/>
                <w:szCs w:val="24"/>
                <w:lang w:val="ru-RU"/>
              </w:rPr>
              <w:t>6</w:t>
            </w:r>
          </w:p>
        </w:tc>
        <w:tc>
          <w:tcPr>
            <w:tcW w:w="708" w:type="dxa"/>
          </w:tcPr>
          <w:p w14:paraId="5484DFA0" w14:textId="79814261" w:rsidR="009E55EB" w:rsidRPr="006F3D5C" w:rsidRDefault="00C240A0" w:rsidP="000E445D">
            <w:pPr>
              <w:pStyle w:val="TableParagraph"/>
              <w:ind w:left="213" w:right="205"/>
              <w:jc w:val="center"/>
              <w:rPr>
                <w:sz w:val="24"/>
                <w:szCs w:val="24"/>
                <w:lang w:val="ru-RU"/>
              </w:rPr>
            </w:pPr>
            <w:r>
              <w:rPr>
                <w:sz w:val="24"/>
                <w:szCs w:val="24"/>
                <w:lang w:val="ru-RU"/>
              </w:rPr>
              <w:t>1</w:t>
            </w:r>
          </w:p>
        </w:tc>
        <w:tc>
          <w:tcPr>
            <w:tcW w:w="708" w:type="dxa"/>
          </w:tcPr>
          <w:p w14:paraId="0883EC19" w14:textId="77777777" w:rsidR="009E55EB" w:rsidRPr="006F3D5C" w:rsidRDefault="009E55EB" w:rsidP="000E445D">
            <w:pPr>
              <w:pStyle w:val="TableParagraph"/>
              <w:spacing w:line="275" w:lineRule="exact"/>
              <w:ind w:right="301"/>
              <w:jc w:val="right"/>
              <w:rPr>
                <w:w w:val="99"/>
                <w:sz w:val="24"/>
                <w:szCs w:val="24"/>
                <w:lang w:val="ru-RU"/>
              </w:rPr>
            </w:pPr>
            <w:r>
              <w:rPr>
                <w:sz w:val="24"/>
                <w:szCs w:val="24"/>
                <w:lang w:val="ru-RU"/>
              </w:rPr>
              <w:t>-</w:t>
            </w:r>
          </w:p>
        </w:tc>
        <w:tc>
          <w:tcPr>
            <w:tcW w:w="1151" w:type="dxa"/>
          </w:tcPr>
          <w:p w14:paraId="48052EEF" w14:textId="1B696649" w:rsidR="009E55EB" w:rsidRPr="006F3D5C" w:rsidRDefault="00C240A0" w:rsidP="000E445D">
            <w:pPr>
              <w:pStyle w:val="TableParagraph"/>
              <w:ind w:right="341"/>
              <w:jc w:val="right"/>
              <w:rPr>
                <w:sz w:val="24"/>
                <w:szCs w:val="24"/>
                <w:lang w:val="ru-RU"/>
              </w:rPr>
            </w:pPr>
            <w:r>
              <w:rPr>
                <w:sz w:val="24"/>
                <w:szCs w:val="24"/>
                <w:lang w:val="ru-RU"/>
              </w:rPr>
              <w:t>1</w:t>
            </w:r>
          </w:p>
        </w:tc>
        <w:tc>
          <w:tcPr>
            <w:tcW w:w="1134" w:type="dxa"/>
          </w:tcPr>
          <w:p w14:paraId="09E654FA" w14:textId="663547DB" w:rsidR="009E55EB" w:rsidRPr="006F3D5C" w:rsidRDefault="00C240A0" w:rsidP="000E445D">
            <w:pPr>
              <w:pStyle w:val="TableParagraph"/>
              <w:ind w:right="516"/>
              <w:jc w:val="right"/>
              <w:rPr>
                <w:sz w:val="24"/>
                <w:szCs w:val="24"/>
                <w:lang w:val="ru-RU"/>
              </w:rPr>
            </w:pPr>
            <w:r>
              <w:rPr>
                <w:sz w:val="24"/>
                <w:szCs w:val="24"/>
                <w:lang w:val="ru-RU"/>
              </w:rPr>
              <w:t>1</w:t>
            </w:r>
          </w:p>
        </w:tc>
        <w:tc>
          <w:tcPr>
            <w:tcW w:w="1121" w:type="dxa"/>
          </w:tcPr>
          <w:p w14:paraId="6456BF9A" w14:textId="550682AB" w:rsidR="009E55EB" w:rsidRPr="006F3D5C" w:rsidRDefault="00C240A0" w:rsidP="000E445D">
            <w:pPr>
              <w:pStyle w:val="TableParagraph"/>
              <w:spacing w:line="275" w:lineRule="exact"/>
              <w:ind w:left="7"/>
              <w:jc w:val="center"/>
              <w:rPr>
                <w:sz w:val="24"/>
                <w:szCs w:val="24"/>
                <w:lang w:val="ru-RU"/>
              </w:rPr>
            </w:pPr>
            <w:r>
              <w:rPr>
                <w:sz w:val="24"/>
                <w:szCs w:val="24"/>
                <w:lang w:val="ru-RU"/>
              </w:rPr>
              <w:t>5</w:t>
            </w:r>
          </w:p>
        </w:tc>
        <w:tc>
          <w:tcPr>
            <w:tcW w:w="1695" w:type="dxa"/>
          </w:tcPr>
          <w:p w14:paraId="6F016D68" w14:textId="77777777" w:rsidR="009E55EB" w:rsidRPr="006F3D5C" w:rsidRDefault="009E55EB" w:rsidP="000E445D">
            <w:pPr>
              <w:pStyle w:val="TableParagraph"/>
              <w:spacing w:line="257" w:lineRule="exact"/>
              <w:rPr>
                <w:sz w:val="24"/>
                <w:szCs w:val="24"/>
                <w:lang w:val="ru-RU"/>
              </w:rPr>
            </w:pPr>
            <w:r>
              <w:rPr>
                <w:sz w:val="24"/>
                <w:szCs w:val="24"/>
                <w:lang w:val="ru-RU"/>
              </w:rPr>
              <w:t>Опрос. Тест</w:t>
            </w:r>
          </w:p>
        </w:tc>
      </w:tr>
      <w:tr w:rsidR="009E55EB" w14:paraId="17C7AB52" w14:textId="77777777" w:rsidTr="000E445D">
        <w:trPr>
          <w:trHeight w:val="261"/>
        </w:trPr>
        <w:tc>
          <w:tcPr>
            <w:tcW w:w="589" w:type="dxa"/>
            <w:vMerge w:val="restart"/>
          </w:tcPr>
          <w:p w14:paraId="368A61ED" w14:textId="77777777" w:rsidR="009E55EB" w:rsidRPr="006F3D5C" w:rsidRDefault="009E55EB" w:rsidP="000E445D">
            <w:pPr>
              <w:pStyle w:val="TableParagraph"/>
              <w:rPr>
                <w:sz w:val="24"/>
                <w:szCs w:val="24"/>
                <w:lang w:val="ru-RU"/>
              </w:rPr>
            </w:pPr>
          </w:p>
        </w:tc>
        <w:tc>
          <w:tcPr>
            <w:tcW w:w="1701" w:type="dxa"/>
            <w:vMerge w:val="restart"/>
          </w:tcPr>
          <w:p w14:paraId="75DB84FB" w14:textId="77777777" w:rsidR="009E55EB" w:rsidRPr="00502134" w:rsidRDefault="009E55EB" w:rsidP="000E445D">
            <w:pPr>
              <w:pStyle w:val="TableParagraph"/>
              <w:spacing w:line="269" w:lineRule="exact"/>
              <w:ind w:left="108"/>
              <w:rPr>
                <w:b/>
                <w:sz w:val="24"/>
                <w:szCs w:val="24"/>
                <w:lang w:val="ru-RU"/>
              </w:rPr>
            </w:pPr>
            <w:r>
              <w:rPr>
                <w:b/>
                <w:sz w:val="24"/>
                <w:szCs w:val="24"/>
                <w:lang w:val="ru-RU"/>
              </w:rPr>
              <w:t>В целом по дисциплине</w:t>
            </w:r>
          </w:p>
          <w:p w14:paraId="018980C2" w14:textId="77777777" w:rsidR="009E55EB" w:rsidRPr="00502134" w:rsidRDefault="009E55EB" w:rsidP="000E445D">
            <w:pPr>
              <w:pStyle w:val="TableParagraph"/>
              <w:spacing w:line="262" w:lineRule="exact"/>
              <w:ind w:left="108"/>
              <w:rPr>
                <w:b/>
                <w:sz w:val="24"/>
                <w:szCs w:val="24"/>
                <w:lang w:val="ru-RU"/>
              </w:rPr>
            </w:pPr>
          </w:p>
        </w:tc>
        <w:tc>
          <w:tcPr>
            <w:tcW w:w="542" w:type="dxa"/>
            <w:vMerge w:val="restart"/>
          </w:tcPr>
          <w:p w14:paraId="131D316D" w14:textId="77777777" w:rsidR="009E55EB" w:rsidRPr="006F3D5C" w:rsidRDefault="009E55EB" w:rsidP="000E445D">
            <w:pPr>
              <w:pStyle w:val="TableParagraph"/>
              <w:spacing w:line="262" w:lineRule="exact"/>
              <w:rPr>
                <w:sz w:val="24"/>
                <w:szCs w:val="24"/>
                <w:lang w:val="ru-RU"/>
              </w:rPr>
            </w:pPr>
            <w:r w:rsidRPr="006F3D5C">
              <w:rPr>
                <w:sz w:val="24"/>
                <w:szCs w:val="24"/>
                <w:lang w:val="ru-RU"/>
              </w:rPr>
              <w:t>108</w:t>
            </w:r>
          </w:p>
        </w:tc>
        <w:tc>
          <w:tcPr>
            <w:tcW w:w="708" w:type="dxa"/>
            <w:vMerge w:val="restart"/>
          </w:tcPr>
          <w:p w14:paraId="61FDD6BF" w14:textId="54B97811" w:rsidR="009E55EB" w:rsidRPr="006F3D5C" w:rsidRDefault="00C240A0" w:rsidP="000E445D">
            <w:pPr>
              <w:pStyle w:val="TableParagraph"/>
              <w:spacing w:line="262" w:lineRule="exact"/>
              <w:ind w:right="222"/>
              <w:rPr>
                <w:b/>
                <w:sz w:val="24"/>
                <w:szCs w:val="24"/>
                <w:lang w:val="ru-RU"/>
              </w:rPr>
            </w:pPr>
            <w:r>
              <w:rPr>
                <w:b/>
                <w:sz w:val="24"/>
                <w:szCs w:val="24"/>
                <w:lang w:val="ru-RU"/>
              </w:rPr>
              <w:t>16</w:t>
            </w:r>
          </w:p>
        </w:tc>
        <w:tc>
          <w:tcPr>
            <w:tcW w:w="708" w:type="dxa"/>
            <w:vMerge w:val="restart"/>
          </w:tcPr>
          <w:p w14:paraId="622452E9" w14:textId="77777777" w:rsidR="009E55EB" w:rsidRPr="006F3D5C" w:rsidRDefault="009E55EB" w:rsidP="000E445D">
            <w:pPr>
              <w:pStyle w:val="TableParagraph"/>
              <w:spacing w:line="269" w:lineRule="exact"/>
              <w:ind w:right="301"/>
              <w:jc w:val="right"/>
              <w:rPr>
                <w:b/>
                <w:sz w:val="24"/>
                <w:szCs w:val="24"/>
                <w:lang w:val="ru-RU"/>
              </w:rPr>
            </w:pPr>
            <w:r>
              <w:rPr>
                <w:b/>
                <w:sz w:val="24"/>
                <w:szCs w:val="24"/>
                <w:lang w:val="ru-RU"/>
              </w:rPr>
              <w:t>-</w:t>
            </w:r>
          </w:p>
        </w:tc>
        <w:tc>
          <w:tcPr>
            <w:tcW w:w="1151" w:type="dxa"/>
            <w:vMerge w:val="restart"/>
          </w:tcPr>
          <w:p w14:paraId="268D9DFF" w14:textId="75011903" w:rsidR="009E55EB" w:rsidRPr="006F3D5C" w:rsidRDefault="00C240A0" w:rsidP="000E445D">
            <w:pPr>
              <w:pStyle w:val="TableParagraph"/>
              <w:spacing w:line="262" w:lineRule="exact"/>
              <w:ind w:left="350"/>
              <w:rPr>
                <w:b/>
                <w:sz w:val="24"/>
                <w:szCs w:val="24"/>
                <w:lang w:val="ru-RU"/>
              </w:rPr>
            </w:pPr>
            <w:r>
              <w:rPr>
                <w:b/>
                <w:sz w:val="24"/>
                <w:szCs w:val="24"/>
                <w:lang w:val="ru-RU"/>
              </w:rPr>
              <w:t>16</w:t>
            </w:r>
          </w:p>
        </w:tc>
        <w:tc>
          <w:tcPr>
            <w:tcW w:w="1134" w:type="dxa"/>
            <w:tcBorders>
              <w:bottom w:val="single" w:sz="4" w:space="0" w:color="auto"/>
            </w:tcBorders>
          </w:tcPr>
          <w:p w14:paraId="21F301F3" w14:textId="46BAB4B5" w:rsidR="009E55EB" w:rsidRPr="006F3D5C" w:rsidRDefault="00C240A0" w:rsidP="000E445D">
            <w:pPr>
              <w:pStyle w:val="TableParagraph"/>
              <w:spacing w:line="262" w:lineRule="exact"/>
              <w:ind w:left="323" w:right="319"/>
              <w:jc w:val="center"/>
              <w:rPr>
                <w:b/>
                <w:sz w:val="24"/>
                <w:szCs w:val="24"/>
                <w:lang w:val="ru-RU"/>
              </w:rPr>
            </w:pPr>
            <w:r>
              <w:rPr>
                <w:b/>
                <w:sz w:val="24"/>
                <w:szCs w:val="24"/>
                <w:lang w:val="ru-RU"/>
              </w:rPr>
              <w:t>16</w:t>
            </w:r>
          </w:p>
        </w:tc>
        <w:tc>
          <w:tcPr>
            <w:tcW w:w="1121" w:type="dxa"/>
            <w:vMerge w:val="restart"/>
          </w:tcPr>
          <w:p w14:paraId="029E979B" w14:textId="2FC5C5D6" w:rsidR="009E55EB" w:rsidRPr="006F3D5C" w:rsidRDefault="00C240A0" w:rsidP="000E445D">
            <w:pPr>
              <w:pStyle w:val="TableParagraph"/>
              <w:spacing w:line="262" w:lineRule="exact"/>
              <w:ind w:right="438"/>
              <w:jc w:val="both"/>
              <w:rPr>
                <w:b/>
                <w:sz w:val="24"/>
                <w:szCs w:val="24"/>
                <w:lang w:val="ru-RU"/>
              </w:rPr>
            </w:pPr>
            <w:r>
              <w:rPr>
                <w:b/>
                <w:sz w:val="24"/>
                <w:szCs w:val="24"/>
                <w:lang w:val="ru-RU"/>
              </w:rPr>
              <w:t>92</w:t>
            </w:r>
          </w:p>
        </w:tc>
        <w:tc>
          <w:tcPr>
            <w:tcW w:w="1695" w:type="dxa"/>
            <w:vMerge w:val="restart"/>
          </w:tcPr>
          <w:p w14:paraId="192ABDFF" w14:textId="77777777" w:rsidR="009E55EB" w:rsidRPr="00B8366B" w:rsidRDefault="009E55EB" w:rsidP="000E445D">
            <w:pPr>
              <w:pStyle w:val="TableParagraph"/>
              <w:spacing w:line="262" w:lineRule="exact"/>
              <w:ind w:left="104"/>
              <w:rPr>
                <w:sz w:val="24"/>
                <w:szCs w:val="24"/>
                <w:lang w:val="ru-RU"/>
              </w:rPr>
            </w:pPr>
            <w:r>
              <w:rPr>
                <w:sz w:val="24"/>
                <w:szCs w:val="24"/>
                <w:lang w:val="ru-RU"/>
              </w:rPr>
              <w:t>Контрольная работа</w:t>
            </w:r>
          </w:p>
        </w:tc>
      </w:tr>
      <w:tr w:rsidR="009E55EB" w14:paraId="18BAABAB" w14:textId="77777777" w:rsidTr="000E445D">
        <w:trPr>
          <w:trHeight w:val="279"/>
        </w:trPr>
        <w:tc>
          <w:tcPr>
            <w:tcW w:w="589" w:type="dxa"/>
            <w:vMerge/>
          </w:tcPr>
          <w:p w14:paraId="62041E70" w14:textId="77777777" w:rsidR="009E55EB" w:rsidRPr="00FF6F69" w:rsidRDefault="009E55EB" w:rsidP="000E445D">
            <w:pPr>
              <w:pStyle w:val="TableParagraph"/>
              <w:rPr>
                <w:sz w:val="24"/>
              </w:rPr>
            </w:pPr>
          </w:p>
        </w:tc>
        <w:tc>
          <w:tcPr>
            <w:tcW w:w="1701" w:type="dxa"/>
            <w:vMerge/>
          </w:tcPr>
          <w:p w14:paraId="53108AA0" w14:textId="77777777" w:rsidR="009E55EB" w:rsidRDefault="009E55EB" w:rsidP="000E445D">
            <w:pPr>
              <w:pStyle w:val="TableParagraph"/>
              <w:spacing w:line="269" w:lineRule="exact"/>
              <w:ind w:left="108"/>
              <w:rPr>
                <w:b/>
                <w:sz w:val="24"/>
              </w:rPr>
            </w:pPr>
          </w:p>
        </w:tc>
        <w:tc>
          <w:tcPr>
            <w:tcW w:w="542" w:type="dxa"/>
            <w:vMerge/>
          </w:tcPr>
          <w:p w14:paraId="3CA2F118" w14:textId="77777777" w:rsidR="009E55EB" w:rsidRDefault="009E55EB" w:rsidP="000E445D">
            <w:pPr>
              <w:pStyle w:val="TableParagraph"/>
              <w:spacing w:line="262" w:lineRule="exact"/>
              <w:rPr>
                <w:sz w:val="24"/>
              </w:rPr>
            </w:pPr>
          </w:p>
        </w:tc>
        <w:tc>
          <w:tcPr>
            <w:tcW w:w="708" w:type="dxa"/>
            <w:vMerge/>
          </w:tcPr>
          <w:p w14:paraId="5207FECF" w14:textId="77777777" w:rsidR="009E55EB" w:rsidRDefault="009E55EB" w:rsidP="000E445D">
            <w:pPr>
              <w:pStyle w:val="TableParagraph"/>
              <w:spacing w:line="262" w:lineRule="exact"/>
              <w:ind w:right="222"/>
              <w:rPr>
                <w:b/>
                <w:sz w:val="24"/>
              </w:rPr>
            </w:pPr>
          </w:p>
        </w:tc>
        <w:tc>
          <w:tcPr>
            <w:tcW w:w="708" w:type="dxa"/>
            <w:vMerge/>
          </w:tcPr>
          <w:p w14:paraId="17C723EB" w14:textId="77777777" w:rsidR="009E55EB" w:rsidRDefault="009E55EB" w:rsidP="000E445D">
            <w:pPr>
              <w:pStyle w:val="TableParagraph"/>
              <w:spacing w:line="269" w:lineRule="exact"/>
              <w:ind w:right="301"/>
              <w:jc w:val="right"/>
              <w:rPr>
                <w:b/>
                <w:sz w:val="24"/>
              </w:rPr>
            </w:pPr>
          </w:p>
        </w:tc>
        <w:tc>
          <w:tcPr>
            <w:tcW w:w="1151" w:type="dxa"/>
            <w:vMerge/>
          </w:tcPr>
          <w:p w14:paraId="4DB9A43E" w14:textId="77777777" w:rsidR="009E55EB" w:rsidRDefault="009E55EB" w:rsidP="000E445D">
            <w:pPr>
              <w:pStyle w:val="TableParagraph"/>
              <w:spacing w:line="262" w:lineRule="exact"/>
              <w:ind w:left="350"/>
              <w:rPr>
                <w:b/>
                <w:sz w:val="24"/>
              </w:rPr>
            </w:pPr>
          </w:p>
        </w:tc>
        <w:tc>
          <w:tcPr>
            <w:tcW w:w="1134" w:type="dxa"/>
            <w:tcBorders>
              <w:top w:val="single" w:sz="4" w:space="0" w:color="auto"/>
            </w:tcBorders>
          </w:tcPr>
          <w:p w14:paraId="65DECF5D" w14:textId="77777777" w:rsidR="009E55EB" w:rsidRPr="001A03B4" w:rsidRDefault="009E55EB" w:rsidP="000E445D">
            <w:pPr>
              <w:pStyle w:val="TableParagraph"/>
              <w:spacing w:line="262" w:lineRule="exact"/>
              <w:ind w:left="323" w:right="319"/>
              <w:jc w:val="center"/>
              <w:rPr>
                <w:b/>
                <w:sz w:val="24"/>
                <w:lang w:val="ru-RU"/>
              </w:rPr>
            </w:pPr>
            <w:r>
              <w:rPr>
                <w:b/>
                <w:sz w:val="24"/>
                <w:lang w:val="ru-RU"/>
              </w:rPr>
              <w:t>100 %</w:t>
            </w:r>
          </w:p>
        </w:tc>
        <w:tc>
          <w:tcPr>
            <w:tcW w:w="1121" w:type="dxa"/>
            <w:vMerge/>
          </w:tcPr>
          <w:p w14:paraId="2FC611C1" w14:textId="77777777" w:rsidR="009E55EB" w:rsidRDefault="009E55EB" w:rsidP="000E445D">
            <w:pPr>
              <w:pStyle w:val="TableParagraph"/>
              <w:spacing w:line="262" w:lineRule="exact"/>
              <w:ind w:left="442" w:right="438"/>
              <w:jc w:val="center"/>
              <w:rPr>
                <w:b/>
                <w:sz w:val="24"/>
              </w:rPr>
            </w:pPr>
          </w:p>
        </w:tc>
        <w:tc>
          <w:tcPr>
            <w:tcW w:w="1695" w:type="dxa"/>
            <w:vMerge/>
          </w:tcPr>
          <w:p w14:paraId="5CA3F353" w14:textId="77777777" w:rsidR="009E55EB" w:rsidRDefault="009E55EB" w:rsidP="000E445D">
            <w:pPr>
              <w:pStyle w:val="TableParagraph"/>
              <w:spacing w:line="262" w:lineRule="exact"/>
              <w:ind w:left="104"/>
              <w:rPr>
                <w:sz w:val="24"/>
              </w:rPr>
            </w:pPr>
          </w:p>
        </w:tc>
      </w:tr>
    </w:tbl>
    <w:p w14:paraId="4C5883E8" w14:textId="77777777" w:rsidR="009E55EB" w:rsidRDefault="009E55EB" w:rsidP="009E55EB">
      <w:pPr>
        <w:jc w:val="both"/>
        <w:rPr>
          <w:rFonts w:ascii="Times New Roman" w:eastAsia="Times New Roman" w:hAnsi="Times New Roman" w:cs="Times New Roman"/>
          <w:b/>
          <w:bCs/>
          <w:color w:val="000000"/>
          <w:sz w:val="28"/>
          <w:szCs w:val="28"/>
          <w:lang w:eastAsia="en-GB"/>
        </w:rPr>
      </w:pPr>
    </w:p>
    <w:p w14:paraId="3FAA469C" w14:textId="77AF008F" w:rsidR="006F3D5C" w:rsidRDefault="006F3D5C" w:rsidP="002D32EB">
      <w:pPr>
        <w:jc w:val="both"/>
        <w:rPr>
          <w:rFonts w:ascii="Times New Roman" w:eastAsia="Times New Roman" w:hAnsi="Times New Roman" w:cs="Times New Roman"/>
          <w:b/>
          <w:bCs/>
          <w:color w:val="000000"/>
          <w:sz w:val="28"/>
          <w:szCs w:val="28"/>
          <w:lang w:eastAsia="en-GB"/>
        </w:rPr>
      </w:pPr>
    </w:p>
    <w:p w14:paraId="54E28E67" w14:textId="2E524F1B" w:rsidR="00A00E86" w:rsidRDefault="00A00E86" w:rsidP="002D32EB">
      <w:pPr>
        <w:jc w:val="both"/>
        <w:rPr>
          <w:rFonts w:ascii="Times New Roman" w:eastAsia="Times New Roman" w:hAnsi="Times New Roman" w:cs="Times New Roman"/>
          <w:b/>
          <w:bCs/>
          <w:color w:val="000000"/>
          <w:sz w:val="28"/>
          <w:szCs w:val="28"/>
          <w:lang w:eastAsia="en-GB"/>
        </w:rPr>
      </w:pPr>
      <w:r w:rsidRPr="000B5FF5">
        <w:rPr>
          <w:rFonts w:ascii="Times New Roman" w:eastAsia="Times New Roman" w:hAnsi="Times New Roman" w:cs="Times New Roman"/>
          <w:b/>
          <w:bCs/>
          <w:color w:val="000000"/>
          <w:sz w:val="28"/>
          <w:szCs w:val="28"/>
          <w:lang w:eastAsia="en-GB"/>
        </w:rPr>
        <w:t>5.3. Содержание семинаров, практических занятий</w:t>
      </w:r>
      <w:r w:rsidRPr="0022278B">
        <w:rPr>
          <w:rFonts w:ascii="Times New Roman" w:eastAsia="Times New Roman" w:hAnsi="Times New Roman" w:cs="Times New Roman"/>
          <w:b/>
          <w:bCs/>
          <w:color w:val="000000"/>
          <w:sz w:val="28"/>
          <w:szCs w:val="28"/>
          <w:lang w:eastAsia="en-GB"/>
        </w:rPr>
        <w:t> </w:t>
      </w:r>
    </w:p>
    <w:p w14:paraId="1120B1D1" w14:textId="77777777" w:rsidR="001A4829" w:rsidRPr="0022278B" w:rsidRDefault="001A4829" w:rsidP="002D32EB">
      <w:pPr>
        <w:jc w:val="both"/>
        <w:rPr>
          <w:rFonts w:ascii="Times New Roman" w:eastAsia="Times New Roman" w:hAnsi="Times New Roman" w:cs="Times New Roman"/>
          <w:lang w:eastAsia="en-GB"/>
        </w:rPr>
      </w:pPr>
    </w:p>
    <w:p w14:paraId="6BFFF773" w14:textId="6E493718" w:rsidR="00A00E86" w:rsidRPr="00CC26BE" w:rsidRDefault="004C6855" w:rsidP="0037204E">
      <w:pPr>
        <w:ind w:firstLine="709"/>
        <w:jc w:val="right"/>
        <w:rPr>
          <w:rFonts w:ascii="Times New Roman" w:eastAsia="Times New Roman" w:hAnsi="Times New Roman" w:cs="Times New Roman"/>
          <w:lang w:eastAsia="en-GB"/>
        </w:rPr>
      </w:pPr>
      <w:r>
        <w:rPr>
          <w:rFonts w:ascii="Times New Roman" w:eastAsia="Times New Roman" w:hAnsi="Times New Roman" w:cs="Times New Roman"/>
          <w:sz w:val="28"/>
          <w:szCs w:val="28"/>
          <w:lang w:eastAsia="en-GB"/>
        </w:rPr>
        <w:t>Таблица 5</w:t>
      </w:r>
    </w:p>
    <w:tbl>
      <w:tblPr>
        <w:tblStyle w:val="TableNormal"/>
        <w:tblW w:w="5739" w:type="pct"/>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54"/>
        <w:gridCol w:w="5245"/>
        <w:gridCol w:w="2550"/>
      </w:tblGrid>
      <w:tr w:rsidR="00CC26BE" w:rsidRPr="00CC26BE" w14:paraId="03F4DC12" w14:textId="77777777" w:rsidTr="00A858CB">
        <w:trPr>
          <w:trHeight w:val="557"/>
        </w:trPr>
        <w:tc>
          <w:tcPr>
            <w:tcW w:w="1234" w:type="pct"/>
          </w:tcPr>
          <w:p w14:paraId="778BA0EC" w14:textId="77777777" w:rsidR="00FE08F0" w:rsidRPr="00CC26BE" w:rsidRDefault="00FE08F0" w:rsidP="0035351F">
            <w:pPr>
              <w:pStyle w:val="TableParagraph"/>
              <w:spacing w:line="256" w:lineRule="auto"/>
              <w:ind w:left="107" w:right="110"/>
              <w:jc w:val="both"/>
              <w:rPr>
                <w:b/>
                <w:sz w:val="28"/>
                <w:szCs w:val="28"/>
              </w:rPr>
            </w:pPr>
            <w:proofErr w:type="spellStart"/>
            <w:r w:rsidRPr="00CC26BE">
              <w:rPr>
                <w:b/>
                <w:sz w:val="28"/>
                <w:szCs w:val="28"/>
              </w:rPr>
              <w:t>Наименование</w:t>
            </w:r>
            <w:proofErr w:type="spellEnd"/>
            <w:r w:rsidRPr="00CC26BE">
              <w:rPr>
                <w:b/>
                <w:sz w:val="28"/>
                <w:szCs w:val="28"/>
              </w:rPr>
              <w:t xml:space="preserve"> </w:t>
            </w:r>
            <w:proofErr w:type="spellStart"/>
            <w:r w:rsidRPr="00CC26BE">
              <w:rPr>
                <w:b/>
                <w:sz w:val="28"/>
                <w:szCs w:val="28"/>
              </w:rPr>
              <w:t>тем</w:t>
            </w:r>
            <w:proofErr w:type="spellEnd"/>
            <w:r w:rsidRPr="00CC26BE">
              <w:rPr>
                <w:b/>
                <w:sz w:val="28"/>
                <w:szCs w:val="28"/>
              </w:rPr>
              <w:t xml:space="preserve"> (</w:t>
            </w:r>
            <w:proofErr w:type="spellStart"/>
            <w:r w:rsidRPr="00CC26BE">
              <w:rPr>
                <w:b/>
                <w:sz w:val="28"/>
                <w:szCs w:val="28"/>
              </w:rPr>
              <w:t>разделов</w:t>
            </w:r>
            <w:proofErr w:type="spellEnd"/>
            <w:r w:rsidRPr="00CC26BE">
              <w:rPr>
                <w:b/>
                <w:sz w:val="28"/>
                <w:szCs w:val="28"/>
              </w:rPr>
              <w:t xml:space="preserve">) </w:t>
            </w:r>
            <w:proofErr w:type="spellStart"/>
            <w:r w:rsidRPr="00CC26BE">
              <w:rPr>
                <w:b/>
                <w:sz w:val="28"/>
                <w:szCs w:val="28"/>
              </w:rPr>
              <w:t>дисциплины</w:t>
            </w:r>
            <w:proofErr w:type="spellEnd"/>
          </w:p>
        </w:tc>
        <w:tc>
          <w:tcPr>
            <w:tcW w:w="2534" w:type="pct"/>
          </w:tcPr>
          <w:p w14:paraId="42A9668F" w14:textId="3384CFC8" w:rsidR="00B8366B" w:rsidRPr="00D95E79" w:rsidRDefault="00FE08F0" w:rsidP="00B8366B">
            <w:pPr>
              <w:pStyle w:val="TableParagraph"/>
              <w:spacing w:line="256" w:lineRule="auto"/>
              <w:ind w:left="108" w:right="571"/>
              <w:rPr>
                <w:b/>
                <w:sz w:val="28"/>
                <w:szCs w:val="28"/>
                <w:lang w:val="ru-RU"/>
              </w:rPr>
            </w:pPr>
            <w:r w:rsidRPr="00CC26BE">
              <w:rPr>
                <w:b/>
                <w:sz w:val="28"/>
                <w:szCs w:val="28"/>
                <w:lang w:val="ru-RU"/>
              </w:rPr>
              <w:t xml:space="preserve">Перечень вопросов для обсуждения на семинарских, практических занятиях, рекомендуемые источники из разделов 8, 9 </w:t>
            </w:r>
          </w:p>
          <w:p w14:paraId="77D05A48" w14:textId="30E3825A" w:rsidR="00FE08F0" w:rsidRPr="00D95E79" w:rsidRDefault="00FE08F0" w:rsidP="0035351F">
            <w:pPr>
              <w:pStyle w:val="TableParagraph"/>
              <w:spacing w:before="1"/>
              <w:ind w:left="108"/>
              <w:rPr>
                <w:b/>
                <w:sz w:val="28"/>
                <w:szCs w:val="28"/>
                <w:lang w:val="ru-RU"/>
              </w:rPr>
            </w:pPr>
          </w:p>
        </w:tc>
        <w:tc>
          <w:tcPr>
            <w:tcW w:w="1232" w:type="pct"/>
          </w:tcPr>
          <w:p w14:paraId="0F24704C" w14:textId="77777777" w:rsidR="00FE08F0" w:rsidRPr="00CC26BE" w:rsidRDefault="00FE08F0" w:rsidP="0035351F">
            <w:pPr>
              <w:pStyle w:val="TableParagraph"/>
              <w:spacing w:line="256" w:lineRule="auto"/>
              <w:ind w:left="106" w:right="729"/>
              <w:rPr>
                <w:b/>
                <w:sz w:val="28"/>
                <w:szCs w:val="28"/>
              </w:rPr>
            </w:pPr>
            <w:proofErr w:type="spellStart"/>
            <w:r w:rsidRPr="00CC26BE">
              <w:rPr>
                <w:b/>
                <w:sz w:val="28"/>
                <w:szCs w:val="28"/>
              </w:rPr>
              <w:lastRenderedPageBreak/>
              <w:t>Формы</w:t>
            </w:r>
            <w:proofErr w:type="spellEnd"/>
            <w:r w:rsidRPr="00CC26BE">
              <w:rPr>
                <w:b/>
                <w:sz w:val="28"/>
                <w:szCs w:val="28"/>
              </w:rPr>
              <w:t xml:space="preserve"> </w:t>
            </w:r>
            <w:proofErr w:type="spellStart"/>
            <w:r w:rsidRPr="00CC26BE">
              <w:rPr>
                <w:b/>
                <w:sz w:val="28"/>
                <w:szCs w:val="28"/>
              </w:rPr>
              <w:t>проведения</w:t>
            </w:r>
            <w:proofErr w:type="spellEnd"/>
            <w:r w:rsidRPr="00CC26BE">
              <w:rPr>
                <w:b/>
                <w:sz w:val="28"/>
                <w:szCs w:val="28"/>
              </w:rPr>
              <w:t xml:space="preserve"> </w:t>
            </w:r>
            <w:proofErr w:type="spellStart"/>
            <w:r w:rsidRPr="00CC26BE">
              <w:rPr>
                <w:b/>
                <w:sz w:val="28"/>
                <w:szCs w:val="28"/>
              </w:rPr>
              <w:t>занятий</w:t>
            </w:r>
            <w:proofErr w:type="spellEnd"/>
          </w:p>
        </w:tc>
      </w:tr>
      <w:tr w:rsidR="005368DC" w:rsidRPr="005368DC" w14:paraId="059C84A5" w14:textId="77777777" w:rsidTr="00A858CB">
        <w:trPr>
          <w:trHeight w:val="2077"/>
        </w:trPr>
        <w:tc>
          <w:tcPr>
            <w:tcW w:w="1234" w:type="pct"/>
          </w:tcPr>
          <w:p w14:paraId="63AB4473" w14:textId="1B4EBBC0" w:rsidR="00FE08F0" w:rsidRPr="005368DC" w:rsidRDefault="006F3D5C" w:rsidP="0086524F">
            <w:pPr>
              <w:pStyle w:val="TableParagraph"/>
              <w:ind w:left="113" w:right="113"/>
              <w:rPr>
                <w:color w:val="0070C0"/>
                <w:sz w:val="28"/>
                <w:szCs w:val="28"/>
                <w:lang w:val="ru-RU"/>
              </w:rPr>
            </w:pPr>
            <w:r w:rsidRPr="00CC26BE">
              <w:rPr>
                <w:sz w:val="28"/>
                <w:szCs w:val="28"/>
                <w:lang w:val="ru-RU"/>
              </w:rPr>
              <w:t xml:space="preserve">Тема 1. </w:t>
            </w:r>
            <w:r w:rsidR="003B37B2" w:rsidRPr="005368DC">
              <w:rPr>
                <w:bCs/>
                <w:sz w:val="24"/>
                <w:szCs w:val="24"/>
                <w:lang w:val="ru-RU"/>
              </w:rPr>
              <w:t>Состояние русского языка и культуры речи  на современном этапе</w:t>
            </w:r>
          </w:p>
        </w:tc>
        <w:tc>
          <w:tcPr>
            <w:tcW w:w="2534" w:type="pct"/>
          </w:tcPr>
          <w:p w14:paraId="7E1D5C8E" w14:textId="377125DC" w:rsidR="006F0247" w:rsidRPr="00F7311A" w:rsidRDefault="00853860" w:rsidP="00F7311A">
            <w:pPr>
              <w:pStyle w:val="27"/>
              <w:spacing w:after="0" w:line="360" w:lineRule="auto"/>
              <w:ind w:left="113" w:right="113" w:firstLine="567"/>
              <w:contextualSpacing w:val="0"/>
              <w:jc w:val="both"/>
              <w:rPr>
                <w:rFonts w:ascii="Times New Roman" w:hAnsi="Times New Roman"/>
                <w:sz w:val="24"/>
                <w:szCs w:val="24"/>
                <w:lang w:val="ru-RU"/>
              </w:rPr>
            </w:pPr>
            <w:r w:rsidRPr="00853860">
              <w:rPr>
                <w:rFonts w:ascii="Times New Roman" w:hAnsi="Times New Roman"/>
                <w:sz w:val="24"/>
                <w:szCs w:val="24"/>
                <w:lang w:val="ru-RU"/>
              </w:rPr>
              <w:t xml:space="preserve">Состояние русского языка и культуры речи на современном этапе: активные </w:t>
            </w:r>
            <w:r w:rsidR="00B9338A">
              <w:rPr>
                <w:rFonts w:ascii="Times New Roman" w:hAnsi="Times New Roman"/>
                <w:sz w:val="24"/>
                <w:szCs w:val="24"/>
                <w:lang w:val="ru-RU"/>
              </w:rPr>
              <w:t>процессы</w:t>
            </w:r>
            <w:r w:rsidRPr="00853860">
              <w:rPr>
                <w:rFonts w:ascii="Times New Roman" w:hAnsi="Times New Roman"/>
                <w:sz w:val="24"/>
                <w:szCs w:val="24"/>
                <w:lang w:val="ru-RU"/>
              </w:rPr>
              <w:t xml:space="preserve"> последних десятилетий. Язык и общество. Новые формы коммуникации. Причины нарушения норм языка и речи. Негативные явления: общение на </w:t>
            </w:r>
            <w:proofErr w:type="gramStart"/>
            <w:r w:rsidRPr="00853860">
              <w:rPr>
                <w:rFonts w:ascii="Times New Roman" w:hAnsi="Times New Roman"/>
                <w:sz w:val="24"/>
                <w:szCs w:val="24"/>
                <w:lang w:val="ru-RU"/>
              </w:rPr>
              <w:t xml:space="preserve">жаргоне;  </w:t>
            </w:r>
            <w:r w:rsidR="00B9338A">
              <w:rPr>
                <w:rFonts w:ascii="Times New Roman" w:hAnsi="Times New Roman"/>
                <w:sz w:val="24"/>
                <w:szCs w:val="24"/>
                <w:lang w:val="ru-RU"/>
              </w:rPr>
              <w:t>отрицательные</w:t>
            </w:r>
            <w:proofErr w:type="gramEnd"/>
            <w:r w:rsidR="00B9338A">
              <w:rPr>
                <w:rFonts w:ascii="Times New Roman" w:hAnsi="Times New Roman"/>
                <w:sz w:val="24"/>
                <w:szCs w:val="24"/>
                <w:lang w:val="ru-RU"/>
              </w:rPr>
              <w:t xml:space="preserve"> стороны </w:t>
            </w:r>
            <w:r w:rsidRPr="00853860">
              <w:rPr>
                <w:rFonts w:ascii="Times New Roman" w:hAnsi="Times New Roman"/>
                <w:sz w:val="24"/>
                <w:szCs w:val="24"/>
                <w:lang w:val="ru-RU"/>
              </w:rPr>
              <w:t>язык</w:t>
            </w:r>
            <w:r w:rsidR="00B9338A">
              <w:rPr>
                <w:rFonts w:ascii="Times New Roman" w:hAnsi="Times New Roman"/>
                <w:sz w:val="24"/>
                <w:szCs w:val="24"/>
                <w:lang w:val="ru-RU"/>
              </w:rPr>
              <w:t>а</w:t>
            </w:r>
            <w:r w:rsidRPr="00853860">
              <w:rPr>
                <w:rFonts w:ascii="Times New Roman" w:hAnsi="Times New Roman"/>
                <w:sz w:val="24"/>
                <w:szCs w:val="24"/>
                <w:lang w:val="ru-RU"/>
              </w:rPr>
              <w:t xml:space="preserve"> интернет-общения; неточность словоупотребления;  нарушение логики; бедность словаря и др. Снижение уровня речевой  культуры как фактор, а) препятствующий эффективной коммуникации и б) нарушающий структуру мышления. </w:t>
            </w:r>
            <w:r w:rsidRPr="00CC26BE">
              <w:rPr>
                <w:rFonts w:ascii="Times New Roman" w:hAnsi="Times New Roman"/>
                <w:sz w:val="24"/>
                <w:szCs w:val="24"/>
                <w:lang w:val="ru-RU"/>
              </w:rPr>
              <w:t>Пути повышения грамотности и культуры речи.</w:t>
            </w:r>
          </w:p>
          <w:p w14:paraId="62449E0E" w14:textId="77777777" w:rsidR="006F0247" w:rsidRPr="00853860" w:rsidRDefault="006F0247" w:rsidP="0035351F">
            <w:pPr>
              <w:pStyle w:val="TableParagraph"/>
              <w:spacing w:line="257" w:lineRule="exact"/>
              <w:ind w:left="108"/>
              <w:rPr>
                <w:color w:val="0070C0"/>
                <w:sz w:val="24"/>
                <w:szCs w:val="24"/>
                <w:lang w:val="ru-RU"/>
              </w:rPr>
            </w:pPr>
          </w:p>
          <w:p w14:paraId="14F040FB" w14:textId="364A829E" w:rsidR="00FE08F0" w:rsidRPr="00853860" w:rsidRDefault="006F0247" w:rsidP="0092184E">
            <w:pPr>
              <w:pStyle w:val="TableParagraph"/>
              <w:spacing w:line="257" w:lineRule="exact"/>
              <w:rPr>
                <w:color w:val="0070C0"/>
                <w:sz w:val="24"/>
                <w:szCs w:val="24"/>
                <w:lang w:val="ru-RU"/>
              </w:rPr>
            </w:pPr>
            <w:r w:rsidRPr="00F7311A">
              <w:rPr>
                <w:b/>
                <w:bCs/>
                <w:sz w:val="24"/>
                <w:szCs w:val="24"/>
                <w:lang w:val="ru-RU"/>
              </w:rPr>
              <w:t>Рекомендуемые источники</w:t>
            </w:r>
            <w:r w:rsidRPr="00F7311A">
              <w:rPr>
                <w:sz w:val="24"/>
                <w:szCs w:val="24"/>
                <w:lang w:val="ru-RU"/>
              </w:rPr>
              <w:t>: 8.1;</w:t>
            </w:r>
            <w:r w:rsidR="00D732DE">
              <w:rPr>
                <w:sz w:val="24"/>
                <w:szCs w:val="24"/>
                <w:lang w:val="ru-RU"/>
              </w:rPr>
              <w:t xml:space="preserve"> 8.2;</w:t>
            </w:r>
            <w:r w:rsidRPr="00F7311A">
              <w:rPr>
                <w:sz w:val="24"/>
                <w:szCs w:val="24"/>
                <w:lang w:val="ru-RU"/>
              </w:rPr>
              <w:t xml:space="preserve"> </w:t>
            </w:r>
            <w:r w:rsidR="0013667A" w:rsidRPr="00F7311A">
              <w:rPr>
                <w:sz w:val="24"/>
                <w:szCs w:val="24"/>
                <w:lang w:val="ru-RU"/>
              </w:rPr>
              <w:t>8.3</w:t>
            </w:r>
            <w:r w:rsidR="007E6264">
              <w:rPr>
                <w:sz w:val="24"/>
                <w:szCs w:val="24"/>
                <w:lang w:val="ru-RU"/>
              </w:rPr>
              <w:t>.</w:t>
            </w:r>
          </w:p>
        </w:tc>
        <w:tc>
          <w:tcPr>
            <w:tcW w:w="1232" w:type="pct"/>
          </w:tcPr>
          <w:p w14:paraId="1D2CB330" w14:textId="7BCE9F5E" w:rsidR="00FE08F0" w:rsidRPr="00B069C5" w:rsidRDefault="006F75D7" w:rsidP="0035351F">
            <w:pPr>
              <w:pStyle w:val="TableParagraph"/>
              <w:spacing w:line="254" w:lineRule="auto"/>
              <w:ind w:left="106" w:right="288"/>
              <w:rPr>
                <w:b/>
                <w:bCs/>
                <w:sz w:val="24"/>
                <w:szCs w:val="24"/>
                <w:lang w:val="ru-RU"/>
              </w:rPr>
            </w:pPr>
            <w:r w:rsidRPr="00B069C5">
              <w:rPr>
                <w:b/>
                <w:bCs/>
                <w:sz w:val="24"/>
                <w:szCs w:val="24"/>
                <w:lang w:val="ru-RU"/>
              </w:rPr>
              <w:t>Семинар</w:t>
            </w:r>
            <w:r w:rsidR="006F3D5C" w:rsidRPr="00B069C5">
              <w:rPr>
                <w:b/>
                <w:bCs/>
                <w:sz w:val="24"/>
                <w:szCs w:val="24"/>
                <w:lang w:val="ru-RU"/>
              </w:rPr>
              <w:t>:</w:t>
            </w:r>
          </w:p>
          <w:p w14:paraId="5E52DB8D" w14:textId="6078D859" w:rsidR="006C55E1" w:rsidRPr="00D85C18" w:rsidRDefault="006C55E1" w:rsidP="00B9338A">
            <w:pPr>
              <w:spacing w:after="0" w:line="240" w:lineRule="auto"/>
              <w:ind w:left="113" w:right="57"/>
              <w:rPr>
                <w:rFonts w:ascii="Times New Roman" w:hAnsi="Times New Roman"/>
                <w:sz w:val="24"/>
                <w:szCs w:val="24"/>
                <w:lang w:val="ru-RU" w:eastAsia="ru-RU"/>
              </w:rPr>
            </w:pPr>
            <w:r>
              <w:rPr>
                <w:rFonts w:ascii="Times New Roman" w:hAnsi="Times New Roman" w:cs="Times New Roman"/>
                <w:sz w:val="24"/>
                <w:szCs w:val="24"/>
                <w:lang w:val="ru-RU"/>
              </w:rPr>
              <w:t>Тест-старт.</w:t>
            </w:r>
            <w:r w:rsidRPr="00D85C18">
              <w:rPr>
                <w:rFonts w:ascii="Times New Roman" w:hAnsi="Times New Roman"/>
                <w:sz w:val="24"/>
                <w:szCs w:val="24"/>
                <w:lang w:val="ru-RU" w:eastAsia="ru-RU"/>
              </w:rPr>
              <w:t xml:space="preserve"> Мини-лекция. </w:t>
            </w:r>
          </w:p>
          <w:p w14:paraId="2BBD9467" w14:textId="77777777" w:rsidR="006C55E1" w:rsidRPr="00D85C18" w:rsidRDefault="006C55E1" w:rsidP="00B9338A">
            <w:pPr>
              <w:spacing w:after="0" w:line="240" w:lineRule="auto"/>
              <w:ind w:left="113" w:right="57"/>
              <w:rPr>
                <w:rFonts w:ascii="Times New Roman" w:hAnsi="Times New Roman"/>
                <w:sz w:val="24"/>
                <w:szCs w:val="24"/>
                <w:lang w:val="ru-RU" w:eastAsia="ru-RU"/>
              </w:rPr>
            </w:pPr>
            <w:r w:rsidRPr="00D85C18">
              <w:rPr>
                <w:rFonts w:ascii="Times New Roman" w:hAnsi="Times New Roman"/>
                <w:sz w:val="24"/>
                <w:szCs w:val="24"/>
                <w:lang w:val="ru-RU" w:eastAsia="ru-RU"/>
              </w:rPr>
              <w:t xml:space="preserve">Индивидуальные выступления с презентациями, групповые обсуждения вопросов. </w:t>
            </w:r>
          </w:p>
          <w:p w14:paraId="18FE399E" w14:textId="22F307A4" w:rsidR="00853860" w:rsidRPr="00853860" w:rsidRDefault="006C55E1" w:rsidP="00B9338A">
            <w:pPr>
              <w:ind w:left="113" w:right="57"/>
              <w:jc w:val="both"/>
              <w:rPr>
                <w:rFonts w:ascii="Times New Roman" w:hAnsi="Times New Roman" w:cs="Times New Roman"/>
                <w:sz w:val="24"/>
                <w:szCs w:val="24"/>
                <w:lang w:val="ru-RU"/>
              </w:rPr>
            </w:pPr>
            <w:r w:rsidRPr="00D85C18">
              <w:rPr>
                <w:rFonts w:ascii="Times New Roman" w:hAnsi="Times New Roman"/>
                <w:sz w:val="24"/>
                <w:szCs w:val="24"/>
                <w:lang w:val="ru-RU" w:eastAsia="ru-RU"/>
              </w:rPr>
              <w:t>Речевой тренинг.</w:t>
            </w:r>
          </w:p>
          <w:p w14:paraId="5FF99A2C" w14:textId="1998E10C" w:rsidR="006F3D5C" w:rsidRPr="00853860" w:rsidRDefault="006F3D5C" w:rsidP="0035351F">
            <w:pPr>
              <w:pStyle w:val="TableParagraph"/>
              <w:spacing w:line="254" w:lineRule="auto"/>
              <w:ind w:left="106" w:right="288"/>
              <w:rPr>
                <w:b/>
                <w:bCs/>
                <w:color w:val="0070C0"/>
                <w:sz w:val="24"/>
                <w:szCs w:val="24"/>
                <w:lang w:val="ru-RU"/>
              </w:rPr>
            </w:pPr>
          </w:p>
        </w:tc>
      </w:tr>
      <w:tr w:rsidR="005368DC" w:rsidRPr="00D85C18" w14:paraId="3BE3AF28" w14:textId="77777777" w:rsidTr="00A858CB">
        <w:trPr>
          <w:trHeight w:val="2154"/>
        </w:trPr>
        <w:tc>
          <w:tcPr>
            <w:tcW w:w="1234" w:type="pct"/>
          </w:tcPr>
          <w:p w14:paraId="2A514130" w14:textId="77777777" w:rsidR="00853860" w:rsidRDefault="00853860" w:rsidP="00B9338A">
            <w:pPr>
              <w:pStyle w:val="TableParagraph"/>
              <w:ind w:left="113" w:right="57"/>
              <w:rPr>
                <w:lang w:val="ru-RU"/>
              </w:rPr>
            </w:pPr>
            <w:r w:rsidRPr="00E27F24">
              <w:rPr>
                <w:lang w:val="ru-RU"/>
              </w:rPr>
              <w:t>ТЕМА2</w:t>
            </w:r>
            <w:r>
              <w:rPr>
                <w:lang w:val="ru-RU"/>
              </w:rPr>
              <w:t>.</w:t>
            </w:r>
          </w:p>
          <w:p w14:paraId="0A3E86F0" w14:textId="77777777" w:rsidR="00853860" w:rsidRPr="00E27F24" w:rsidRDefault="00853860" w:rsidP="00B9338A">
            <w:pPr>
              <w:pStyle w:val="1f0"/>
              <w:spacing w:after="0" w:line="240" w:lineRule="auto"/>
              <w:ind w:left="113" w:right="57"/>
              <w:contextualSpacing w:val="0"/>
              <w:jc w:val="both"/>
              <w:rPr>
                <w:rFonts w:ascii="Times New Roman" w:hAnsi="Times New Roman"/>
                <w:sz w:val="24"/>
                <w:szCs w:val="24"/>
                <w:lang w:val="ru-RU"/>
              </w:rPr>
            </w:pPr>
            <w:r w:rsidRPr="00E27F24">
              <w:rPr>
                <w:rFonts w:ascii="Times New Roman" w:hAnsi="Times New Roman"/>
                <w:bCs/>
                <w:sz w:val="24"/>
                <w:szCs w:val="24"/>
                <w:lang w:val="ru-RU" w:eastAsia="ru-RU"/>
              </w:rPr>
              <w:t>Языковая норма, ее роль в становлении и функционировании литературного языка</w:t>
            </w:r>
          </w:p>
          <w:p w14:paraId="1BCB5704" w14:textId="77777777" w:rsidR="00853860" w:rsidRDefault="00853860" w:rsidP="00B9338A">
            <w:pPr>
              <w:pStyle w:val="TableParagraph"/>
              <w:ind w:left="113" w:right="57"/>
              <w:rPr>
                <w:lang w:val="ru-RU"/>
              </w:rPr>
            </w:pPr>
          </w:p>
          <w:p w14:paraId="60996EAE" w14:textId="4B1FA648" w:rsidR="00FE08F0" w:rsidRPr="005368DC" w:rsidRDefault="00FE08F0" w:rsidP="006F0247">
            <w:pPr>
              <w:pStyle w:val="TableParagraph"/>
              <w:ind w:right="120"/>
              <w:rPr>
                <w:color w:val="0070C0"/>
                <w:sz w:val="28"/>
                <w:szCs w:val="28"/>
                <w:lang w:val="ru-RU"/>
              </w:rPr>
            </w:pPr>
          </w:p>
        </w:tc>
        <w:tc>
          <w:tcPr>
            <w:tcW w:w="2534" w:type="pct"/>
          </w:tcPr>
          <w:p w14:paraId="25D1F029" w14:textId="79703EFF" w:rsidR="00B2090D" w:rsidRPr="00B9338A" w:rsidRDefault="00B2090D" w:rsidP="00B9338A">
            <w:pPr>
              <w:shd w:val="clear" w:color="auto" w:fill="FFFFFF"/>
              <w:spacing w:after="0" w:line="360" w:lineRule="auto"/>
              <w:ind w:left="57" w:right="57" w:firstLine="567"/>
              <w:jc w:val="both"/>
              <w:rPr>
                <w:rFonts w:ascii="Times New Roman" w:hAnsi="Times New Roman"/>
                <w:sz w:val="24"/>
                <w:szCs w:val="24"/>
                <w:lang w:val="ru-RU"/>
              </w:rPr>
            </w:pPr>
            <w:r w:rsidRPr="00B9338A">
              <w:rPr>
                <w:rFonts w:ascii="Times New Roman" w:hAnsi="Times New Roman"/>
                <w:sz w:val="24"/>
                <w:szCs w:val="24"/>
                <w:lang w:val="ru-RU"/>
              </w:rPr>
              <w:t>Понятие культуры речи и нормы речи. Языковые, коммуникативные и этические нормы. Функции норм.</w:t>
            </w:r>
          </w:p>
          <w:p w14:paraId="694B8E99" w14:textId="63CC0B14" w:rsidR="006F0247" w:rsidRPr="005368DC" w:rsidRDefault="006F0247" w:rsidP="0092184E">
            <w:pPr>
              <w:rPr>
                <w:rFonts w:ascii="Times New Roman" w:hAnsi="Times New Roman" w:cs="Times New Roman"/>
                <w:color w:val="0070C0"/>
                <w:sz w:val="28"/>
                <w:szCs w:val="28"/>
                <w:lang w:val="ru-RU"/>
              </w:rPr>
            </w:pPr>
          </w:p>
          <w:p w14:paraId="243C2EBB" w14:textId="2BC9F500" w:rsidR="00FE08F0" w:rsidRPr="00D732DE" w:rsidRDefault="006F0247" w:rsidP="0092184E">
            <w:pPr>
              <w:rPr>
                <w:color w:val="0070C0"/>
                <w:sz w:val="24"/>
                <w:szCs w:val="24"/>
                <w:highlight w:val="yellow"/>
                <w:lang w:val="ru-RU"/>
              </w:rPr>
            </w:pPr>
            <w:r w:rsidRPr="00D732DE">
              <w:rPr>
                <w:rFonts w:ascii="Times New Roman" w:hAnsi="Times New Roman" w:cs="Times New Roman"/>
                <w:b/>
                <w:bCs/>
                <w:sz w:val="24"/>
                <w:szCs w:val="24"/>
                <w:lang w:val="ru-RU"/>
              </w:rPr>
              <w:t xml:space="preserve">Рекомендуемые источники: </w:t>
            </w:r>
            <w:r w:rsidR="0013667A" w:rsidRPr="00D732DE">
              <w:rPr>
                <w:rFonts w:ascii="Times New Roman" w:hAnsi="Times New Roman" w:cs="Times New Roman"/>
                <w:sz w:val="24"/>
                <w:szCs w:val="24"/>
                <w:lang w:val="ru-RU"/>
              </w:rPr>
              <w:t>8.1; 8,2; 8.3</w:t>
            </w:r>
            <w:r w:rsidR="007E6264" w:rsidRPr="00D732DE">
              <w:rPr>
                <w:rFonts w:ascii="Times New Roman" w:hAnsi="Times New Roman" w:cs="Times New Roman"/>
                <w:sz w:val="24"/>
                <w:szCs w:val="24"/>
                <w:lang w:val="ru-RU"/>
              </w:rPr>
              <w:t>.</w:t>
            </w:r>
          </w:p>
        </w:tc>
        <w:tc>
          <w:tcPr>
            <w:tcW w:w="1232" w:type="pct"/>
          </w:tcPr>
          <w:p w14:paraId="480C28DD" w14:textId="5BCA5852" w:rsidR="00FE08F0" w:rsidRPr="00B069C5" w:rsidRDefault="006F75D7" w:rsidP="00B9338A">
            <w:pPr>
              <w:pStyle w:val="TableParagraph"/>
              <w:spacing w:line="254" w:lineRule="auto"/>
              <w:ind w:left="57" w:right="57"/>
              <w:rPr>
                <w:b/>
                <w:sz w:val="28"/>
                <w:szCs w:val="28"/>
                <w:lang w:val="ru-RU"/>
              </w:rPr>
            </w:pPr>
            <w:r w:rsidRPr="00B069C5">
              <w:rPr>
                <w:b/>
                <w:sz w:val="28"/>
                <w:szCs w:val="28"/>
                <w:lang w:val="ru-RU"/>
              </w:rPr>
              <w:t>Семинар</w:t>
            </w:r>
            <w:r w:rsidR="00FE08F0" w:rsidRPr="00B069C5">
              <w:rPr>
                <w:b/>
                <w:sz w:val="28"/>
                <w:szCs w:val="28"/>
                <w:lang w:val="ru-RU"/>
              </w:rPr>
              <w:t xml:space="preserve">: </w:t>
            </w:r>
          </w:p>
          <w:p w14:paraId="187CCAE9" w14:textId="77777777" w:rsidR="00723D42" w:rsidRPr="00D85C18" w:rsidRDefault="00723D42" w:rsidP="00B9338A">
            <w:pPr>
              <w:spacing w:after="0" w:line="240" w:lineRule="auto"/>
              <w:ind w:left="57" w:right="57"/>
              <w:rPr>
                <w:rFonts w:ascii="Times New Roman" w:hAnsi="Times New Roman"/>
                <w:sz w:val="24"/>
                <w:szCs w:val="24"/>
                <w:lang w:val="ru-RU" w:eastAsia="ru-RU"/>
              </w:rPr>
            </w:pPr>
            <w:r w:rsidRPr="00D85C18">
              <w:rPr>
                <w:rFonts w:ascii="Times New Roman" w:hAnsi="Times New Roman"/>
                <w:sz w:val="24"/>
                <w:szCs w:val="24"/>
                <w:lang w:val="ru-RU" w:eastAsia="ru-RU"/>
              </w:rPr>
              <w:t xml:space="preserve">Мини-лекция. </w:t>
            </w:r>
          </w:p>
          <w:p w14:paraId="0681066B" w14:textId="77777777" w:rsidR="00723D42" w:rsidRPr="00D85C18" w:rsidRDefault="00723D42" w:rsidP="00B9338A">
            <w:pPr>
              <w:spacing w:after="0" w:line="240" w:lineRule="auto"/>
              <w:ind w:left="57" w:right="57"/>
              <w:rPr>
                <w:rFonts w:ascii="Times New Roman" w:hAnsi="Times New Roman"/>
                <w:sz w:val="24"/>
                <w:szCs w:val="24"/>
                <w:lang w:val="ru-RU" w:eastAsia="ru-RU"/>
              </w:rPr>
            </w:pPr>
            <w:r w:rsidRPr="00D85C18">
              <w:rPr>
                <w:rFonts w:ascii="Times New Roman" w:hAnsi="Times New Roman"/>
                <w:sz w:val="24"/>
                <w:szCs w:val="24"/>
                <w:lang w:val="ru-RU" w:eastAsia="ru-RU"/>
              </w:rPr>
              <w:t xml:space="preserve">Индивидуальные выступления с презентациями, групповые обсуждения вопросов. </w:t>
            </w:r>
          </w:p>
          <w:p w14:paraId="33D98C2F" w14:textId="1EDFEC13" w:rsidR="006F0247" w:rsidRPr="00723D42" w:rsidRDefault="00723D42" w:rsidP="00B9338A">
            <w:pPr>
              <w:pStyle w:val="TableParagraph"/>
              <w:spacing w:line="254" w:lineRule="auto"/>
              <w:ind w:left="57" w:right="57"/>
              <w:rPr>
                <w:color w:val="0070C0"/>
                <w:sz w:val="28"/>
                <w:szCs w:val="28"/>
                <w:lang w:val="ru-RU"/>
              </w:rPr>
            </w:pPr>
            <w:r w:rsidRPr="00D85C18">
              <w:rPr>
                <w:sz w:val="24"/>
                <w:szCs w:val="24"/>
                <w:lang w:val="ru-RU" w:eastAsia="ru-RU"/>
              </w:rPr>
              <w:t>Речевой тренинг.</w:t>
            </w:r>
            <w:r w:rsidRPr="00723D42">
              <w:rPr>
                <w:sz w:val="24"/>
                <w:szCs w:val="24"/>
                <w:lang w:val="ru-RU" w:eastAsia="ru-RU"/>
              </w:rPr>
              <w:t xml:space="preserve"> Участие в ситуативном задании «</w:t>
            </w:r>
            <w:r w:rsidRPr="00723D42">
              <w:rPr>
                <w:sz w:val="24"/>
                <w:szCs w:val="24"/>
                <w:lang w:val="ru-RU"/>
              </w:rPr>
              <w:t>Деловое общение по телефону: типичные нарушения нормы (речевые и этические)».</w:t>
            </w:r>
          </w:p>
        </w:tc>
      </w:tr>
      <w:tr w:rsidR="005368DC" w:rsidRPr="005368DC" w14:paraId="512B1A7D" w14:textId="77777777" w:rsidTr="00A858CB">
        <w:trPr>
          <w:trHeight w:val="2160"/>
        </w:trPr>
        <w:tc>
          <w:tcPr>
            <w:tcW w:w="1234" w:type="pct"/>
          </w:tcPr>
          <w:p w14:paraId="202CA7CF" w14:textId="77777777" w:rsidR="00723D42" w:rsidRDefault="00723D42" w:rsidP="00723D42">
            <w:pPr>
              <w:pStyle w:val="TableParagraph"/>
              <w:ind w:left="108" w:right="210"/>
              <w:rPr>
                <w:sz w:val="24"/>
                <w:szCs w:val="24"/>
                <w:lang w:val="ru-RU"/>
              </w:rPr>
            </w:pPr>
            <w:r>
              <w:rPr>
                <w:sz w:val="24"/>
                <w:szCs w:val="24"/>
                <w:lang w:val="ru-RU"/>
              </w:rPr>
              <w:t xml:space="preserve">ТЕМА 3. </w:t>
            </w:r>
          </w:p>
          <w:p w14:paraId="6C2E694B" w14:textId="77777777" w:rsidR="00723D42" w:rsidRPr="005368DC" w:rsidRDefault="00723D42" w:rsidP="00B9338A">
            <w:pPr>
              <w:spacing w:after="0" w:line="240" w:lineRule="auto"/>
              <w:ind w:left="57" w:right="57"/>
              <w:jc w:val="both"/>
              <w:rPr>
                <w:rFonts w:ascii="Times New Roman" w:hAnsi="Times New Roman"/>
                <w:sz w:val="24"/>
                <w:szCs w:val="24"/>
                <w:lang w:val="ru-RU" w:eastAsia="ru-RU"/>
              </w:rPr>
            </w:pPr>
            <w:r w:rsidRPr="005368DC">
              <w:rPr>
                <w:rFonts w:ascii="Times New Roman" w:hAnsi="Times New Roman"/>
                <w:bCs/>
                <w:sz w:val="24"/>
                <w:szCs w:val="24"/>
                <w:lang w:val="ru-RU" w:eastAsia="ru-RU"/>
              </w:rPr>
              <w:t>Коммуникативные качества речи. Совершенствование навыков грамотного говорения</w:t>
            </w:r>
          </w:p>
          <w:p w14:paraId="28C36155" w14:textId="7ED88C00" w:rsidR="00FE08F0" w:rsidRPr="005368DC" w:rsidRDefault="00FE08F0" w:rsidP="0035351F">
            <w:pPr>
              <w:pStyle w:val="TableParagraph"/>
              <w:ind w:left="107" w:right="276"/>
              <w:rPr>
                <w:color w:val="0070C0"/>
                <w:sz w:val="28"/>
                <w:szCs w:val="28"/>
                <w:lang w:val="ru-RU"/>
              </w:rPr>
            </w:pPr>
          </w:p>
        </w:tc>
        <w:tc>
          <w:tcPr>
            <w:tcW w:w="2534" w:type="pct"/>
          </w:tcPr>
          <w:p w14:paraId="77686222" w14:textId="0C659557" w:rsidR="006F0247" w:rsidRPr="00B9338A" w:rsidRDefault="00723D42" w:rsidP="00B9338A">
            <w:pPr>
              <w:ind w:left="57" w:right="57"/>
              <w:jc w:val="both"/>
              <w:rPr>
                <w:rFonts w:ascii="Times New Roman" w:hAnsi="Times New Roman" w:cs="Times New Roman"/>
                <w:b/>
                <w:color w:val="0070C0"/>
                <w:sz w:val="24"/>
                <w:szCs w:val="24"/>
                <w:lang w:val="ru-RU"/>
              </w:rPr>
            </w:pPr>
            <w:r w:rsidRPr="00B9338A">
              <w:rPr>
                <w:rStyle w:val="aff"/>
                <w:rFonts w:ascii="Times New Roman" w:hAnsi="Times New Roman" w:cs="Times New Roman"/>
                <w:b w:val="0"/>
                <w:color w:val="414141"/>
                <w:sz w:val="24"/>
                <w:szCs w:val="24"/>
                <w:bdr w:val="none" w:sz="0" w:space="0" w:color="auto" w:frame="1"/>
                <w:shd w:val="clear" w:color="auto" w:fill="FFFFFF"/>
                <w:lang w:val="ru-RU"/>
              </w:rPr>
              <w:t>Коммуникативные качества речи:</w:t>
            </w:r>
            <w:r w:rsidR="001E6D7A" w:rsidRPr="00B9338A">
              <w:rPr>
                <w:rStyle w:val="aff"/>
                <w:rFonts w:ascii="Times New Roman" w:hAnsi="Times New Roman" w:cs="Times New Roman"/>
                <w:b w:val="0"/>
                <w:color w:val="414141"/>
                <w:sz w:val="24"/>
                <w:szCs w:val="24"/>
                <w:bdr w:val="none" w:sz="0" w:space="0" w:color="auto" w:frame="1"/>
                <w:shd w:val="clear" w:color="auto" w:fill="FFFFFF"/>
                <w:lang w:val="ru-RU"/>
              </w:rPr>
              <w:t xml:space="preserve"> </w:t>
            </w:r>
            <w:r w:rsidRPr="00B9338A">
              <w:rPr>
                <w:rStyle w:val="aff"/>
                <w:rFonts w:ascii="Times New Roman" w:hAnsi="Times New Roman" w:cs="Times New Roman"/>
                <w:b w:val="0"/>
                <w:color w:val="414141"/>
                <w:sz w:val="24"/>
                <w:szCs w:val="24"/>
                <w:bdr w:val="none" w:sz="0" w:space="0" w:color="auto" w:frame="1"/>
                <w:shd w:val="clear" w:color="auto" w:fill="FFFFFF"/>
                <w:lang w:val="ru-RU"/>
              </w:rPr>
              <w:t>правильность (нормативность), точность, логичность, чистота, богатства (разнообразие), выразительность и уместность.</w:t>
            </w:r>
            <w:r w:rsidRPr="00B9338A">
              <w:rPr>
                <w:rFonts w:ascii="Times New Roman" w:hAnsi="Times New Roman"/>
                <w:sz w:val="24"/>
                <w:szCs w:val="24"/>
                <w:lang w:val="ru-RU"/>
              </w:rPr>
              <w:t xml:space="preserve"> Негативные явления</w:t>
            </w:r>
            <w:r w:rsidR="00D85C18" w:rsidRPr="00B9338A">
              <w:rPr>
                <w:rFonts w:ascii="Times New Roman" w:hAnsi="Times New Roman"/>
                <w:sz w:val="24"/>
                <w:szCs w:val="24"/>
                <w:lang w:val="ru-RU"/>
              </w:rPr>
              <w:t>, засоряющие речь</w:t>
            </w:r>
            <w:r w:rsidRPr="00B9338A">
              <w:rPr>
                <w:rFonts w:ascii="Times New Roman" w:hAnsi="Times New Roman"/>
                <w:sz w:val="24"/>
                <w:szCs w:val="24"/>
                <w:lang w:val="ru-RU"/>
              </w:rPr>
              <w:t xml:space="preserve">: неоправданное употребление заимствований; общение на </w:t>
            </w:r>
            <w:proofErr w:type="gramStart"/>
            <w:r w:rsidRPr="00B9338A">
              <w:rPr>
                <w:rFonts w:ascii="Times New Roman" w:hAnsi="Times New Roman"/>
                <w:sz w:val="24"/>
                <w:szCs w:val="24"/>
                <w:lang w:val="ru-RU"/>
              </w:rPr>
              <w:t>жаргоне;  язык</w:t>
            </w:r>
            <w:proofErr w:type="gramEnd"/>
            <w:r w:rsidRPr="00B9338A">
              <w:rPr>
                <w:rFonts w:ascii="Times New Roman" w:hAnsi="Times New Roman"/>
                <w:sz w:val="24"/>
                <w:szCs w:val="24"/>
                <w:lang w:val="ru-RU"/>
              </w:rPr>
              <w:t xml:space="preserve"> интернет-общения; неточность словоупотребления;  нарушение логики; бедность словаря и др.</w:t>
            </w:r>
          </w:p>
          <w:p w14:paraId="55A1110B" w14:textId="1F17C856" w:rsidR="001E05DE" w:rsidRPr="00B9338A" w:rsidRDefault="001E05DE" w:rsidP="00B9338A">
            <w:pPr>
              <w:ind w:left="57" w:right="57"/>
              <w:jc w:val="both"/>
              <w:rPr>
                <w:rFonts w:ascii="Times New Roman" w:hAnsi="Times New Roman" w:cs="Times New Roman"/>
                <w:b/>
                <w:bCs/>
                <w:color w:val="0070C0"/>
                <w:sz w:val="24"/>
                <w:szCs w:val="24"/>
                <w:lang w:val="ru-RU"/>
              </w:rPr>
            </w:pPr>
            <w:r w:rsidRPr="00B9338A">
              <w:rPr>
                <w:rFonts w:ascii="Times New Roman" w:hAnsi="Times New Roman" w:cs="Times New Roman"/>
                <w:sz w:val="24"/>
                <w:szCs w:val="24"/>
                <w:lang w:val="ru-RU"/>
              </w:rPr>
              <w:t>Причины коммуникативных неудач как результат грамматических, логических и стилистических ошибок в речи.</w:t>
            </w:r>
          </w:p>
          <w:p w14:paraId="073B914A" w14:textId="55AC7C1E" w:rsidR="00FE08F0" w:rsidRPr="00F7311A" w:rsidRDefault="006F0247" w:rsidP="00B9338A">
            <w:pPr>
              <w:ind w:left="57" w:right="57"/>
              <w:jc w:val="both"/>
              <w:rPr>
                <w:b/>
                <w:bCs/>
                <w:color w:val="0070C0"/>
                <w:highlight w:val="yellow"/>
              </w:rPr>
            </w:pPr>
            <w:proofErr w:type="spellStart"/>
            <w:r w:rsidRPr="00F7311A">
              <w:rPr>
                <w:rFonts w:ascii="Times New Roman" w:hAnsi="Times New Roman" w:cs="Times New Roman"/>
                <w:b/>
                <w:bCs/>
                <w:sz w:val="24"/>
                <w:szCs w:val="24"/>
              </w:rPr>
              <w:lastRenderedPageBreak/>
              <w:t>Рекомендуемые</w:t>
            </w:r>
            <w:proofErr w:type="spellEnd"/>
            <w:r w:rsidRPr="00F7311A">
              <w:rPr>
                <w:rFonts w:ascii="Times New Roman" w:hAnsi="Times New Roman" w:cs="Times New Roman"/>
                <w:b/>
                <w:bCs/>
                <w:sz w:val="24"/>
                <w:szCs w:val="24"/>
              </w:rPr>
              <w:t xml:space="preserve"> </w:t>
            </w:r>
            <w:proofErr w:type="spellStart"/>
            <w:r w:rsidRPr="00F7311A">
              <w:rPr>
                <w:rFonts w:ascii="Times New Roman" w:hAnsi="Times New Roman" w:cs="Times New Roman"/>
                <w:b/>
                <w:bCs/>
                <w:sz w:val="24"/>
                <w:szCs w:val="24"/>
              </w:rPr>
              <w:t>источники</w:t>
            </w:r>
            <w:proofErr w:type="spellEnd"/>
            <w:r w:rsidRPr="00F7311A">
              <w:rPr>
                <w:rFonts w:ascii="Times New Roman" w:hAnsi="Times New Roman" w:cs="Times New Roman"/>
                <w:b/>
                <w:bCs/>
                <w:sz w:val="24"/>
                <w:szCs w:val="24"/>
              </w:rPr>
              <w:t xml:space="preserve">: </w:t>
            </w:r>
            <w:r w:rsidR="0013667A" w:rsidRPr="00C67366">
              <w:rPr>
                <w:rFonts w:ascii="Times New Roman" w:hAnsi="Times New Roman" w:cs="Times New Roman"/>
                <w:sz w:val="24"/>
                <w:szCs w:val="24"/>
              </w:rPr>
              <w:t>8.1; 8</w:t>
            </w:r>
            <w:proofErr w:type="gramStart"/>
            <w:r w:rsidR="0013667A" w:rsidRPr="00C67366">
              <w:rPr>
                <w:rFonts w:ascii="Times New Roman" w:hAnsi="Times New Roman" w:cs="Times New Roman"/>
                <w:sz w:val="24"/>
                <w:szCs w:val="24"/>
              </w:rPr>
              <w:t>,2</w:t>
            </w:r>
            <w:proofErr w:type="gramEnd"/>
            <w:r w:rsidR="0013667A" w:rsidRPr="00C67366">
              <w:rPr>
                <w:rFonts w:ascii="Times New Roman" w:hAnsi="Times New Roman" w:cs="Times New Roman"/>
                <w:sz w:val="24"/>
                <w:szCs w:val="24"/>
              </w:rPr>
              <w:t xml:space="preserve">; </w:t>
            </w:r>
            <w:r w:rsidR="00E82907">
              <w:rPr>
                <w:rFonts w:ascii="Times New Roman" w:hAnsi="Times New Roman" w:cs="Times New Roman"/>
                <w:sz w:val="24"/>
                <w:szCs w:val="24"/>
                <w:lang w:val="ru-RU"/>
              </w:rPr>
              <w:t>8.3; 8.4</w:t>
            </w:r>
            <w:r w:rsidR="00F7311A" w:rsidRPr="00C67366">
              <w:rPr>
                <w:rFonts w:ascii="Times New Roman" w:hAnsi="Times New Roman" w:cs="Times New Roman"/>
                <w:sz w:val="24"/>
                <w:szCs w:val="24"/>
                <w:lang w:val="ru-RU"/>
              </w:rPr>
              <w:t>.</w:t>
            </w:r>
          </w:p>
        </w:tc>
        <w:tc>
          <w:tcPr>
            <w:tcW w:w="1232" w:type="pct"/>
          </w:tcPr>
          <w:p w14:paraId="3B3106D8" w14:textId="4AEB25B0" w:rsidR="006F0247" w:rsidRPr="00B069C5" w:rsidRDefault="00FE08F0" w:rsidP="00D85C18">
            <w:pPr>
              <w:pStyle w:val="TableParagraph"/>
              <w:spacing w:line="254" w:lineRule="auto"/>
              <w:ind w:left="106" w:right="288"/>
              <w:rPr>
                <w:b/>
                <w:sz w:val="28"/>
                <w:szCs w:val="28"/>
                <w:lang w:val="ru-RU"/>
              </w:rPr>
            </w:pPr>
            <w:r w:rsidRPr="00B069C5">
              <w:rPr>
                <w:b/>
                <w:sz w:val="28"/>
                <w:szCs w:val="28"/>
                <w:lang w:val="ru-RU"/>
              </w:rPr>
              <w:lastRenderedPageBreak/>
              <w:t>Се</w:t>
            </w:r>
            <w:r w:rsidR="006F75D7" w:rsidRPr="00B069C5">
              <w:rPr>
                <w:b/>
                <w:sz w:val="28"/>
                <w:szCs w:val="28"/>
                <w:lang w:val="ru-RU"/>
              </w:rPr>
              <w:t>минар</w:t>
            </w:r>
            <w:r w:rsidR="00D85C18" w:rsidRPr="00B069C5">
              <w:rPr>
                <w:b/>
                <w:sz w:val="28"/>
                <w:szCs w:val="28"/>
                <w:lang w:val="ru-RU"/>
              </w:rPr>
              <w:t xml:space="preserve">: </w:t>
            </w:r>
          </w:p>
          <w:p w14:paraId="62E05765" w14:textId="77777777" w:rsidR="00D85C18" w:rsidRPr="00D85C18" w:rsidRDefault="00D85C18" w:rsidP="00B9338A">
            <w:pPr>
              <w:spacing w:after="0" w:line="240" w:lineRule="auto"/>
              <w:ind w:left="57" w:right="57"/>
              <w:rPr>
                <w:rFonts w:ascii="Times New Roman" w:hAnsi="Times New Roman"/>
                <w:sz w:val="24"/>
                <w:szCs w:val="24"/>
                <w:lang w:val="ru-RU" w:eastAsia="ru-RU"/>
              </w:rPr>
            </w:pPr>
            <w:r w:rsidRPr="00D85C18">
              <w:rPr>
                <w:rFonts w:ascii="Times New Roman" w:hAnsi="Times New Roman"/>
                <w:sz w:val="24"/>
                <w:szCs w:val="24"/>
                <w:lang w:val="ru-RU" w:eastAsia="ru-RU"/>
              </w:rPr>
              <w:t xml:space="preserve">Мини-лекция. </w:t>
            </w:r>
          </w:p>
          <w:p w14:paraId="5385BB92" w14:textId="77777777" w:rsidR="00D85C18" w:rsidRPr="00D85C18" w:rsidRDefault="00D85C18" w:rsidP="00B9338A">
            <w:pPr>
              <w:spacing w:after="0" w:line="240" w:lineRule="auto"/>
              <w:ind w:left="57" w:right="57"/>
              <w:rPr>
                <w:rFonts w:ascii="Times New Roman" w:hAnsi="Times New Roman"/>
                <w:sz w:val="24"/>
                <w:szCs w:val="24"/>
                <w:lang w:val="ru-RU" w:eastAsia="ru-RU"/>
              </w:rPr>
            </w:pPr>
            <w:r w:rsidRPr="00D85C18">
              <w:rPr>
                <w:rFonts w:ascii="Times New Roman" w:hAnsi="Times New Roman"/>
                <w:sz w:val="24"/>
                <w:szCs w:val="24"/>
                <w:lang w:val="ru-RU" w:eastAsia="ru-RU"/>
              </w:rPr>
              <w:t xml:space="preserve">Индивидуальные выступления с презентациями, групповые обсуждения вопросов. </w:t>
            </w:r>
          </w:p>
          <w:p w14:paraId="134174D0" w14:textId="4C79AFDF" w:rsidR="00D85C18" w:rsidRPr="00D85C18" w:rsidRDefault="00D85C18" w:rsidP="00B9338A">
            <w:pPr>
              <w:pStyle w:val="TableParagraph"/>
              <w:spacing w:line="254" w:lineRule="auto"/>
              <w:ind w:left="57" w:right="57"/>
              <w:rPr>
                <w:b/>
                <w:color w:val="0070C0"/>
                <w:sz w:val="28"/>
                <w:szCs w:val="28"/>
                <w:lang w:val="ru-RU"/>
              </w:rPr>
            </w:pPr>
            <w:r w:rsidRPr="00D85C18">
              <w:rPr>
                <w:sz w:val="24"/>
                <w:szCs w:val="24"/>
                <w:lang w:val="ru-RU" w:eastAsia="ru-RU"/>
              </w:rPr>
              <w:t>Речевой тренинг.</w:t>
            </w:r>
          </w:p>
        </w:tc>
      </w:tr>
      <w:tr w:rsidR="005368DC" w:rsidRPr="005368DC" w14:paraId="1AA804FA" w14:textId="77777777" w:rsidTr="00A858CB">
        <w:trPr>
          <w:trHeight w:val="699"/>
        </w:trPr>
        <w:tc>
          <w:tcPr>
            <w:tcW w:w="1234" w:type="pct"/>
          </w:tcPr>
          <w:p w14:paraId="76AD2347" w14:textId="77777777" w:rsidR="00D85C18" w:rsidRPr="00B9338A" w:rsidRDefault="00D85C18" w:rsidP="00B9338A">
            <w:pPr>
              <w:pStyle w:val="TableParagraph"/>
              <w:ind w:left="57" w:right="57"/>
              <w:rPr>
                <w:sz w:val="24"/>
                <w:szCs w:val="24"/>
                <w:lang w:val="ru-RU"/>
              </w:rPr>
            </w:pPr>
            <w:r w:rsidRPr="00B9338A">
              <w:rPr>
                <w:sz w:val="24"/>
                <w:szCs w:val="24"/>
                <w:lang w:val="ru-RU"/>
              </w:rPr>
              <w:t xml:space="preserve">ТЕМА 4. </w:t>
            </w:r>
          </w:p>
          <w:p w14:paraId="6B2F573F" w14:textId="77777777" w:rsidR="00D85C18" w:rsidRPr="00B9338A" w:rsidRDefault="00D85C18" w:rsidP="00B9338A">
            <w:pPr>
              <w:pStyle w:val="a5"/>
              <w:ind w:left="57" w:right="57"/>
              <w:rPr>
                <w:sz w:val="24"/>
                <w:szCs w:val="24"/>
                <w:lang w:val="ru-RU"/>
              </w:rPr>
            </w:pPr>
            <w:r w:rsidRPr="00B9338A">
              <w:rPr>
                <w:bCs/>
                <w:sz w:val="24"/>
                <w:szCs w:val="24"/>
                <w:lang w:val="ru-RU" w:eastAsia="ru-RU"/>
              </w:rPr>
              <w:t xml:space="preserve">Заимствования и проблема чистоты </w:t>
            </w:r>
            <w:r w:rsidRPr="00B9338A">
              <w:rPr>
                <w:bCs/>
                <w:sz w:val="24"/>
                <w:szCs w:val="24"/>
                <w:lang w:val="ru-RU" w:eastAsia="ru-RU"/>
              </w:rPr>
              <w:br/>
              <w:t>современного русского языка</w:t>
            </w:r>
          </w:p>
          <w:p w14:paraId="7DA41FD2" w14:textId="1E5370B0" w:rsidR="00FE08F0" w:rsidRPr="00B9338A" w:rsidRDefault="00FE08F0" w:rsidP="00B9338A">
            <w:pPr>
              <w:pStyle w:val="TableParagraph"/>
              <w:ind w:left="57" w:right="57"/>
              <w:rPr>
                <w:color w:val="0070C0"/>
                <w:sz w:val="24"/>
                <w:szCs w:val="24"/>
                <w:lang w:val="ru-RU"/>
              </w:rPr>
            </w:pPr>
          </w:p>
        </w:tc>
        <w:tc>
          <w:tcPr>
            <w:tcW w:w="2534" w:type="pct"/>
          </w:tcPr>
          <w:p w14:paraId="347CBDDB" w14:textId="3073C44A" w:rsidR="001E05DE" w:rsidRPr="00B9338A" w:rsidRDefault="006F0247" w:rsidP="00B9338A">
            <w:pPr>
              <w:ind w:left="57" w:right="57"/>
              <w:rPr>
                <w:rFonts w:ascii="Times New Roman" w:hAnsi="Times New Roman"/>
                <w:sz w:val="24"/>
                <w:szCs w:val="24"/>
                <w:lang w:val="ru-RU" w:eastAsia="ru-RU"/>
              </w:rPr>
            </w:pPr>
            <w:proofErr w:type="gramStart"/>
            <w:r w:rsidRPr="00B9338A">
              <w:rPr>
                <w:rFonts w:ascii="Times New Roman" w:hAnsi="Times New Roman" w:cs="Times New Roman"/>
                <w:color w:val="0070C0"/>
                <w:sz w:val="24"/>
                <w:szCs w:val="24"/>
                <w:lang w:val="ru-RU"/>
              </w:rPr>
              <w:t>.</w:t>
            </w:r>
            <w:r w:rsidR="001E05DE" w:rsidRPr="00B9338A">
              <w:rPr>
                <w:rFonts w:ascii="Times New Roman" w:hAnsi="Times New Roman"/>
                <w:sz w:val="24"/>
                <w:szCs w:val="24"/>
                <w:lang w:val="ru-RU" w:eastAsia="ru-RU"/>
              </w:rPr>
              <w:t>Причины</w:t>
            </w:r>
            <w:proofErr w:type="gramEnd"/>
            <w:r w:rsidR="001E05DE" w:rsidRPr="00B9338A">
              <w:rPr>
                <w:rFonts w:ascii="Times New Roman" w:hAnsi="Times New Roman"/>
                <w:sz w:val="24"/>
                <w:szCs w:val="24"/>
                <w:lang w:val="ru-RU" w:eastAsia="ru-RU"/>
              </w:rPr>
              <w:t xml:space="preserve"> заимствований. Заимствования 80-х гг. </w:t>
            </w:r>
            <w:r w:rsidR="001E05DE" w:rsidRPr="00B9338A">
              <w:rPr>
                <w:rFonts w:ascii="Times New Roman" w:hAnsi="Times New Roman"/>
                <w:sz w:val="24"/>
                <w:szCs w:val="24"/>
                <w:lang w:eastAsia="ru-RU"/>
              </w:rPr>
              <w:t>XX</w:t>
            </w:r>
            <w:r w:rsidR="001E05DE" w:rsidRPr="00B9338A">
              <w:rPr>
                <w:rFonts w:ascii="Times New Roman" w:hAnsi="Times New Roman"/>
                <w:sz w:val="24"/>
                <w:szCs w:val="24"/>
                <w:lang w:val="ru-RU" w:eastAsia="ru-RU"/>
              </w:rPr>
              <w:t xml:space="preserve"> в. Типы заимствованной лексики в профессиональной, бытовой и др. сферах. Заимствования </w:t>
            </w:r>
            <w:r w:rsidR="001E05DE" w:rsidRPr="00B9338A">
              <w:rPr>
                <w:rFonts w:ascii="Times New Roman" w:hAnsi="Times New Roman"/>
                <w:sz w:val="24"/>
                <w:szCs w:val="24"/>
                <w:lang w:eastAsia="ru-RU"/>
              </w:rPr>
              <w:t>XXI</w:t>
            </w:r>
            <w:r w:rsidR="001E05DE" w:rsidRPr="00B9338A">
              <w:rPr>
                <w:rFonts w:ascii="Times New Roman" w:hAnsi="Times New Roman"/>
                <w:sz w:val="24"/>
                <w:szCs w:val="24"/>
                <w:lang w:val="ru-RU" w:eastAsia="ru-RU"/>
              </w:rPr>
              <w:t xml:space="preserve"> в.</w:t>
            </w:r>
          </w:p>
          <w:p w14:paraId="308C3813" w14:textId="77777777" w:rsidR="001E05DE" w:rsidRPr="00B9338A" w:rsidRDefault="001E05DE" w:rsidP="00B9338A">
            <w:pPr>
              <w:shd w:val="clear" w:color="auto" w:fill="FFFFFF"/>
              <w:spacing w:after="0" w:line="240" w:lineRule="auto"/>
              <w:ind w:left="57" w:right="57"/>
              <w:jc w:val="both"/>
              <w:rPr>
                <w:rFonts w:ascii="Times New Roman" w:hAnsi="Times New Roman"/>
                <w:sz w:val="24"/>
                <w:szCs w:val="24"/>
                <w:lang w:val="ru-RU" w:eastAsia="ru-RU"/>
              </w:rPr>
            </w:pPr>
            <w:r w:rsidRPr="00B9338A">
              <w:rPr>
                <w:rFonts w:ascii="Times New Roman" w:hAnsi="Times New Roman"/>
                <w:sz w:val="24"/>
                <w:szCs w:val="24"/>
                <w:lang w:val="ru-RU" w:eastAsia="ru-RU"/>
              </w:rPr>
              <w:t xml:space="preserve">Отношение к заимствованиям. История вопроса. </w:t>
            </w:r>
          </w:p>
          <w:p w14:paraId="0E500F9D" w14:textId="77777777" w:rsidR="001E05DE" w:rsidRPr="00B9338A" w:rsidRDefault="001E05DE" w:rsidP="00B9338A">
            <w:pPr>
              <w:shd w:val="clear" w:color="auto" w:fill="FFFFFF"/>
              <w:spacing w:after="0" w:line="240" w:lineRule="auto"/>
              <w:ind w:left="57" w:right="57"/>
              <w:jc w:val="both"/>
              <w:rPr>
                <w:rFonts w:ascii="Times New Roman" w:hAnsi="Times New Roman"/>
                <w:sz w:val="24"/>
                <w:szCs w:val="24"/>
                <w:lang w:val="ru-RU" w:eastAsia="ru-RU"/>
              </w:rPr>
            </w:pPr>
            <w:r w:rsidRPr="00B9338A">
              <w:rPr>
                <w:rFonts w:ascii="Times New Roman" w:hAnsi="Times New Roman"/>
                <w:sz w:val="24"/>
                <w:szCs w:val="24"/>
                <w:lang w:val="ru-RU" w:eastAsia="ru-RU"/>
              </w:rPr>
              <w:t xml:space="preserve">Положительные и отрицательные результаты заимствований. </w:t>
            </w:r>
          </w:p>
          <w:p w14:paraId="2397E21A" w14:textId="025AAB6F" w:rsidR="00FE08F0" w:rsidRPr="00B9338A" w:rsidRDefault="006F0247" w:rsidP="00B9338A">
            <w:pPr>
              <w:ind w:left="57" w:right="57"/>
              <w:rPr>
                <w:rFonts w:ascii="Times New Roman" w:hAnsi="Times New Roman" w:cs="Times New Roman"/>
                <w:color w:val="0070C0"/>
                <w:sz w:val="24"/>
                <w:szCs w:val="24"/>
                <w:lang w:val="ru-RU"/>
              </w:rPr>
            </w:pPr>
            <w:r w:rsidRPr="00B9338A">
              <w:rPr>
                <w:rFonts w:ascii="Times New Roman" w:hAnsi="Times New Roman" w:cs="Times New Roman"/>
                <w:color w:val="0070C0"/>
                <w:sz w:val="24"/>
                <w:szCs w:val="24"/>
                <w:lang w:val="ru-RU"/>
              </w:rPr>
              <w:t xml:space="preserve"> </w:t>
            </w:r>
            <w:r w:rsidRPr="00F7311A">
              <w:rPr>
                <w:rFonts w:ascii="Times New Roman" w:hAnsi="Times New Roman" w:cs="Times New Roman"/>
                <w:b/>
                <w:bCs/>
                <w:sz w:val="24"/>
                <w:szCs w:val="24"/>
                <w:lang w:val="ru-RU"/>
              </w:rPr>
              <w:t>Рекомендуемые источники:</w:t>
            </w:r>
            <w:r w:rsidRPr="00F7311A">
              <w:rPr>
                <w:rFonts w:ascii="Times New Roman" w:hAnsi="Times New Roman" w:cs="Times New Roman"/>
                <w:sz w:val="24"/>
                <w:szCs w:val="24"/>
                <w:lang w:val="ru-RU"/>
              </w:rPr>
              <w:t xml:space="preserve"> </w:t>
            </w:r>
            <w:r w:rsidR="0013667A" w:rsidRPr="00C67366">
              <w:rPr>
                <w:rFonts w:ascii="Times New Roman" w:hAnsi="Times New Roman" w:cs="Times New Roman"/>
                <w:sz w:val="24"/>
                <w:szCs w:val="24"/>
                <w:lang w:val="ru-RU"/>
              </w:rPr>
              <w:t>8.1</w:t>
            </w:r>
            <w:r w:rsidR="007E6264">
              <w:rPr>
                <w:rFonts w:ascii="Times New Roman" w:hAnsi="Times New Roman" w:cs="Times New Roman"/>
                <w:b/>
                <w:bCs/>
                <w:sz w:val="24"/>
                <w:szCs w:val="24"/>
                <w:lang w:val="ru-RU"/>
              </w:rPr>
              <w:t>.</w:t>
            </w:r>
          </w:p>
        </w:tc>
        <w:tc>
          <w:tcPr>
            <w:tcW w:w="1232" w:type="pct"/>
          </w:tcPr>
          <w:p w14:paraId="6DADFEB6" w14:textId="51617685" w:rsidR="00FE08F0" w:rsidRPr="00B9338A" w:rsidRDefault="006F75D7" w:rsidP="00B9338A">
            <w:pPr>
              <w:pStyle w:val="TableParagraph"/>
              <w:spacing w:line="254" w:lineRule="auto"/>
              <w:ind w:left="57" w:right="57"/>
              <w:rPr>
                <w:b/>
                <w:sz w:val="24"/>
                <w:szCs w:val="24"/>
                <w:lang w:val="ru-RU"/>
              </w:rPr>
            </w:pPr>
            <w:r w:rsidRPr="00B9338A">
              <w:rPr>
                <w:b/>
                <w:sz w:val="24"/>
                <w:szCs w:val="24"/>
                <w:lang w:val="ru-RU"/>
              </w:rPr>
              <w:t>Семинар</w:t>
            </w:r>
            <w:r w:rsidR="00FE08F0" w:rsidRPr="00B9338A">
              <w:rPr>
                <w:b/>
                <w:sz w:val="24"/>
                <w:szCs w:val="24"/>
                <w:lang w:val="ru-RU"/>
              </w:rPr>
              <w:t xml:space="preserve">: </w:t>
            </w:r>
          </w:p>
          <w:p w14:paraId="65162EC6" w14:textId="77777777" w:rsidR="001E05DE" w:rsidRPr="00B9338A" w:rsidRDefault="001E05DE" w:rsidP="00B9338A">
            <w:pPr>
              <w:spacing w:after="0" w:line="240" w:lineRule="auto"/>
              <w:ind w:left="57" w:right="57"/>
              <w:rPr>
                <w:rFonts w:ascii="Times New Roman" w:hAnsi="Times New Roman"/>
                <w:sz w:val="24"/>
                <w:szCs w:val="24"/>
                <w:lang w:val="ru-RU" w:eastAsia="ru-RU"/>
              </w:rPr>
            </w:pPr>
            <w:r w:rsidRPr="00B9338A">
              <w:rPr>
                <w:rFonts w:ascii="Times New Roman" w:hAnsi="Times New Roman"/>
                <w:sz w:val="24"/>
                <w:szCs w:val="24"/>
                <w:lang w:val="ru-RU" w:eastAsia="ru-RU"/>
              </w:rPr>
              <w:t xml:space="preserve">Мини-лекция. </w:t>
            </w:r>
          </w:p>
          <w:p w14:paraId="1F0D4E5A" w14:textId="77777777" w:rsidR="001E05DE" w:rsidRPr="00B9338A" w:rsidRDefault="001E05DE" w:rsidP="00B9338A">
            <w:pPr>
              <w:spacing w:after="0" w:line="240" w:lineRule="auto"/>
              <w:ind w:left="57" w:right="57"/>
              <w:rPr>
                <w:rFonts w:ascii="Times New Roman" w:hAnsi="Times New Roman"/>
                <w:sz w:val="24"/>
                <w:szCs w:val="24"/>
                <w:lang w:val="ru-RU" w:eastAsia="ru-RU"/>
              </w:rPr>
            </w:pPr>
            <w:r w:rsidRPr="00B9338A">
              <w:rPr>
                <w:rFonts w:ascii="Times New Roman" w:hAnsi="Times New Roman"/>
                <w:sz w:val="24"/>
                <w:szCs w:val="24"/>
                <w:lang w:val="ru-RU" w:eastAsia="ru-RU"/>
              </w:rPr>
              <w:t xml:space="preserve">Индивидуальные выступления с презентациями, групповые обсуждения вопросов. </w:t>
            </w:r>
          </w:p>
          <w:p w14:paraId="14C9BEC3" w14:textId="5C83A62A" w:rsidR="006F0247" w:rsidRPr="00B9338A" w:rsidRDefault="001E05DE" w:rsidP="00B9338A">
            <w:pPr>
              <w:pStyle w:val="TableParagraph"/>
              <w:spacing w:line="254" w:lineRule="auto"/>
              <w:ind w:left="57" w:right="57"/>
              <w:rPr>
                <w:color w:val="0070C0"/>
                <w:sz w:val="24"/>
                <w:szCs w:val="24"/>
                <w:lang w:val="ru-RU"/>
              </w:rPr>
            </w:pPr>
            <w:r w:rsidRPr="00B9338A">
              <w:rPr>
                <w:sz w:val="24"/>
                <w:szCs w:val="24"/>
                <w:lang w:val="ru-RU" w:eastAsia="ru-RU"/>
              </w:rPr>
              <w:t>Речевой тренинг.</w:t>
            </w:r>
          </w:p>
        </w:tc>
      </w:tr>
      <w:tr w:rsidR="005368DC" w:rsidRPr="005368DC" w14:paraId="625F68B0" w14:textId="77777777" w:rsidTr="00A858CB">
        <w:trPr>
          <w:trHeight w:val="1685"/>
        </w:trPr>
        <w:tc>
          <w:tcPr>
            <w:tcW w:w="1234" w:type="pct"/>
          </w:tcPr>
          <w:p w14:paraId="3AD39EE5" w14:textId="7958447D" w:rsidR="00FE08F0" w:rsidRPr="00B9338A" w:rsidRDefault="006F0247" w:rsidP="00B9338A">
            <w:pPr>
              <w:pStyle w:val="TableParagraph"/>
              <w:ind w:left="57" w:right="57"/>
              <w:rPr>
                <w:color w:val="0070C0"/>
                <w:sz w:val="24"/>
                <w:szCs w:val="24"/>
                <w:lang w:val="ru-RU"/>
              </w:rPr>
            </w:pPr>
            <w:r w:rsidRPr="00B9338A">
              <w:rPr>
                <w:sz w:val="24"/>
                <w:szCs w:val="24"/>
                <w:lang w:val="ru-RU"/>
              </w:rPr>
              <w:t xml:space="preserve">Тема 5. </w:t>
            </w:r>
            <w:r w:rsidR="006F75D7" w:rsidRPr="00B9338A">
              <w:rPr>
                <w:sz w:val="24"/>
                <w:szCs w:val="24"/>
                <w:lang w:val="ru-RU"/>
              </w:rPr>
              <w:t>Орфоэпия как часть речевой культуры человека</w:t>
            </w:r>
          </w:p>
        </w:tc>
        <w:tc>
          <w:tcPr>
            <w:tcW w:w="2534" w:type="pct"/>
          </w:tcPr>
          <w:p w14:paraId="52A8A248" w14:textId="77777777" w:rsidR="006F75D7" w:rsidRPr="00B9338A" w:rsidRDefault="006F75D7" w:rsidP="00B9338A">
            <w:pPr>
              <w:pStyle w:val="a5"/>
              <w:ind w:left="57" w:right="57" w:firstLine="567"/>
              <w:rPr>
                <w:sz w:val="24"/>
                <w:szCs w:val="24"/>
                <w:lang w:val="ru-RU"/>
              </w:rPr>
            </w:pPr>
            <w:r w:rsidRPr="00B9338A">
              <w:rPr>
                <w:sz w:val="24"/>
                <w:szCs w:val="24"/>
                <w:lang w:val="ru-RU"/>
              </w:rPr>
              <w:t xml:space="preserve">Владение нормами литературного </w:t>
            </w:r>
            <w:proofErr w:type="gramStart"/>
            <w:r w:rsidRPr="00B9338A">
              <w:rPr>
                <w:sz w:val="24"/>
                <w:szCs w:val="24"/>
                <w:lang w:val="ru-RU"/>
              </w:rPr>
              <w:t>произношения  и</w:t>
            </w:r>
            <w:proofErr w:type="gramEnd"/>
            <w:r w:rsidRPr="00B9338A">
              <w:rPr>
                <w:sz w:val="24"/>
                <w:szCs w:val="24"/>
                <w:lang w:val="ru-RU"/>
              </w:rPr>
              <w:t xml:space="preserve"> его роль в процессе общения. </w:t>
            </w:r>
          </w:p>
          <w:p w14:paraId="2A668BB5" w14:textId="77777777" w:rsidR="006F75D7" w:rsidRPr="00B9338A" w:rsidRDefault="006F75D7" w:rsidP="00B9338A">
            <w:pPr>
              <w:pStyle w:val="a5"/>
              <w:ind w:left="57" w:right="57" w:firstLine="567"/>
              <w:rPr>
                <w:sz w:val="24"/>
                <w:szCs w:val="24"/>
                <w:lang w:val="ru-RU"/>
              </w:rPr>
            </w:pPr>
            <w:r w:rsidRPr="00B9338A">
              <w:rPr>
                <w:sz w:val="24"/>
                <w:szCs w:val="24"/>
                <w:lang w:val="ru-RU"/>
              </w:rPr>
              <w:t>Понятие орфоэпии. Историческое развитие норм. Два типа орфоэпической нормы. Стили произношения.</w:t>
            </w:r>
          </w:p>
          <w:p w14:paraId="3B0A79A4" w14:textId="77777777" w:rsidR="006F75D7" w:rsidRPr="00B9338A" w:rsidRDefault="006F75D7" w:rsidP="00B9338A">
            <w:pPr>
              <w:pStyle w:val="a5"/>
              <w:ind w:left="57" w:right="57" w:firstLine="567"/>
              <w:rPr>
                <w:sz w:val="24"/>
                <w:szCs w:val="24"/>
                <w:lang w:val="ru-RU"/>
              </w:rPr>
            </w:pPr>
            <w:r w:rsidRPr="00B9338A">
              <w:rPr>
                <w:sz w:val="24"/>
                <w:szCs w:val="24"/>
                <w:lang w:val="ru-RU"/>
              </w:rPr>
              <w:t>Основные правила русского литературного произношения.</w:t>
            </w:r>
          </w:p>
          <w:p w14:paraId="1BE96F15" w14:textId="77777777" w:rsidR="006F75D7" w:rsidRPr="00B9338A" w:rsidRDefault="006F75D7" w:rsidP="00B9338A">
            <w:pPr>
              <w:pStyle w:val="a5"/>
              <w:ind w:left="57" w:right="57" w:firstLine="567"/>
              <w:rPr>
                <w:sz w:val="24"/>
                <w:szCs w:val="24"/>
                <w:lang w:val="ru-RU"/>
              </w:rPr>
            </w:pPr>
            <w:r w:rsidRPr="00B9338A">
              <w:rPr>
                <w:sz w:val="24"/>
                <w:szCs w:val="24"/>
                <w:lang w:val="ru-RU"/>
              </w:rPr>
              <w:t>Типичные орфоэпические ошибки.</w:t>
            </w:r>
          </w:p>
          <w:p w14:paraId="1E4831BB" w14:textId="77777777" w:rsidR="006F75D7" w:rsidRPr="00B9338A" w:rsidRDefault="006F75D7" w:rsidP="00B9338A">
            <w:pPr>
              <w:ind w:left="57" w:right="57"/>
              <w:rPr>
                <w:rFonts w:ascii="Times New Roman" w:hAnsi="Times New Roman" w:cs="Times New Roman"/>
                <w:b/>
                <w:bCs/>
                <w:color w:val="0070C0"/>
                <w:sz w:val="24"/>
                <w:szCs w:val="24"/>
                <w:lang w:val="ru-RU"/>
              </w:rPr>
            </w:pPr>
          </w:p>
          <w:p w14:paraId="373D2D30" w14:textId="77777777" w:rsidR="006F75D7" w:rsidRPr="00B9338A" w:rsidRDefault="006F75D7" w:rsidP="00B9338A">
            <w:pPr>
              <w:ind w:left="57" w:right="57"/>
              <w:rPr>
                <w:rFonts w:ascii="Times New Roman" w:hAnsi="Times New Roman" w:cs="Times New Roman"/>
                <w:b/>
                <w:bCs/>
                <w:color w:val="0070C0"/>
                <w:sz w:val="24"/>
                <w:szCs w:val="24"/>
                <w:lang w:val="ru-RU"/>
              </w:rPr>
            </w:pPr>
          </w:p>
          <w:p w14:paraId="730134B4" w14:textId="272EE35F" w:rsidR="00FE08F0" w:rsidRPr="00B9338A" w:rsidRDefault="006F0247" w:rsidP="00B9338A">
            <w:pPr>
              <w:ind w:left="57" w:right="57"/>
              <w:rPr>
                <w:rFonts w:ascii="Times New Roman" w:hAnsi="Times New Roman" w:cs="Times New Roman"/>
                <w:color w:val="0070C0"/>
                <w:sz w:val="24"/>
                <w:szCs w:val="24"/>
                <w:highlight w:val="yellow"/>
                <w:lang w:val="ru-RU"/>
              </w:rPr>
            </w:pPr>
            <w:r w:rsidRPr="00F7311A">
              <w:rPr>
                <w:rFonts w:ascii="Times New Roman" w:hAnsi="Times New Roman" w:cs="Times New Roman"/>
                <w:b/>
                <w:bCs/>
                <w:sz w:val="24"/>
                <w:szCs w:val="24"/>
                <w:lang w:val="ru-RU"/>
              </w:rPr>
              <w:t>Рекомендуемые источники</w:t>
            </w:r>
            <w:r w:rsidRPr="00F7311A">
              <w:rPr>
                <w:rFonts w:ascii="Times New Roman" w:hAnsi="Times New Roman" w:cs="Times New Roman"/>
                <w:sz w:val="24"/>
                <w:szCs w:val="24"/>
                <w:lang w:val="ru-RU"/>
              </w:rPr>
              <w:t xml:space="preserve">: </w:t>
            </w:r>
            <w:r w:rsidRPr="00C67366">
              <w:rPr>
                <w:rFonts w:ascii="Times New Roman" w:hAnsi="Times New Roman" w:cs="Times New Roman"/>
                <w:sz w:val="24"/>
                <w:szCs w:val="24"/>
                <w:lang w:val="ru-RU"/>
              </w:rPr>
              <w:t>8.1; 8,2</w:t>
            </w:r>
            <w:r w:rsidR="007E6264" w:rsidRPr="00C67366">
              <w:rPr>
                <w:rFonts w:ascii="Times New Roman" w:hAnsi="Times New Roman" w:cs="Times New Roman"/>
                <w:sz w:val="24"/>
                <w:szCs w:val="24"/>
                <w:lang w:val="ru-RU"/>
              </w:rPr>
              <w:t>; 8.3</w:t>
            </w:r>
            <w:r w:rsidR="00D732DE">
              <w:rPr>
                <w:rFonts w:ascii="Times New Roman" w:hAnsi="Times New Roman" w:cs="Times New Roman"/>
                <w:sz w:val="24"/>
                <w:szCs w:val="24"/>
                <w:lang w:val="ru-RU"/>
              </w:rPr>
              <w:t>; 8.4; 8.7</w:t>
            </w:r>
          </w:p>
        </w:tc>
        <w:tc>
          <w:tcPr>
            <w:tcW w:w="1232" w:type="pct"/>
          </w:tcPr>
          <w:p w14:paraId="78BED287" w14:textId="77777777" w:rsidR="00FE08F0" w:rsidRPr="00B9338A" w:rsidRDefault="006F75D7" w:rsidP="00B9338A">
            <w:pPr>
              <w:pStyle w:val="TableParagraph"/>
              <w:spacing w:line="254" w:lineRule="auto"/>
              <w:ind w:left="57" w:right="57"/>
              <w:rPr>
                <w:b/>
                <w:sz w:val="24"/>
                <w:szCs w:val="24"/>
                <w:lang w:val="ru-RU"/>
              </w:rPr>
            </w:pPr>
            <w:r w:rsidRPr="00B9338A">
              <w:rPr>
                <w:b/>
                <w:sz w:val="24"/>
                <w:szCs w:val="24"/>
                <w:lang w:val="ru-RU"/>
              </w:rPr>
              <w:t>Семинар:</w:t>
            </w:r>
          </w:p>
          <w:p w14:paraId="4B9F6BD8" w14:textId="77777777" w:rsidR="006F75D7" w:rsidRPr="00B9338A" w:rsidRDefault="006F75D7" w:rsidP="00B9338A">
            <w:pPr>
              <w:spacing w:after="0" w:line="240" w:lineRule="auto"/>
              <w:ind w:left="57" w:right="57"/>
              <w:rPr>
                <w:rFonts w:ascii="Times New Roman" w:hAnsi="Times New Roman"/>
                <w:sz w:val="24"/>
                <w:szCs w:val="24"/>
                <w:lang w:val="ru-RU" w:eastAsia="ru-RU"/>
              </w:rPr>
            </w:pPr>
            <w:r w:rsidRPr="00B9338A">
              <w:rPr>
                <w:rFonts w:ascii="Times New Roman" w:hAnsi="Times New Roman"/>
                <w:sz w:val="24"/>
                <w:szCs w:val="24"/>
                <w:lang w:val="ru-RU" w:eastAsia="ru-RU"/>
              </w:rPr>
              <w:t xml:space="preserve">Мини-лекция. </w:t>
            </w:r>
          </w:p>
          <w:p w14:paraId="3DF91F67" w14:textId="77777777" w:rsidR="006F75D7" w:rsidRPr="00B9338A" w:rsidRDefault="006F75D7" w:rsidP="00B9338A">
            <w:pPr>
              <w:spacing w:after="0" w:line="240" w:lineRule="auto"/>
              <w:ind w:left="57" w:right="57"/>
              <w:rPr>
                <w:rFonts w:ascii="Times New Roman" w:hAnsi="Times New Roman"/>
                <w:sz w:val="24"/>
                <w:szCs w:val="24"/>
                <w:lang w:val="ru-RU" w:eastAsia="ru-RU"/>
              </w:rPr>
            </w:pPr>
            <w:r w:rsidRPr="00B9338A">
              <w:rPr>
                <w:rFonts w:ascii="Times New Roman" w:hAnsi="Times New Roman"/>
                <w:sz w:val="24"/>
                <w:szCs w:val="24"/>
                <w:lang w:val="ru-RU" w:eastAsia="ru-RU"/>
              </w:rPr>
              <w:t xml:space="preserve">Индивидуальные выступления с презентациями, групповые обсуждения вопросов. </w:t>
            </w:r>
          </w:p>
          <w:p w14:paraId="104FD9B3" w14:textId="19367568" w:rsidR="006F75D7" w:rsidRPr="00B9338A" w:rsidRDefault="006F75D7" w:rsidP="00B9338A">
            <w:pPr>
              <w:pStyle w:val="TableParagraph"/>
              <w:spacing w:line="254" w:lineRule="auto"/>
              <w:ind w:left="57" w:right="57"/>
              <w:rPr>
                <w:b/>
                <w:color w:val="0070C0"/>
                <w:sz w:val="24"/>
                <w:szCs w:val="24"/>
                <w:lang w:val="ru-RU"/>
              </w:rPr>
            </w:pPr>
            <w:r w:rsidRPr="00B9338A">
              <w:rPr>
                <w:sz w:val="24"/>
                <w:szCs w:val="24"/>
                <w:lang w:val="ru-RU" w:eastAsia="ru-RU"/>
              </w:rPr>
              <w:t>Речевой тренинг.</w:t>
            </w:r>
          </w:p>
        </w:tc>
      </w:tr>
      <w:tr w:rsidR="005368DC" w:rsidRPr="005368DC" w14:paraId="5501B10D" w14:textId="77777777" w:rsidTr="00A858CB">
        <w:trPr>
          <w:trHeight w:val="699"/>
        </w:trPr>
        <w:tc>
          <w:tcPr>
            <w:tcW w:w="1234" w:type="pct"/>
          </w:tcPr>
          <w:p w14:paraId="01401EC7" w14:textId="364BFB0C" w:rsidR="00FE08F0" w:rsidRPr="00B9338A" w:rsidRDefault="006F0247" w:rsidP="00B9338A">
            <w:pPr>
              <w:pStyle w:val="TableParagraph"/>
              <w:ind w:left="57" w:right="57"/>
              <w:rPr>
                <w:color w:val="0070C0"/>
                <w:sz w:val="24"/>
                <w:szCs w:val="24"/>
                <w:lang w:val="ru-RU"/>
              </w:rPr>
            </w:pPr>
            <w:r w:rsidRPr="00B9338A">
              <w:rPr>
                <w:sz w:val="24"/>
                <w:szCs w:val="24"/>
                <w:lang w:val="ru-RU"/>
              </w:rPr>
              <w:t xml:space="preserve">Тема 6. </w:t>
            </w:r>
            <w:r w:rsidR="006F75D7" w:rsidRPr="00B9338A">
              <w:rPr>
                <w:bCs/>
                <w:sz w:val="24"/>
                <w:szCs w:val="24"/>
                <w:lang w:val="ru-RU" w:eastAsia="ru-RU"/>
              </w:rPr>
              <w:t>Совершен-</w:t>
            </w:r>
            <w:proofErr w:type="spellStart"/>
            <w:r w:rsidR="006F75D7" w:rsidRPr="00B9338A">
              <w:rPr>
                <w:bCs/>
                <w:sz w:val="24"/>
                <w:szCs w:val="24"/>
                <w:lang w:val="ru-RU" w:eastAsia="ru-RU"/>
              </w:rPr>
              <w:t>ствование</w:t>
            </w:r>
            <w:proofErr w:type="spellEnd"/>
            <w:r w:rsidR="006F75D7" w:rsidRPr="00B9338A">
              <w:rPr>
                <w:bCs/>
                <w:sz w:val="24"/>
                <w:szCs w:val="24"/>
                <w:lang w:val="ru-RU" w:eastAsia="ru-RU"/>
              </w:rPr>
              <w:t xml:space="preserve"> навыков грамотного письма</w:t>
            </w:r>
          </w:p>
        </w:tc>
        <w:tc>
          <w:tcPr>
            <w:tcW w:w="2534" w:type="pct"/>
          </w:tcPr>
          <w:p w14:paraId="3260DB96" w14:textId="5C21896A" w:rsidR="006F75D7" w:rsidRPr="00B9338A" w:rsidRDefault="006F75D7" w:rsidP="00B9338A">
            <w:pPr>
              <w:tabs>
                <w:tab w:val="left" w:pos="993"/>
              </w:tabs>
              <w:spacing w:after="0" w:line="240" w:lineRule="auto"/>
              <w:ind w:left="57" w:right="57" w:firstLine="567"/>
              <w:jc w:val="both"/>
              <w:rPr>
                <w:rFonts w:ascii="Times New Roman" w:hAnsi="Times New Roman"/>
                <w:sz w:val="24"/>
                <w:szCs w:val="24"/>
                <w:lang w:val="ru-RU" w:eastAsia="ru-RU"/>
              </w:rPr>
            </w:pPr>
            <w:r w:rsidRPr="00B9338A">
              <w:rPr>
                <w:rFonts w:ascii="Times New Roman" w:hAnsi="Times New Roman"/>
                <w:sz w:val="24"/>
                <w:szCs w:val="24"/>
                <w:lang w:val="ru-RU" w:eastAsia="ru-RU"/>
              </w:rPr>
              <w:t xml:space="preserve">Культура </w:t>
            </w:r>
            <w:proofErr w:type="gramStart"/>
            <w:r w:rsidRPr="00B9338A">
              <w:rPr>
                <w:rFonts w:ascii="Times New Roman" w:hAnsi="Times New Roman"/>
                <w:sz w:val="24"/>
                <w:szCs w:val="24"/>
                <w:lang w:val="ru-RU" w:eastAsia="ru-RU"/>
              </w:rPr>
              <w:t>письменной  речи</w:t>
            </w:r>
            <w:proofErr w:type="gramEnd"/>
            <w:r w:rsidRPr="00B9338A">
              <w:rPr>
                <w:rFonts w:ascii="Times New Roman" w:hAnsi="Times New Roman"/>
                <w:sz w:val="24"/>
                <w:szCs w:val="24"/>
                <w:lang w:val="ru-RU" w:eastAsia="ru-RU"/>
              </w:rPr>
              <w:t xml:space="preserve"> на современном этапе.</w:t>
            </w:r>
            <w:r w:rsidR="005A5FD4">
              <w:rPr>
                <w:rFonts w:ascii="Times New Roman" w:hAnsi="Times New Roman"/>
                <w:sz w:val="24"/>
                <w:szCs w:val="24"/>
                <w:lang w:val="ru-RU" w:eastAsia="ru-RU"/>
              </w:rPr>
              <w:t xml:space="preserve"> </w:t>
            </w:r>
            <w:r w:rsidRPr="00B9338A">
              <w:rPr>
                <w:rFonts w:ascii="Times New Roman" w:hAnsi="Times New Roman"/>
                <w:sz w:val="24"/>
                <w:szCs w:val="24"/>
                <w:lang w:val="ru-RU" w:eastAsia="ru-RU"/>
              </w:rPr>
              <w:t>Основные направления совершенствования навыков грамотного письма.</w:t>
            </w:r>
            <w:r w:rsidR="005A5FD4">
              <w:rPr>
                <w:rFonts w:ascii="Times New Roman" w:hAnsi="Times New Roman"/>
                <w:sz w:val="24"/>
                <w:szCs w:val="24"/>
                <w:lang w:val="ru-RU" w:eastAsia="ru-RU"/>
              </w:rPr>
              <w:t xml:space="preserve"> </w:t>
            </w:r>
            <w:r w:rsidRPr="00B9338A">
              <w:rPr>
                <w:rFonts w:ascii="Times New Roman" w:hAnsi="Times New Roman"/>
                <w:sz w:val="24"/>
                <w:szCs w:val="24"/>
                <w:lang w:val="ru-RU" w:eastAsia="ru-RU"/>
              </w:rPr>
              <w:t>Корректировка знаний в области пунктуации. Пунктуационный практикум. Корректировка знаний в области орфографии.</w:t>
            </w:r>
          </w:p>
          <w:p w14:paraId="34F3D579" w14:textId="77777777" w:rsidR="006F75D7" w:rsidRPr="00B9338A" w:rsidRDefault="006F75D7" w:rsidP="00B9338A">
            <w:pPr>
              <w:ind w:left="57" w:right="57"/>
              <w:rPr>
                <w:rFonts w:ascii="Times New Roman" w:hAnsi="Times New Roman" w:cs="Times New Roman"/>
                <w:b/>
                <w:bCs/>
                <w:color w:val="0070C0"/>
                <w:sz w:val="24"/>
                <w:szCs w:val="24"/>
                <w:lang w:val="ru-RU"/>
              </w:rPr>
            </w:pPr>
          </w:p>
          <w:p w14:paraId="25330676" w14:textId="374C0AFD" w:rsidR="00FE08F0" w:rsidRPr="005A5FD4" w:rsidRDefault="006F0247" w:rsidP="00B9338A">
            <w:pPr>
              <w:ind w:left="57" w:right="57"/>
              <w:rPr>
                <w:rFonts w:ascii="Times New Roman" w:hAnsi="Times New Roman" w:cs="Times New Roman"/>
                <w:color w:val="0070C0"/>
                <w:sz w:val="24"/>
                <w:szCs w:val="24"/>
                <w:lang w:val="ru-RU"/>
              </w:rPr>
            </w:pPr>
            <w:r w:rsidRPr="00F7311A">
              <w:rPr>
                <w:rFonts w:ascii="Times New Roman" w:hAnsi="Times New Roman" w:cs="Times New Roman"/>
                <w:b/>
                <w:bCs/>
                <w:sz w:val="24"/>
                <w:szCs w:val="24"/>
                <w:lang w:val="ru-RU"/>
              </w:rPr>
              <w:t>Рекомендуемые источники</w:t>
            </w:r>
            <w:r w:rsidR="001F1F37" w:rsidRPr="00F7311A">
              <w:rPr>
                <w:rFonts w:ascii="Times New Roman" w:hAnsi="Times New Roman" w:cs="Times New Roman"/>
                <w:b/>
                <w:bCs/>
                <w:sz w:val="24"/>
                <w:szCs w:val="24"/>
                <w:lang w:val="ru-RU"/>
              </w:rPr>
              <w:t>:</w:t>
            </w:r>
            <w:r w:rsidRPr="00F7311A">
              <w:rPr>
                <w:rFonts w:ascii="Times New Roman" w:hAnsi="Times New Roman" w:cs="Times New Roman"/>
                <w:sz w:val="24"/>
                <w:szCs w:val="24"/>
                <w:lang w:val="ru-RU"/>
              </w:rPr>
              <w:t xml:space="preserve"> </w:t>
            </w:r>
            <w:r w:rsidR="0013667A" w:rsidRPr="00F7311A">
              <w:rPr>
                <w:rFonts w:ascii="Times New Roman" w:hAnsi="Times New Roman" w:cs="Times New Roman"/>
                <w:sz w:val="24"/>
                <w:szCs w:val="24"/>
                <w:lang w:val="ru-RU"/>
              </w:rPr>
              <w:t>8.3</w:t>
            </w:r>
            <w:r w:rsidR="00D732DE">
              <w:rPr>
                <w:rFonts w:ascii="Times New Roman" w:hAnsi="Times New Roman" w:cs="Times New Roman"/>
                <w:sz w:val="24"/>
                <w:szCs w:val="24"/>
                <w:lang w:val="ru-RU"/>
              </w:rPr>
              <w:t>; 8.4; 8.7</w:t>
            </w:r>
          </w:p>
        </w:tc>
        <w:tc>
          <w:tcPr>
            <w:tcW w:w="1232" w:type="pct"/>
          </w:tcPr>
          <w:p w14:paraId="2FBD7122" w14:textId="77777777" w:rsidR="006F0247" w:rsidRPr="00B9338A" w:rsidRDefault="006F75D7" w:rsidP="00B9338A">
            <w:pPr>
              <w:pStyle w:val="TableParagraph"/>
              <w:spacing w:line="254" w:lineRule="auto"/>
              <w:ind w:left="57" w:right="57"/>
              <w:rPr>
                <w:b/>
                <w:sz w:val="24"/>
                <w:szCs w:val="24"/>
                <w:lang w:val="ru-RU"/>
              </w:rPr>
            </w:pPr>
            <w:r w:rsidRPr="00B9338A">
              <w:rPr>
                <w:b/>
                <w:sz w:val="24"/>
                <w:szCs w:val="24"/>
                <w:lang w:val="ru-RU"/>
              </w:rPr>
              <w:t xml:space="preserve">Семинар: </w:t>
            </w:r>
          </w:p>
          <w:p w14:paraId="11AA0470" w14:textId="77777777" w:rsidR="006F75D7" w:rsidRPr="00B9338A" w:rsidRDefault="006F75D7" w:rsidP="00B9338A">
            <w:pPr>
              <w:spacing w:after="0" w:line="240" w:lineRule="auto"/>
              <w:ind w:left="57" w:right="57"/>
              <w:rPr>
                <w:rFonts w:ascii="Times New Roman" w:hAnsi="Times New Roman"/>
                <w:sz w:val="24"/>
                <w:szCs w:val="24"/>
                <w:lang w:val="ru-RU" w:eastAsia="ru-RU"/>
              </w:rPr>
            </w:pPr>
            <w:r w:rsidRPr="00B9338A">
              <w:rPr>
                <w:rFonts w:ascii="Times New Roman" w:hAnsi="Times New Roman"/>
                <w:sz w:val="24"/>
                <w:szCs w:val="24"/>
                <w:lang w:val="ru-RU" w:eastAsia="ru-RU"/>
              </w:rPr>
              <w:t xml:space="preserve">Мини-лекция. </w:t>
            </w:r>
          </w:p>
          <w:p w14:paraId="4279036C" w14:textId="77777777" w:rsidR="006F75D7" w:rsidRPr="00B9338A" w:rsidRDefault="006F75D7" w:rsidP="00B9338A">
            <w:pPr>
              <w:spacing w:after="0" w:line="240" w:lineRule="auto"/>
              <w:ind w:left="57" w:right="57"/>
              <w:rPr>
                <w:rFonts w:ascii="Times New Roman" w:hAnsi="Times New Roman"/>
                <w:sz w:val="24"/>
                <w:szCs w:val="24"/>
                <w:lang w:val="ru-RU" w:eastAsia="ru-RU"/>
              </w:rPr>
            </w:pPr>
            <w:r w:rsidRPr="00B9338A">
              <w:rPr>
                <w:rFonts w:ascii="Times New Roman" w:hAnsi="Times New Roman"/>
                <w:sz w:val="24"/>
                <w:szCs w:val="24"/>
                <w:lang w:val="ru-RU" w:eastAsia="ru-RU"/>
              </w:rPr>
              <w:t xml:space="preserve">Индивидуальные выступления с презентациями, групповые обсуждения вопросов. </w:t>
            </w:r>
          </w:p>
          <w:p w14:paraId="318BA33A" w14:textId="37850BB2" w:rsidR="006F75D7" w:rsidRPr="00B9338A" w:rsidRDefault="006F75D7" w:rsidP="00B9338A">
            <w:pPr>
              <w:pStyle w:val="TableParagraph"/>
              <w:spacing w:line="254" w:lineRule="auto"/>
              <w:ind w:left="57" w:right="57"/>
              <w:rPr>
                <w:b/>
                <w:color w:val="0070C0"/>
                <w:sz w:val="24"/>
                <w:szCs w:val="24"/>
                <w:lang w:val="ru-RU"/>
              </w:rPr>
            </w:pPr>
            <w:r w:rsidRPr="00B9338A">
              <w:rPr>
                <w:sz w:val="24"/>
                <w:szCs w:val="24"/>
                <w:lang w:val="ru-RU" w:eastAsia="ru-RU"/>
              </w:rPr>
              <w:t>Речевой тренинг.</w:t>
            </w:r>
          </w:p>
        </w:tc>
      </w:tr>
      <w:tr w:rsidR="005368DC" w:rsidRPr="005368DC" w14:paraId="402D64EA" w14:textId="77777777" w:rsidTr="00A858CB">
        <w:trPr>
          <w:trHeight w:val="1833"/>
        </w:trPr>
        <w:tc>
          <w:tcPr>
            <w:tcW w:w="1234" w:type="pct"/>
          </w:tcPr>
          <w:p w14:paraId="4CE64ED8" w14:textId="3A6B840B" w:rsidR="006F75D7" w:rsidRPr="00B9338A" w:rsidRDefault="001F1F37" w:rsidP="00B9338A">
            <w:pPr>
              <w:tabs>
                <w:tab w:val="left" w:pos="993"/>
              </w:tabs>
              <w:spacing w:after="0" w:line="240" w:lineRule="auto"/>
              <w:ind w:left="57" w:right="57"/>
              <w:jc w:val="both"/>
              <w:rPr>
                <w:rFonts w:ascii="Times New Roman" w:hAnsi="Times New Roman" w:cs="Times New Roman"/>
                <w:sz w:val="24"/>
                <w:szCs w:val="24"/>
                <w:lang w:val="ru-RU" w:eastAsia="ru-RU"/>
              </w:rPr>
            </w:pPr>
            <w:r w:rsidRPr="00B9338A">
              <w:rPr>
                <w:rFonts w:ascii="Times New Roman" w:hAnsi="Times New Roman" w:cs="Times New Roman"/>
                <w:sz w:val="24"/>
                <w:szCs w:val="24"/>
                <w:lang w:val="ru-RU"/>
              </w:rPr>
              <w:t>Тема 7.</w:t>
            </w:r>
            <w:r w:rsidR="006F75D7" w:rsidRPr="00B9338A">
              <w:rPr>
                <w:rFonts w:ascii="Times New Roman" w:hAnsi="Times New Roman" w:cs="Times New Roman"/>
                <w:bCs/>
                <w:sz w:val="24"/>
                <w:szCs w:val="24"/>
                <w:lang w:val="ru-RU" w:eastAsia="ru-RU"/>
              </w:rPr>
              <w:t xml:space="preserve"> Функциональные стили современного русского языка (общая характеристика)</w:t>
            </w:r>
          </w:p>
          <w:p w14:paraId="72EAC70E" w14:textId="061E6DC1" w:rsidR="001F1F37" w:rsidRPr="00B9338A" w:rsidRDefault="001F1F37" w:rsidP="00B9338A">
            <w:pPr>
              <w:pStyle w:val="TableParagraph"/>
              <w:ind w:left="57" w:right="57"/>
              <w:rPr>
                <w:color w:val="0070C0"/>
                <w:sz w:val="24"/>
                <w:szCs w:val="24"/>
                <w:lang w:val="ru-RU"/>
              </w:rPr>
            </w:pPr>
          </w:p>
        </w:tc>
        <w:tc>
          <w:tcPr>
            <w:tcW w:w="2534" w:type="pct"/>
          </w:tcPr>
          <w:p w14:paraId="7B8D3495" w14:textId="3BBD2692" w:rsidR="006F75D7" w:rsidRPr="00B9338A" w:rsidRDefault="006F75D7" w:rsidP="00B9338A">
            <w:pPr>
              <w:spacing w:after="0" w:line="240" w:lineRule="auto"/>
              <w:ind w:left="57" w:right="57" w:firstLine="567"/>
              <w:jc w:val="both"/>
              <w:rPr>
                <w:rFonts w:ascii="Times New Roman" w:hAnsi="Times New Roman" w:cs="Times New Roman"/>
                <w:sz w:val="24"/>
                <w:szCs w:val="24"/>
                <w:lang w:val="ru-RU" w:eastAsia="ru-RU"/>
              </w:rPr>
            </w:pPr>
            <w:r w:rsidRPr="00B9338A">
              <w:rPr>
                <w:rFonts w:ascii="Times New Roman" w:hAnsi="Times New Roman" w:cs="Times New Roman"/>
                <w:sz w:val="24"/>
                <w:szCs w:val="24"/>
                <w:lang w:val="ru-RU" w:eastAsia="ru-RU"/>
              </w:rPr>
              <w:t xml:space="preserve">Факторы выбора стиля. Сферы общественной </w:t>
            </w:r>
            <w:proofErr w:type="gramStart"/>
            <w:r w:rsidRPr="00B9338A">
              <w:rPr>
                <w:rFonts w:ascii="Times New Roman" w:hAnsi="Times New Roman" w:cs="Times New Roman"/>
                <w:sz w:val="24"/>
                <w:szCs w:val="24"/>
                <w:lang w:val="ru-RU" w:eastAsia="ru-RU"/>
              </w:rPr>
              <w:t>деятельности  и</w:t>
            </w:r>
            <w:proofErr w:type="gramEnd"/>
            <w:r w:rsidRPr="00B9338A">
              <w:rPr>
                <w:rFonts w:ascii="Times New Roman" w:hAnsi="Times New Roman" w:cs="Times New Roman"/>
                <w:sz w:val="24"/>
                <w:szCs w:val="24"/>
                <w:lang w:val="ru-RU" w:eastAsia="ru-RU"/>
              </w:rPr>
              <w:t xml:space="preserve"> стили речи.</w:t>
            </w:r>
            <w:r w:rsidR="00B9338A">
              <w:rPr>
                <w:rFonts w:ascii="Times New Roman" w:hAnsi="Times New Roman" w:cs="Times New Roman"/>
                <w:sz w:val="24"/>
                <w:szCs w:val="24"/>
                <w:lang w:val="ru-RU" w:eastAsia="ru-RU"/>
              </w:rPr>
              <w:t xml:space="preserve"> </w:t>
            </w:r>
            <w:r w:rsidRPr="00B9338A">
              <w:rPr>
                <w:rFonts w:ascii="Times New Roman" w:hAnsi="Times New Roman" w:cs="Times New Roman"/>
                <w:sz w:val="24"/>
                <w:szCs w:val="24"/>
                <w:lang w:val="ru-RU" w:eastAsia="ru-RU"/>
              </w:rPr>
              <w:t>Функциональные стили современного русского языка (общая характеристика): научный, официально-деловой, публицистический, разговорный.</w:t>
            </w:r>
          </w:p>
          <w:p w14:paraId="75D73D9E" w14:textId="76FAA556" w:rsidR="001F1F37" w:rsidRPr="00B9338A" w:rsidRDefault="001F1F37" w:rsidP="00B9338A">
            <w:pPr>
              <w:ind w:left="57" w:right="57"/>
              <w:rPr>
                <w:rFonts w:ascii="Times New Roman" w:hAnsi="Times New Roman" w:cs="Times New Roman"/>
                <w:color w:val="0070C0"/>
                <w:sz w:val="24"/>
                <w:szCs w:val="24"/>
                <w:lang w:val="ru-RU"/>
              </w:rPr>
            </w:pPr>
          </w:p>
          <w:p w14:paraId="33E34A4A" w14:textId="7B4E6599" w:rsidR="001F1F37" w:rsidRPr="00D732DE" w:rsidRDefault="001F1F37" w:rsidP="00B9338A">
            <w:pPr>
              <w:ind w:left="57" w:right="57"/>
              <w:rPr>
                <w:rFonts w:ascii="Times New Roman" w:hAnsi="Times New Roman" w:cs="Times New Roman"/>
                <w:color w:val="0070C0"/>
                <w:sz w:val="24"/>
                <w:szCs w:val="24"/>
                <w:lang w:val="ru-RU"/>
              </w:rPr>
            </w:pPr>
            <w:proofErr w:type="spellStart"/>
            <w:r w:rsidRPr="007E6264">
              <w:rPr>
                <w:rFonts w:ascii="Times New Roman" w:hAnsi="Times New Roman" w:cs="Times New Roman"/>
                <w:b/>
                <w:bCs/>
                <w:sz w:val="24"/>
                <w:szCs w:val="24"/>
              </w:rPr>
              <w:t>Рекомендуемые</w:t>
            </w:r>
            <w:proofErr w:type="spellEnd"/>
            <w:r w:rsidRPr="007E6264">
              <w:rPr>
                <w:rFonts w:ascii="Times New Roman" w:hAnsi="Times New Roman" w:cs="Times New Roman"/>
                <w:b/>
                <w:bCs/>
                <w:sz w:val="24"/>
                <w:szCs w:val="24"/>
              </w:rPr>
              <w:t xml:space="preserve"> </w:t>
            </w:r>
            <w:proofErr w:type="spellStart"/>
            <w:r w:rsidRPr="007E6264">
              <w:rPr>
                <w:rFonts w:ascii="Times New Roman" w:hAnsi="Times New Roman" w:cs="Times New Roman"/>
                <w:b/>
                <w:bCs/>
                <w:sz w:val="24"/>
                <w:szCs w:val="24"/>
              </w:rPr>
              <w:t>источники</w:t>
            </w:r>
            <w:proofErr w:type="spellEnd"/>
            <w:r w:rsidRPr="007E6264">
              <w:rPr>
                <w:rFonts w:ascii="Times New Roman" w:hAnsi="Times New Roman" w:cs="Times New Roman"/>
                <w:b/>
                <w:bCs/>
                <w:sz w:val="24"/>
                <w:szCs w:val="24"/>
              </w:rPr>
              <w:t>:</w:t>
            </w:r>
            <w:r w:rsidRPr="007E6264">
              <w:rPr>
                <w:rFonts w:ascii="Times New Roman" w:hAnsi="Times New Roman" w:cs="Times New Roman"/>
                <w:sz w:val="24"/>
                <w:szCs w:val="24"/>
              </w:rPr>
              <w:t xml:space="preserve"> </w:t>
            </w:r>
            <w:r w:rsidR="002A7068">
              <w:rPr>
                <w:rFonts w:ascii="Times New Roman" w:hAnsi="Times New Roman" w:cs="Times New Roman"/>
                <w:sz w:val="24"/>
                <w:szCs w:val="24"/>
              </w:rPr>
              <w:t>8.1; 8,2</w:t>
            </w:r>
            <w:r w:rsidR="00D732DE">
              <w:rPr>
                <w:rFonts w:ascii="Times New Roman" w:hAnsi="Times New Roman" w:cs="Times New Roman"/>
                <w:sz w:val="24"/>
                <w:szCs w:val="24"/>
                <w:lang w:val="ru-RU"/>
              </w:rPr>
              <w:t>; 8.3</w:t>
            </w:r>
          </w:p>
        </w:tc>
        <w:tc>
          <w:tcPr>
            <w:tcW w:w="1232" w:type="pct"/>
          </w:tcPr>
          <w:p w14:paraId="4B2563B9" w14:textId="77777777" w:rsidR="001F1F37" w:rsidRPr="00A858CB" w:rsidRDefault="00A4574C" w:rsidP="00B9338A">
            <w:pPr>
              <w:pStyle w:val="TableParagraph"/>
              <w:spacing w:line="254" w:lineRule="auto"/>
              <w:ind w:left="57" w:right="57"/>
              <w:rPr>
                <w:b/>
                <w:bCs/>
                <w:sz w:val="24"/>
                <w:szCs w:val="24"/>
                <w:lang w:val="ru-RU"/>
              </w:rPr>
            </w:pPr>
            <w:r w:rsidRPr="00A858CB">
              <w:rPr>
                <w:b/>
                <w:bCs/>
                <w:sz w:val="24"/>
                <w:szCs w:val="24"/>
                <w:lang w:val="ru-RU"/>
              </w:rPr>
              <w:t>Семин</w:t>
            </w:r>
            <w:r w:rsidR="006F75D7" w:rsidRPr="00A858CB">
              <w:rPr>
                <w:b/>
                <w:bCs/>
                <w:sz w:val="24"/>
                <w:szCs w:val="24"/>
                <w:lang w:val="ru-RU"/>
              </w:rPr>
              <w:t>ар:</w:t>
            </w:r>
          </w:p>
          <w:p w14:paraId="746F9FFF" w14:textId="51E2189A" w:rsidR="006F75D7" w:rsidRPr="00B9338A" w:rsidRDefault="006F75D7" w:rsidP="00B9338A">
            <w:pPr>
              <w:spacing w:after="0" w:line="240" w:lineRule="auto"/>
              <w:ind w:left="57" w:right="57"/>
              <w:rPr>
                <w:rFonts w:ascii="Times New Roman" w:hAnsi="Times New Roman" w:cs="Times New Roman"/>
                <w:sz w:val="24"/>
                <w:szCs w:val="24"/>
                <w:lang w:val="ru-RU" w:eastAsia="ru-RU"/>
              </w:rPr>
            </w:pPr>
            <w:r w:rsidRPr="00B9338A">
              <w:rPr>
                <w:rFonts w:ascii="Times New Roman" w:hAnsi="Times New Roman" w:cs="Times New Roman"/>
                <w:sz w:val="24"/>
                <w:szCs w:val="24"/>
                <w:lang w:val="ru-RU" w:eastAsia="ru-RU"/>
              </w:rPr>
              <w:t>Мини-лекция.</w:t>
            </w:r>
            <w:r w:rsidR="00B9338A">
              <w:rPr>
                <w:rFonts w:ascii="Times New Roman" w:hAnsi="Times New Roman" w:cs="Times New Roman"/>
                <w:sz w:val="24"/>
                <w:szCs w:val="24"/>
                <w:lang w:val="ru-RU" w:eastAsia="ru-RU"/>
              </w:rPr>
              <w:t xml:space="preserve"> </w:t>
            </w:r>
            <w:r w:rsidR="00566408" w:rsidRPr="00B9338A">
              <w:rPr>
                <w:rFonts w:ascii="Times New Roman" w:hAnsi="Times New Roman" w:cs="Times New Roman"/>
                <w:sz w:val="24"/>
                <w:szCs w:val="24"/>
                <w:lang w:val="ru-RU" w:eastAsia="ru-RU"/>
              </w:rPr>
              <w:t>Тест.</w:t>
            </w:r>
            <w:r w:rsidRPr="00B9338A">
              <w:rPr>
                <w:rFonts w:ascii="Times New Roman" w:hAnsi="Times New Roman" w:cs="Times New Roman"/>
                <w:sz w:val="24"/>
                <w:szCs w:val="24"/>
                <w:lang w:val="ru-RU" w:eastAsia="ru-RU"/>
              </w:rPr>
              <w:t xml:space="preserve"> </w:t>
            </w:r>
          </w:p>
          <w:p w14:paraId="7959FA23" w14:textId="77777777" w:rsidR="006F75D7" w:rsidRPr="00B9338A" w:rsidRDefault="006F75D7" w:rsidP="00B9338A">
            <w:pPr>
              <w:spacing w:after="0" w:line="240" w:lineRule="auto"/>
              <w:ind w:left="57" w:right="57"/>
              <w:rPr>
                <w:rFonts w:ascii="Times New Roman" w:hAnsi="Times New Roman" w:cs="Times New Roman"/>
                <w:sz w:val="24"/>
                <w:szCs w:val="24"/>
                <w:lang w:val="ru-RU" w:eastAsia="ru-RU"/>
              </w:rPr>
            </w:pPr>
            <w:r w:rsidRPr="00B9338A">
              <w:rPr>
                <w:rFonts w:ascii="Times New Roman" w:hAnsi="Times New Roman" w:cs="Times New Roman"/>
                <w:sz w:val="24"/>
                <w:szCs w:val="24"/>
                <w:lang w:val="ru-RU" w:eastAsia="ru-RU"/>
              </w:rPr>
              <w:t xml:space="preserve">Индивидуальные выступления с презентациями, групповые обсуждения вопросов. </w:t>
            </w:r>
          </w:p>
          <w:p w14:paraId="31A5C96F" w14:textId="0BDDFE57" w:rsidR="006F75D7" w:rsidRPr="00B9338A" w:rsidRDefault="006F75D7" w:rsidP="00B9338A">
            <w:pPr>
              <w:pStyle w:val="TableParagraph"/>
              <w:spacing w:line="254" w:lineRule="auto"/>
              <w:ind w:left="57" w:right="57"/>
              <w:rPr>
                <w:b/>
                <w:bCs/>
                <w:color w:val="0070C0"/>
                <w:sz w:val="24"/>
                <w:szCs w:val="24"/>
                <w:lang w:val="ru-RU"/>
              </w:rPr>
            </w:pPr>
            <w:r w:rsidRPr="00B9338A">
              <w:rPr>
                <w:sz w:val="24"/>
                <w:szCs w:val="24"/>
                <w:lang w:val="ru-RU" w:eastAsia="ru-RU"/>
              </w:rPr>
              <w:t>Речевой тренинг.</w:t>
            </w:r>
          </w:p>
        </w:tc>
      </w:tr>
      <w:tr w:rsidR="005368DC" w:rsidRPr="005368DC" w14:paraId="2E025747" w14:textId="77777777" w:rsidTr="00A858CB">
        <w:trPr>
          <w:trHeight w:val="1833"/>
        </w:trPr>
        <w:tc>
          <w:tcPr>
            <w:tcW w:w="1234" w:type="pct"/>
          </w:tcPr>
          <w:p w14:paraId="20934D67" w14:textId="77777777" w:rsidR="00566408" w:rsidRPr="00B9338A" w:rsidRDefault="00566408" w:rsidP="00B9338A">
            <w:pPr>
              <w:pStyle w:val="TableParagraph"/>
              <w:ind w:left="57" w:right="57"/>
              <w:rPr>
                <w:sz w:val="24"/>
                <w:szCs w:val="24"/>
                <w:lang w:val="ru-RU"/>
              </w:rPr>
            </w:pPr>
            <w:r w:rsidRPr="00B9338A">
              <w:rPr>
                <w:sz w:val="24"/>
                <w:szCs w:val="24"/>
                <w:lang w:val="ru-RU"/>
              </w:rPr>
              <w:lastRenderedPageBreak/>
              <w:t>ТЕМА 8.</w:t>
            </w:r>
          </w:p>
          <w:p w14:paraId="48DD3CFA" w14:textId="4E0D191F" w:rsidR="001F1F37" w:rsidRPr="00B9338A" w:rsidRDefault="00566408" w:rsidP="00B9338A">
            <w:pPr>
              <w:pStyle w:val="TableParagraph"/>
              <w:ind w:left="57" w:right="57"/>
              <w:rPr>
                <w:color w:val="0070C0"/>
                <w:sz w:val="24"/>
                <w:szCs w:val="24"/>
                <w:lang w:val="ru-RU"/>
              </w:rPr>
            </w:pPr>
            <w:r w:rsidRPr="00B9338A">
              <w:rPr>
                <w:sz w:val="24"/>
                <w:szCs w:val="24"/>
                <w:lang w:val="ru-RU" w:eastAsia="ru-RU"/>
              </w:rPr>
              <w:t>Научный стиль речи</w:t>
            </w:r>
          </w:p>
        </w:tc>
        <w:tc>
          <w:tcPr>
            <w:tcW w:w="2534" w:type="pct"/>
          </w:tcPr>
          <w:p w14:paraId="1D4976DD" w14:textId="77777777" w:rsidR="00566408" w:rsidRPr="00B9338A" w:rsidRDefault="003B498E" w:rsidP="00B9338A">
            <w:pPr>
              <w:tabs>
                <w:tab w:val="left" w:pos="2435"/>
                <w:tab w:val="left" w:pos="5211"/>
              </w:tabs>
              <w:spacing w:after="0" w:line="240" w:lineRule="auto"/>
              <w:ind w:left="57" w:right="57" w:firstLine="567"/>
              <w:jc w:val="both"/>
              <w:rPr>
                <w:rFonts w:ascii="Times New Roman" w:hAnsi="Times New Roman"/>
                <w:sz w:val="24"/>
                <w:szCs w:val="24"/>
                <w:lang w:val="ru-RU" w:eastAsia="ru-RU"/>
              </w:rPr>
            </w:pPr>
            <w:r w:rsidRPr="00B9338A">
              <w:rPr>
                <w:rFonts w:ascii="Times New Roman" w:hAnsi="Times New Roman" w:cs="Times New Roman"/>
                <w:color w:val="0070C0"/>
                <w:sz w:val="24"/>
                <w:szCs w:val="24"/>
                <w:lang w:val="ru-RU"/>
              </w:rPr>
              <w:t xml:space="preserve"> </w:t>
            </w:r>
            <w:r w:rsidR="00566408" w:rsidRPr="00B9338A">
              <w:rPr>
                <w:rFonts w:ascii="Times New Roman" w:hAnsi="Times New Roman"/>
                <w:sz w:val="24"/>
                <w:szCs w:val="24"/>
                <w:lang w:val="ru-RU" w:eastAsia="ru-RU"/>
              </w:rPr>
              <w:t>Сфера использования научного стиля речи. Языковые и общие признаки стиля. Жанры научного стиля.</w:t>
            </w:r>
          </w:p>
          <w:p w14:paraId="2661CE8F" w14:textId="77777777" w:rsidR="00566408" w:rsidRPr="00B9338A" w:rsidRDefault="00566408" w:rsidP="00B9338A">
            <w:pPr>
              <w:tabs>
                <w:tab w:val="left" w:pos="2435"/>
                <w:tab w:val="left" w:pos="5211"/>
              </w:tabs>
              <w:spacing w:after="0" w:line="240" w:lineRule="auto"/>
              <w:ind w:left="57" w:right="57" w:firstLine="567"/>
              <w:jc w:val="both"/>
              <w:rPr>
                <w:rFonts w:ascii="Times New Roman" w:hAnsi="Times New Roman"/>
                <w:sz w:val="24"/>
                <w:szCs w:val="24"/>
                <w:lang w:val="ru-RU" w:eastAsia="ru-RU"/>
              </w:rPr>
            </w:pPr>
            <w:r w:rsidRPr="00B9338A">
              <w:rPr>
                <w:rFonts w:ascii="Times New Roman" w:hAnsi="Times New Roman"/>
                <w:sz w:val="24"/>
                <w:szCs w:val="24"/>
                <w:lang w:val="ru-RU" w:eastAsia="ru-RU"/>
              </w:rPr>
              <w:t>Анализ научного текста с точки зрения стилеобразующих черт (лексика, морфология, синтаксис).</w:t>
            </w:r>
          </w:p>
          <w:p w14:paraId="2AAFF7BF" w14:textId="5BA4B0CD" w:rsidR="0092184E" w:rsidRDefault="00566408" w:rsidP="00C67366">
            <w:pPr>
              <w:tabs>
                <w:tab w:val="left" w:pos="2435"/>
                <w:tab w:val="left" w:pos="5211"/>
              </w:tabs>
              <w:spacing w:after="0" w:line="240" w:lineRule="auto"/>
              <w:ind w:left="57" w:right="57" w:firstLine="567"/>
              <w:jc w:val="both"/>
              <w:rPr>
                <w:rFonts w:ascii="Times New Roman" w:hAnsi="Times New Roman"/>
                <w:sz w:val="24"/>
                <w:szCs w:val="24"/>
                <w:lang w:val="ru-RU" w:eastAsia="ru-RU"/>
              </w:rPr>
            </w:pPr>
            <w:r w:rsidRPr="00B9338A">
              <w:rPr>
                <w:rFonts w:ascii="Times New Roman" w:hAnsi="Times New Roman"/>
                <w:sz w:val="24"/>
                <w:szCs w:val="24"/>
                <w:lang w:val="ru-RU" w:eastAsia="ru-RU"/>
              </w:rPr>
              <w:t>Специфика составления научных текстов в условиях разных коммуникативных потребностей: аннотация, реферат.</w:t>
            </w:r>
          </w:p>
          <w:p w14:paraId="581F8C80" w14:textId="77777777" w:rsidR="00C67366" w:rsidRPr="00C67366" w:rsidRDefault="00C67366" w:rsidP="00C67366">
            <w:pPr>
              <w:tabs>
                <w:tab w:val="left" w:pos="2435"/>
                <w:tab w:val="left" w:pos="5211"/>
              </w:tabs>
              <w:spacing w:after="0" w:line="240" w:lineRule="auto"/>
              <w:ind w:left="57" w:right="57" w:firstLine="567"/>
              <w:jc w:val="both"/>
              <w:rPr>
                <w:rFonts w:ascii="Times New Roman" w:hAnsi="Times New Roman"/>
                <w:sz w:val="24"/>
                <w:szCs w:val="24"/>
                <w:lang w:val="ru-RU" w:eastAsia="ru-RU"/>
              </w:rPr>
            </w:pPr>
          </w:p>
          <w:p w14:paraId="6A790BB9" w14:textId="2D5C234D" w:rsidR="001F1F37" w:rsidRPr="00B9338A" w:rsidRDefault="003B498E" w:rsidP="00B9338A">
            <w:pPr>
              <w:ind w:left="57" w:right="57"/>
              <w:rPr>
                <w:rFonts w:ascii="Times New Roman" w:hAnsi="Times New Roman" w:cs="Times New Roman"/>
                <w:color w:val="0070C0"/>
                <w:sz w:val="24"/>
                <w:szCs w:val="24"/>
                <w:lang w:val="ru-RU"/>
              </w:rPr>
            </w:pPr>
            <w:r w:rsidRPr="00C67366">
              <w:rPr>
                <w:rFonts w:ascii="Times New Roman" w:hAnsi="Times New Roman" w:cs="Times New Roman"/>
                <w:b/>
                <w:bCs/>
                <w:sz w:val="24"/>
                <w:szCs w:val="24"/>
                <w:lang w:val="ru-RU"/>
              </w:rPr>
              <w:t>Рекомендуемые источники:</w:t>
            </w:r>
            <w:r w:rsidRPr="00C67366">
              <w:rPr>
                <w:rFonts w:ascii="Times New Roman" w:hAnsi="Times New Roman" w:cs="Times New Roman"/>
                <w:sz w:val="24"/>
                <w:szCs w:val="24"/>
                <w:lang w:val="ru-RU"/>
              </w:rPr>
              <w:t xml:space="preserve"> </w:t>
            </w:r>
            <w:r w:rsidR="002A7068">
              <w:rPr>
                <w:rFonts w:ascii="Times New Roman" w:hAnsi="Times New Roman" w:cs="Times New Roman"/>
                <w:sz w:val="24"/>
                <w:szCs w:val="24"/>
                <w:lang w:val="ru-RU"/>
              </w:rPr>
              <w:t>8.1; 8,2</w:t>
            </w:r>
          </w:p>
        </w:tc>
        <w:tc>
          <w:tcPr>
            <w:tcW w:w="1232" w:type="pct"/>
          </w:tcPr>
          <w:p w14:paraId="563FF662" w14:textId="221D1CAF" w:rsidR="00566408" w:rsidRPr="00B9338A" w:rsidRDefault="00566408" w:rsidP="00B9338A">
            <w:pPr>
              <w:spacing w:after="0" w:line="240" w:lineRule="auto"/>
              <w:ind w:left="57" w:right="57"/>
              <w:rPr>
                <w:rFonts w:ascii="Times New Roman" w:hAnsi="Times New Roman"/>
                <w:sz w:val="24"/>
                <w:szCs w:val="24"/>
                <w:lang w:val="ru-RU" w:eastAsia="ru-RU"/>
              </w:rPr>
            </w:pPr>
            <w:r w:rsidRPr="00B9338A">
              <w:rPr>
                <w:rFonts w:ascii="Times New Roman" w:hAnsi="Times New Roman"/>
                <w:sz w:val="24"/>
                <w:szCs w:val="24"/>
                <w:lang w:val="ru-RU" w:eastAsia="ru-RU"/>
              </w:rPr>
              <w:t>Мини-лекция.</w:t>
            </w:r>
            <w:r w:rsidR="00B9338A">
              <w:rPr>
                <w:rFonts w:ascii="Times New Roman" w:hAnsi="Times New Roman"/>
                <w:sz w:val="24"/>
                <w:szCs w:val="24"/>
                <w:lang w:val="ru-RU" w:eastAsia="ru-RU"/>
              </w:rPr>
              <w:t xml:space="preserve"> </w:t>
            </w:r>
            <w:r w:rsidRPr="00B9338A">
              <w:rPr>
                <w:rFonts w:ascii="Times New Roman" w:hAnsi="Times New Roman"/>
                <w:sz w:val="24"/>
                <w:szCs w:val="24"/>
                <w:lang w:val="ru-RU" w:eastAsia="ru-RU"/>
              </w:rPr>
              <w:t xml:space="preserve">Тест. </w:t>
            </w:r>
          </w:p>
          <w:p w14:paraId="6EDBF5D3" w14:textId="77777777" w:rsidR="00566408" w:rsidRPr="00B9338A" w:rsidRDefault="00566408" w:rsidP="00B9338A">
            <w:pPr>
              <w:spacing w:after="0" w:line="240" w:lineRule="auto"/>
              <w:ind w:left="57" w:right="57"/>
              <w:rPr>
                <w:rFonts w:ascii="Times New Roman" w:hAnsi="Times New Roman"/>
                <w:sz w:val="24"/>
                <w:szCs w:val="24"/>
                <w:lang w:val="ru-RU" w:eastAsia="ru-RU"/>
              </w:rPr>
            </w:pPr>
            <w:r w:rsidRPr="00B9338A">
              <w:rPr>
                <w:rFonts w:ascii="Times New Roman" w:hAnsi="Times New Roman"/>
                <w:sz w:val="24"/>
                <w:szCs w:val="24"/>
                <w:lang w:val="ru-RU" w:eastAsia="ru-RU"/>
              </w:rPr>
              <w:t xml:space="preserve">Индивидуальные выступления с презентациями, групповые обсуждения вопросов. </w:t>
            </w:r>
          </w:p>
          <w:p w14:paraId="40C3AE4B" w14:textId="077292E5" w:rsidR="001F1F37" w:rsidRPr="00B9338A" w:rsidRDefault="00566408" w:rsidP="00B9338A">
            <w:pPr>
              <w:pStyle w:val="TableParagraph"/>
              <w:spacing w:line="254" w:lineRule="auto"/>
              <w:ind w:left="57" w:right="57"/>
              <w:rPr>
                <w:color w:val="0070C0"/>
                <w:sz w:val="24"/>
                <w:szCs w:val="24"/>
                <w:lang w:val="ru-RU"/>
              </w:rPr>
            </w:pPr>
            <w:r w:rsidRPr="00B9338A">
              <w:rPr>
                <w:sz w:val="24"/>
                <w:szCs w:val="24"/>
                <w:lang w:val="ru-RU" w:eastAsia="ru-RU"/>
              </w:rPr>
              <w:t>Речевой тренинг.</w:t>
            </w:r>
          </w:p>
        </w:tc>
      </w:tr>
      <w:tr w:rsidR="00566408" w:rsidRPr="005368DC" w14:paraId="2FF6D0EF" w14:textId="77777777" w:rsidTr="00A858CB">
        <w:trPr>
          <w:trHeight w:val="1833"/>
        </w:trPr>
        <w:tc>
          <w:tcPr>
            <w:tcW w:w="1234" w:type="pct"/>
          </w:tcPr>
          <w:p w14:paraId="27860293" w14:textId="77777777" w:rsidR="00566408" w:rsidRPr="00B9338A" w:rsidRDefault="00566408" w:rsidP="00B9338A">
            <w:pPr>
              <w:pStyle w:val="TableParagraph"/>
              <w:ind w:left="57" w:right="57"/>
              <w:rPr>
                <w:sz w:val="24"/>
                <w:szCs w:val="24"/>
                <w:lang w:val="ru-RU"/>
              </w:rPr>
            </w:pPr>
            <w:r w:rsidRPr="00B9338A">
              <w:rPr>
                <w:sz w:val="24"/>
                <w:szCs w:val="24"/>
                <w:lang w:val="ru-RU"/>
              </w:rPr>
              <w:t>ТЕМА 9.</w:t>
            </w:r>
          </w:p>
          <w:p w14:paraId="52B6C4F8" w14:textId="5962BA4F" w:rsidR="00566408" w:rsidRPr="00B9338A" w:rsidRDefault="0086524F" w:rsidP="00B9338A">
            <w:pPr>
              <w:pStyle w:val="TableParagraph"/>
              <w:ind w:left="57" w:right="57"/>
              <w:rPr>
                <w:sz w:val="24"/>
                <w:szCs w:val="24"/>
                <w:lang w:val="ru-RU"/>
              </w:rPr>
            </w:pPr>
            <w:r w:rsidRPr="00B9338A">
              <w:rPr>
                <w:bCs/>
                <w:sz w:val="24"/>
                <w:szCs w:val="24"/>
                <w:lang w:val="ru-RU" w:eastAsia="ru-RU"/>
              </w:rPr>
              <w:t xml:space="preserve">Официально-деловой стиль речи. </w:t>
            </w:r>
            <w:r w:rsidR="00566408" w:rsidRPr="00B9338A">
              <w:rPr>
                <w:bCs/>
                <w:sz w:val="24"/>
                <w:szCs w:val="24"/>
                <w:lang w:val="ru-RU" w:eastAsia="ru-RU"/>
              </w:rPr>
              <w:t>Структурно-коммуникативные свойства и языковые особенности  личных деловых документов: заявление, объяснительная записка</w:t>
            </w:r>
          </w:p>
        </w:tc>
        <w:tc>
          <w:tcPr>
            <w:tcW w:w="2534" w:type="pct"/>
          </w:tcPr>
          <w:p w14:paraId="506B280F" w14:textId="2541DA4C" w:rsidR="00566408" w:rsidRDefault="0086524F" w:rsidP="00B9338A">
            <w:pPr>
              <w:tabs>
                <w:tab w:val="left" w:pos="1276"/>
              </w:tabs>
              <w:spacing w:after="0" w:line="240" w:lineRule="auto"/>
              <w:ind w:left="57" w:right="57" w:firstLine="567"/>
              <w:jc w:val="both"/>
              <w:rPr>
                <w:rFonts w:ascii="Times New Roman" w:hAnsi="Times New Roman"/>
                <w:sz w:val="24"/>
                <w:szCs w:val="24"/>
              </w:rPr>
            </w:pPr>
            <w:r w:rsidRPr="00B9338A">
              <w:rPr>
                <w:rFonts w:ascii="Times New Roman" w:hAnsi="Times New Roman"/>
                <w:sz w:val="24"/>
                <w:szCs w:val="24"/>
                <w:lang w:val="ru-RU"/>
              </w:rPr>
              <w:t xml:space="preserve">Языковые и общие признаки официально-делового стиля речи. </w:t>
            </w:r>
            <w:r w:rsidR="00566408" w:rsidRPr="00B9338A">
              <w:rPr>
                <w:rFonts w:ascii="Times New Roman" w:hAnsi="Times New Roman"/>
                <w:sz w:val="24"/>
                <w:szCs w:val="24"/>
                <w:lang w:val="ru-RU"/>
              </w:rPr>
              <w:t xml:space="preserve">Понятие служебного документа. Функции, структурно-коммуникативные свойства и особенности языка </w:t>
            </w:r>
            <w:proofErr w:type="gramStart"/>
            <w:r w:rsidR="00566408" w:rsidRPr="00B9338A">
              <w:rPr>
                <w:rFonts w:ascii="Times New Roman" w:hAnsi="Times New Roman"/>
                <w:sz w:val="24"/>
                <w:szCs w:val="24"/>
                <w:lang w:val="ru-RU"/>
              </w:rPr>
              <w:t>и  стиля</w:t>
            </w:r>
            <w:proofErr w:type="gramEnd"/>
            <w:r w:rsidR="00566408" w:rsidRPr="00B9338A">
              <w:rPr>
                <w:rFonts w:ascii="Times New Roman" w:hAnsi="Times New Roman"/>
                <w:sz w:val="24"/>
                <w:szCs w:val="24"/>
                <w:lang w:val="ru-RU"/>
              </w:rPr>
              <w:t xml:space="preserve"> документов. </w:t>
            </w:r>
            <w:proofErr w:type="spellStart"/>
            <w:r w:rsidR="00566408" w:rsidRPr="00B9338A">
              <w:rPr>
                <w:rFonts w:ascii="Times New Roman" w:hAnsi="Times New Roman"/>
                <w:i/>
                <w:sz w:val="24"/>
                <w:szCs w:val="24"/>
              </w:rPr>
              <w:t>Заявление</w:t>
            </w:r>
            <w:proofErr w:type="spellEnd"/>
            <w:r w:rsidR="00566408" w:rsidRPr="00B9338A">
              <w:rPr>
                <w:rFonts w:ascii="Times New Roman" w:hAnsi="Times New Roman"/>
                <w:sz w:val="24"/>
                <w:szCs w:val="24"/>
              </w:rPr>
              <w:t xml:space="preserve">. </w:t>
            </w:r>
            <w:proofErr w:type="spellStart"/>
            <w:r w:rsidR="00566408" w:rsidRPr="00B9338A">
              <w:rPr>
                <w:rFonts w:ascii="Times New Roman" w:hAnsi="Times New Roman"/>
                <w:i/>
                <w:sz w:val="24"/>
                <w:szCs w:val="24"/>
              </w:rPr>
              <w:t>Объяснительная</w:t>
            </w:r>
            <w:proofErr w:type="spellEnd"/>
            <w:r w:rsidR="00566408" w:rsidRPr="00B9338A">
              <w:rPr>
                <w:rFonts w:ascii="Times New Roman" w:hAnsi="Times New Roman"/>
                <w:sz w:val="24"/>
                <w:szCs w:val="24"/>
              </w:rPr>
              <w:t xml:space="preserve"> </w:t>
            </w:r>
            <w:proofErr w:type="spellStart"/>
            <w:r w:rsidR="00566408" w:rsidRPr="00B9338A">
              <w:rPr>
                <w:rFonts w:ascii="Times New Roman" w:hAnsi="Times New Roman"/>
                <w:i/>
                <w:sz w:val="24"/>
                <w:szCs w:val="24"/>
              </w:rPr>
              <w:t>записка</w:t>
            </w:r>
            <w:proofErr w:type="spellEnd"/>
            <w:r w:rsidR="00566408" w:rsidRPr="00B9338A">
              <w:rPr>
                <w:rFonts w:ascii="Times New Roman" w:hAnsi="Times New Roman"/>
                <w:sz w:val="24"/>
                <w:szCs w:val="24"/>
              </w:rPr>
              <w:t xml:space="preserve">. </w:t>
            </w:r>
          </w:p>
          <w:p w14:paraId="6A606CF9" w14:textId="77777777" w:rsidR="00C67366" w:rsidRPr="00B9338A" w:rsidRDefault="00C67366" w:rsidP="00B9338A">
            <w:pPr>
              <w:tabs>
                <w:tab w:val="left" w:pos="1276"/>
              </w:tabs>
              <w:spacing w:after="0" w:line="240" w:lineRule="auto"/>
              <w:ind w:left="57" w:right="57" w:firstLine="567"/>
              <w:jc w:val="both"/>
              <w:rPr>
                <w:rFonts w:ascii="Times New Roman" w:hAnsi="Times New Roman"/>
                <w:sz w:val="24"/>
                <w:szCs w:val="24"/>
              </w:rPr>
            </w:pPr>
          </w:p>
          <w:p w14:paraId="39ECB106" w14:textId="099C88AF" w:rsidR="00566408" w:rsidRPr="00C67366" w:rsidRDefault="00B95721" w:rsidP="00C67366">
            <w:pPr>
              <w:tabs>
                <w:tab w:val="left" w:pos="1276"/>
              </w:tabs>
              <w:spacing w:after="0" w:line="240" w:lineRule="auto"/>
              <w:ind w:left="57" w:right="57"/>
              <w:rPr>
                <w:rFonts w:ascii="Times New Roman" w:hAnsi="Times New Roman"/>
                <w:sz w:val="24"/>
                <w:szCs w:val="24"/>
              </w:rPr>
            </w:pPr>
            <w:r w:rsidRPr="00C67366">
              <w:rPr>
                <w:rFonts w:ascii="Times New Roman" w:hAnsi="Times New Roman" w:cs="Times New Roman"/>
                <w:b/>
                <w:bCs/>
                <w:sz w:val="24"/>
                <w:szCs w:val="24"/>
                <w:lang w:val="ru-RU"/>
              </w:rPr>
              <w:t>Рекомендуемые источники:</w:t>
            </w:r>
            <w:r w:rsidR="002A7068">
              <w:rPr>
                <w:rFonts w:ascii="Times New Roman" w:hAnsi="Times New Roman" w:cs="Times New Roman"/>
                <w:sz w:val="24"/>
                <w:szCs w:val="24"/>
                <w:lang w:val="ru-RU"/>
              </w:rPr>
              <w:t xml:space="preserve"> 8.1; 8,2</w:t>
            </w:r>
            <w:r w:rsidR="00D732DE">
              <w:rPr>
                <w:rFonts w:ascii="Times New Roman" w:hAnsi="Times New Roman" w:cs="Times New Roman"/>
                <w:sz w:val="24"/>
                <w:szCs w:val="24"/>
                <w:lang w:val="ru-RU"/>
              </w:rPr>
              <w:t>; 8.3</w:t>
            </w:r>
          </w:p>
          <w:p w14:paraId="48AF3649" w14:textId="77777777" w:rsidR="00566408" w:rsidRPr="00B9338A" w:rsidRDefault="00566408" w:rsidP="00B9338A">
            <w:pPr>
              <w:tabs>
                <w:tab w:val="left" w:pos="2435"/>
                <w:tab w:val="left" w:pos="5211"/>
              </w:tabs>
              <w:spacing w:after="0" w:line="240" w:lineRule="auto"/>
              <w:ind w:left="57" w:right="57" w:firstLine="567"/>
              <w:jc w:val="both"/>
              <w:rPr>
                <w:rFonts w:ascii="Times New Roman" w:hAnsi="Times New Roman" w:cs="Times New Roman"/>
                <w:color w:val="0070C0"/>
                <w:sz w:val="24"/>
                <w:szCs w:val="24"/>
                <w:lang w:val="ru-RU"/>
              </w:rPr>
            </w:pPr>
          </w:p>
        </w:tc>
        <w:tc>
          <w:tcPr>
            <w:tcW w:w="1232" w:type="pct"/>
          </w:tcPr>
          <w:p w14:paraId="517A1CC1" w14:textId="661A82E9" w:rsidR="00566408" w:rsidRPr="00B9338A" w:rsidRDefault="00566408" w:rsidP="00B9338A">
            <w:pPr>
              <w:spacing w:after="0" w:line="240" w:lineRule="auto"/>
              <w:ind w:left="57" w:right="57"/>
              <w:rPr>
                <w:rFonts w:ascii="Times New Roman" w:hAnsi="Times New Roman"/>
                <w:sz w:val="24"/>
                <w:szCs w:val="24"/>
                <w:lang w:val="ru-RU" w:eastAsia="ru-RU"/>
              </w:rPr>
            </w:pPr>
            <w:r w:rsidRPr="00B9338A">
              <w:rPr>
                <w:rFonts w:ascii="Times New Roman" w:hAnsi="Times New Roman"/>
                <w:sz w:val="24"/>
                <w:szCs w:val="24"/>
                <w:lang w:val="ru-RU" w:eastAsia="ru-RU"/>
              </w:rPr>
              <w:t>Мини-лекция.</w:t>
            </w:r>
            <w:r w:rsidR="00B9338A">
              <w:rPr>
                <w:rFonts w:ascii="Times New Roman" w:hAnsi="Times New Roman"/>
                <w:sz w:val="24"/>
                <w:szCs w:val="24"/>
                <w:lang w:val="ru-RU" w:eastAsia="ru-RU"/>
              </w:rPr>
              <w:t xml:space="preserve"> </w:t>
            </w:r>
            <w:r w:rsidRPr="00B9338A">
              <w:rPr>
                <w:rFonts w:ascii="Times New Roman" w:hAnsi="Times New Roman"/>
                <w:sz w:val="24"/>
                <w:szCs w:val="24"/>
                <w:lang w:val="ru-RU" w:eastAsia="ru-RU"/>
              </w:rPr>
              <w:t xml:space="preserve">Тест. </w:t>
            </w:r>
          </w:p>
          <w:p w14:paraId="54ADEF7B" w14:textId="77777777" w:rsidR="00566408" w:rsidRPr="00B9338A" w:rsidRDefault="00566408" w:rsidP="00B9338A">
            <w:pPr>
              <w:spacing w:after="0" w:line="240" w:lineRule="auto"/>
              <w:ind w:left="57" w:right="57"/>
              <w:rPr>
                <w:rFonts w:ascii="Times New Roman" w:hAnsi="Times New Roman"/>
                <w:sz w:val="24"/>
                <w:szCs w:val="24"/>
                <w:lang w:val="ru-RU" w:eastAsia="ru-RU"/>
              </w:rPr>
            </w:pPr>
            <w:r w:rsidRPr="00B9338A">
              <w:rPr>
                <w:rFonts w:ascii="Times New Roman" w:hAnsi="Times New Roman"/>
                <w:sz w:val="24"/>
                <w:szCs w:val="24"/>
                <w:lang w:val="ru-RU" w:eastAsia="ru-RU"/>
              </w:rPr>
              <w:t xml:space="preserve">Индивидуальные выступления с презентациями, групповые обсуждения вопросов. </w:t>
            </w:r>
          </w:p>
          <w:p w14:paraId="04C26058" w14:textId="2FC91395" w:rsidR="00566408" w:rsidRPr="00B9338A" w:rsidRDefault="00566408" w:rsidP="00B9338A">
            <w:pPr>
              <w:pStyle w:val="TableParagraph"/>
              <w:spacing w:line="254" w:lineRule="auto"/>
              <w:ind w:left="57" w:right="57"/>
              <w:rPr>
                <w:color w:val="0070C0"/>
                <w:sz w:val="24"/>
                <w:szCs w:val="24"/>
                <w:lang w:val="ru-RU"/>
              </w:rPr>
            </w:pPr>
            <w:r w:rsidRPr="00B9338A">
              <w:rPr>
                <w:sz w:val="24"/>
                <w:szCs w:val="24"/>
                <w:lang w:val="ru-RU" w:eastAsia="ru-RU"/>
              </w:rPr>
              <w:t>Речевой тренинг.</w:t>
            </w:r>
          </w:p>
        </w:tc>
      </w:tr>
      <w:tr w:rsidR="00566408" w:rsidRPr="005368DC" w14:paraId="3183F9EB" w14:textId="77777777" w:rsidTr="00A858CB">
        <w:trPr>
          <w:trHeight w:val="1833"/>
        </w:trPr>
        <w:tc>
          <w:tcPr>
            <w:tcW w:w="1234" w:type="pct"/>
          </w:tcPr>
          <w:p w14:paraId="45D09E30" w14:textId="77777777" w:rsidR="00B069C5" w:rsidRPr="00B9338A" w:rsidRDefault="00B069C5" w:rsidP="00B9338A">
            <w:pPr>
              <w:pStyle w:val="TableParagraph"/>
              <w:ind w:left="57" w:right="57"/>
              <w:rPr>
                <w:sz w:val="24"/>
                <w:szCs w:val="24"/>
                <w:lang w:val="ru-RU"/>
              </w:rPr>
            </w:pPr>
            <w:r w:rsidRPr="00B9338A">
              <w:rPr>
                <w:sz w:val="24"/>
                <w:szCs w:val="24"/>
                <w:lang w:val="ru-RU"/>
              </w:rPr>
              <w:t>ТЕМА 10.</w:t>
            </w:r>
          </w:p>
          <w:p w14:paraId="6F517133" w14:textId="77777777" w:rsidR="00B069C5" w:rsidRPr="00B9338A" w:rsidRDefault="00B069C5" w:rsidP="00B9338A">
            <w:pPr>
              <w:tabs>
                <w:tab w:val="left" w:pos="1276"/>
              </w:tabs>
              <w:spacing w:after="0" w:line="240" w:lineRule="auto"/>
              <w:ind w:left="57" w:right="57"/>
              <w:jc w:val="both"/>
              <w:rPr>
                <w:rFonts w:ascii="Times New Roman" w:hAnsi="Times New Roman"/>
                <w:sz w:val="24"/>
                <w:szCs w:val="24"/>
                <w:lang w:val="ru-RU"/>
              </w:rPr>
            </w:pPr>
            <w:r w:rsidRPr="00B9338A">
              <w:rPr>
                <w:rFonts w:ascii="Times New Roman" w:hAnsi="Times New Roman"/>
                <w:sz w:val="24"/>
                <w:szCs w:val="24"/>
                <w:lang w:val="ru-RU"/>
              </w:rPr>
              <w:t>Резюме как вид делового документа</w:t>
            </w:r>
          </w:p>
          <w:p w14:paraId="11C42B31" w14:textId="77777777" w:rsidR="00566408" w:rsidRPr="00B9338A" w:rsidRDefault="00566408" w:rsidP="00B9338A">
            <w:pPr>
              <w:pStyle w:val="TableParagraph"/>
              <w:ind w:left="57" w:right="57"/>
              <w:rPr>
                <w:sz w:val="24"/>
                <w:szCs w:val="24"/>
                <w:lang w:val="ru-RU"/>
              </w:rPr>
            </w:pPr>
          </w:p>
        </w:tc>
        <w:tc>
          <w:tcPr>
            <w:tcW w:w="2534" w:type="pct"/>
          </w:tcPr>
          <w:p w14:paraId="0540A44F" w14:textId="6988EB89" w:rsidR="00B069C5" w:rsidRPr="00B9338A" w:rsidRDefault="00B069C5" w:rsidP="00B9338A">
            <w:pPr>
              <w:tabs>
                <w:tab w:val="left" w:pos="1276"/>
              </w:tabs>
              <w:spacing w:after="0" w:line="240" w:lineRule="auto"/>
              <w:ind w:left="57" w:right="57" w:firstLine="567"/>
              <w:jc w:val="both"/>
              <w:rPr>
                <w:rFonts w:ascii="Times New Roman" w:hAnsi="Times New Roman"/>
                <w:sz w:val="24"/>
                <w:szCs w:val="24"/>
                <w:lang w:val="ru-RU"/>
              </w:rPr>
            </w:pPr>
            <w:r w:rsidRPr="00B9338A">
              <w:rPr>
                <w:rFonts w:ascii="Times New Roman" w:hAnsi="Times New Roman"/>
                <w:sz w:val="24"/>
                <w:szCs w:val="24"/>
                <w:lang w:val="ru-RU"/>
              </w:rPr>
              <w:t xml:space="preserve">Общая характеристика резюме как вида делового документа. Цель его составления. Сведения в резюме. Основные требования к составлению резюме. </w:t>
            </w:r>
            <w:proofErr w:type="spellStart"/>
            <w:r w:rsidRPr="00B9338A">
              <w:rPr>
                <w:rFonts w:ascii="Times New Roman" w:hAnsi="Times New Roman"/>
                <w:sz w:val="24"/>
                <w:szCs w:val="24"/>
                <w:lang w:val="ru-RU"/>
              </w:rPr>
              <w:t>Рекоммендации</w:t>
            </w:r>
            <w:proofErr w:type="spellEnd"/>
            <w:r w:rsidRPr="00B9338A">
              <w:rPr>
                <w:rFonts w:ascii="Times New Roman" w:hAnsi="Times New Roman"/>
                <w:sz w:val="24"/>
                <w:szCs w:val="24"/>
                <w:lang w:val="ru-RU"/>
              </w:rPr>
              <w:t xml:space="preserve"> по оформлению резюме. Полезные советы при составлении резюме. Ответы на типичные вопросы в связи с составлением резюме.</w:t>
            </w:r>
          </w:p>
          <w:p w14:paraId="6F487B68" w14:textId="6103F1B5" w:rsidR="00B95721" w:rsidRPr="00C67366" w:rsidRDefault="00B95721" w:rsidP="00C67366">
            <w:pPr>
              <w:tabs>
                <w:tab w:val="left" w:pos="1276"/>
              </w:tabs>
              <w:spacing w:after="0" w:line="240" w:lineRule="auto"/>
              <w:ind w:left="57" w:right="57"/>
              <w:jc w:val="both"/>
              <w:rPr>
                <w:rFonts w:ascii="Times New Roman" w:hAnsi="Times New Roman"/>
                <w:sz w:val="24"/>
                <w:szCs w:val="24"/>
                <w:lang w:val="ru-RU"/>
              </w:rPr>
            </w:pPr>
            <w:r w:rsidRPr="00C67366">
              <w:rPr>
                <w:rFonts w:ascii="Times New Roman" w:hAnsi="Times New Roman" w:cs="Times New Roman"/>
                <w:b/>
                <w:bCs/>
                <w:sz w:val="24"/>
                <w:szCs w:val="24"/>
                <w:lang w:val="ru-RU"/>
              </w:rPr>
              <w:t>Рекомендуемые источники:</w:t>
            </w:r>
            <w:r w:rsidR="00D732DE">
              <w:rPr>
                <w:rFonts w:ascii="Times New Roman" w:hAnsi="Times New Roman" w:cs="Times New Roman"/>
                <w:sz w:val="24"/>
                <w:szCs w:val="24"/>
                <w:lang w:val="ru-RU"/>
              </w:rPr>
              <w:t xml:space="preserve"> 8.1; 8.2; 8.3</w:t>
            </w:r>
          </w:p>
          <w:p w14:paraId="2DB9A8B4" w14:textId="77777777" w:rsidR="00566408" w:rsidRPr="00B9338A" w:rsidRDefault="00566408" w:rsidP="00B9338A">
            <w:pPr>
              <w:tabs>
                <w:tab w:val="left" w:pos="2435"/>
                <w:tab w:val="left" w:pos="5211"/>
              </w:tabs>
              <w:spacing w:after="0" w:line="240" w:lineRule="auto"/>
              <w:ind w:left="57" w:right="57" w:firstLine="567"/>
              <w:jc w:val="both"/>
              <w:rPr>
                <w:rFonts w:ascii="Times New Roman" w:hAnsi="Times New Roman" w:cs="Times New Roman"/>
                <w:color w:val="0070C0"/>
                <w:sz w:val="24"/>
                <w:szCs w:val="24"/>
                <w:lang w:val="ru-RU"/>
              </w:rPr>
            </w:pPr>
          </w:p>
        </w:tc>
        <w:tc>
          <w:tcPr>
            <w:tcW w:w="1232" w:type="pct"/>
          </w:tcPr>
          <w:p w14:paraId="235AF2F2" w14:textId="61BB362F" w:rsidR="00B069C5" w:rsidRPr="00B9338A" w:rsidRDefault="00B069C5" w:rsidP="00B9338A">
            <w:pPr>
              <w:spacing w:after="0" w:line="240" w:lineRule="auto"/>
              <w:ind w:left="57" w:right="57"/>
              <w:rPr>
                <w:rFonts w:ascii="Times New Roman" w:hAnsi="Times New Roman"/>
                <w:sz w:val="24"/>
                <w:szCs w:val="24"/>
                <w:lang w:val="ru-RU" w:eastAsia="ru-RU"/>
              </w:rPr>
            </w:pPr>
            <w:r w:rsidRPr="00B9338A">
              <w:rPr>
                <w:rFonts w:ascii="Times New Roman" w:hAnsi="Times New Roman"/>
                <w:sz w:val="24"/>
                <w:szCs w:val="24"/>
                <w:lang w:val="ru-RU" w:eastAsia="ru-RU"/>
              </w:rPr>
              <w:t>Мини-лекция.</w:t>
            </w:r>
            <w:r w:rsidR="00B9338A">
              <w:rPr>
                <w:rFonts w:ascii="Times New Roman" w:hAnsi="Times New Roman"/>
                <w:sz w:val="24"/>
                <w:szCs w:val="24"/>
                <w:lang w:val="ru-RU" w:eastAsia="ru-RU"/>
              </w:rPr>
              <w:t xml:space="preserve"> </w:t>
            </w:r>
            <w:r w:rsidRPr="00B9338A">
              <w:rPr>
                <w:rFonts w:ascii="Times New Roman" w:hAnsi="Times New Roman"/>
                <w:sz w:val="24"/>
                <w:szCs w:val="24"/>
                <w:lang w:val="ru-RU" w:eastAsia="ru-RU"/>
              </w:rPr>
              <w:t xml:space="preserve">Тест. </w:t>
            </w:r>
          </w:p>
          <w:p w14:paraId="7326E92E" w14:textId="77777777" w:rsidR="00B069C5" w:rsidRPr="00B9338A" w:rsidRDefault="00B069C5" w:rsidP="00B9338A">
            <w:pPr>
              <w:spacing w:after="0" w:line="240" w:lineRule="auto"/>
              <w:ind w:left="57" w:right="57"/>
              <w:rPr>
                <w:rFonts w:ascii="Times New Roman" w:hAnsi="Times New Roman"/>
                <w:sz w:val="24"/>
                <w:szCs w:val="24"/>
                <w:lang w:val="ru-RU" w:eastAsia="ru-RU"/>
              </w:rPr>
            </w:pPr>
            <w:r w:rsidRPr="00B9338A">
              <w:rPr>
                <w:rFonts w:ascii="Times New Roman" w:hAnsi="Times New Roman"/>
                <w:sz w:val="24"/>
                <w:szCs w:val="24"/>
                <w:lang w:val="ru-RU" w:eastAsia="ru-RU"/>
              </w:rPr>
              <w:t xml:space="preserve">Индивидуальные выступления с презентациями, групповые обсуждения вопросов. </w:t>
            </w:r>
          </w:p>
          <w:p w14:paraId="4689DA2E" w14:textId="36CC7D8D" w:rsidR="00566408" w:rsidRPr="00B9338A" w:rsidRDefault="00B069C5" w:rsidP="00B9338A">
            <w:pPr>
              <w:pStyle w:val="TableParagraph"/>
              <w:spacing w:line="254" w:lineRule="auto"/>
              <w:ind w:left="57" w:right="57"/>
              <w:rPr>
                <w:color w:val="0070C0"/>
                <w:sz w:val="24"/>
                <w:szCs w:val="24"/>
                <w:lang w:val="ru-RU"/>
              </w:rPr>
            </w:pPr>
            <w:r w:rsidRPr="00B9338A">
              <w:rPr>
                <w:sz w:val="24"/>
                <w:szCs w:val="24"/>
                <w:lang w:val="ru-RU" w:eastAsia="ru-RU"/>
              </w:rPr>
              <w:t>Речевой тренинг.</w:t>
            </w:r>
          </w:p>
        </w:tc>
      </w:tr>
      <w:tr w:rsidR="00566408" w:rsidRPr="005368DC" w14:paraId="2328BB3C" w14:textId="77777777" w:rsidTr="00A858CB">
        <w:trPr>
          <w:trHeight w:val="1833"/>
        </w:trPr>
        <w:tc>
          <w:tcPr>
            <w:tcW w:w="1234" w:type="pct"/>
          </w:tcPr>
          <w:p w14:paraId="586409D0" w14:textId="77777777" w:rsidR="00B069C5" w:rsidRPr="00B9338A" w:rsidRDefault="00B069C5" w:rsidP="00B9338A">
            <w:pPr>
              <w:pStyle w:val="TableParagraph"/>
              <w:ind w:left="57" w:right="57"/>
              <w:rPr>
                <w:sz w:val="24"/>
                <w:szCs w:val="24"/>
                <w:lang w:val="ru-RU"/>
              </w:rPr>
            </w:pPr>
            <w:r w:rsidRPr="00B9338A">
              <w:rPr>
                <w:sz w:val="24"/>
                <w:szCs w:val="24"/>
                <w:lang w:val="ru-RU"/>
              </w:rPr>
              <w:t>ТЕМА 11.</w:t>
            </w:r>
          </w:p>
          <w:p w14:paraId="7B55BF98" w14:textId="70D66CC1" w:rsidR="00B069C5" w:rsidRPr="00B9338A" w:rsidRDefault="00B069C5" w:rsidP="00B9338A">
            <w:pPr>
              <w:tabs>
                <w:tab w:val="left" w:pos="1276"/>
              </w:tabs>
              <w:spacing w:after="0" w:line="240" w:lineRule="auto"/>
              <w:ind w:left="57" w:right="57"/>
              <w:jc w:val="both"/>
              <w:rPr>
                <w:rFonts w:ascii="Times New Roman" w:hAnsi="Times New Roman"/>
                <w:sz w:val="24"/>
                <w:szCs w:val="24"/>
                <w:lang w:val="ru-RU"/>
              </w:rPr>
            </w:pPr>
            <w:r w:rsidRPr="00B9338A">
              <w:rPr>
                <w:rFonts w:ascii="Times New Roman" w:hAnsi="Times New Roman"/>
                <w:sz w:val="24"/>
                <w:szCs w:val="24"/>
                <w:lang w:val="ru-RU"/>
              </w:rPr>
              <w:t>Устные формы деловой (профессиональной) речи. Формат собеседования</w:t>
            </w:r>
          </w:p>
          <w:p w14:paraId="6F7D95EF" w14:textId="77777777" w:rsidR="00566408" w:rsidRPr="00B9338A" w:rsidRDefault="00566408" w:rsidP="00B9338A">
            <w:pPr>
              <w:pStyle w:val="TableParagraph"/>
              <w:ind w:left="57" w:right="57"/>
              <w:rPr>
                <w:sz w:val="24"/>
                <w:szCs w:val="24"/>
                <w:lang w:val="ru-RU"/>
              </w:rPr>
            </w:pPr>
          </w:p>
        </w:tc>
        <w:tc>
          <w:tcPr>
            <w:tcW w:w="2534" w:type="pct"/>
          </w:tcPr>
          <w:p w14:paraId="563459B7" w14:textId="602BB618" w:rsidR="00B95721" w:rsidRPr="00B9338A" w:rsidRDefault="00D926D3" w:rsidP="00B9338A">
            <w:pPr>
              <w:tabs>
                <w:tab w:val="left" w:pos="1276"/>
              </w:tabs>
              <w:spacing w:after="0" w:line="240" w:lineRule="auto"/>
              <w:ind w:left="57" w:right="57" w:firstLine="567"/>
              <w:jc w:val="both"/>
              <w:rPr>
                <w:rFonts w:ascii="Times New Roman" w:hAnsi="Times New Roman"/>
                <w:sz w:val="24"/>
                <w:szCs w:val="24"/>
                <w:lang w:val="ru-RU"/>
              </w:rPr>
            </w:pPr>
            <w:r>
              <w:rPr>
                <w:rFonts w:ascii="Times New Roman" w:hAnsi="Times New Roman"/>
                <w:sz w:val="24"/>
                <w:szCs w:val="24"/>
                <w:lang w:val="ru-RU"/>
              </w:rPr>
              <w:t xml:space="preserve"> </w:t>
            </w:r>
          </w:p>
          <w:p w14:paraId="5DF185B6" w14:textId="77777777" w:rsidR="00D926D3" w:rsidRPr="00B9338A" w:rsidRDefault="00D926D3" w:rsidP="00D926D3">
            <w:pPr>
              <w:tabs>
                <w:tab w:val="left" w:pos="1276"/>
              </w:tabs>
              <w:spacing w:after="0" w:line="240" w:lineRule="auto"/>
              <w:ind w:left="57" w:right="57" w:firstLine="567"/>
              <w:jc w:val="both"/>
              <w:rPr>
                <w:rFonts w:ascii="Times New Roman" w:hAnsi="Times New Roman"/>
                <w:sz w:val="24"/>
                <w:szCs w:val="24"/>
                <w:lang w:val="ru-RU"/>
              </w:rPr>
            </w:pPr>
            <w:r w:rsidRPr="00B9338A">
              <w:rPr>
                <w:rFonts w:ascii="Times New Roman" w:hAnsi="Times New Roman"/>
                <w:sz w:val="24"/>
                <w:szCs w:val="24"/>
                <w:lang w:val="ru-RU"/>
              </w:rPr>
              <w:t xml:space="preserve">Собеседование. Его виды. Роль </w:t>
            </w:r>
            <w:proofErr w:type="gramStart"/>
            <w:r w:rsidRPr="00B9338A">
              <w:rPr>
                <w:rFonts w:ascii="Times New Roman" w:hAnsi="Times New Roman"/>
                <w:sz w:val="24"/>
                <w:szCs w:val="24"/>
                <w:lang w:val="ru-RU"/>
              </w:rPr>
              <w:t>собеседования  при</w:t>
            </w:r>
            <w:proofErr w:type="gramEnd"/>
            <w:r w:rsidRPr="00B9338A">
              <w:rPr>
                <w:rFonts w:ascii="Times New Roman" w:hAnsi="Times New Roman"/>
                <w:sz w:val="24"/>
                <w:szCs w:val="24"/>
                <w:lang w:val="ru-RU"/>
              </w:rPr>
              <w:t xml:space="preserve"> приеме на работу в профессиональной карьере соискателя. </w:t>
            </w:r>
          </w:p>
          <w:p w14:paraId="15A38F61" w14:textId="77777777" w:rsidR="00D926D3" w:rsidRPr="00B9338A" w:rsidRDefault="00D926D3" w:rsidP="00D926D3">
            <w:pPr>
              <w:tabs>
                <w:tab w:val="left" w:pos="1276"/>
              </w:tabs>
              <w:spacing w:after="0" w:line="240" w:lineRule="auto"/>
              <w:ind w:left="57" w:right="57" w:firstLine="567"/>
              <w:jc w:val="both"/>
              <w:rPr>
                <w:rFonts w:ascii="Times New Roman" w:hAnsi="Times New Roman"/>
                <w:sz w:val="24"/>
                <w:szCs w:val="24"/>
                <w:lang w:val="ru-RU"/>
              </w:rPr>
            </w:pPr>
            <w:r w:rsidRPr="00B9338A">
              <w:rPr>
                <w:rFonts w:ascii="Times New Roman" w:hAnsi="Times New Roman"/>
                <w:sz w:val="24"/>
                <w:szCs w:val="24"/>
                <w:lang w:val="ru-RU"/>
              </w:rPr>
              <w:t xml:space="preserve">Подготовка к собеседованию. Учет целей собеседования: с точки зрения работодателя и соискателя. </w:t>
            </w:r>
          </w:p>
          <w:p w14:paraId="3EC0442B" w14:textId="77777777" w:rsidR="00D926D3" w:rsidRPr="00B9338A" w:rsidRDefault="00D926D3" w:rsidP="00D926D3">
            <w:pPr>
              <w:tabs>
                <w:tab w:val="left" w:pos="1276"/>
              </w:tabs>
              <w:spacing w:after="0" w:line="240" w:lineRule="auto"/>
              <w:ind w:left="57" w:right="57" w:firstLine="567"/>
              <w:jc w:val="both"/>
              <w:rPr>
                <w:rFonts w:ascii="Times New Roman" w:hAnsi="Times New Roman"/>
                <w:sz w:val="24"/>
                <w:szCs w:val="24"/>
                <w:lang w:val="ru-RU"/>
              </w:rPr>
            </w:pPr>
            <w:r w:rsidRPr="00B9338A">
              <w:rPr>
                <w:rFonts w:ascii="Times New Roman" w:hAnsi="Times New Roman"/>
                <w:sz w:val="24"/>
                <w:szCs w:val="24"/>
                <w:lang w:val="ru-RU"/>
              </w:rPr>
              <w:t xml:space="preserve">Схема и </w:t>
            </w:r>
            <w:proofErr w:type="gramStart"/>
            <w:r w:rsidRPr="00B9338A">
              <w:rPr>
                <w:rFonts w:ascii="Times New Roman" w:hAnsi="Times New Roman"/>
                <w:sz w:val="24"/>
                <w:szCs w:val="24"/>
                <w:lang w:val="ru-RU"/>
              </w:rPr>
              <w:t>основные  этапы</w:t>
            </w:r>
            <w:proofErr w:type="gramEnd"/>
            <w:r w:rsidRPr="00B9338A">
              <w:rPr>
                <w:rFonts w:ascii="Times New Roman" w:hAnsi="Times New Roman"/>
                <w:sz w:val="24"/>
                <w:szCs w:val="24"/>
                <w:lang w:val="ru-RU"/>
              </w:rPr>
              <w:t xml:space="preserve"> проведения собеседования.  Правила поведения на собеседовании. </w:t>
            </w:r>
          </w:p>
          <w:p w14:paraId="3FEDDED8" w14:textId="36034B0D" w:rsidR="00566408" w:rsidRPr="00B9338A" w:rsidRDefault="00D926D3" w:rsidP="00C67366">
            <w:pPr>
              <w:tabs>
                <w:tab w:val="left" w:pos="2435"/>
                <w:tab w:val="left" w:pos="5211"/>
              </w:tabs>
              <w:spacing w:after="0" w:line="240" w:lineRule="auto"/>
              <w:ind w:left="57" w:right="57"/>
              <w:jc w:val="both"/>
              <w:rPr>
                <w:rFonts w:ascii="Times New Roman" w:hAnsi="Times New Roman" w:cs="Times New Roman"/>
                <w:color w:val="0070C0"/>
                <w:sz w:val="24"/>
                <w:szCs w:val="24"/>
                <w:lang w:val="ru-RU"/>
              </w:rPr>
            </w:pPr>
            <w:r w:rsidRPr="00C67366">
              <w:rPr>
                <w:rFonts w:ascii="Times New Roman" w:hAnsi="Times New Roman" w:cs="Times New Roman"/>
                <w:b/>
                <w:bCs/>
                <w:sz w:val="24"/>
                <w:szCs w:val="24"/>
                <w:lang w:val="ru-RU"/>
              </w:rPr>
              <w:t>Рекомендуемые источники:</w:t>
            </w:r>
            <w:r w:rsidR="002A7068">
              <w:rPr>
                <w:rFonts w:ascii="Times New Roman" w:hAnsi="Times New Roman" w:cs="Times New Roman"/>
                <w:sz w:val="24"/>
                <w:szCs w:val="24"/>
                <w:lang w:val="ru-RU"/>
              </w:rPr>
              <w:t xml:space="preserve"> 8.1; 8,2; 8.3</w:t>
            </w:r>
            <w:r w:rsidRPr="00C67366">
              <w:rPr>
                <w:rFonts w:ascii="Times New Roman" w:hAnsi="Times New Roman" w:cs="Times New Roman"/>
                <w:sz w:val="24"/>
                <w:szCs w:val="24"/>
                <w:lang w:val="ru-RU"/>
              </w:rPr>
              <w:t>.</w:t>
            </w:r>
          </w:p>
        </w:tc>
        <w:tc>
          <w:tcPr>
            <w:tcW w:w="1232" w:type="pct"/>
          </w:tcPr>
          <w:p w14:paraId="5CF3AC2C" w14:textId="54C9EDF8" w:rsidR="00B069C5" w:rsidRPr="00B9338A" w:rsidRDefault="00B069C5" w:rsidP="00B9338A">
            <w:pPr>
              <w:spacing w:after="0" w:line="240" w:lineRule="auto"/>
              <w:ind w:left="57" w:right="57"/>
              <w:rPr>
                <w:rFonts w:ascii="Times New Roman" w:hAnsi="Times New Roman"/>
                <w:sz w:val="24"/>
                <w:szCs w:val="24"/>
                <w:lang w:val="ru-RU" w:eastAsia="ru-RU"/>
              </w:rPr>
            </w:pPr>
            <w:r w:rsidRPr="00B9338A">
              <w:rPr>
                <w:rFonts w:ascii="Times New Roman" w:hAnsi="Times New Roman"/>
                <w:sz w:val="24"/>
                <w:szCs w:val="24"/>
                <w:lang w:val="ru-RU" w:eastAsia="ru-RU"/>
              </w:rPr>
              <w:t>Мини-лекция.</w:t>
            </w:r>
            <w:r w:rsidR="00B9338A">
              <w:rPr>
                <w:rFonts w:ascii="Times New Roman" w:hAnsi="Times New Roman"/>
                <w:sz w:val="24"/>
                <w:szCs w:val="24"/>
                <w:lang w:val="ru-RU" w:eastAsia="ru-RU"/>
              </w:rPr>
              <w:t xml:space="preserve"> </w:t>
            </w:r>
            <w:r w:rsidRPr="00B9338A">
              <w:rPr>
                <w:rFonts w:ascii="Times New Roman" w:hAnsi="Times New Roman"/>
                <w:sz w:val="24"/>
                <w:szCs w:val="24"/>
                <w:lang w:val="ru-RU" w:eastAsia="ru-RU"/>
              </w:rPr>
              <w:t xml:space="preserve">Тест. </w:t>
            </w:r>
          </w:p>
          <w:p w14:paraId="0B2106A1" w14:textId="77777777" w:rsidR="00B069C5" w:rsidRPr="00B9338A" w:rsidRDefault="00B069C5" w:rsidP="00B9338A">
            <w:pPr>
              <w:spacing w:after="0" w:line="240" w:lineRule="auto"/>
              <w:ind w:left="57" w:right="57"/>
              <w:rPr>
                <w:rFonts w:ascii="Times New Roman" w:hAnsi="Times New Roman"/>
                <w:sz w:val="24"/>
                <w:szCs w:val="24"/>
                <w:lang w:val="ru-RU" w:eastAsia="ru-RU"/>
              </w:rPr>
            </w:pPr>
            <w:r w:rsidRPr="00B9338A">
              <w:rPr>
                <w:rFonts w:ascii="Times New Roman" w:hAnsi="Times New Roman"/>
                <w:sz w:val="24"/>
                <w:szCs w:val="24"/>
                <w:lang w:val="ru-RU" w:eastAsia="ru-RU"/>
              </w:rPr>
              <w:t xml:space="preserve">Индивидуальные выступления с презентациями, групповые обсуждения вопросов. </w:t>
            </w:r>
          </w:p>
          <w:p w14:paraId="238AE966" w14:textId="0D07FE85" w:rsidR="00566408" w:rsidRPr="00B9338A" w:rsidRDefault="00B069C5" w:rsidP="00B9338A">
            <w:pPr>
              <w:pStyle w:val="TableParagraph"/>
              <w:spacing w:line="254" w:lineRule="auto"/>
              <w:ind w:left="57" w:right="57"/>
              <w:rPr>
                <w:color w:val="0070C0"/>
                <w:sz w:val="24"/>
                <w:szCs w:val="24"/>
                <w:lang w:val="ru-RU"/>
              </w:rPr>
            </w:pPr>
            <w:r w:rsidRPr="00B9338A">
              <w:rPr>
                <w:sz w:val="24"/>
                <w:szCs w:val="24"/>
                <w:lang w:val="ru-RU" w:eastAsia="ru-RU"/>
              </w:rPr>
              <w:t>Речевой тренинг.</w:t>
            </w:r>
          </w:p>
        </w:tc>
      </w:tr>
      <w:tr w:rsidR="00B069C5" w:rsidRPr="005368DC" w14:paraId="54DEB36C" w14:textId="77777777" w:rsidTr="00A858CB">
        <w:trPr>
          <w:trHeight w:val="1833"/>
        </w:trPr>
        <w:tc>
          <w:tcPr>
            <w:tcW w:w="1234" w:type="pct"/>
          </w:tcPr>
          <w:p w14:paraId="6A4E45E2" w14:textId="11E6A72A" w:rsidR="00B069C5" w:rsidRPr="00B9338A" w:rsidRDefault="00B069C5" w:rsidP="00B9338A">
            <w:pPr>
              <w:pStyle w:val="TableParagraph"/>
              <w:ind w:left="57" w:right="57"/>
              <w:rPr>
                <w:sz w:val="24"/>
                <w:szCs w:val="24"/>
                <w:lang w:val="ru-RU"/>
              </w:rPr>
            </w:pPr>
            <w:r w:rsidRPr="00B9338A">
              <w:rPr>
                <w:sz w:val="24"/>
                <w:szCs w:val="24"/>
                <w:lang w:val="ru-RU"/>
              </w:rPr>
              <w:t>ТЕМА 1</w:t>
            </w:r>
            <w:r w:rsidR="00D926D3">
              <w:rPr>
                <w:sz w:val="24"/>
                <w:szCs w:val="24"/>
                <w:lang w:val="ru-RU"/>
              </w:rPr>
              <w:t>2</w:t>
            </w:r>
            <w:r w:rsidRPr="00B9338A">
              <w:rPr>
                <w:sz w:val="24"/>
                <w:szCs w:val="24"/>
                <w:lang w:val="ru-RU"/>
              </w:rPr>
              <w:t>.</w:t>
            </w:r>
          </w:p>
          <w:p w14:paraId="7BAC77D4" w14:textId="57DBE4BD" w:rsidR="00B069C5" w:rsidRPr="00B9338A" w:rsidRDefault="00B069C5" w:rsidP="00B9338A">
            <w:pPr>
              <w:pStyle w:val="TableParagraph"/>
              <w:ind w:left="57" w:right="57"/>
              <w:rPr>
                <w:sz w:val="24"/>
                <w:szCs w:val="24"/>
                <w:lang w:val="ru-RU"/>
              </w:rPr>
            </w:pPr>
            <w:proofErr w:type="spellStart"/>
            <w:r w:rsidRPr="00B9338A">
              <w:rPr>
                <w:bCs/>
                <w:sz w:val="24"/>
                <w:szCs w:val="24"/>
              </w:rPr>
              <w:t>Основы</w:t>
            </w:r>
            <w:proofErr w:type="spellEnd"/>
            <w:r w:rsidRPr="00B9338A">
              <w:rPr>
                <w:bCs/>
                <w:sz w:val="24"/>
                <w:szCs w:val="24"/>
              </w:rPr>
              <w:t xml:space="preserve"> </w:t>
            </w:r>
            <w:proofErr w:type="spellStart"/>
            <w:r w:rsidRPr="00B9338A">
              <w:rPr>
                <w:bCs/>
                <w:sz w:val="24"/>
                <w:szCs w:val="24"/>
              </w:rPr>
              <w:t>ораторского</w:t>
            </w:r>
            <w:proofErr w:type="spellEnd"/>
            <w:r w:rsidRPr="00B9338A">
              <w:rPr>
                <w:bCs/>
                <w:sz w:val="24"/>
                <w:szCs w:val="24"/>
              </w:rPr>
              <w:t xml:space="preserve"> </w:t>
            </w:r>
            <w:proofErr w:type="spellStart"/>
            <w:r w:rsidRPr="00B9338A">
              <w:rPr>
                <w:bCs/>
                <w:sz w:val="24"/>
                <w:szCs w:val="24"/>
              </w:rPr>
              <w:t>искусства</w:t>
            </w:r>
            <w:proofErr w:type="spellEnd"/>
          </w:p>
        </w:tc>
        <w:tc>
          <w:tcPr>
            <w:tcW w:w="2534" w:type="pct"/>
          </w:tcPr>
          <w:p w14:paraId="56417828" w14:textId="77777777" w:rsidR="00B95721" w:rsidRPr="00B9338A" w:rsidRDefault="00B95721" w:rsidP="00B9338A">
            <w:pPr>
              <w:shd w:val="clear" w:color="auto" w:fill="FFFFFF"/>
              <w:spacing w:after="0" w:line="240" w:lineRule="auto"/>
              <w:ind w:left="57" w:right="57" w:firstLine="567"/>
              <w:jc w:val="both"/>
              <w:rPr>
                <w:rFonts w:ascii="Times New Roman" w:hAnsi="Times New Roman"/>
                <w:sz w:val="24"/>
                <w:szCs w:val="24"/>
                <w:lang w:val="ru-RU"/>
              </w:rPr>
            </w:pPr>
            <w:r w:rsidRPr="00B9338A">
              <w:rPr>
                <w:rFonts w:ascii="Times New Roman" w:hAnsi="Times New Roman"/>
                <w:sz w:val="24"/>
                <w:szCs w:val="24"/>
                <w:lang w:val="ru-RU"/>
              </w:rPr>
              <w:t>Понятие «ораторское искусство» в античные времена и в современном деловом мире. Адаптация классических риторических схем к потребностям деловой и публичной коммуникации.</w:t>
            </w:r>
          </w:p>
          <w:p w14:paraId="28AB7B9C" w14:textId="77777777" w:rsidR="00B95721" w:rsidRPr="00B9338A" w:rsidRDefault="00B95721" w:rsidP="00B9338A">
            <w:pPr>
              <w:shd w:val="clear" w:color="auto" w:fill="FFFFFF"/>
              <w:spacing w:after="0" w:line="240" w:lineRule="auto"/>
              <w:ind w:left="57" w:right="57" w:firstLine="567"/>
              <w:jc w:val="both"/>
              <w:rPr>
                <w:rFonts w:ascii="Times New Roman" w:hAnsi="Times New Roman"/>
                <w:sz w:val="24"/>
                <w:szCs w:val="24"/>
                <w:lang w:val="ru-RU"/>
              </w:rPr>
            </w:pPr>
            <w:r w:rsidRPr="00B9338A">
              <w:rPr>
                <w:rFonts w:ascii="Times New Roman" w:hAnsi="Times New Roman"/>
                <w:sz w:val="24"/>
                <w:szCs w:val="24"/>
                <w:lang w:val="ru-RU"/>
              </w:rPr>
              <w:t>Три уровня (условия успеха) мастерства оратора и их составляющие:</w:t>
            </w:r>
          </w:p>
          <w:p w14:paraId="55B1EAC9" w14:textId="5B97CEBA" w:rsidR="00B95721" w:rsidRPr="002A7068" w:rsidRDefault="00B95721" w:rsidP="00B9338A">
            <w:pPr>
              <w:shd w:val="clear" w:color="auto" w:fill="FFFFFF"/>
              <w:spacing w:after="0" w:line="240" w:lineRule="auto"/>
              <w:ind w:left="57" w:right="57" w:firstLine="567"/>
              <w:jc w:val="both"/>
              <w:rPr>
                <w:rFonts w:ascii="Times New Roman" w:hAnsi="Times New Roman"/>
                <w:sz w:val="24"/>
                <w:szCs w:val="24"/>
                <w:lang w:val="ru-RU"/>
              </w:rPr>
            </w:pPr>
            <w:r w:rsidRPr="00B9338A">
              <w:rPr>
                <w:rFonts w:ascii="Times New Roman" w:hAnsi="Times New Roman"/>
                <w:i/>
                <w:sz w:val="24"/>
                <w:szCs w:val="24"/>
                <w:lang w:val="ru-RU"/>
              </w:rPr>
              <w:t xml:space="preserve">уровень </w:t>
            </w:r>
            <w:r w:rsidRPr="00B9338A">
              <w:rPr>
                <w:rFonts w:ascii="Times New Roman" w:hAnsi="Times New Roman"/>
                <w:i/>
                <w:sz w:val="24"/>
                <w:szCs w:val="24"/>
              </w:rPr>
              <w:t>I</w:t>
            </w:r>
            <w:r w:rsidRPr="00B9338A">
              <w:rPr>
                <w:rFonts w:ascii="Times New Roman" w:hAnsi="Times New Roman"/>
                <w:i/>
                <w:sz w:val="24"/>
                <w:szCs w:val="24"/>
                <w:lang w:val="ru-RU"/>
              </w:rPr>
              <w:t>.</w:t>
            </w:r>
            <w:r w:rsidRPr="00B9338A">
              <w:rPr>
                <w:rFonts w:ascii="Times New Roman" w:hAnsi="Times New Roman"/>
                <w:sz w:val="24"/>
                <w:szCs w:val="24"/>
                <w:lang w:val="ru-RU"/>
              </w:rPr>
              <w:t xml:space="preserve"> Владение материалом</w:t>
            </w:r>
            <w:r w:rsidRPr="00B9338A">
              <w:rPr>
                <w:rFonts w:ascii="Times New Roman" w:hAnsi="Times New Roman"/>
                <w:i/>
                <w:sz w:val="24"/>
                <w:szCs w:val="24"/>
                <w:lang w:val="ru-RU"/>
              </w:rPr>
              <w:t xml:space="preserve"> («что говорить»);</w:t>
            </w:r>
            <w:r w:rsidRPr="00B9338A">
              <w:rPr>
                <w:rFonts w:ascii="Times New Roman" w:hAnsi="Times New Roman"/>
                <w:sz w:val="24"/>
                <w:szCs w:val="24"/>
                <w:lang w:val="ru-RU"/>
              </w:rPr>
              <w:t xml:space="preserve"> </w:t>
            </w:r>
            <w:r w:rsidRPr="00B9338A">
              <w:rPr>
                <w:rFonts w:ascii="Times New Roman" w:hAnsi="Times New Roman"/>
                <w:i/>
                <w:sz w:val="24"/>
                <w:szCs w:val="24"/>
                <w:lang w:val="ru-RU"/>
              </w:rPr>
              <w:t xml:space="preserve">уровень </w:t>
            </w:r>
            <w:r w:rsidRPr="00B9338A">
              <w:rPr>
                <w:rFonts w:ascii="Times New Roman" w:hAnsi="Times New Roman"/>
                <w:i/>
                <w:sz w:val="24"/>
                <w:szCs w:val="24"/>
              </w:rPr>
              <w:t>II</w:t>
            </w:r>
            <w:r w:rsidRPr="00B9338A">
              <w:rPr>
                <w:rFonts w:ascii="Times New Roman" w:hAnsi="Times New Roman"/>
                <w:i/>
                <w:sz w:val="24"/>
                <w:szCs w:val="24"/>
                <w:lang w:val="ru-RU"/>
              </w:rPr>
              <w:t>.</w:t>
            </w:r>
            <w:r w:rsidRPr="00B9338A">
              <w:rPr>
                <w:rFonts w:ascii="Times New Roman" w:hAnsi="Times New Roman"/>
                <w:sz w:val="24"/>
                <w:szCs w:val="24"/>
                <w:lang w:val="ru-RU"/>
              </w:rPr>
              <w:t xml:space="preserve"> Владение собой </w:t>
            </w:r>
            <w:r w:rsidRPr="00B9338A">
              <w:rPr>
                <w:rFonts w:ascii="Times New Roman" w:hAnsi="Times New Roman"/>
                <w:i/>
                <w:sz w:val="24"/>
                <w:szCs w:val="24"/>
                <w:lang w:val="ru-RU"/>
              </w:rPr>
              <w:t>(«как говорить»</w:t>
            </w:r>
            <w:proofErr w:type="gramStart"/>
            <w:r w:rsidRPr="00B9338A">
              <w:rPr>
                <w:rFonts w:ascii="Times New Roman" w:hAnsi="Times New Roman"/>
                <w:i/>
                <w:sz w:val="24"/>
                <w:szCs w:val="24"/>
                <w:lang w:val="ru-RU"/>
              </w:rPr>
              <w:t>);уровень</w:t>
            </w:r>
            <w:proofErr w:type="gramEnd"/>
            <w:r w:rsidRPr="00B9338A">
              <w:rPr>
                <w:rFonts w:ascii="Times New Roman" w:hAnsi="Times New Roman"/>
                <w:i/>
                <w:sz w:val="24"/>
                <w:szCs w:val="24"/>
                <w:lang w:val="ru-RU"/>
              </w:rPr>
              <w:t xml:space="preserve"> </w:t>
            </w:r>
            <w:r w:rsidRPr="00B9338A">
              <w:rPr>
                <w:rFonts w:ascii="Times New Roman" w:hAnsi="Times New Roman"/>
                <w:i/>
                <w:sz w:val="24"/>
                <w:szCs w:val="24"/>
              </w:rPr>
              <w:t>III</w:t>
            </w:r>
            <w:r w:rsidRPr="00B9338A">
              <w:rPr>
                <w:rFonts w:ascii="Times New Roman" w:hAnsi="Times New Roman"/>
                <w:sz w:val="24"/>
                <w:szCs w:val="24"/>
                <w:lang w:val="ru-RU"/>
              </w:rPr>
              <w:t xml:space="preserve">. </w:t>
            </w:r>
            <w:r w:rsidRPr="002A7068">
              <w:rPr>
                <w:rFonts w:ascii="Times New Roman" w:hAnsi="Times New Roman"/>
                <w:sz w:val="24"/>
                <w:szCs w:val="24"/>
                <w:lang w:val="ru-RU"/>
              </w:rPr>
              <w:t xml:space="preserve">Образ оратора </w:t>
            </w:r>
            <w:r w:rsidRPr="002A7068">
              <w:rPr>
                <w:rFonts w:ascii="Times New Roman" w:hAnsi="Times New Roman"/>
                <w:i/>
                <w:sz w:val="24"/>
                <w:szCs w:val="24"/>
                <w:lang w:val="ru-RU"/>
              </w:rPr>
              <w:t>(«кто говорит»).</w:t>
            </w:r>
            <w:r w:rsidRPr="002A7068">
              <w:rPr>
                <w:rFonts w:ascii="Times New Roman" w:hAnsi="Times New Roman"/>
                <w:sz w:val="24"/>
                <w:szCs w:val="24"/>
                <w:lang w:val="ru-RU"/>
              </w:rPr>
              <w:t xml:space="preserve"> </w:t>
            </w:r>
          </w:p>
          <w:p w14:paraId="69E28DC3" w14:textId="77777777" w:rsidR="00C67366" w:rsidRPr="00B9338A" w:rsidRDefault="00C67366" w:rsidP="00B9338A">
            <w:pPr>
              <w:shd w:val="clear" w:color="auto" w:fill="FFFFFF"/>
              <w:spacing w:after="0" w:line="240" w:lineRule="auto"/>
              <w:ind w:left="57" w:right="57" w:firstLine="567"/>
              <w:jc w:val="both"/>
              <w:rPr>
                <w:rFonts w:ascii="Times New Roman" w:hAnsi="Times New Roman"/>
                <w:sz w:val="24"/>
                <w:szCs w:val="24"/>
                <w:lang w:val="ru-RU"/>
              </w:rPr>
            </w:pPr>
          </w:p>
          <w:p w14:paraId="4555890F" w14:textId="4FBD77B0" w:rsidR="00B95721" w:rsidRPr="00C67366" w:rsidRDefault="00B95721" w:rsidP="00C67366">
            <w:pPr>
              <w:shd w:val="clear" w:color="auto" w:fill="FFFFFF"/>
              <w:spacing w:after="0" w:line="240" w:lineRule="auto"/>
              <w:ind w:left="57" w:right="57"/>
              <w:jc w:val="both"/>
              <w:rPr>
                <w:rFonts w:ascii="Times New Roman" w:hAnsi="Times New Roman"/>
                <w:sz w:val="24"/>
                <w:szCs w:val="24"/>
                <w:lang w:val="ru-RU"/>
              </w:rPr>
            </w:pPr>
            <w:r w:rsidRPr="00C67366">
              <w:rPr>
                <w:rFonts w:ascii="Times New Roman" w:hAnsi="Times New Roman" w:cs="Times New Roman"/>
                <w:b/>
                <w:bCs/>
                <w:sz w:val="24"/>
                <w:szCs w:val="24"/>
                <w:lang w:val="ru-RU"/>
              </w:rPr>
              <w:t>Рекомендуемые источники:</w:t>
            </w:r>
            <w:r w:rsidRPr="00C67366">
              <w:rPr>
                <w:rFonts w:ascii="Times New Roman" w:hAnsi="Times New Roman" w:cs="Times New Roman"/>
                <w:sz w:val="24"/>
                <w:szCs w:val="24"/>
                <w:lang w:val="ru-RU"/>
              </w:rPr>
              <w:t xml:space="preserve"> 8.1;</w:t>
            </w:r>
            <w:r w:rsidR="002A7068">
              <w:rPr>
                <w:rFonts w:ascii="Times New Roman" w:hAnsi="Times New Roman" w:cs="Times New Roman"/>
                <w:sz w:val="24"/>
                <w:szCs w:val="24"/>
                <w:lang w:val="ru-RU"/>
              </w:rPr>
              <w:t xml:space="preserve"> 8,2;</w:t>
            </w:r>
            <w:r w:rsidRPr="00C67366">
              <w:rPr>
                <w:rFonts w:ascii="Times New Roman" w:hAnsi="Times New Roman" w:cs="Times New Roman"/>
                <w:sz w:val="24"/>
                <w:szCs w:val="24"/>
                <w:lang w:val="ru-RU"/>
              </w:rPr>
              <w:t xml:space="preserve"> 8.</w:t>
            </w:r>
            <w:r w:rsidR="002A7068">
              <w:rPr>
                <w:rFonts w:ascii="Times New Roman" w:hAnsi="Times New Roman" w:cs="Times New Roman"/>
                <w:sz w:val="24"/>
                <w:szCs w:val="24"/>
                <w:lang w:val="ru-RU"/>
              </w:rPr>
              <w:t>5</w:t>
            </w:r>
            <w:r w:rsidR="00D732DE">
              <w:rPr>
                <w:rFonts w:ascii="Times New Roman" w:hAnsi="Times New Roman" w:cs="Times New Roman"/>
                <w:sz w:val="24"/>
                <w:szCs w:val="24"/>
                <w:lang w:val="ru-RU"/>
              </w:rPr>
              <w:t>; 8.8</w:t>
            </w:r>
          </w:p>
          <w:p w14:paraId="227DEC11" w14:textId="77777777" w:rsidR="00B069C5" w:rsidRPr="00B9338A" w:rsidRDefault="00B069C5" w:rsidP="00B9338A">
            <w:pPr>
              <w:tabs>
                <w:tab w:val="left" w:pos="2435"/>
                <w:tab w:val="left" w:pos="5211"/>
              </w:tabs>
              <w:spacing w:after="0" w:line="240" w:lineRule="auto"/>
              <w:ind w:left="57" w:right="57" w:firstLine="567"/>
              <w:jc w:val="both"/>
              <w:rPr>
                <w:rFonts w:ascii="Times New Roman" w:hAnsi="Times New Roman" w:cs="Times New Roman"/>
                <w:color w:val="0070C0"/>
                <w:sz w:val="24"/>
                <w:szCs w:val="24"/>
                <w:lang w:val="ru-RU"/>
              </w:rPr>
            </w:pPr>
          </w:p>
        </w:tc>
        <w:tc>
          <w:tcPr>
            <w:tcW w:w="1232" w:type="pct"/>
          </w:tcPr>
          <w:p w14:paraId="3866850C" w14:textId="77777777" w:rsidR="00B95721" w:rsidRPr="00B9338A" w:rsidRDefault="00B95721" w:rsidP="00B9338A">
            <w:pPr>
              <w:spacing w:after="0" w:line="240" w:lineRule="auto"/>
              <w:ind w:left="57" w:right="57"/>
              <w:rPr>
                <w:rFonts w:ascii="Times New Roman" w:hAnsi="Times New Roman"/>
                <w:sz w:val="24"/>
                <w:szCs w:val="24"/>
                <w:lang w:val="ru-RU" w:eastAsia="ru-RU"/>
              </w:rPr>
            </w:pPr>
            <w:r w:rsidRPr="00B9338A">
              <w:rPr>
                <w:rFonts w:ascii="Times New Roman" w:hAnsi="Times New Roman"/>
                <w:sz w:val="24"/>
                <w:szCs w:val="24"/>
                <w:lang w:val="ru-RU" w:eastAsia="ru-RU"/>
              </w:rPr>
              <w:lastRenderedPageBreak/>
              <w:t>Мини-</w:t>
            </w:r>
            <w:proofErr w:type="spellStart"/>
            <w:r w:rsidRPr="00B9338A">
              <w:rPr>
                <w:rFonts w:ascii="Times New Roman" w:hAnsi="Times New Roman"/>
                <w:sz w:val="24"/>
                <w:szCs w:val="24"/>
                <w:lang w:val="ru-RU" w:eastAsia="ru-RU"/>
              </w:rPr>
              <w:t>лекция.Тест</w:t>
            </w:r>
            <w:proofErr w:type="spellEnd"/>
            <w:r w:rsidRPr="00B9338A">
              <w:rPr>
                <w:rFonts w:ascii="Times New Roman" w:hAnsi="Times New Roman"/>
                <w:sz w:val="24"/>
                <w:szCs w:val="24"/>
                <w:lang w:val="ru-RU" w:eastAsia="ru-RU"/>
              </w:rPr>
              <w:t xml:space="preserve">. </w:t>
            </w:r>
          </w:p>
          <w:p w14:paraId="500AF10E" w14:textId="77777777" w:rsidR="00B95721" w:rsidRPr="00B9338A" w:rsidRDefault="00B95721" w:rsidP="00B9338A">
            <w:pPr>
              <w:spacing w:after="0" w:line="240" w:lineRule="auto"/>
              <w:ind w:left="57" w:right="57"/>
              <w:rPr>
                <w:rFonts w:ascii="Times New Roman" w:hAnsi="Times New Roman"/>
                <w:sz w:val="24"/>
                <w:szCs w:val="24"/>
                <w:lang w:val="ru-RU" w:eastAsia="ru-RU"/>
              </w:rPr>
            </w:pPr>
            <w:r w:rsidRPr="00B9338A">
              <w:rPr>
                <w:rFonts w:ascii="Times New Roman" w:hAnsi="Times New Roman"/>
                <w:sz w:val="24"/>
                <w:szCs w:val="24"/>
                <w:lang w:val="ru-RU" w:eastAsia="ru-RU"/>
              </w:rPr>
              <w:t xml:space="preserve">Индивидуальные выступления с презентациями, групповые обсуждения вопросов. </w:t>
            </w:r>
          </w:p>
          <w:p w14:paraId="53D60731" w14:textId="4ECE7BCE" w:rsidR="00B069C5" w:rsidRPr="00B9338A" w:rsidRDefault="00B95721" w:rsidP="00B9338A">
            <w:pPr>
              <w:pStyle w:val="TableParagraph"/>
              <w:spacing w:line="254" w:lineRule="auto"/>
              <w:ind w:left="57" w:right="57"/>
              <w:rPr>
                <w:color w:val="0070C0"/>
                <w:sz w:val="24"/>
                <w:szCs w:val="24"/>
                <w:lang w:val="ru-RU"/>
              </w:rPr>
            </w:pPr>
            <w:r w:rsidRPr="00B9338A">
              <w:rPr>
                <w:sz w:val="24"/>
                <w:szCs w:val="24"/>
                <w:lang w:val="ru-RU" w:eastAsia="ru-RU"/>
              </w:rPr>
              <w:t>Речевой тренинг.</w:t>
            </w:r>
          </w:p>
        </w:tc>
      </w:tr>
      <w:tr w:rsidR="00B069C5" w:rsidRPr="005368DC" w14:paraId="1F25DC0F" w14:textId="77777777" w:rsidTr="00A858CB">
        <w:trPr>
          <w:trHeight w:val="1833"/>
        </w:trPr>
        <w:tc>
          <w:tcPr>
            <w:tcW w:w="1234" w:type="pct"/>
          </w:tcPr>
          <w:p w14:paraId="29E3073F" w14:textId="36F5D721" w:rsidR="00B069C5" w:rsidRPr="00B9338A" w:rsidRDefault="00B069C5" w:rsidP="00B9338A">
            <w:pPr>
              <w:pStyle w:val="TableParagraph"/>
              <w:ind w:left="57" w:right="57"/>
              <w:rPr>
                <w:sz w:val="24"/>
                <w:szCs w:val="24"/>
                <w:lang w:val="ru-RU"/>
              </w:rPr>
            </w:pPr>
            <w:r w:rsidRPr="00B9338A">
              <w:rPr>
                <w:sz w:val="24"/>
                <w:szCs w:val="24"/>
                <w:lang w:val="ru-RU"/>
              </w:rPr>
              <w:t>ТЕМА 1</w:t>
            </w:r>
            <w:r w:rsidR="00D926D3">
              <w:rPr>
                <w:sz w:val="24"/>
                <w:szCs w:val="24"/>
                <w:lang w:val="ru-RU"/>
              </w:rPr>
              <w:t>3</w:t>
            </w:r>
            <w:r w:rsidRPr="00B9338A">
              <w:rPr>
                <w:sz w:val="24"/>
                <w:szCs w:val="24"/>
                <w:lang w:val="ru-RU"/>
              </w:rPr>
              <w:t>.</w:t>
            </w:r>
          </w:p>
          <w:p w14:paraId="1F5091F2" w14:textId="0599B489" w:rsidR="00B069C5" w:rsidRPr="00B9338A" w:rsidRDefault="00B069C5" w:rsidP="00B9338A">
            <w:pPr>
              <w:pStyle w:val="TableParagraph"/>
              <w:ind w:left="57" w:right="57"/>
              <w:rPr>
                <w:sz w:val="24"/>
                <w:szCs w:val="24"/>
                <w:lang w:val="ru-RU"/>
              </w:rPr>
            </w:pPr>
            <w:r w:rsidRPr="00B9338A">
              <w:rPr>
                <w:sz w:val="24"/>
                <w:szCs w:val="24"/>
                <w:lang w:val="ru-RU"/>
              </w:rPr>
              <w:t>Этапы работы над публичной речью</w:t>
            </w:r>
          </w:p>
        </w:tc>
        <w:tc>
          <w:tcPr>
            <w:tcW w:w="2534" w:type="pct"/>
          </w:tcPr>
          <w:p w14:paraId="2361C8B2" w14:textId="174F2D33" w:rsidR="00B95721" w:rsidRPr="00B9338A" w:rsidRDefault="00B95721" w:rsidP="00B9338A">
            <w:pPr>
              <w:shd w:val="clear" w:color="auto" w:fill="FFFFFF"/>
              <w:spacing w:after="0" w:line="240" w:lineRule="auto"/>
              <w:ind w:left="57" w:right="57" w:firstLine="567"/>
              <w:jc w:val="both"/>
              <w:rPr>
                <w:rFonts w:ascii="Times New Roman" w:hAnsi="Times New Roman"/>
                <w:sz w:val="24"/>
                <w:szCs w:val="24"/>
                <w:lang w:val="ru-RU"/>
              </w:rPr>
            </w:pPr>
            <w:r w:rsidRPr="00B9338A">
              <w:rPr>
                <w:rFonts w:ascii="Times New Roman" w:hAnsi="Times New Roman"/>
                <w:i/>
                <w:sz w:val="24"/>
                <w:szCs w:val="24"/>
                <w:lang w:val="ru-RU"/>
              </w:rPr>
              <w:t>Подготовительный (</w:t>
            </w:r>
            <w:proofErr w:type="spellStart"/>
            <w:proofErr w:type="gramStart"/>
            <w:r w:rsidRPr="00B9338A">
              <w:rPr>
                <w:rFonts w:ascii="Times New Roman" w:hAnsi="Times New Roman"/>
                <w:i/>
                <w:sz w:val="24"/>
                <w:szCs w:val="24"/>
                <w:lang w:val="ru-RU"/>
              </w:rPr>
              <w:t>докоммуникативный</w:t>
            </w:r>
            <w:proofErr w:type="spellEnd"/>
            <w:r w:rsidRPr="00B9338A">
              <w:rPr>
                <w:rFonts w:ascii="Times New Roman" w:hAnsi="Times New Roman"/>
                <w:i/>
                <w:sz w:val="24"/>
                <w:szCs w:val="24"/>
                <w:lang w:val="ru-RU"/>
              </w:rPr>
              <w:t>)  этап</w:t>
            </w:r>
            <w:proofErr w:type="gramEnd"/>
            <w:r w:rsidRPr="00B9338A">
              <w:rPr>
                <w:rFonts w:ascii="Times New Roman" w:hAnsi="Times New Roman"/>
                <w:sz w:val="24"/>
                <w:szCs w:val="24"/>
                <w:lang w:val="ru-RU"/>
              </w:rPr>
              <w:t xml:space="preserve"> работы над публичным выступлением. Его цели и задачи.</w:t>
            </w:r>
          </w:p>
          <w:p w14:paraId="795D08A9" w14:textId="77777777" w:rsidR="00B95721" w:rsidRPr="00B9338A" w:rsidRDefault="00B95721" w:rsidP="00B9338A">
            <w:pPr>
              <w:shd w:val="clear" w:color="auto" w:fill="FFFFFF"/>
              <w:spacing w:after="0" w:line="240" w:lineRule="auto"/>
              <w:ind w:left="57" w:right="57" w:firstLine="567"/>
              <w:jc w:val="both"/>
              <w:rPr>
                <w:rFonts w:ascii="Times New Roman" w:hAnsi="Times New Roman"/>
                <w:sz w:val="24"/>
                <w:szCs w:val="24"/>
                <w:lang w:val="ru-RU"/>
              </w:rPr>
            </w:pPr>
            <w:r w:rsidRPr="00B9338A">
              <w:rPr>
                <w:rFonts w:ascii="Times New Roman" w:hAnsi="Times New Roman"/>
                <w:i/>
                <w:sz w:val="24"/>
                <w:szCs w:val="24"/>
                <w:lang w:val="ru-RU"/>
              </w:rPr>
              <w:t>Коммуникативный этап</w:t>
            </w:r>
            <w:r w:rsidRPr="00B9338A">
              <w:rPr>
                <w:rFonts w:ascii="Times New Roman" w:hAnsi="Times New Roman"/>
                <w:sz w:val="24"/>
                <w:szCs w:val="24"/>
                <w:lang w:val="ru-RU"/>
              </w:rPr>
              <w:t>. Пошаговое начало речи. Организация выступления в команде. Речевое поведение ораторов. Интерактивное взаимодействие с публикой. Типичные ошибки коммуникативного этапа.</w:t>
            </w:r>
          </w:p>
          <w:p w14:paraId="01223DD9" w14:textId="1E08E88C" w:rsidR="00B95721" w:rsidRDefault="00B95721" w:rsidP="00B9338A">
            <w:pPr>
              <w:shd w:val="clear" w:color="auto" w:fill="FFFFFF"/>
              <w:spacing w:after="0" w:line="240" w:lineRule="auto"/>
              <w:ind w:left="57" w:right="57" w:firstLine="567"/>
              <w:jc w:val="both"/>
              <w:rPr>
                <w:rFonts w:ascii="Times New Roman" w:hAnsi="Times New Roman"/>
                <w:sz w:val="24"/>
                <w:szCs w:val="24"/>
                <w:lang w:val="ru-RU"/>
              </w:rPr>
            </w:pPr>
            <w:r w:rsidRPr="00B9338A">
              <w:rPr>
                <w:rFonts w:ascii="Times New Roman" w:hAnsi="Times New Roman"/>
                <w:i/>
                <w:sz w:val="24"/>
                <w:szCs w:val="24"/>
                <w:lang w:val="ru-RU"/>
              </w:rPr>
              <w:t>Этап самодиагностики (</w:t>
            </w:r>
            <w:proofErr w:type="spellStart"/>
            <w:r w:rsidRPr="00B9338A">
              <w:rPr>
                <w:rFonts w:ascii="Times New Roman" w:hAnsi="Times New Roman"/>
                <w:i/>
                <w:sz w:val="24"/>
                <w:szCs w:val="24"/>
                <w:lang w:val="ru-RU"/>
              </w:rPr>
              <w:t>посткоммуникативный</w:t>
            </w:r>
            <w:proofErr w:type="spellEnd"/>
            <w:r w:rsidRPr="00B9338A">
              <w:rPr>
                <w:rFonts w:ascii="Times New Roman" w:hAnsi="Times New Roman"/>
                <w:i/>
                <w:sz w:val="24"/>
                <w:szCs w:val="24"/>
                <w:lang w:val="ru-RU"/>
              </w:rPr>
              <w:t>)</w:t>
            </w:r>
            <w:r w:rsidRPr="00B9338A">
              <w:rPr>
                <w:rFonts w:ascii="Times New Roman" w:hAnsi="Times New Roman"/>
                <w:sz w:val="24"/>
                <w:szCs w:val="24"/>
                <w:lang w:val="ru-RU"/>
              </w:rPr>
              <w:t xml:space="preserve">. Самодиагностика и её роль в процессе завершения публичного выступления. </w:t>
            </w:r>
          </w:p>
          <w:p w14:paraId="56CE13B5" w14:textId="77777777" w:rsidR="00C67366" w:rsidRPr="00B9338A" w:rsidRDefault="00C67366" w:rsidP="00B9338A">
            <w:pPr>
              <w:shd w:val="clear" w:color="auto" w:fill="FFFFFF"/>
              <w:spacing w:after="0" w:line="240" w:lineRule="auto"/>
              <w:ind w:left="57" w:right="57" w:firstLine="567"/>
              <w:jc w:val="both"/>
              <w:rPr>
                <w:rFonts w:ascii="Times New Roman" w:hAnsi="Times New Roman"/>
                <w:sz w:val="24"/>
                <w:szCs w:val="24"/>
                <w:lang w:val="ru-RU"/>
              </w:rPr>
            </w:pPr>
          </w:p>
          <w:p w14:paraId="7AE80AEE" w14:textId="32A56C63" w:rsidR="00B95721" w:rsidRPr="00C67366" w:rsidRDefault="00B95721" w:rsidP="00C67366">
            <w:pPr>
              <w:shd w:val="clear" w:color="auto" w:fill="FFFFFF"/>
              <w:spacing w:after="0" w:line="240" w:lineRule="auto"/>
              <w:ind w:left="57" w:right="57"/>
              <w:jc w:val="both"/>
              <w:rPr>
                <w:rFonts w:ascii="Times New Roman" w:hAnsi="Times New Roman"/>
                <w:sz w:val="24"/>
                <w:szCs w:val="24"/>
                <w:lang w:val="ru-RU"/>
              </w:rPr>
            </w:pPr>
            <w:r w:rsidRPr="00C67366">
              <w:rPr>
                <w:rFonts w:ascii="Times New Roman" w:hAnsi="Times New Roman" w:cs="Times New Roman"/>
                <w:b/>
                <w:bCs/>
                <w:sz w:val="24"/>
                <w:szCs w:val="24"/>
                <w:lang w:val="ru-RU"/>
              </w:rPr>
              <w:t>Рекомендуемые источники:</w:t>
            </w:r>
            <w:r w:rsidRPr="00C67366">
              <w:rPr>
                <w:rFonts w:ascii="Times New Roman" w:hAnsi="Times New Roman" w:cs="Times New Roman"/>
                <w:sz w:val="24"/>
                <w:szCs w:val="24"/>
                <w:lang w:val="ru-RU"/>
              </w:rPr>
              <w:t xml:space="preserve"> 8.1; 8,2; 8.</w:t>
            </w:r>
            <w:r w:rsidR="002A7068">
              <w:rPr>
                <w:rFonts w:ascii="Times New Roman" w:hAnsi="Times New Roman" w:cs="Times New Roman"/>
                <w:sz w:val="24"/>
                <w:szCs w:val="24"/>
                <w:lang w:val="ru-RU"/>
              </w:rPr>
              <w:t>5</w:t>
            </w:r>
            <w:r w:rsidR="00D732DE">
              <w:rPr>
                <w:rFonts w:ascii="Times New Roman" w:hAnsi="Times New Roman" w:cs="Times New Roman"/>
                <w:sz w:val="24"/>
                <w:szCs w:val="24"/>
                <w:lang w:val="ru-RU"/>
              </w:rPr>
              <w:t>; 8.8</w:t>
            </w:r>
          </w:p>
          <w:p w14:paraId="19AB6A74" w14:textId="77777777" w:rsidR="00B95721" w:rsidRPr="00B9338A" w:rsidRDefault="00B95721" w:rsidP="00C67366">
            <w:pPr>
              <w:shd w:val="clear" w:color="auto" w:fill="FFFFFF"/>
              <w:spacing w:after="0" w:line="240" w:lineRule="auto"/>
              <w:ind w:left="57" w:right="57"/>
              <w:jc w:val="both"/>
              <w:rPr>
                <w:rFonts w:ascii="Times New Roman" w:hAnsi="Times New Roman"/>
                <w:b/>
                <w:bCs/>
                <w:sz w:val="24"/>
                <w:szCs w:val="24"/>
                <w:lang w:val="ru-RU"/>
              </w:rPr>
            </w:pPr>
          </w:p>
          <w:p w14:paraId="70FBB71F" w14:textId="77777777" w:rsidR="00B069C5" w:rsidRPr="00B9338A" w:rsidRDefault="00B069C5" w:rsidP="00B9338A">
            <w:pPr>
              <w:tabs>
                <w:tab w:val="left" w:pos="2435"/>
                <w:tab w:val="left" w:pos="5211"/>
              </w:tabs>
              <w:spacing w:after="0" w:line="240" w:lineRule="auto"/>
              <w:ind w:left="57" w:right="57" w:firstLine="567"/>
              <w:jc w:val="both"/>
              <w:rPr>
                <w:rFonts w:ascii="Times New Roman" w:hAnsi="Times New Roman" w:cs="Times New Roman"/>
                <w:color w:val="0070C0"/>
                <w:sz w:val="24"/>
                <w:szCs w:val="24"/>
                <w:lang w:val="ru-RU"/>
              </w:rPr>
            </w:pPr>
          </w:p>
        </w:tc>
        <w:tc>
          <w:tcPr>
            <w:tcW w:w="1232" w:type="pct"/>
          </w:tcPr>
          <w:p w14:paraId="62705FE1" w14:textId="77777777" w:rsidR="00B95721" w:rsidRPr="00B9338A" w:rsidRDefault="00B95721" w:rsidP="00B9338A">
            <w:pPr>
              <w:spacing w:after="0" w:line="240" w:lineRule="auto"/>
              <w:ind w:left="57" w:right="57"/>
              <w:rPr>
                <w:rFonts w:ascii="Times New Roman" w:hAnsi="Times New Roman"/>
                <w:sz w:val="24"/>
                <w:szCs w:val="24"/>
                <w:lang w:val="ru-RU" w:eastAsia="ru-RU"/>
              </w:rPr>
            </w:pPr>
            <w:r w:rsidRPr="00B9338A">
              <w:rPr>
                <w:rFonts w:ascii="Times New Roman" w:hAnsi="Times New Roman"/>
                <w:sz w:val="24"/>
                <w:szCs w:val="24"/>
                <w:lang w:val="ru-RU" w:eastAsia="ru-RU"/>
              </w:rPr>
              <w:t>Мини-</w:t>
            </w:r>
            <w:proofErr w:type="spellStart"/>
            <w:r w:rsidRPr="00B9338A">
              <w:rPr>
                <w:rFonts w:ascii="Times New Roman" w:hAnsi="Times New Roman"/>
                <w:sz w:val="24"/>
                <w:szCs w:val="24"/>
                <w:lang w:val="ru-RU" w:eastAsia="ru-RU"/>
              </w:rPr>
              <w:t>лекция.Тест</w:t>
            </w:r>
            <w:proofErr w:type="spellEnd"/>
            <w:r w:rsidRPr="00B9338A">
              <w:rPr>
                <w:rFonts w:ascii="Times New Roman" w:hAnsi="Times New Roman"/>
                <w:sz w:val="24"/>
                <w:szCs w:val="24"/>
                <w:lang w:val="ru-RU" w:eastAsia="ru-RU"/>
              </w:rPr>
              <w:t xml:space="preserve">. </w:t>
            </w:r>
          </w:p>
          <w:p w14:paraId="0C1B36F9" w14:textId="77777777" w:rsidR="00B95721" w:rsidRPr="00B9338A" w:rsidRDefault="00B95721" w:rsidP="00B9338A">
            <w:pPr>
              <w:spacing w:after="0" w:line="240" w:lineRule="auto"/>
              <w:ind w:left="57" w:right="57"/>
              <w:rPr>
                <w:rFonts w:ascii="Times New Roman" w:hAnsi="Times New Roman"/>
                <w:sz w:val="24"/>
                <w:szCs w:val="24"/>
                <w:lang w:val="ru-RU" w:eastAsia="ru-RU"/>
              </w:rPr>
            </w:pPr>
            <w:r w:rsidRPr="00B9338A">
              <w:rPr>
                <w:rFonts w:ascii="Times New Roman" w:hAnsi="Times New Roman"/>
                <w:sz w:val="24"/>
                <w:szCs w:val="24"/>
                <w:lang w:val="ru-RU" w:eastAsia="ru-RU"/>
              </w:rPr>
              <w:t xml:space="preserve">Индивидуальные выступления с презентациями, групповые обсуждения вопросов. </w:t>
            </w:r>
          </w:p>
          <w:p w14:paraId="03AD01AC" w14:textId="0B18A815" w:rsidR="00B069C5" w:rsidRPr="00B9338A" w:rsidRDefault="00B95721" w:rsidP="00B9338A">
            <w:pPr>
              <w:pStyle w:val="TableParagraph"/>
              <w:spacing w:line="254" w:lineRule="auto"/>
              <w:ind w:left="57" w:right="57"/>
              <w:rPr>
                <w:color w:val="0070C0"/>
                <w:sz w:val="24"/>
                <w:szCs w:val="24"/>
                <w:lang w:val="ru-RU"/>
              </w:rPr>
            </w:pPr>
            <w:r w:rsidRPr="00B9338A">
              <w:rPr>
                <w:sz w:val="24"/>
                <w:szCs w:val="24"/>
                <w:lang w:val="ru-RU" w:eastAsia="ru-RU"/>
              </w:rPr>
              <w:t>Речевой тренинг.</w:t>
            </w:r>
          </w:p>
        </w:tc>
      </w:tr>
      <w:tr w:rsidR="00B069C5" w:rsidRPr="005368DC" w14:paraId="66906819" w14:textId="77777777" w:rsidTr="00A858CB">
        <w:trPr>
          <w:trHeight w:val="1833"/>
        </w:trPr>
        <w:tc>
          <w:tcPr>
            <w:tcW w:w="1234" w:type="pct"/>
          </w:tcPr>
          <w:p w14:paraId="74AFAB88" w14:textId="2210A103" w:rsidR="00B069C5" w:rsidRPr="00487C25" w:rsidRDefault="00B069C5" w:rsidP="00487C25">
            <w:pPr>
              <w:pStyle w:val="TableParagraph"/>
              <w:ind w:left="57" w:right="57"/>
              <w:rPr>
                <w:sz w:val="24"/>
                <w:szCs w:val="24"/>
                <w:lang w:val="ru-RU"/>
              </w:rPr>
            </w:pPr>
            <w:r w:rsidRPr="00487C25">
              <w:rPr>
                <w:sz w:val="24"/>
                <w:szCs w:val="24"/>
                <w:lang w:val="ru-RU"/>
              </w:rPr>
              <w:t>ТЕМА 1</w:t>
            </w:r>
            <w:r w:rsidR="00D926D3" w:rsidRPr="00487C25">
              <w:rPr>
                <w:sz w:val="24"/>
                <w:szCs w:val="24"/>
                <w:lang w:val="ru-RU"/>
              </w:rPr>
              <w:t>4</w:t>
            </w:r>
            <w:r w:rsidRPr="00487C25">
              <w:rPr>
                <w:sz w:val="24"/>
                <w:szCs w:val="24"/>
                <w:lang w:val="ru-RU"/>
              </w:rPr>
              <w:t>.</w:t>
            </w:r>
          </w:p>
          <w:p w14:paraId="1254705A" w14:textId="77777777" w:rsidR="00B069C5" w:rsidRPr="00487C25" w:rsidRDefault="00B069C5" w:rsidP="00487C25">
            <w:pPr>
              <w:shd w:val="clear" w:color="auto" w:fill="FFFFFF"/>
              <w:spacing w:after="0" w:line="240" w:lineRule="auto"/>
              <w:ind w:left="57" w:right="57"/>
              <w:jc w:val="both"/>
              <w:rPr>
                <w:rFonts w:ascii="Times New Roman" w:hAnsi="Times New Roman"/>
                <w:bCs/>
                <w:sz w:val="24"/>
                <w:szCs w:val="24"/>
                <w:lang w:val="ru-RU"/>
              </w:rPr>
            </w:pPr>
            <w:r w:rsidRPr="00487C25">
              <w:rPr>
                <w:rFonts w:ascii="Times New Roman" w:hAnsi="Times New Roman"/>
                <w:bCs/>
                <w:sz w:val="24"/>
                <w:szCs w:val="24"/>
                <w:lang w:val="ru-RU"/>
              </w:rPr>
              <w:t>Лингвистические аспекты эффективной деловой (профессиональной) коммуникации</w:t>
            </w:r>
          </w:p>
          <w:p w14:paraId="742EFC9F" w14:textId="77777777" w:rsidR="00B069C5" w:rsidRPr="00487C25" w:rsidRDefault="00B069C5" w:rsidP="00487C25">
            <w:pPr>
              <w:pStyle w:val="TableParagraph"/>
              <w:ind w:left="57" w:right="57"/>
              <w:rPr>
                <w:sz w:val="24"/>
                <w:szCs w:val="24"/>
                <w:lang w:val="ru-RU"/>
              </w:rPr>
            </w:pPr>
          </w:p>
        </w:tc>
        <w:tc>
          <w:tcPr>
            <w:tcW w:w="2534" w:type="pct"/>
          </w:tcPr>
          <w:p w14:paraId="1FCE7B9C" w14:textId="49025A5B" w:rsidR="00B95721" w:rsidRPr="00487C25" w:rsidRDefault="00B95721" w:rsidP="00487C25">
            <w:pPr>
              <w:shd w:val="clear" w:color="auto" w:fill="FFFFFF"/>
              <w:tabs>
                <w:tab w:val="left" w:pos="1418"/>
              </w:tabs>
              <w:spacing w:after="0" w:line="240" w:lineRule="auto"/>
              <w:ind w:left="57" w:right="57" w:firstLine="567"/>
              <w:jc w:val="both"/>
              <w:rPr>
                <w:rFonts w:ascii="Times New Roman" w:hAnsi="Times New Roman"/>
                <w:sz w:val="24"/>
                <w:szCs w:val="24"/>
                <w:lang w:val="ru-RU"/>
              </w:rPr>
            </w:pPr>
            <w:r w:rsidRPr="00487C25">
              <w:rPr>
                <w:rFonts w:ascii="Times New Roman" w:hAnsi="Times New Roman"/>
                <w:sz w:val="24"/>
                <w:szCs w:val="24"/>
                <w:lang w:val="ru-RU"/>
              </w:rPr>
              <w:t xml:space="preserve">Оратор и аудитория. Эффективный обмен информацией </w:t>
            </w:r>
            <w:proofErr w:type="gramStart"/>
            <w:r w:rsidRPr="00487C25">
              <w:rPr>
                <w:rFonts w:ascii="Times New Roman" w:hAnsi="Times New Roman"/>
                <w:sz w:val="24"/>
                <w:szCs w:val="24"/>
                <w:lang w:val="ru-RU"/>
              </w:rPr>
              <w:t>и  каналы</w:t>
            </w:r>
            <w:proofErr w:type="gramEnd"/>
            <w:r w:rsidRPr="00487C25">
              <w:rPr>
                <w:rFonts w:ascii="Times New Roman" w:hAnsi="Times New Roman"/>
                <w:sz w:val="24"/>
                <w:szCs w:val="24"/>
                <w:lang w:val="ru-RU"/>
              </w:rPr>
              <w:t xml:space="preserve"> коммуникации: </w:t>
            </w:r>
            <w:r w:rsidRPr="00487C25">
              <w:rPr>
                <w:rFonts w:ascii="Times New Roman" w:hAnsi="Times New Roman"/>
                <w:i/>
                <w:sz w:val="24"/>
                <w:szCs w:val="24"/>
                <w:lang w:val="ru-RU"/>
              </w:rPr>
              <w:t>вербальный, вокальный и невербальный.</w:t>
            </w:r>
            <w:r w:rsidRPr="00487C25">
              <w:rPr>
                <w:rFonts w:ascii="Times New Roman" w:hAnsi="Times New Roman"/>
                <w:sz w:val="24"/>
                <w:szCs w:val="24"/>
                <w:lang w:val="ru-RU"/>
              </w:rPr>
              <w:t xml:space="preserve">  Практические аспекты завоевания внимания аудитории. </w:t>
            </w:r>
          </w:p>
          <w:p w14:paraId="4F68C206" w14:textId="5EB01FC7" w:rsidR="00B95721" w:rsidRPr="002A7068" w:rsidRDefault="00B95721" w:rsidP="00487C25">
            <w:pPr>
              <w:shd w:val="clear" w:color="auto" w:fill="FFFFFF"/>
              <w:tabs>
                <w:tab w:val="left" w:pos="1418"/>
              </w:tabs>
              <w:spacing w:after="0" w:line="240" w:lineRule="auto"/>
              <w:ind w:left="57" w:right="57" w:firstLine="567"/>
              <w:jc w:val="both"/>
              <w:rPr>
                <w:rFonts w:ascii="Times New Roman" w:hAnsi="Times New Roman"/>
                <w:sz w:val="24"/>
                <w:szCs w:val="24"/>
                <w:lang w:val="ru-RU"/>
              </w:rPr>
            </w:pPr>
            <w:r w:rsidRPr="00487C25">
              <w:rPr>
                <w:rFonts w:ascii="Times New Roman" w:hAnsi="Times New Roman"/>
                <w:sz w:val="24"/>
                <w:szCs w:val="24"/>
                <w:lang w:val="ru-RU"/>
              </w:rPr>
              <w:t xml:space="preserve">Способы поддержания внимания аудитории. Ответы на вопросы аудитории. </w:t>
            </w:r>
            <w:r w:rsidRPr="002A7068">
              <w:rPr>
                <w:rFonts w:ascii="Times New Roman" w:hAnsi="Times New Roman"/>
                <w:sz w:val="24"/>
                <w:szCs w:val="24"/>
                <w:lang w:val="ru-RU"/>
              </w:rPr>
              <w:t>Типы вопросов.</w:t>
            </w:r>
          </w:p>
          <w:p w14:paraId="25BFFC52" w14:textId="77777777" w:rsidR="00C67366" w:rsidRPr="00487C25" w:rsidRDefault="00C67366" w:rsidP="00487C25">
            <w:pPr>
              <w:shd w:val="clear" w:color="auto" w:fill="FFFFFF"/>
              <w:tabs>
                <w:tab w:val="left" w:pos="1418"/>
              </w:tabs>
              <w:spacing w:after="0" w:line="240" w:lineRule="auto"/>
              <w:ind w:left="57" w:right="57" w:firstLine="567"/>
              <w:jc w:val="both"/>
              <w:rPr>
                <w:rFonts w:ascii="Times New Roman" w:hAnsi="Times New Roman"/>
                <w:sz w:val="24"/>
                <w:szCs w:val="24"/>
                <w:lang w:val="ru-RU"/>
              </w:rPr>
            </w:pPr>
          </w:p>
          <w:p w14:paraId="7BFEE038" w14:textId="7BCFEFB6" w:rsidR="00B069C5" w:rsidRDefault="00B95721" w:rsidP="00C67366">
            <w:pPr>
              <w:shd w:val="clear" w:color="auto" w:fill="FFFFFF"/>
              <w:tabs>
                <w:tab w:val="left" w:pos="1418"/>
              </w:tabs>
              <w:spacing w:after="0" w:line="240" w:lineRule="auto"/>
              <w:ind w:left="57" w:right="57"/>
              <w:jc w:val="both"/>
              <w:rPr>
                <w:rFonts w:ascii="Times New Roman" w:hAnsi="Times New Roman" w:cs="Times New Roman"/>
                <w:sz w:val="24"/>
                <w:szCs w:val="24"/>
                <w:lang w:val="ru-RU"/>
              </w:rPr>
            </w:pPr>
            <w:r w:rsidRPr="00C67366">
              <w:rPr>
                <w:rFonts w:ascii="Times New Roman" w:hAnsi="Times New Roman" w:cs="Times New Roman"/>
                <w:b/>
                <w:bCs/>
                <w:sz w:val="24"/>
                <w:szCs w:val="24"/>
                <w:lang w:val="ru-RU"/>
              </w:rPr>
              <w:t>Рекомендуемые источники:</w:t>
            </w:r>
            <w:r w:rsidR="00D732DE">
              <w:rPr>
                <w:rFonts w:ascii="Times New Roman" w:hAnsi="Times New Roman" w:cs="Times New Roman"/>
                <w:sz w:val="24"/>
                <w:szCs w:val="24"/>
                <w:lang w:val="ru-RU"/>
              </w:rPr>
              <w:t xml:space="preserve"> 8.1; 8,</w:t>
            </w:r>
            <w:proofErr w:type="gramStart"/>
            <w:r w:rsidR="00D732DE">
              <w:rPr>
                <w:rFonts w:ascii="Times New Roman" w:hAnsi="Times New Roman" w:cs="Times New Roman"/>
                <w:sz w:val="24"/>
                <w:szCs w:val="24"/>
                <w:lang w:val="ru-RU"/>
              </w:rPr>
              <w:t xml:space="preserve">2; </w:t>
            </w:r>
            <w:r w:rsidRPr="00C67366">
              <w:rPr>
                <w:rFonts w:ascii="Times New Roman" w:hAnsi="Times New Roman" w:cs="Times New Roman"/>
                <w:sz w:val="24"/>
                <w:szCs w:val="24"/>
                <w:lang w:val="ru-RU"/>
              </w:rPr>
              <w:t xml:space="preserve"> 8.</w:t>
            </w:r>
            <w:r w:rsidR="002A7068">
              <w:rPr>
                <w:rFonts w:ascii="Times New Roman" w:hAnsi="Times New Roman" w:cs="Times New Roman"/>
                <w:sz w:val="24"/>
                <w:szCs w:val="24"/>
                <w:lang w:val="ru-RU"/>
              </w:rPr>
              <w:t>5</w:t>
            </w:r>
            <w:proofErr w:type="gramEnd"/>
            <w:r w:rsidR="00D732DE">
              <w:rPr>
                <w:rFonts w:ascii="Times New Roman" w:hAnsi="Times New Roman" w:cs="Times New Roman"/>
                <w:sz w:val="24"/>
                <w:szCs w:val="24"/>
                <w:lang w:val="ru-RU"/>
              </w:rPr>
              <w:t>: 8.6; 8.8</w:t>
            </w:r>
          </w:p>
          <w:p w14:paraId="499E6462" w14:textId="17A3A508" w:rsidR="00453D19" w:rsidRPr="00487C25" w:rsidRDefault="00453D19" w:rsidP="00C67366">
            <w:pPr>
              <w:shd w:val="clear" w:color="auto" w:fill="FFFFFF"/>
              <w:tabs>
                <w:tab w:val="left" w:pos="1418"/>
              </w:tabs>
              <w:spacing w:after="0" w:line="240" w:lineRule="auto"/>
              <w:ind w:left="57" w:right="57"/>
              <w:jc w:val="both"/>
              <w:rPr>
                <w:rFonts w:ascii="Times New Roman" w:hAnsi="Times New Roman" w:cs="Times New Roman"/>
                <w:color w:val="0070C0"/>
                <w:sz w:val="24"/>
                <w:szCs w:val="24"/>
                <w:lang w:val="ru-RU"/>
              </w:rPr>
            </w:pPr>
          </w:p>
        </w:tc>
        <w:tc>
          <w:tcPr>
            <w:tcW w:w="1232" w:type="pct"/>
          </w:tcPr>
          <w:p w14:paraId="4BF4D4E4" w14:textId="77777777" w:rsidR="00B95721" w:rsidRPr="00487C25" w:rsidRDefault="00B95721" w:rsidP="00487C25">
            <w:pPr>
              <w:spacing w:after="0" w:line="240" w:lineRule="auto"/>
              <w:ind w:left="57" w:right="57"/>
              <w:rPr>
                <w:rFonts w:ascii="Times New Roman" w:hAnsi="Times New Roman"/>
                <w:sz w:val="24"/>
                <w:szCs w:val="24"/>
                <w:lang w:val="ru-RU" w:eastAsia="ru-RU"/>
              </w:rPr>
            </w:pPr>
            <w:r w:rsidRPr="00487C25">
              <w:rPr>
                <w:rFonts w:ascii="Times New Roman" w:hAnsi="Times New Roman"/>
                <w:sz w:val="24"/>
                <w:szCs w:val="24"/>
                <w:lang w:val="ru-RU" w:eastAsia="ru-RU"/>
              </w:rPr>
              <w:t>Мини-</w:t>
            </w:r>
            <w:proofErr w:type="spellStart"/>
            <w:r w:rsidRPr="00487C25">
              <w:rPr>
                <w:rFonts w:ascii="Times New Roman" w:hAnsi="Times New Roman"/>
                <w:sz w:val="24"/>
                <w:szCs w:val="24"/>
                <w:lang w:val="ru-RU" w:eastAsia="ru-RU"/>
              </w:rPr>
              <w:t>лекция.Тест</w:t>
            </w:r>
            <w:proofErr w:type="spellEnd"/>
            <w:r w:rsidRPr="00487C25">
              <w:rPr>
                <w:rFonts w:ascii="Times New Roman" w:hAnsi="Times New Roman"/>
                <w:sz w:val="24"/>
                <w:szCs w:val="24"/>
                <w:lang w:val="ru-RU" w:eastAsia="ru-RU"/>
              </w:rPr>
              <w:t xml:space="preserve">. </w:t>
            </w:r>
          </w:p>
          <w:p w14:paraId="0A980F90" w14:textId="77777777" w:rsidR="00B95721" w:rsidRPr="00487C25" w:rsidRDefault="00B95721" w:rsidP="00487C25">
            <w:pPr>
              <w:spacing w:after="0" w:line="240" w:lineRule="auto"/>
              <w:ind w:left="57" w:right="57"/>
              <w:rPr>
                <w:rFonts w:ascii="Times New Roman" w:hAnsi="Times New Roman"/>
                <w:sz w:val="24"/>
                <w:szCs w:val="24"/>
                <w:lang w:val="ru-RU" w:eastAsia="ru-RU"/>
              </w:rPr>
            </w:pPr>
            <w:r w:rsidRPr="00487C25">
              <w:rPr>
                <w:rFonts w:ascii="Times New Roman" w:hAnsi="Times New Roman"/>
                <w:sz w:val="24"/>
                <w:szCs w:val="24"/>
                <w:lang w:val="ru-RU" w:eastAsia="ru-RU"/>
              </w:rPr>
              <w:t xml:space="preserve">Индивидуальные выступления с презентациями, групповые обсуждения вопросов. </w:t>
            </w:r>
          </w:p>
          <w:p w14:paraId="5C7DF0EC" w14:textId="0699CDE6" w:rsidR="00B069C5" w:rsidRPr="00487C25" w:rsidRDefault="00B95721" w:rsidP="00487C25">
            <w:pPr>
              <w:pStyle w:val="TableParagraph"/>
              <w:spacing w:line="254" w:lineRule="auto"/>
              <w:ind w:left="57" w:right="57"/>
              <w:rPr>
                <w:color w:val="0070C0"/>
                <w:sz w:val="24"/>
                <w:szCs w:val="24"/>
                <w:lang w:val="ru-RU"/>
              </w:rPr>
            </w:pPr>
            <w:r w:rsidRPr="00487C25">
              <w:rPr>
                <w:sz w:val="24"/>
                <w:szCs w:val="24"/>
                <w:lang w:val="ru-RU" w:eastAsia="ru-RU"/>
              </w:rPr>
              <w:t>Речевой тренинг.</w:t>
            </w:r>
          </w:p>
        </w:tc>
      </w:tr>
      <w:tr w:rsidR="00B069C5" w:rsidRPr="005368DC" w14:paraId="37660013" w14:textId="77777777" w:rsidTr="00A858CB">
        <w:trPr>
          <w:trHeight w:val="1833"/>
        </w:trPr>
        <w:tc>
          <w:tcPr>
            <w:tcW w:w="1234" w:type="pct"/>
          </w:tcPr>
          <w:p w14:paraId="4C66EE8F" w14:textId="5FD425F9" w:rsidR="00B069C5" w:rsidRPr="00487C25" w:rsidRDefault="00B069C5" w:rsidP="00487C25">
            <w:pPr>
              <w:pStyle w:val="TableParagraph"/>
              <w:ind w:left="57" w:right="57"/>
              <w:rPr>
                <w:sz w:val="24"/>
                <w:szCs w:val="24"/>
                <w:lang w:val="ru-RU"/>
              </w:rPr>
            </w:pPr>
            <w:r w:rsidRPr="00487C25">
              <w:rPr>
                <w:sz w:val="24"/>
                <w:szCs w:val="24"/>
                <w:lang w:val="ru-RU"/>
              </w:rPr>
              <w:t>ТЕМА 1</w:t>
            </w:r>
            <w:r w:rsidR="00487C25" w:rsidRPr="00487C25">
              <w:rPr>
                <w:sz w:val="24"/>
                <w:szCs w:val="24"/>
                <w:lang w:val="ru-RU"/>
              </w:rPr>
              <w:t>5</w:t>
            </w:r>
            <w:r w:rsidRPr="00487C25">
              <w:rPr>
                <w:sz w:val="24"/>
                <w:szCs w:val="24"/>
                <w:lang w:val="ru-RU"/>
              </w:rPr>
              <w:t>.</w:t>
            </w:r>
          </w:p>
          <w:p w14:paraId="23DAB0D4" w14:textId="77777777" w:rsidR="00B069C5" w:rsidRPr="00487C25" w:rsidRDefault="00B069C5" w:rsidP="00487C25">
            <w:pPr>
              <w:shd w:val="clear" w:color="auto" w:fill="FFFFFF"/>
              <w:tabs>
                <w:tab w:val="left" w:pos="1418"/>
              </w:tabs>
              <w:spacing w:after="0" w:line="240" w:lineRule="auto"/>
              <w:ind w:left="57" w:right="57"/>
              <w:jc w:val="both"/>
              <w:rPr>
                <w:rFonts w:ascii="Times New Roman" w:hAnsi="Times New Roman"/>
                <w:sz w:val="24"/>
                <w:szCs w:val="24"/>
                <w:lang w:val="ru-RU"/>
              </w:rPr>
            </w:pPr>
            <w:r w:rsidRPr="00487C25">
              <w:rPr>
                <w:rFonts w:ascii="Times New Roman" w:hAnsi="Times New Roman"/>
                <w:sz w:val="24"/>
                <w:szCs w:val="24"/>
                <w:lang w:val="ru-RU"/>
              </w:rPr>
              <w:t xml:space="preserve">Публичные выступления малых жанров: </w:t>
            </w:r>
            <w:proofErr w:type="spellStart"/>
            <w:r w:rsidRPr="00487C25">
              <w:rPr>
                <w:rFonts w:ascii="Times New Roman" w:hAnsi="Times New Roman"/>
                <w:sz w:val="24"/>
                <w:szCs w:val="24"/>
                <w:lang w:val="ru-RU"/>
              </w:rPr>
              <w:t>самопрезентация</w:t>
            </w:r>
            <w:proofErr w:type="spellEnd"/>
            <w:r w:rsidRPr="00487C25">
              <w:rPr>
                <w:rFonts w:ascii="Times New Roman" w:hAnsi="Times New Roman"/>
                <w:sz w:val="24"/>
                <w:szCs w:val="24"/>
                <w:lang w:val="ru-RU"/>
              </w:rPr>
              <w:t>, рецензия</w:t>
            </w:r>
          </w:p>
          <w:p w14:paraId="17BE766E" w14:textId="77777777" w:rsidR="00B069C5" w:rsidRPr="00487C25" w:rsidRDefault="00B069C5" w:rsidP="00487C25">
            <w:pPr>
              <w:pStyle w:val="TableParagraph"/>
              <w:ind w:left="57" w:right="57"/>
              <w:rPr>
                <w:sz w:val="24"/>
                <w:szCs w:val="24"/>
                <w:lang w:val="ru-RU"/>
              </w:rPr>
            </w:pPr>
          </w:p>
          <w:p w14:paraId="282AE64B" w14:textId="77777777" w:rsidR="00B069C5" w:rsidRPr="00487C25" w:rsidRDefault="00B069C5" w:rsidP="00487C25">
            <w:pPr>
              <w:pStyle w:val="TableParagraph"/>
              <w:ind w:left="57" w:right="57"/>
              <w:rPr>
                <w:sz w:val="24"/>
                <w:szCs w:val="24"/>
                <w:lang w:val="ru-RU"/>
              </w:rPr>
            </w:pPr>
          </w:p>
        </w:tc>
        <w:tc>
          <w:tcPr>
            <w:tcW w:w="2534" w:type="pct"/>
          </w:tcPr>
          <w:p w14:paraId="3FB357A7" w14:textId="77777777" w:rsidR="00B95721" w:rsidRPr="00487C25" w:rsidRDefault="00B95721" w:rsidP="00487C25">
            <w:pPr>
              <w:shd w:val="clear" w:color="auto" w:fill="FFFFFF"/>
              <w:tabs>
                <w:tab w:val="left" w:pos="1418"/>
              </w:tabs>
              <w:spacing w:after="0" w:line="240" w:lineRule="auto"/>
              <w:ind w:left="57" w:right="57" w:firstLine="567"/>
              <w:jc w:val="both"/>
              <w:rPr>
                <w:rFonts w:ascii="Times New Roman" w:hAnsi="Times New Roman"/>
                <w:sz w:val="24"/>
                <w:szCs w:val="24"/>
                <w:lang w:val="ru-RU"/>
              </w:rPr>
            </w:pPr>
            <w:proofErr w:type="spellStart"/>
            <w:r w:rsidRPr="00487C25">
              <w:rPr>
                <w:rFonts w:ascii="Times New Roman" w:hAnsi="Times New Roman"/>
                <w:i/>
                <w:sz w:val="24"/>
                <w:szCs w:val="24"/>
                <w:lang w:val="ru-RU"/>
              </w:rPr>
              <w:t>Самопрезентация</w:t>
            </w:r>
            <w:proofErr w:type="spellEnd"/>
            <w:r w:rsidRPr="00487C25">
              <w:rPr>
                <w:rFonts w:ascii="Times New Roman" w:hAnsi="Times New Roman"/>
                <w:sz w:val="24"/>
                <w:szCs w:val="24"/>
                <w:lang w:val="ru-RU"/>
              </w:rPr>
              <w:t xml:space="preserve">. Цели и задачи. Начало </w:t>
            </w:r>
            <w:proofErr w:type="spellStart"/>
            <w:r w:rsidRPr="00487C25">
              <w:rPr>
                <w:rFonts w:ascii="Times New Roman" w:hAnsi="Times New Roman"/>
                <w:sz w:val="24"/>
                <w:szCs w:val="24"/>
                <w:lang w:val="ru-RU"/>
              </w:rPr>
              <w:t>самопрезентации</w:t>
            </w:r>
            <w:proofErr w:type="spellEnd"/>
            <w:r w:rsidRPr="00487C25">
              <w:rPr>
                <w:rFonts w:ascii="Times New Roman" w:hAnsi="Times New Roman"/>
                <w:sz w:val="24"/>
                <w:szCs w:val="24"/>
                <w:lang w:val="ru-RU"/>
              </w:rPr>
              <w:t xml:space="preserve"> («лестница вступления»). Структура </w:t>
            </w:r>
            <w:proofErr w:type="spellStart"/>
            <w:r w:rsidRPr="00487C25">
              <w:rPr>
                <w:rFonts w:ascii="Times New Roman" w:hAnsi="Times New Roman"/>
                <w:sz w:val="24"/>
                <w:szCs w:val="24"/>
                <w:lang w:val="ru-RU"/>
              </w:rPr>
              <w:t>самопрезентации</w:t>
            </w:r>
            <w:proofErr w:type="spellEnd"/>
            <w:r w:rsidRPr="00487C25">
              <w:rPr>
                <w:rFonts w:ascii="Times New Roman" w:hAnsi="Times New Roman"/>
                <w:sz w:val="24"/>
                <w:szCs w:val="24"/>
                <w:lang w:val="ru-RU"/>
              </w:rPr>
              <w:t>.</w:t>
            </w:r>
          </w:p>
          <w:p w14:paraId="5E3667CD" w14:textId="20CD57E7" w:rsidR="00B95721" w:rsidRDefault="00B95721" w:rsidP="00487C25">
            <w:pPr>
              <w:shd w:val="clear" w:color="auto" w:fill="FFFFFF"/>
              <w:tabs>
                <w:tab w:val="left" w:pos="1418"/>
              </w:tabs>
              <w:spacing w:after="0" w:line="240" w:lineRule="auto"/>
              <w:ind w:left="57" w:right="57" w:firstLine="567"/>
              <w:jc w:val="both"/>
              <w:rPr>
                <w:rFonts w:ascii="Times New Roman" w:hAnsi="Times New Roman"/>
                <w:sz w:val="24"/>
                <w:szCs w:val="24"/>
                <w:lang w:val="ru-RU"/>
              </w:rPr>
            </w:pPr>
            <w:r w:rsidRPr="00487C25">
              <w:rPr>
                <w:rFonts w:ascii="Times New Roman" w:hAnsi="Times New Roman"/>
                <w:i/>
                <w:sz w:val="24"/>
                <w:szCs w:val="24"/>
                <w:lang w:val="ru-RU"/>
              </w:rPr>
              <w:t>Рецензия</w:t>
            </w:r>
            <w:r w:rsidRPr="00487C25">
              <w:rPr>
                <w:rFonts w:ascii="Times New Roman" w:hAnsi="Times New Roman"/>
                <w:sz w:val="24"/>
                <w:szCs w:val="24"/>
                <w:lang w:val="ru-RU"/>
              </w:rPr>
              <w:t xml:space="preserve"> на публичное выступление. Цели и задачи рецензии. Принцип позитивной «</w:t>
            </w:r>
            <w:proofErr w:type="spellStart"/>
            <w:r w:rsidRPr="00487C25">
              <w:rPr>
                <w:rFonts w:ascii="Times New Roman" w:hAnsi="Times New Roman"/>
                <w:sz w:val="24"/>
                <w:szCs w:val="24"/>
                <w:lang w:val="ru-RU"/>
              </w:rPr>
              <w:t>окольцовки</w:t>
            </w:r>
            <w:proofErr w:type="spellEnd"/>
            <w:r w:rsidRPr="00487C25">
              <w:rPr>
                <w:rFonts w:ascii="Times New Roman" w:hAnsi="Times New Roman"/>
                <w:sz w:val="24"/>
                <w:szCs w:val="24"/>
                <w:lang w:val="ru-RU"/>
              </w:rPr>
              <w:t>» рецензии. Структура рецензии. Критерии оценки выступления.</w:t>
            </w:r>
          </w:p>
          <w:p w14:paraId="00B20ECA" w14:textId="77777777" w:rsidR="00453D19" w:rsidRPr="00487C25" w:rsidRDefault="00453D19" w:rsidP="00487C25">
            <w:pPr>
              <w:shd w:val="clear" w:color="auto" w:fill="FFFFFF"/>
              <w:tabs>
                <w:tab w:val="left" w:pos="1418"/>
              </w:tabs>
              <w:spacing w:after="0" w:line="240" w:lineRule="auto"/>
              <w:ind w:left="57" w:right="57" w:firstLine="567"/>
              <w:jc w:val="both"/>
              <w:rPr>
                <w:rFonts w:ascii="Times New Roman" w:hAnsi="Times New Roman"/>
                <w:sz w:val="24"/>
                <w:szCs w:val="24"/>
                <w:lang w:val="ru-RU"/>
              </w:rPr>
            </w:pPr>
          </w:p>
          <w:p w14:paraId="10D1A072" w14:textId="7C30836A" w:rsidR="00B069C5" w:rsidRPr="00487C25" w:rsidRDefault="00B95721" w:rsidP="00453D19">
            <w:pPr>
              <w:shd w:val="clear" w:color="auto" w:fill="FFFFFF"/>
              <w:tabs>
                <w:tab w:val="left" w:pos="1418"/>
              </w:tabs>
              <w:spacing w:after="0" w:line="240" w:lineRule="auto"/>
              <w:ind w:left="57" w:right="57"/>
              <w:jc w:val="both"/>
              <w:rPr>
                <w:rFonts w:ascii="Times New Roman" w:hAnsi="Times New Roman" w:cs="Times New Roman"/>
                <w:color w:val="0070C0"/>
                <w:sz w:val="24"/>
                <w:szCs w:val="24"/>
                <w:lang w:val="ru-RU"/>
              </w:rPr>
            </w:pPr>
            <w:r w:rsidRPr="00453D19">
              <w:rPr>
                <w:rFonts w:ascii="Times New Roman" w:hAnsi="Times New Roman" w:cs="Times New Roman"/>
                <w:b/>
                <w:bCs/>
                <w:sz w:val="24"/>
                <w:szCs w:val="24"/>
                <w:lang w:val="ru-RU"/>
              </w:rPr>
              <w:t>Рекомендуемые источники:</w:t>
            </w:r>
            <w:r w:rsidRPr="00453D19">
              <w:rPr>
                <w:rFonts w:ascii="Times New Roman" w:hAnsi="Times New Roman" w:cs="Times New Roman"/>
                <w:sz w:val="24"/>
                <w:szCs w:val="24"/>
                <w:lang w:val="ru-RU"/>
              </w:rPr>
              <w:t xml:space="preserve"> 8.1; 8,2; 8.</w:t>
            </w:r>
            <w:r w:rsidR="002A7068">
              <w:rPr>
                <w:rFonts w:ascii="Times New Roman" w:hAnsi="Times New Roman" w:cs="Times New Roman"/>
                <w:sz w:val="24"/>
                <w:szCs w:val="24"/>
                <w:lang w:val="ru-RU"/>
              </w:rPr>
              <w:t>5</w:t>
            </w:r>
            <w:r w:rsidR="00D732DE">
              <w:rPr>
                <w:rFonts w:ascii="Times New Roman" w:hAnsi="Times New Roman" w:cs="Times New Roman"/>
                <w:sz w:val="24"/>
                <w:szCs w:val="24"/>
                <w:lang w:val="ru-RU"/>
              </w:rPr>
              <w:t>; 8.6; 8.8</w:t>
            </w:r>
          </w:p>
        </w:tc>
        <w:tc>
          <w:tcPr>
            <w:tcW w:w="1232" w:type="pct"/>
          </w:tcPr>
          <w:p w14:paraId="557CA813" w14:textId="77777777" w:rsidR="00B95721" w:rsidRPr="00487C25" w:rsidRDefault="00B95721" w:rsidP="00487C25">
            <w:pPr>
              <w:spacing w:after="0" w:line="240" w:lineRule="auto"/>
              <w:ind w:left="57" w:right="57"/>
              <w:rPr>
                <w:rFonts w:ascii="Times New Roman" w:hAnsi="Times New Roman"/>
                <w:sz w:val="24"/>
                <w:szCs w:val="24"/>
                <w:lang w:val="ru-RU" w:eastAsia="ru-RU"/>
              </w:rPr>
            </w:pPr>
            <w:r w:rsidRPr="00487C25">
              <w:rPr>
                <w:rFonts w:ascii="Times New Roman" w:hAnsi="Times New Roman"/>
                <w:sz w:val="24"/>
                <w:szCs w:val="24"/>
                <w:lang w:val="ru-RU" w:eastAsia="ru-RU"/>
              </w:rPr>
              <w:t>Мини-</w:t>
            </w:r>
            <w:proofErr w:type="spellStart"/>
            <w:r w:rsidRPr="00487C25">
              <w:rPr>
                <w:rFonts w:ascii="Times New Roman" w:hAnsi="Times New Roman"/>
                <w:sz w:val="24"/>
                <w:szCs w:val="24"/>
                <w:lang w:val="ru-RU" w:eastAsia="ru-RU"/>
              </w:rPr>
              <w:t>лекция.Тест</w:t>
            </w:r>
            <w:proofErr w:type="spellEnd"/>
            <w:r w:rsidRPr="00487C25">
              <w:rPr>
                <w:rFonts w:ascii="Times New Roman" w:hAnsi="Times New Roman"/>
                <w:sz w:val="24"/>
                <w:szCs w:val="24"/>
                <w:lang w:val="ru-RU" w:eastAsia="ru-RU"/>
              </w:rPr>
              <w:t xml:space="preserve">. </w:t>
            </w:r>
          </w:p>
          <w:p w14:paraId="2A48D199" w14:textId="77777777" w:rsidR="00B95721" w:rsidRPr="00487C25" w:rsidRDefault="00B95721" w:rsidP="00487C25">
            <w:pPr>
              <w:spacing w:after="0" w:line="240" w:lineRule="auto"/>
              <w:ind w:left="57" w:right="57"/>
              <w:rPr>
                <w:rFonts w:ascii="Times New Roman" w:hAnsi="Times New Roman"/>
                <w:sz w:val="24"/>
                <w:szCs w:val="24"/>
                <w:lang w:val="ru-RU" w:eastAsia="ru-RU"/>
              </w:rPr>
            </w:pPr>
            <w:r w:rsidRPr="00487C25">
              <w:rPr>
                <w:rFonts w:ascii="Times New Roman" w:hAnsi="Times New Roman"/>
                <w:sz w:val="24"/>
                <w:szCs w:val="24"/>
                <w:lang w:val="ru-RU" w:eastAsia="ru-RU"/>
              </w:rPr>
              <w:t xml:space="preserve">Индивидуальные выступления с презентациями, групповые обсуждения вопросов. </w:t>
            </w:r>
          </w:p>
          <w:p w14:paraId="5504E22F" w14:textId="469D9540" w:rsidR="00B069C5" w:rsidRPr="00487C25" w:rsidRDefault="00B95721" w:rsidP="00487C25">
            <w:pPr>
              <w:pStyle w:val="TableParagraph"/>
              <w:spacing w:line="254" w:lineRule="auto"/>
              <w:ind w:left="57" w:right="57"/>
              <w:rPr>
                <w:color w:val="0070C0"/>
                <w:sz w:val="24"/>
                <w:szCs w:val="24"/>
                <w:lang w:val="ru-RU"/>
              </w:rPr>
            </w:pPr>
            <w:r w:rsidRPr="00487C25">
              <w:rPr>
                <w:sz w:val="24"/>
                <w:szCs w:val="24"/>
                <w:lang w:val="ru-RU" w:eastAsia="ru-RU"/>
              </w:rPr>
              <w:t>Речевой тренинг.</w:t>
            </w:r>
          </w:p>
        </w:tc>
      </w:tr>
      <w:tr w:rsidR="00B069C5" w:rsidRPr="005368DC" w14:paraId="64DCFB66" w14:textId="77777777" w:rsidTr="00A858CB">
        <w:trPr>
          <w:trHeight w:val="1833"/>
        </w:trPr>
        <w:tc>
          <w:tcPr>
            <w:tcW w:w="1234" w:type="pct"/>
          </w:tcPr>
          <w:p w14:paraId="0CA55D96" w14:textId="77777777" w:rsidR="00B069C5" w:rsidRPr="00487C25" w:rsidRDefault="00B069C5" w:rsidP="00487C25">
            <w:pPr>
              <w:pStyle w:val="TableParagraph"/>
              <w:ind w:left="57" w:right="57"/>
              <w:rPr>
                <w:sz w:val="24"/>
                <w:szCs w:val="24"/>
                <w:lang w:val="ru-RU"/>
              </w:rPr>
            </w:pPr>
            <w:r w:rsidRPr="00487C25">
              <w:rPr>
                <w:sz w:val="24"/>
                <w:szCs w:val="24"/>
                <w:lang w:val="ru-RU"/>
              </w:rPr>
              <w:t xml:space="preserve">ТЕМА 16. </w:t>
            </w:r>
          </w:p>
          <w:p w14:paraId="3F03FBB0" w14:textId="77777777" w:rsidR="00B069C5" w:rsidRPr="00487C25" w:rsidRDefault="00B069C5" w:rsidP="00487C25">
            <w:pPr>
              <w:pStyle w:val="TableParagraph"/>
              <w:ind w:left="57" w:right="57"/>
              <w:rPr>
                <w:sz w:val="24"/>
                <w:szCs w:val="24"/>
                <w:lang w:val="ru-RU"/>
              </w:rPr>
            </w:pPr>
            <w:proofErr w:type="spellStart"/>
            <w:r w:rsidRPr="00487C25">
              <w:rPr>
                <w:bCs/>
                <w:sz w:val="24"/>
                <w:szCs w:val="24"/>
              </w:rPr>
              <w:t>Национальные</w:t>
            </w:r>
            <w:proofErr w:type="spellEnd"/>
            <w:r w:rsidRPr="00487C25">
              <w:rPr>
                <w:bCs/>
                <w:sz w:val="24"/>
                <w:szCs w:val="24"/>
              </w:rPr>
              <w:t xml:space="preserve"> </w:t>
            </w:r>
            <w:proofErr w:type="spellStart"/>
            <w:r w:rsidRPr="00487C25">
              <w:rPr>
                <w:bCs/>
                <w:sz w:val="24"/>
                <w:szCs w:val="24"/>
              </w:rPr>
              <w:t>особенности</w:t>
            </w:r>
            <w:proofErr w:type="spellEnd"/>
            <w:r w:rsidRPr="00487C25">
              <w:rPr>
                <w:bCs/>
                <w:sz w:val="24"/>
                <w:szCs w:val="24"/>
              </w:rPr>
              <w:t xml:space="preserve"> </w:t>
            </w:r>
            <w:proofErr w:type="spellStart"/>
            <w:r w:rsidRPr="00487C25">
              <w:rPr>
                <w:bCs/>
                <w:sz w:val="24"/>
                <w:szCs w:val="24"/>
              </w:rPr>
              <w:t>делового</w:t>
            </w:r>
            <w:proofErr w:type="spellEnd"/>
            <w:r w:rsidRPr="00487C25">
              <w:rPr>
                <w:bCs/>
                <w:sz w:val="24"/>
                <w:szCs w:val="24"/>
              </w:rPr>
              <w:t xml:space="preserve"> </w:t>
            </w:r>
            <w:proofErr w:type="spellStart"/>
            <w:r w:rsidRPr="00487C25">
              <w:rPr>
                <w:bCs/>
                <w:sz w:val="24"/>
                <w:szCs w:val="24"/>
              </w:rPr>
              <w:t>общения</w:t>
            </w:r>
            <w:proofErr w:type="spellEnd"/>
          </w:p>
          <w:p w14:paraId="16DB719F" w14:textId="77777777" w:rsidR="00B069C5" w:rsidRPr="00487C25" w:rsidRDefault="00B069C5" w:rsidP="00487C25">
            <w:pPr>
              <w:shd w:val="clear" w:color="auto" w:fill="FFFFFF"/>
              <w:spacing w:after="0" w:line="240" w:lineRule="auto"/>
              <w:ind w:left="57" w:right="57"/>
              <w:jc w:val="both"/>
              <w:rPr>
                <w:rFonts w:ascii="Times New Roman" w:hAnsi="Times New Roman"/>
                <w:bCs/>
                <w:sz w:val="24"/>
                <w:szCs w:val="24"/>
                <w:lang w:val="ru-RU"/>
              </w:rPr>
            </w:pPr>
          </w:p>
          <w:p w14:paraId="0E6ED5B4" w14:textId="77777777" w:rsidR="00B069C5" w:rsidRPr="00487C25" w:rsidRDefault="00B069C5" w:rsidP="00487C25">
            <w:pPr>
              <w:pStyle w:val="TableParagraph"/>
              <w:ind w:left="57" w:right="57"/>
              <w:rPr>
                <w:sz w:val="24"/>
                <w:szCs w:val="24"/>
              </w:rPr>
            </w:pPr>
          </w:p>
        </w:tc>
        <w:tc>
          <w:tcPr>
            <w:tcW w:w="2534" w:type="pct"/>
          </w:tcPr>
          <w:p w14:paraId="2BCFE7D6" w14:textId="77777777" w:rsidR="00B95721" w:rsidRPr="00487C25" w:rsidRDefault="00B95721" w:rsidP="00487C25">
            <w:pPr>
              <w:shd w:val="clear" w:color="auto" w:fill="FFFFFF"/>
              <w:spacing w:after="0" w:line="240" w:lineRule="auto"/>
              <w:ind w:left="57" w:right="57" w:firstLine="567"/>
              <w:jc w:val="both"/>
              <w:rPr>
                <w:rFonts w:ascii="Times New Roman" w:hAnsi="Times New Roman"/>
                <w:sz w:val="24"/>
                <w:szCs w:val="24"/>
                <w:lang w:val="ru-RU"/>
              </w:rPr>
            </w:pPr>
            <w:r w:rsidRPr="00487C25">
              <w:rPr>
                <w:rFonts w:ascii="Times New Roman" w:hAnsi="Times New Roman"/>
                <w:bCs/>
                <w:sz w:val="24"/>
                <w:szCs w:val="24"/>
                <w:lang w:val="ru-RU"/>
              </w:rPr>
              <w:t xml:space="preserve">Роль и место делового общения </w:t>
            </w:r>
            <w:proofErr w:type="gramStart"/>
            <w:r w:rsidRPr="00487C25">
              <w:rPr>
                <w:rFonts w:ascii="Times New Roman" w:hAnsi="Times New Roman"/>
                <w:bCs/>
                <w:sz w:val="24"/>
                <w:szCs w:val="24"/>
                <w:lang w:val="ru-RU"/>
              </w:rPr>
              <w:t>в  профессиональной</w:t>
            </w:r>
            <w:proofErr w:type="gramEnd"/>
            <w:r w:rsidRPr="00487C25">
              <w:rPr>
                <w:rFonts w:ascii="Times New Roman" w:hAnsi="Times New Roman"/>
                <w:bCs/>
                <w:sz w:val="24"/>
                <w:szCs w:val="24"/>
                <w:lang w:val="ru-RU"/>
              </w:rPr>
              <w:t xml:space="preserve"> деятельности человека.  Различные формы делового общения. Понятие этикета делового общения.  Национальные особенности делового общения.</w:t>
            </w:r>
          </w:p>
          <w:p w14:paraId="52F16FB1" w14:textId="22061509" w:rsidR="00B95721" w:rsidRDefault="00B95721" w:rsidP="00487C25">
            <w:pPr>
              <w:tabs>
                <w:tab w:val="left" w:pos="1134"/>
              </w:tabs>
              <w:spacing w:after="0" w:line="240" w:lineRule="auto"/>
              <w:ind w:left="57" w:right="57" w:firstLine="567"/>
              <w:jc w:val="both"/>
              <w:rPr>
                <w:rFonts w:ascii="Times New Roman" w:hAnsi="Times New Roman"/>
                <w:sz w:val="24"/>
                <w:szCs w:val="24"/>
                <w:lang w:val="ru-RU"/>
              </w:rPr>
            </w:pPr>
            <w:r w:rsidRPr="00487C25">
              <w:rPr>
                <w:rFonts w:ascii="Times New Roman" w:hAnsi="Times New Roman"/>
                <w:sz w:val="24"/>
                <w:szCs w:val="24"/>
                <w:lang w:val="ru-RU"/>
              </w:rPr>
              <w:t xml:space="preserve">Стратегия и тактика делового общения в </w:t>
            </w:r>
            <w:proofErr w:type="gramStart"/>
            <w:r w:rsidRPr="00487C25">
              <w:rPr>
                <w:rFonts w:ascii="Times New Roman" w:hAnsi="Times New Roman"/>
                <w:sz w:val="24"/>
                <w:szCs w:val="24"/>
                <w:lang w:val="ru-RU"/>
              </w:rPr>
              <w:t>зависимости  от</w:t>
            </w:r>
            <w:proofErr w:type="gramEnd"/>
            <w:r w:rsidRPr="00487C25">
              <w:rPr>
                <w:rFonts w:ascii="Times New Roman" w:hAnsi="Times New Roman"/>
                <w:sz w:val="24"/>
                <w:szCs w:val="24"/>
                <w:lang w:val="ru-RU"/>
              </w:rPr>
              <w:t xml:space="preserve"> культурно-национальных характеристик аудитории.</w:t>
            </w:r>
          </w:p>
          <w:p w14:paraId="5E61CAAB" w14:textId="77777777" w:rsidR="00453D19" w:rsidRPr="00487C25" w:rsidRDefault="00453D19" w:rsidP="00487C25">
            <w:pPr>
              <w:tabs>
                <w:tab w:val="left" w:pos="1134"/>
              </w:tabs>
              <w:spacing w:after="0" w:line="240" w:lineRule="auto"/>
              <w:ind w:left="57" w:right="57" w:firstLine="567"/>
              <w:jc w:val="both"/>
              <w:rPr>
                <w:rFonts w:ascii="Times New Roman" w:hAnsi="Times New Roman"/>
                <w:sz w:val="24"/>
                <w:szCs w:val="24"/>
                <w:lang w:val="ru-RU"/>
              </w:rPr>
            </w:pPr>
          </w:p>
          <w:p w14:paraId="4D091283" w14:textId="584516E2" w:rsidR="00B069C5" w:rsidRPr="00487C25" w:rsidRDefault="00B95721" w:rsidP="00453D19">
            <w:pPr>
              <w:tabs>
                <w:tab w:val="left" w:pos="1134"/>
              </w:tabs>
              <w:spacing w:after="0" w:line="240" w:lineRule="auto"/>
              <w:ind w:left="57" w:right="57"/>
              <w:jc w:val="both"/>
              <w:rPr>
                <w:rFonts w:ascii="Times New Roman" w:hAnsi="Times New Roman" w:cs="Times New Roman"/>
                <w:color w:val="0070C0"/>
                <w:sz w:val="24"/>
                <w:szCs w:val="24"/>
                <w:lang w:val="ru-RU"/>
              </w:rPr>
            </w:pPr>
            <w:r w:rsidRPr="00453D19">
              <w:rPr>
                <w:rFonts w:ascii="Times New Roman" w:hAnsi="Times New Roman" w:cs="Times New Roman"/>
                <w:b/>
                <w:bCs/>
                <w:sz w:val="24"/>
                <w:szCs w:val="24"/>
                <w:lang w:val="ru-RU"/>
              </w:rPr>
              <w:t>Рекомендуемые источники:</w:t>
            </w:r>
            <w:r w:rsidR="002A7068">
              <w:rPr>
                <w:rFonts w:ascii="Times New Roman" w:hAnsi="Times New Roman" w:cs="Times New Roman"/>
                <w:sz w:val="24"/>
                <w:szCs w:val="24"/>
                <w:lang w:val="ru-RU"/>
              </w:rPr>
              <w:t xml:space="preserve"> 8.1; 8,2; 8.3</w:t>
            </w:r>
          </w:p>
        </w:tc>
        <w:tc>
          <w:tcPr>
            <w:tcW w:w="1232" w:type="pct"/>
          </w:tcPr>
          <w:p w14:paraId="26739AB5" w14:textId="77777777" w:rsidR="00B95721" w:rsidRPr="00487C25" w:rsidRDefault="00B95721" w:rsidP="00487C25">
            <w:pPr>
              <w:spacing w:after="0" w:line="240" w:lineRule="auto"/>
              <w:ind w:left="57" w:right="57"/>
              <w:rPr>
                <w:rFonts w:ascii="Times New Roman" w:hAnsi="Times New Roman"/>
                <w:sz w:val="24"/>
                <w:szCs w:val="24"/>
                <w:lang w:val="ru-RU" w:eastAsia="ru-RU"/>
              </w:rPr>
            </w:pPr>
            <w:r w:rsidRPr="00487C25">
              <w:rPr>
                <w:rFonts w:ascii="Times New Roman" w:hAnsi="Times New Roman"/>
                <w:sz w:val="24"/>
                <w:szCs w:val="24"/>
                <w:lang w:val="ru-RU" w:eastAsia="ru-RU"/>
              </w:rPr>
              <w:t>Мини-</w:t>
            </w:r>
            <w:proofErr w:type="spellStart"/>
            <w:r w:rsidRPr="00487C25">
              <w:rPr>
                <w:rFonts w:ascii="Times New Roman" w:hAnsi="Times New Roman"/>
                <w:sz w:val="24"/>
                <w:szCs w:val="24"/>
                <w:lang w:val="ru-RU" w:eastAsia="ru-RU"/>
              </w:rPr>
              <w:t>лекция.Тест</w:t>
            </w:r>
            <w:proofErr w:type="spellEnd"/>
            <w:r w:rsidRPr="00487C25">
              <w:rPr>
                <w:rFonts w:ascii="Times New Roman" w:hAnsi="Times New Roman"/>
                <w:sz w:val="24"/>
                <w:szCs w:val="24"/>
                <w:lang w:val="ru-RU" w:eastAsia="ru-RU"/>
              </w:rPr>
              <w:t xml:space="preserve">. </w:t>
            </w:r>
          </w:p>
          <w:p w14:paraId="3C02DF28" w14:textId="77777777" w:rsidR="00B95721" w:rsidRPr="00487C25" w:rsidRDefault="00B95721" w:rsidP="00487C25">
            <w:pPr>
              <w:spacing w:after="0" w:line="240" w:lineRule="auto"/>
              <w:ind w:left="57" w:right="57"/>
              <w:rPr>
                <w:rFonts w:ascii="Times New Roman" w:hAnsi="Times New Roman"/>
                <w:sz w:val="24"/>
                <w:szCs w:val="24"/>
                <w:lang w:val="ru-RU" w:eastAsia="ru-RU"/>
              </w:rPr>
            </w:pPr>
            <w:r w:rsidRPr="00487C25">
              <w:rPr>
                <w:rFonts w:ascii="Times New Roman" w:hAnsi="Times New Roman"/>
                <w:sz w:val="24"/>
                <w:szCs w:val="24"/>
                <w:lang w:val="ru-RU" w:eastAsia="ru-RU"/>
              </w:rPr>
              <w:t xml:space="preserve">Индивидуальные выступления с презентациями, групповые обсуждения вопросов. </w:t>
            </w:r>
          </w:p>
          <w:p w14:paraId="7018074D" w14:textId="5537CD5C" w:rsidR="00B069C5" w:rsidRPr="00487C25" w:rsidRDefault="00B95721" w:rsidP="00487C25">
            <w:pPr>
              <w:pStyle w:val="TableParagraph"/>
              <w:spacing w:line="254" w:lineRule="auto"/>
              <w:ind w:left="57" w:right="57"/>
              <w:rPr>
                <w:color w:val="0070C0"/>
                <w:sz w:val="24"/>
                <w:szCs w:val="24"/>
              </w:rPr>
            </w:pPr>
            <w:r w:rsidRPr="00487C25">
              <w:rPr>
                <w:sz w:val="24"/>
                <w:szCs w:val="24"/>
                <w:lang w:val="ru-RU" w:eastAsia="ru-RU"/>
              </w:rPr>
              <w:t>Речевой тренинг.</w:t>
            </w:r>
          </w:p>
        </w:tc>
      </w:tr>
      <w:tr w:rsidR="00B069C5" w:rsidRPr="005368DC" w14:paraId="519FBB06" w14:textId="77777777" w:rsidTr="00A858CB">
        <w:trPr>
          <w:trHeight w:val="1833"/>
        </w:trPr>
        <w:tc>
          <w:tcPr>
            <w:tcW w:w="1234" w:type="pct"/>
          </w:tcPr>
          <w:p w14:paraId="77D6C0B3" w14:textId="77777777" w:rsidR="00B069C5" w:rsidRPr="00487C25" w:rsidRDefault="00B069C5" w:rsidP="00487C25">
            <w:pPr>
              <w:pStyle w:val="TableParagraph"/>
              <w:ind w:left="57" w:right="57"/>
              <w:rPr>
                <w:sz w:val="24"/>
                <w:szCs w:val="24"/>
                <w:lang w:val="ru-RU"/>
              </w:rPr>
            </w:pPr>
            <w:r w:rsidRPr="00487C25">
              <w:rPr>
                <w:sz w:val="24"/>
                <w:szCs w:val="24"/>
                <w:lang w:val="ru-RU"/>
              </w:rPr>
              <w:lastRenderedPageBreak/>
              <w:t xml:space="preserve">ТЕМА 17. </w:t>
            </w:r>
          </w:p>
          <w:p w14:paraId="04AB85F9" w14:textId="77777777" w:rsidR="00B069C5" w:rsidRPr="00487C25" w:rsidRDefault="00B069C5" w:rsidP="00487C25">
            <w:pPr>
              <w:tabs>
                <w:tab w:val="left" w:pos="1134"/>
              </w:tabs>
              <w:spacing w:after="0" w:line="240" w:lineRule="auto"/>
              <w:ind w:left="57" w:right="57"/>
              <w:jc w:val="both"/>
              <w:rPr>
                <w:rFonts w:ascii="Times New Roman" w:hAnsi="Times New Roman"/>
                <w:sz w:val="24"/>
                <w:szCs w:val="24"/>
              </w:rPr>
            </w:pPr>
            <w:proofErr w:type="spellStart"/>
            <w:r w:rsidRPr="00487C25">
              <w:rPr>
                <w:rFonts w:ascii="Times New Roman" w:hAnsi="Times New Roman"/>
                <w:sz w:val="24"/>
                <w:szCs w:val="24"/>
              </w:rPr>
              <w:t>Убеждение</w:t>
            </w:r>
            <w:proofErr w:type="spellEnd"/>
            <w:r w:rsidRPr="00487C25">
              <w:rPr>
                <w:rFonts w:ascii="Times New Roman" w:hAnsi="Times New Roman"/>
                <w:sz w:val="24"/>
                <w:szCs w:val="24"/>
              </w:rPr>
              <w:t xml:space="preserve"> </w:t>
            </w:r>
            <w:proofErr w:type="spellStart"/>
            <w:r w:rsidRPr="00487C25">
              <w:rPr>
                <w:rFonts w:ascii="Times New Roman" w:hAnsi="Times New Roman"/>
                <w:sz w:val="24"/>
                <w:szCs w:val="24"/>
              </w:rPr>
              <w:t>собеседника</w:t>
            </w:r>
            <w:proofErr w:type="spellEnd"/>
          </w:p>
          <w:p w14:paraId="43230F93" w14:textId="77777777" w:rsidR="00B069C5" w:rsidRPr="00487C25" w:rsidRDefault="00B069C5" w:rsidP="00487C25">
            <w:pPr>
              <w:pStyle w:val="TableParagraph"/>
              <w:ind w:left="57" w:right="57"/>
              <w:rPr>
                <w:sz w:val="24"/>
                <w:szCs w:val="24"/>
              </w:rPr>
            </w:pPr>
          </w:p>
        </w:tc>
        <w:tc>
          <w:tcPr>
            <w:tcW w:w="2534" w:type="pct"/>
          </w:tcPr>
          <w:p w14:paraId="3B98D040" w14:textId="77777777" w:rsidR="00B95721" w:rsidRPr="00487C25" w:rsidRDefault="00B95721" w:rsidP="00487C25">
            <w:pPr>
              <w:tabs>
                <w:tab w:val="left" w:pos="1134"/>
              </w:tabs>
              <w:spacing w:after="0" w:line="240" w:lineRule="auto"/>
              <w:ind w:left="57" w:right="57" w:firstLine="567"/>
              <w:jc w:val="both"/>
              <w:rPr>
                <w:rFonts w:ascii="Times New Roman" w:hAnsi="Times New Roman"/>
                <w:sz w:val="24"/>
                <w:szCs w:val="24"/>
                <w:lang w:val="ru-RU"/>
              </w:rPr>
            </w:pPr>
            <w:r w:rsidRPr="00487C25">
              <w:rPr>
                <w:rFonts w:ascii="Times New Roman" w:hAnsi="Times New Roman"/>
                <w:sz w:val="24"/>
                <w:szCs w:val="24"/>
                <w:lang w:val="ru-RU"/>
              </w:rPr>
              <w:t>Правила эффективной аргументации. Основные типы аргументов:</w:t>
            </w:r>
          </w:p>
          <w:p w14:paraId="7079F8C5" w14:textId="77777777" w:rsidR="00B95721" w:rsidRPr="00487C25" w:rsidRDefault="00B95721" w:rsidP="00487C25">
            <w:pPr>
              <w:tabs>
                <w:tab w:val="left" w:pos="1134"/>
              </w:tabs>
              <w:spacing w:after="0" w:line="240" w:lineRule="auto"/>
              <w:ind w:left="57" w:right="57" w:firstLine="567"/>
              <w:jc w:val="both"/>
              <w:rPr>
                <w:rFonts w:ascii="Times New Roman" w:hAnsi="Times New Roman"/>
                <w:sz w:val="24"/>
                <w:szCs w:val="24"/>
                <w:lang w:val="ru-RU"/>
              </w:rPr>
            </w:pPr>
            <w:r w:rsidRPr="00487C25">
              <w:rPr>
                <w:rFonts w:ascii="Times New Roman" w:hAnsi="Times New Roman"/>
                <w:sz w:val="24"/>
                <w:szCs w:val="24"/>
                <w:lang w:val="ru-RU"/>
              </w:rPr>
              <w:t xml:space="preserve"> </w:t>
            </w:r>
            <w:r w:rsidRPr="00487C25">
              <w:rPr>
                <w:rFonts w:ascii="Times New Roman" w:hAnsi="Times New Roman"/>
                <w:i/>
                <w:sz w:val="24"/>
                <w:szCs w:val="24"/>
                <w:lang w:val="ru-RU"/>
              </w:rPr>
              <w:t>сильные и слабые, логические и эмоциональные.</w:t>
            </w:r>
          </w:p>
          <w:p w14:paraId="12498F63" w14:textId="3A64F4B7" w:rsidR="00B95721" w:rsidRDefault="00B95721" w:rsidP="00487C25">
            <w:pPr>
              <w:tabs>
                <w:tab w:val="left" w:pos="1134"/>
              </w:tabs>
              <w:spacing w:after="0" w:line="240" w:lineRule="auto"/>
              <w:ind w:left="57" w:right="57" w:firstLine="567"/>
              <w:jc w:val="both"/>
              <w:rPr>
                <w:rFonts w:ascii="Times New Roman" w:hAnsi="Times New Roman"/>
                <w:sz w:val="24"/>
                <w:szCs w:val="24"/>
                <w:lang w:val="ru-RU"/>
              </w:rPr>
            </w:pPr>
            <w:r w:rsidRPr="00487C25">
              <w:rPr>
                <w:rFonts w:ascii="Times New Roman" w:hAnsi="Times New Roman"/>
                <w:sz w:val="24"/>
                <w:szCs w:val="24"/>
                <w:lang w:val="ru-RU"/>
              </w:rPr>
              <w:t>Образцы убеждающих речей. Правила составления убеждающей речи.</w:t>
            </w:r>
          </w:p>
          <w:p w14:paraId="4E0CEB85" w14:textId="77777777" w:rsidR="00453D19" w:rsidRPr="00487C25" w:rsidRDefault="00453D19" w:rsidP="00487C25">
            <w:pPr>
              <w:tabs>
                <w:tab w:val="left" w:pos="1134"/>
              </w:tabs>
              <w:spacing w:after="0" w:line="240" w:lineRule="auto"/>
              <w:ind w:left="57" w:right="57" w:firstLine="567"/>
              <w:jc w:val="both"/>
              <w:rPr>
                <w:rFonts w:ascii="Times New Roman" w:hAnsi="Times New Roman"/>
                <w:sz w:val="24"/>
                <w:szCs w:val="24"/>
                <w:lang w:val="ru-RU"/>
              </w:rPr>
            </w:pPr>
          </w:p>
          <w:p w14:paraId="1E900E94" w14:textId="6C2C00D2" w:rsidR="00B95721" w:rsidRPr="00453D19" w:rsidRDefault="00B95721" w:rsidP="00453D19">
            <w:pPr>
              <w:tabs>
                <w:tab w:val="left" w:pos="1134"/>
              </w:tabs>
              <w:spacing w:after="0" w:line="240" w:lineRule="auto"/>
              <w:ind w:left="57" w:right="57"/>
              <w:jc w:val="both"/>
              <w:rPr>
                <w:rFonts w:ascii="Times New Roman" w:hAnsi="Times New Roman"/>
                <w:sz w:val="24"/>
                <w:szCs w:val="24"/>
                <w:lang w:val="ru-RU"/>
              </w:rPr>
            </w:pPr>
            <w:r w:rsidRPr="00453D19">
              <w:rPr>
                <w:rFonts w:ascii="Times New Roman" w:hAnsi="Times New Roman" w:cs="Times New Roman"/>
                <w:b/>
                <w:bCs/>
                <w:sz w:val="24"/>
                <w:szCs w:val="24"/>
                <w:lang w:val="ru-RU"/>
              </w:rPr>
              <w:t>Рекомендуемые источники:</w:t>
            </w:r>
            <w:r w:rsidR="002A7068">
              <w:rPr>
                <w:rFonts w:ascii="Times New Roman" w:hAnsi="Times New Roman" w:cs="Times New Roman"/>
                <w:sz w:val="24"/>
                <w:szCs w:val="24"/>
                <w:lang w:val="ru-RU"/>
              </w:rPr>
              <w:t xml:space="preserve"> 8.1; 8,2;</w:t>
            </w:r>
            <w:r w:rsidRPr="00453D19">
              <w:rPr>
                <w:rFonts w:ascii="Times New Roman" w:hAnsi="Times New Roman" w:cs="Times New Roman"/>
                <w:sz w:val="24"/>
                <w:szCs w:val="24"/>
                <w:lang w:val="ru-RU"/>
              </w:rPr>
              <w:t xml:space="preserve"> 8.</w:t>
            </w:r>
            <w:r w:rsidR="002A7068">
              <w:rPr>
                <w:rFonts w:ascii="Times New Roman" w:hAnsi="Times New Roman" w:cs="Times New Roman"/>
                <w:sz w:val="24"/>
                <w:szCs w:val="24"/>
                <w:lang w:val="ru-RU"/>
              </w:rPr>
              <w:t>5</w:t>
            </w:r>
            <w:r w:rsidRPr="00453D19">
              <w:rPr>
                <w:rFonts w:ascii="Times New Roman" w:hAnsi="Times New Roman" w:cs="Times New Roman"/>
                <w:sz w:val="24"/>
                <w:szCs w:val="24"/>
                <w:lang w:val="ru-RU"/>
              </w:rPr>
              <w:t>.</w:t>
            </w:r>
          </w:p>
          <w:p w14:paraId="33195A16" w14:textId="77777777" w:rsidR="00B069C5" w:rsidRPr="00487C25" w:rsidRDefault="00B069C5" w:rsidP="00487C25">
            <w:pPr>
              <w:tabs>
                <w:tab w:val="left" w:pos="2435"/>
                <w:tab w:val="left" w:pos="5211"/>
              </w:tabs>
              <w:spacing w:after="0" w:line="240" w:lineRule="auto"/>
              <w:ind w:left="57" w:right="57" w:firstLine="567"/>
              <w:jc w:val="both"/>
              <w:rPr>
                <w:rFonts w:ascii="Times New Roman" w:hAnsi="Times New Roman" w:cs="Times New Roman"/>
                <w:color w:val="0070C0"/>
                <w:sz w:val="24"/>
                <w:szCs w:val="24"/>
                <w:lang w:val="ru-RU"/>
              </w:rPr>
            </w:pPr>
          </w:p>
        </w:tc>
        <w:tc>
          <w:tcPr>
            <w:tcW w:w="1232" w:type="pct"/>
          </w:tcPr>
          <w:p w14:paraId="58CE155E" w14:textId="77777777" w:rsidR="00B95721" w:rsidRPr="00487C25" w:rsidRDefault="00B95721" w:rsidP="00487C25">
            <w:pPr>
              <w:spacing w:after="0" w:line="240" w:lineRule="auto"/>
              <w:ind w:left="57" w:right="57"/>
              <w:rPr>
                <w:rFonts w:ascii="Times New Roman" w:hAnsi="Times New Roman"/>
                <w:sz w:val="24"/>
                <w:szCs w:val="24"/>
                <w:lang w:val="ru-RU" w:eastAsia="ru-RU"/>
              </w:rPr>
            </w:pPr>
            <w:r w:rsidRPr="00487C25">
              <w:rPr>
                <w:rFonts w:ascii="Times New Roman" w:hAnsi="Times New Roman"/>
                <w:sz w:val="24"/>
                <w:szCs w:val="24"/>
                <w:lang w:val="ru-RU" w:eastAsia="ru-RU"/>
              </w:rPr>
              <w:t>Мини-</w:t>
            </w:r>
            <w:proofErr w:type="spellStart"/>
            <w:r w:rsidRPr="00487C25">
              <w:rPr>
                <w:rFonts w:ascii="Times New Roman" w:hAnsi="Times New Roman"/>
                <w:sz w:val="24"/>
                <w:szCs w:val="24"/>
                <w:lang w:val="ru-RU" w:eastAsia="ru-RU"/>
              </w:rPr>
              <w:t>лекция.Тест</w:t>
            </w:r>
            <w:proofErr w:type="spellEnd"/>
            <w:r w:rsidRPr="00487C25">
              <w:rPr>
                <w:rFonts w:ascii="Times New Roman" w:hAnsi="Times New Roman"/>
                <w:sz w:val="24"/>
                <w:szCs w:val="24"/>
                <w:lang w:val="ru-RU" w:eastAsia="ru-RU"/>
              </w:rPr>
              <w:t xml:space="preserve">. </w:t>
            </w:r>
          </w:p>
          <w:p w14:paraId="751693E8" w14:textId="77777777" w:rsidR="00B95721" w:rsidRPr="00487C25" w:rsidRDefault="00B95721" w:rsidP="00487C25">
            <w:pPr>
              <w:spacing w:after="0" w:line="240" w:lineRule="auto"/>
              <w:ind w:left="57" w:right="57"/>
              <w:rPr>
                <w:rFonts w:ascii="Times New Roman" w:hAnsi="Times New Roman"/>
                <w:sz w:val="24"/>
                <w:szCs w:val="24"/>
                <w:lang w:val="ru-RU" w:eastAsia="ru-RU"/>
              </w:rPr>
            </w:pPr>
            <w:r w:rsidRPr="00487C25">
              <w:rPr>
                <w:rFonts w:ascii="Times New Roman" w:hAnsi="Times New Roman"/>
                <w:sz w:val="24"/>
                <w:szCs w:val="24"/>
                <w:lang w:val="ru-RU" w:eastAsia="ru-RU"/>
              </w:rPr>
              <w:t xml:space="preserve">Индивидуальные выступления с презентациями, групповые обсуждения вопросов. </w:t>
            </w:r>
          </w:p>
          <w:p w14:paraId="6EA1D61B" w14:textId="7E352689" w:rsidR="00B069C5" w:rsidRPr="002A7068" w:rsidRDefault="00B95721" w:rsidP="00487C25">
            <w:pPr>
              <w:pStyle w:val="TableParagraph"/>
              <w:spacing w:line="254" w:lineRule="auto"/>
              <w:ind w:left="57" w:right="57"/>
              <w:rPr>
                <w:color w:val="0070C0"/>
                <w:sz w:val="24"/>
                <w:szCs w:val="24"/>
                <w:lang w:val="ru-RU"/>
              </w:rPr>
            </w:pPr>
            <w:r w:rsidRPr="00487C25">
              <w:rPr>
                <w:sz w:val="24"/>
                <w:szCs w:val="24"/>
                <w:lang w:val="ru-RU" w:eastAsia="ru-RU"/>
              </w:rPr>
              <w:t>Речевой тренинг.</w:t>
            </w:r>
          </w:p>
        </w:tc>
      </w:tr>
    </w:tbl>
    <w:p w14:paraId="2FC450E2" w14:textId="77777777" w:rsidR="00A00E86" w:rsidRPr="005368DC" w:rsidRDefault="00A00E86" w:rsidP="00A00E86">
      <w:pPr>
        <w:rPr>
          <w:rFonts w:ascii="Times New Roman" w:eastAsia="Times New Roman" w:hAnsi="Times New Roman" w:cs="Times New Roman"/>
          <w:color w:val="0070C0"/>
          <w:lang w:eastAsia="en-GB"/>
        </w:rPr>
      </w:pPr>
    </w:p>
    <w:p w14:paraId="195FC76B" w14:textId="00BD395A" w:rsidR="00A00E86" w:rsidRPr="0022278B" w:rsidRDefault="00A00E86" w:rsidP="00A00E86">
      <w:pPr>
        <w:ind w:firstLine="709"/>
        <w:jc w:val="both"/>
        <w:rPr>
          <w:rFonts w:ascii="Times New Roman" w:eastAsia="Times New Roman" w:hAnsi="Times New Roman" w:cs="Times New Roman"/>
          <w:lang w:eastAsia="en-GB"/>
        </w:rPr>
      </w:pPr>
      <w:r w:rsidRPr="0022278B">
        <w:rPr>
          <w:rFonts w:ascii="Times New Roman" w:eastAsia="Times New Roman" w:hAnsi="Times New Roman" w:cs="Times New Roman"/>
          <w:b/>
          <w:bCs/>
          <w:color w:val="000000"/>
          <w:sz w:val="28"/>
          <w:szCs w:val="28"/>
          <w:lang w:eastAsia="en-GB"/>
        </w:rPr>
        <w:t>6. Перечень учебно-методического обеспечения для самостоятельной работы обучающихся по дисциплине</w:t>
      </w:r>
      <w:r w:rsidR="00DD5ECC">
        <w:rPr>
          <w:color w:val="000000"/>
        </w:rPr>
        <w:t xml:space="preserve"> </w:t>
      </w:r>
    </w:p>
    <w:p w14:paraId="0A721B22" w14:textId="77777777" w:rsidR="00A00E86" w:rsidRPr="000B5FF5" w:rsidRDefault="00A00E86" w:rsidP="00A00E86">
      <w:pPr>
        <w:ind w:firstLine="709"/>
        <w:jc w:val="both"/>
        <w:rPr>
          <w:rFonts w:ascii="Times New Roman" w:eastAsia="Times New Roman" w:hAnsi="Times New Roman" w:cs="Times New Roman"/>
          <w:lang w:eastAsia="en-GB"/>
        </w:rPr>
      </w:pPr>
      <w:r w:rsidRPr="000B5FF5">
        <w:rPr>
          <w:rFonts w:ascii="Times New Roman" w:eastAsia="Times New Roman" w:hAnsi="Times New Roman" w:cs="Times New Roman"/>
          <w:b/>
          <w:bCs/>
          <w:sz w:val="28"/>
          <w:szCs w:val="28"/>
          <w:lang w:eastAsia="en-GB"/>
        </w:rPr>
        <w:t>6.1. Перечень вопросов, отводимых на самостоятельное освоение дисциплины, формы внеаудиторной самостоятельной работы</w:t>
      </w:r>
    </w:p>
    <w:p w14:paraId="41329DDE" w14:textId="13ADE431" w:rsidR="00A00E86" w:rsidRPr="000B5FF5" w:rsidRDefault="004C6855" w:rsidP="00DD5ECC">
      <w:pPr>
        <w:ind w:firstLine="709"/>
        <w:jc w:val="right"/>
        <w:rPr>
          <w:rFonts w:ascii="Times New Roman" w:eastAsia="Times New Roman" w:hAnsi="Times New Roman" w:cs="Times New Roman"/>
          <w:lang w:eastAsia="en-GB"/>
        </w:rPr>
      </w:pPr>
      <w:r>
        <w:rPr>
          <w:rFonts w:ascii="Times New Roman" w:eastAsia="Times New Roman" w:hAnsi="Times New Roman" w:cs="Times New Roman"/>
          <w:sz w:val="28"/>
          <w:szCs w:val="28"/>
          <w:lang w:eastAsia="en-GB"/>
        </w:rPr>
        <w:t>Таблица 6</w:t>
      </w:r>
    </w:p>
    <w:tbl>
      <w:tblPr>
        <w:tblStyle w:val="TableNormal"/>
        <w:tblW w:w="10060" w:type="dxa"/>
        <w:tblInd w:w="-4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48"/>
        <w:gridCol w:w="3640"/>
        <w:gridCol w:w="3872"/>
      </w:tblGrid>
      <w:tr w:rsidR="000B5FF5" w:rsidRPr="000B5FF5" w14:paraId="7AA98FB7" w14:textId="77777777" w:rsidTr="00E8241E">
        <w:trPr>
          <w:trHeight w:val="830"/>
        </w:trPr>
        <w:tc>
          <w:tcPr>
            <w:tcW w:w="2548" w:type="dxa"/>
          </w:tcPr>
          <w:p w14:paraId="6ACCBA5C" w14:textId="77777777" w:rsidR="00394F6F" w:rsidRPr="00A77CA2" w:rsidRDefault="00394F6F" w:rsidP="00A77CA2">
            <w:pPr>
              <w:pStyle w:val="TableParagraph"/>
              <w:tabs>
                <w:tab w:val="left" w:pos="2033"/>
              </w:tabs>
              <w:spacing w:line="272" w:lineRule="exact"/>
              <w:ind w:left="57" w:right="57"/>
              <w:rPr>
                <w:b/>
                <w:sz w:val="24"/>
                <w:szCs w:val="24"/>
              </w:rPr>
            </w:pPr>
            <w:proofErr w:type="spellStart"/>
            <w:r w:rsidRPr="00A77CA2">
              <w:rPr>
                <w:b/>
                <w:sz w:val="24"/>
                <w:szCs w:val="24"/>
              </w:rPr>
              <w:t>Наименование</w:t>
            </w:r>
            <w:proofErr w:type="spellEnd"/>
            <w:r w:rsidRPr="00A77CA2">
              <w:rPr>
                <w:b/>
                <w:sz w:val="24"/>
                <w:szCs w:val="24"/>
              </w:rPr>
              <w:t xml:space="preserve"> </w:t>
            </w:r>
            <w:proofErr w:type="spellStart"/>
            <w:r w:rsidRPr="00A77CA2">
              <w:rPr>
                <w:b/>
                <w:sz w:val="24"/>
                <w:szCs w:val="24"/>
              </w:rPr>
              <w:t>тем</w:t>
            </w:r>
            <w:proofErr w:type="spellEnd"/>
          </w:p>
          <w:p w14:paraId="4B164645" w14:textId="77777777" w:rsidR="00394F6F" w:rsidRPr="00A77CA2" w:rsidRDefault="00394F6F" w:rsidP="00A77CA2">
            <w:pPr>
              <w:pStyle w:val="TableParagraph"/>
              <w:spacing w:line="270" w:lineRule="atLeast"/>
              <w:ind w:left="57" w:right="57"/>
              <w:rPr>
                <w:b/>
                <w:sz w:val="24"/>
                <w:szCs w:val="24"/>
              </w:rPr>
            </w:pPr>
            <w:r w:rsidRPr="00A77CA2">
              <w:rPr>
                <w:b/>
                <w:sz w:val="24"/>
                <w:szCs w:val="24"/>
              </w:rPr>
              <w:t>(</w:t>
            </w:r>
            <w:proofErr w:type="spellStart"/>
            <w:r w:rsidRPr="00A77CA2">
              <w:rPr>
                <w:b/>
                <w:sz w:val="24"/>
                <w:szCs w:val="24"/>
              </w:rPr>
              <w:t>разделов</w:t>
            </w:r>
            <w:proofErr w:type="spellEnd"/>
            <w:r w:rsidRPr="00A77CA2">
              <w:rPr>
                <w:b/>
                <w:sz w:val="24"/>
                <w:szCs w:val="24"/>
              </w:rPr>
              <w:t xml:space="preserve">) </w:t>
            </w:r>
            <w:proofErr w:type="spellStart"/>
            <w:r w:rsidRPr="00A77CA2">
              <w:rPr>
                <w:b/>
                <w:sz w:val="24"/>
                <w:szCs w:val="24"/>
              </w:rPr>
              <w:t>дисциплины</w:t>
            </w:r>
            <w:proofErr w:type="spellEnd"/>
          </w:p>
        </w:tc>
        <w:tc>
          <w:tcPr>
            <w:tcW w:w="3640" w:type="dxa"/>
          </w:tcPr>
          <w:p w14:paraId="30929FCE" w14:textId="77777777" w:rsidR="00394F6F" w:rsidRPr="00A77CA2" w:rsidRDefault="00394F6F" w:rsidP="00A77CA2">
            <w:pPr>
              <w:pStyle w:val="TableParagraph"/>
              <w:ind w:left="57" w:right="57"/>
              <w:rPr>
                <w:b/>
                <w:sz w:val="24"/>
                <w:szCs w:val="24"/>
                <w:lang w:val="ru-RU"/>
              </w:rPr>
            </w:pPr>
            <w:r w:rsidRPr="00A77CA2">
              <w:rPr>
                <w:b/>
                <w:sz w:val="24"/>
                <w:szCs w:val="24"/>
                <w:lang w:val="ru-RU"/>
              </w:rPr>
              <w:t>Перечень вопросов, отводимых на самостоятельное освоение</w:t>
            </w:r>
          </w:p>
        </w:tc>
        <w:tc>
          <w:tcPr>
            <w:tcW w:w="3872" w:type="dxa"/>
          </w:tcPr>
          <w:p w14:paraId="04097A68" w14:textId="77777777" w:rsidR="00394F6F" w:rsidRPr="00A77CA2" w:rsidRDefault="00394F6F" w:rsidP="00A77CA2">
            <w:pPr>
              <w:pStyle w:val="TableParagraph"/>
              <w:tabs>
                <w:tab w:val="left" w:pos="1405"/>
              </w:tabs>
              <w:ind w:left="57" w:right="57"/>
              <w:rPr>
                <w:b/>
                <w:sz w:val="24"/>
                <w:szCs w:val="24"/>
              </w:rPr>
            </w:pPr>
            <w:proofErr w:type="spellStart"/>
            <w:r w:rsidRPr="00A77CA2">
              <w:rPr>
                <w:b/>
                <w:sz w:val="24"/>
                <w:szCs w:val="24"/>
              </w:rPr>
              <w:t>Формы</w:t>
            </w:r>
            <w:proofErr w:type="spellEnd"/>
            <w:r w:rsidRPr="00A77CA2">
              <w:rPr>
                <w:b/>
                <w:sz w:val="24"/>
                <w:szCs w:val="24"/>
              </w:rPr>
              <w:t xml:space="preserve"> </w:t>
            </w:r>
            <w:proofErr w:type="spellStart"/>
            <w:r w:rsidRPr="00A77CA2">
              <w:rPr>
                <w:b/>
                <w:spacing w:val="-1"/>
                <w:sz w:val="24"/>
                <w:szCs w:val="24"/>
              </w:rPr>
              <w:t>внеаудиторной</w:t>
            </w:r>
            <w:proofErr w:type="spellEnd"/>
            <w:r w:rsidRPr="00A77CA2">
              <w:rPr>
                <w:b/>
                <w:spacing w:val="-1"/>
                <w:sz w:val="24"/>
                <w:szCs w:val="24"/>
              </w:rPr>
              <w:t xml:space="preserve"> </w:t>
            </w:r>
            <w:proofErr w:type="spellStart"/>
            <w:r w:rsidRPr="00A77CA2">
              <w:rPr>
                <w:b/>
                <w:sz w:val="24"/>
                <w:szCs w:val="24"/>
              </w:rPr>
              <w:t>самостоятельной</w:t>
            </w:r>
            <w:proofErr w:type="spellEnd"/>
            <w:r w:rsidRPr="00A77CA2">
              <w:rPr>
                <w:b/>
                <w:spacing w:val="-2"/>
                <w:sz w:val="24"/>
                <w:szCs w:val="24"/>
              </w:rPr>
              <w:t xml:space="preserve"> </w:t>
            </w:r>
            <w:proofErr w:type="spellStart"/>
            <w:r w:rsidRPr="00A77CA2">
              <w:rPr>
                <w:b/>
                <w:sz w:val="24"/>
                <w:szCs w:val="24"/>
              </w:rPr>
              <w:t>работы</w:t>
            </w:r>
            <w:proofErr w:type="spellEnd"/>
          </w:p>
        </w:tc>
      </w:tr>
      <w:tr w:rsidR="000B5FF5" w:rsidRPr="000B5FF5" w14:paraId="57EBE6C7" w14:textId="77777777" w:rsidTr="005A5FD4">
        <w:trPr>
          <w:trHeight w:val="983"/>
        </w:trPr>
        <w:tc>
          <w:tcPr>
            <w:tcW w:w="2548" w:type="dxa"/>
            <w:tcBorders>
              <w:bottom w:val="single" w:sz="4" w:space="0" w:color="auto"/>
            </w:tcBorders>
          </w:tcPr>
          <w:p w14:paraId="55FB5890" w14:textId="6E8D7D7A" w:rsidR="00394F6F" w:rsidRPr="00A77CA2" w:rsidRDefault="00986F84" w:rsidP="00A77CA2">
            <w:pPr>
              <w:pStyle w:val="TableParagraph"/>
              <w:ind w:left="57" w:right="57"/>
              <w:rPr>
                <w:sz w:val="24"/>
                <w:szCs w:val="24"/>
                <w:highlight w:val="yellow"/>
                <w:lang w:val="ru-RU"/>
              </w:rPr>
            </w:pPr>
            <w:r w:rsidRPr="00A77CA2">
              <w:rPr>
                <w:sz w:val="24"/>
                <w:szCs w:val="24"/>
                <w:lang w:val="ru-RU"/>
              </w:rPr>
              <w:t xml:space="preserve">ТЕМА 1. </w:t>
            </w:r>
            <w:r w:rsidR="00487C25" w:rsidRPr="00A77CA2">
              <w:rPr>
                <w:sz w:val="24"/>
                <w:szCs w:val="24"/>
                <w:lang w:val="ru-RU"/>
              </w:rPr>
              <w:t xml:space="preserve"> </w:t>
            </w:r>
            <w:r w:rsidR="00A263D2">
              <w:rPr>
                <w:sz w:val="24"/>
                <w:szCs w:val="24"/>
                <w:lang w:val="ru-RU"/>
              </w:rPr>
              <w:t>Состояние русского языка и культуры речи на современном этапе.</w:t>
            </w:r>
          </w:p>
        </w:tc>
        <w:tc>
          <w:tcPr>
            <w:tcW w:w="3640" w:type="dxa"/>
            <w:tcBorders>
              <w:bottom w:val="single" w:sz="4" w:space="0" w:color="auto"/>
            </w:tcBorders>
          </w:tcPr>
          <w:p w14:paraId="26817A89" w14:textId="035B0C08" w:rsidR="00A263D2" w:rsidRPr="005A5FD4" w:rsidRDefault="005A5FD4" w:rsidP="005A5FD4">
            <w:pPr>
              <w:pStyle w:val="27"/>
              <w:spacing w:after="0" w:line="240" w:lineRule="auto"/>
              <w:ind w:left="113" w:right="113"/>
              <w:contextualSpacing w:val="0"/>
              <w:jc w:val="both"/>
              <w:rPr>
                <w:rFonts w:ascii="Times New Roman" w:hAnsi="Times New Roman"/>
                <w:sz w:val="24"/>
                <w:szCs w:val="24"/>
                <w:lang w:val="ru-RU"/>
              </w:rPr>
            </w:pPr>
            <w:r w:rsidRPr="00853860">
              <w:rPr>
                <w:rFonts w:ascii="Times New Roman" w:hAnsi="Times New Roman"/>
                <w:sz w:val="24"/>
                <w:szCs w:val="24"/>
                <w:lang w:val="ru-RU"/>
              </w:rPr>
              <w:t>Язык и общество. Новые формы коммуникации</w:t>
            </w:r>
            <w:r>
              <w:rPr>
                <w:rFonts w:ascii="Times New Roman" w:hAnsi="Times New Roman"/>
                <w:sz w:val="24"/>
                <w:szCs w:val="24"/>
                <w:lang w:val="ru-RU"/>
              </w:rPr>
              <w:t xml:space="preserve"> (язык интернет-коммуникации)</w:t>
            </w:r>
            <w:r w:rsidRPr="00853860">
              <w:rPr>
                <w:rFonts w:ascii="Times New Roman" w:hAnsi="Times New Roman"/>
                <w:sz w:val="24"/>
                <w:szCs w:val="24"/>
                <w:lang w:val="ru-RU"/>
              </w:rPr>
              <w:t xml:space="preserve">. Причины нарушения норм языка и речи. </w:t>
            </w:r>
            <w:r>
              <w:rPr>
                <w:rFonts w:ascii="Times New Roman" w:hAnsi="Times New Roman"/>
                <w:sz w:val="24"/>
                <w:szCs w:val="24"/>
                <w:lang w:val="ru-RU"/>
              </w:rPr>
              <w:t xml:space="preserve"> </w:t>
            </w:r>
            <w:r w:rsidRPr="00CC26BE">
              <w:rPr>
                <w:rFonts w:ascii="Times New Roman" w:hAnsi="Times New Roman"/>
                <w:sz w:val="24"/>
                <w:szCs w:val="24"/>
                <w:lang w:val="ru-RU"/>
              </w:rPr>
              <w:t>Пути повышения грамотности и культуры речи.</w:t>
            </w:r>
          </w:p>
        </w:tc>
        <w:tc>
          <w:tcPr>
            <w:tcW w:w="3872" w:type="dxa"/>
            <w:tcBorders>
              <w:bottom w:val="single" w:sz="4" w:space="0" w:color="auto"/>
            </w:tcBorders>
          </w:tcPr>
          <w:p w14:paraId="196A9F08" w14:textId="1A7B8D5E" w:rsidR="00394F6F" w:rsidRPr="001B27D5" w:rsidRDefault="001B27D5" w:rsidP="00344A01">
            <w:pPr>
              <w:pStyle w:val="TableParagraph"/>
              <w:numPr>
                <w:ilvl w:val="0"/>
                <w:numId w:val="7"/>
              </w:numPr>
              <w:spacing w:before="5"/>
              <w:ind w:right="57"/>
              <w:rPr>
                <w:b/>
                <w:sz w:val="24"/>
                <w:szCs w:val="24"/>
                <w:lang w:val="ru-RU"/>
              </w:rPr>
            </w:pPr>
            <w:r>
              <w:rPr>
                <w:sz w:val="24"/>
                <w:szCs w:val="24"/>
                <w:lang w:val="ru-RU"/>
              </w:rPr>
              <w:t>Анализ ошибок в стартовом тесте.</w:t>
            </w:r>
          </w:p>
          <w:p w14:paraId="10EB09D2" w14:textId="34E51F67" w:rsidR="001B27D5" w:rsidRPr="001B27D5" w:rsidRDefault="001B27D5" w:rsidP="00344A01">
            <w:pPr>
              <w:pStyle w:val="TableParagraph"/>
              <w:numPr>
                <w:ilvl w:val="0"/>
                <w:numId w:val="7"/>
              </w:numPr>
              <w:spacing w:before="5"/>
              <w:ind w:right="57"/>
              <w:rPr>
                <w:b/>
                <w:sz w:val="24"/>
                <w:szCs w:val="24"/>
                <w:lang w:val="ru-RU"/>
              </w:rPr>
            </w:pPr>
            <w:r>
              <w:rPr>
                <w:sz w:val="24"/>
                <w:szCs w:val="24"/>
                <w:lang w:val="ru-RU"/>
              </w:rPr>
              <w:t>Анализ речевых ошибок современников.</w:t>
            </w:r>
          </w:p>
          <w:p w14:paraId="6CD1E9F7" w14:textId="38522A2A" w:rsidR="001B27D5" w:rsidRPr="001B27D5" w:rsidRDefault="001B27D5" w:rsidP="00344A01">
            <w:pPr>
              <w:pStyle w:val="TableParagraph"/>
              <w:numPr>
                <w:ilvl w:val="0"/>
                <w:numId w:val="7"/>
              </w:numPr>
              <w:spacing w:before="5"/>
              <w:ind w:right="57"/>
              <w:rPr>
                <w:b/>
                <w:sz w:val="24"/>
                <w:szCs w:val="24"/>
                <w:lang w:val="ru-RU"/>
              </w:rPr>
            </w:pPr>
            <w:r>
              <w:rPr>
                <w:sz w:val="24"/>
                <w:szCs w:val="24"/>
                <w:lang w:val="ru-RU"/>
              </w:rPr>
              <w:t>Подготовка докладов и презентаций.</w:t>
            </w:r>
          </w:p>
          <w:p w14:paraId="43286081" w14:textId="69486C9C" w:rsidR="001B27D5" w:rsidRPr="00A77CA2" w:rsidRDefault="001B27D5" w:rsidP="00344A01">
            <w:pPr>
              <w:pStyle w:val="TableParagraph"/>
              <w:numPr>
                <w:ilvl w:val="0"/>
                <w:numId w:val="7"/>
              </w:numPr>
              <w:spacing w:before="5"/>
              <w:ind w:right="57"/>
              <w:rPr>
                <w:b/>
                <w:sz w:val="24"/>
                <w:szCs w:val="24"/>
                <w:lang w:val="ru-RU"/>
              </w:rPr>
            </w:pPr>
            <w:r>
              <w:rPr>
                <w:sz w:val="24"/>
                <w:szCs w:val="24"/>
                <w:lang w:val="ru-RU"/>
              </w:rPr>
              <w:t>Подготовка к дискуссии о причинах нарушения норм языка и пути повышения культуры речи.</w:t>
            </w:r>
          </w:p>
          <w:p w14:paraId="6EA8AC6E" w14:textId="7A9F78A6" w:rsidR="003B40A5" w:rsidRPr="003B40A5" w:rsidRDefault="003B40A5" w:rsidP="00A263D2">
            <w:pPr>
              <w:pStyle w:val="TableParagraph"/>
              <w:tabs>
                <w:tab w:val="left" w:pos="327"/>
              </w:tabs>
              <w:spacing w:line="275" w:lineRule="exact"/>
              <w:ind w:left="57" w:right="57"/>
              <w:rPr>
                <w:rFonts w:ascii="Symbol" w:hAnsi="Symbol"/>
                <w:sz w:val="24"/>
                <w:szCs w:val="24"/>
                <w:lang w:val="ru-RU"/>
              </w:rPr>
            </w:pPr>
          </w:p>
        </w:tc>
      </w:tr>
      <w:tr w:rsidR="00A263D2" w:rsidRPr="000B5FF5" w14:paraId="799A1448" w14:textId="77777777" w:rsidTr="00F20791">
        <w:trPr>
          <w:trHeight w:val="276"/>
        </w:trPr>
        <w:tc>
          <w:tcPr>
            <w:tcW w:w="2548" w:type="dxa"/>
            <w:tcBorders>
              <w:top w:val="single" w:sz="4" w:space="0" w:color="auto"/>
              <w:bottom w:val="single" w:sz="4" w:space="0" w:color="auto"/>
            </w:tcBorders>
          </w:tcPr>
          <w:p w14:paraId="0DB22CD1" w14:textId="04F06FBF" w:rsidR="00A263D2" w:rsidRDefault="00A263D2" w:rsidP="00A77CA2">
            <w:pPr>
              <w:pStyle w:val="TableParagraph"/>
              <w:ind w:left="57" w:right="57"/>
              <w:rPr>
                <w:sz w:val="24"/>
                <w:szCs w:val="24"/>
                <w:lang w:val="ru-RU"/>
              </w:rPr>
            </w:pPr>
            <w:r>
              <w:rPr>
                <w:sz w:val="24"/>
                <w:szCs w:val="24"/>
                <w:lang w:val="ru-RU"/>
              </w:rPr>
              <w:t xml:space="preserve">ТЕМА 2. Языковая норма, её роль </w:t>
            </w:r>
            <w:r w:rsidR="00F20791">
              <w:rPr>
                <w:sz w:val="24"/>
                <w:szCs w:val="24"/>
                <w:lang w:val="ru-RU"/>
              </w:rPr>
              <w:t>в становлении и функционировании литературного языка.</w:t>
            </w:r>
          </w:p>
          <w:p w14:paraId="210FEFA4" w14:textId="64723D9A" w:rsidR="00F20791" w:rsidRPr="00A263D2" w:rsidRDefault="00F20791" w:rsidP="00A77CA2">
            <w:pPr>
              <w:pStyle w:val="TableParagraph"/>
              <w:ind w:left="57" w:right="57"/>
              <w:rPr>
                <w:sz w:val="24"/>
                <w:szCs w:val="24"/>
                <w:lang w:val="ru-RU"/>
              </w:rPr>
            </w:pPr>
          </w:p>
        </w:tc>
        <w:tc>
          <w:tcPr>
            <w:tcW w:w="3640" w:type="dxa"/>
            <w:tcBorders>
              <w:top w:val="single" w:sz="4" w:space="0" w:color="auto"/>
              <w:bottom w:val="single" w:sz="4" w:space="0" w:color="auto"/>
            </w:tcBorders>
          </w:tcPr>
          <w:p w14:paraId="48C04521" w14:textId="77777777" w:rsidR="00F20791" w:rsidRDefault="00F20791" w:rsidP="00F20791">
            <w:pPr>
              <w:pStyle w:val="TableParagraph"/>
              <w:tabs>
                <w:tab w:val="left" w:pos="1935"/>
                <w:tab w:val="left" w:pos="2218"/>
                <w:tab w:val="left" w:pos="2449"/>
                <w:tab w:val="left" w:pos="2632"/>
                <w:tab w:val="left" w:pos="3418"/>
              </w:tabs>
              <w:ind w:left="57" w:right="57"/>
              <w:rPr>
                <w:sz w:val="24"/>
                <w:szCs w:val="24"/>
                <w:lang w:val="ru-RU"/>
              </w:rPr>
            </w:pPr>
            <w:r w:rsidRPr="00A77CA2">
              <w:rPr>
                <w:sz w:val="24"/>
                <w:szCs w:val="24"/>
                <w:lang w:val="ru-RU"/>
              </w:rPr>
              <w:t xml:space="preserve">Социальная и территориальная структура современного русского языка.   </w:t>
            </w:r>
          </w:p>
          <w:p w14:paraId="1328E17A" w14:textId="77777777" w:rsidR="00F20791" w:rsidRDefault="00F20791" w:rsidP="00F20791">
            <w:pPr>
              <w:pStyle w:val="TableParagraph"/>
              <w:tabs>
                <w:tab w:val="left" w:pos="1935"/>
                <w:tab w:val="left" w:pos="2218"/>
                <w:tab w:val="left" w:pos="2449"/>
                <w:tab w:val="left" w:pos="2632"/>
                <w:tab w:val="left" w:pos="3418"/>
              </w:tabs>
              <w:ind w:left="57" w:right="57"/>
              <w:rPr>
                <w:sz w:val="24"/>
                <w:szCs w:val="24"/>
                <w:lang w:val="ru-RU"/>
              </w:rPr>
            </w:pPr>
            <w:r w:rsidRPr="00A77CA2">
              <w:rPr>
                <w:sz w:val="24"/>
                <w:szCs w:val="24"/>
                <w:lang w:val="ru-RU"/>
              </w:rPr>
              <w:t>Литературный (кодифицированный) язык. Территориальные диалекты. Жаргоны. Просторечие.</w:t>
            </w:r>
          </w:p>
          <w:p w14:paraId="7B69352D" w14:textId="77777777" w:rsidR="00A263D2" w:rsidRPr="00A263D2" w:rsidRDefault="00A263D2" w:rsidP="00A77CA2">
            <w:pPr>
              <w:pStyle w:val="TableParagraph"/>
              <w:tabs>
                <w:tab w:val="left" w:pos="1935"/>
                <w:tab w:val="left" w:pos="2218"/>
                <w:tab w:val="left" w:pos="2449"/>
                <w:tab w:val="left" w:pos="2632"/>
                <w:tab w:val="left" w:pos="3418"/>
              </w:tabs>
              <w:ind w:left="57" w:right="57"/>
              <w:rPr>
                <w:sz w:val="24"/>
                <w:szCs w:val="24"/>
                <w:lang w:val="ru-RU"/>
              </w:rPr>
            </w:pPr>
          </w:p>
        </w:tc>
        <w:tc>
          <w:tcPr>
            <w:tcW w:w="3872" w:type="dxa"/>
            <w:tcBorders>
              <w:top w:val="single" w:sz="4" w:space="0" w:color="auto"/>
              <w:bottom w:val="single" w:sz="4" w:space="0" w:color="auto"/>
            </w:tcBorders>
          </w:tcPr>
          <w:p w14:paraId="3736BC00" w14:textId="675309D7" w:rsidR="00B67826" w:rsidRDefault="00B67826" w:rsidP="00344A01">
            <w:pPr>
              <w:pStyle w:val="TableParagraph"/>
              <w:numPr>
                <w:ilvl w:val="0"/>
                <w:numId w:val="8"/>
              </w:numPr>
              <w:tabs>
                <w:tab w:val="left" w:pos="327"/>
              </w:tabs>
              <w:spacing w:line="275" w:lineRule="exact"/>
              <w:ind w:right="57"/>
              <w:rPr>
                <w:sz w:val="24"/>
                <w:szCs w:val="24"/>
                <w:lang w:val="ru-RU"/>
              </w:rPr>
            </w:pPr>
            <w:r>
              <w:rPr>
                <w:sz w:val="24"/>
                <w:szCs w:val="24"/>
                <w:lang w:val="ru-RU"/>
              </w:rPr>
              <w:t>Чтение актуальной литературы по изучаемой теме.</w:t>
            </w:r>
          </w:p>
          <w:p w14:paraId="021DC077" w14:textId="3F9E4E83" w:rsidR="00A263D2" w:rsidRDefault="001B27D5" w:rsidP="00344A01">
            <w:pPr>
              <w:pStyle w:val="TableParagraph"/>
              <w:numPr>
                <w:ilvl w:val="0"/>
                <w:numId w:val="8"/>
              </w:numPr>
              <w:tabs>
                <w:tab w:val="left" w:pos="327"/>
              </w:tabs>
              <w:spacing w:line="275" w:lineRule="exact"/>
              <w:ind w:right="57"/>
              <w:rPr>
                <w:sz w:val="24"/>
                <w:szCs w:val="24"/>
                <w:lang w:val="ru-RU"/>
              </w:rPr>
            </w:pPr>
            <w:r>
              <w:rPr>
                <w:sz w:val="24"/>
                <w:szCs w:val="24"/>
                <w:lang w:val="ru-RU"/>
              </w:rPr>
              <w:t>Анализ текстов, содержащих диалектизмы, жаргонизмы и элементы просторечия.</w:t>
            </w:r>
          </w:p>
          <w:p w14:paraId="0E29EDF2" w14:textId="3A544185" w:rsidR="001B27D5" w:rsidRPr="00A263D2" w:rsidRDefault="001B27D5" w:rsidP="001B27D5">
            <w:pPr>
              <w:pStyle w:val="TableParagraph"/>
              <w:tabs>
                <w:tab w:val="left" w:pos="327"/>
              </w:tabs>
              <w:spacing w:line="275" w:lineRule="exact"/>
              <w:ind w:left="165" w:right="57"/>
              <w:rPr>
                <w:sz w:val="24"/>
                <w:szCs w:val="24"/>
                <w:lang w:val="ru-RU"/>
              </w:rPr>
            </w:pPr>
          </w:p>
        </w:tc>
      </w:tr>
      <w:tr w:rsidR="00F20791" w:rsidRPr="000B5FF5" w14:paraId="3814AA5D" w14:textId="77777777" w:rsidTr="00F20791">
        <w:trPr>
          <w:trHeight w:val="240"/>
        </w:trPr>
        <w:tc>
          <w:tcPr>
            <w:tcW w:w="2548" w:type="dxa"/>
            <w:tcBorders>
              <w:top w:val="single" w:sz="4" w:space="0" w:color="auto"/>
              <w:bottom w:val="single" w:sz="4" w:space="0" w:color="auto"/>
            </w:tcBorders>
          </w:tcPr>
          <w:p w14:paraId="283B1E48" w14:textId="1B4F81F2" w:rsidR="00F20791" w:rsidRPr="00F20791" w:rsidRDefault="00F20791" w:rsidP="00A77CA2">
            <w:pPr>
              <w:pStyle w:val="TableParagraph"/>
              <w:ind w:left="57" w:right="57"/>
              <w:rPr>
                <w:sz w:val="24"/>
                <w:szCs w:val="24"/>
                <w:lang w:val="ru-RU"/>
              </w:rPr>
            </w:pPr>
            <w:r>
              <w:rPr>
                <w:sz w:val="24"/>
                <w:szCs w:val="24"/>
                <w:lang w:val="ru-RU"/>
              </w:rPr>
              <w:t>ТЕМА 3. Коммуникативные качества речи. Совершенствование навыков грамотного говорения.</w:t>
            </w:r>
          </w:p>
        </w:tc>
        <w:tc>
          <w:tcPr>
            <w:tcW w:w="3640" w:type="dxa"/>
            <w:tcBorders>
              <w:top w:val="single" w:sz="4" w:space="0" w:color="auto"/>
              <w:bottom w:val="single" w:sz="4" w:space="0" w:color="auto"/>
            </w:tcBorders>
          </w:tcPr>
          <w:p w14:paraId="71458AA5" w14:textId="77777777" w:rsidR="00F20791" w:rsidRDefault="00F20791" w:rsidP="00A77CA2">
            <w:pPr>
              <w:pStyle w:val="TableParagraph"/>
              <w:tabs>
                <w:tab w:val="left" w:pos="1935"/>
                <w:tab w:val="left" w:pos="2218"/>
                <w:tab w:val="left" w:pos="2449"/>
                <w:tab w:val="left" w:pos="2632"/>
                <w:tab w:val="left" w:pos="3418"/>
              </w:tabs>
              <w:ind w:left="57" w:right="57"/>
              <w:rPr>
                <w:sz w:val="24"/>
                <w:szCs w:val="24"/>
                <w:lang w:val="ru-RU"/>
              </w:rPr>
            </w:pPr>
            <w:r>
              <w:rPr>
                <w:sz w:val="24"/>
                <w:szCs w:val="24"/>
                <w:lang w:val="ru-RU"/>
              </w:rPr>
              <w:t xml:space="preserve">Лексические, грамматические, стилистические, логические ошибки в речи. </w:t>
            </w:r>
          </w:p>
          <w:p w14:paraId="5C948A25" w14:textId="77777777" w:rsidR="00B90BF1" w:rsidRDefault="00B90BF1" w:rsidP="00A77CA2">
            <w:pPr>
              <w:pStyle w:val="TableParagraph"/>
              <w:tabs>
                <w:tab w:val="left" w:pos="1935"/>
                <w:tab w:val="left" w:pos="2218"/>
                <w:tab w:val="left" w:pos="2449"/>
                <w:tab w:val="left" w:pos="2632"/>
                <w:tab w:val="left" w:pos="3418"/>
              </w:tabs>
              <w:ind w:left="57" w:right="57"/>
              <w:rPr>
                <w:sz w:val="24"/>
                <w:szCs w:val="24"/>
                <w:lang w:val="ru-RU"/>
              </w:rPr>
            </w:pPr>
            <w:r w:rsidRPr="00A77CA2">
              <w:rPr>
                <w:sz w:val="24"/>
                <w:szCs w:val="24"/>
                <w:lang w:val="ru-RU"/>
              </w:rPr>
              <w:t xml:space="preserve">Объективные барьеры коммуникации: неблагоприятная обстановка общения, низкий уровень качества телефонной или интернет-связи. Субъективные барьеры в </w:t>
            </w:r>
            <w:proofErr w:type="gramStart"/>
            <w:r w:rsidRPr="00A77CA2">
              <w:rPr>
                <w:sz w:val="24"/>
                <w:szCs w:val="24"/>
                <w:lang w:val="ru-RU"/>
              </w:rPr>
              <w:t>коммуникации:  семантические</w:t>
            </w:r>
            <w:proofErr w:type="gramEnd"/>
            <w:r w:rsidRPr="00A77CA2">
              <w:rPr>
                <w:sz w:val="24"/>
                <w:szCs w:val="24"/>
                <w:lang w:val="ru-RU"/>
              </w:rPr>
              <w:t xml:space="preserve"> </w:t>
            </w:r>
            <w:r w:rsidRPr="00A77CA2">
              <w:rPr>
                <w:sz w:val="24"/>
                <w:szCs w:val="24"/>
                <w:lang w:val="ru-RU"/>
              </w:rPr>
              <w:lastRenderedPageBreak/>
              <w:t>барьеры, барьеры восприятия, барьеры незнания. Специфические барьеры в бизнес-коммуникации.</w:t>
            </w:r>
          </w:p>
          <w:p w14:paraId="7F057F94" w14:textId="4122EEA3" w:rsidR="00B90BF1" w:rsidRPr="00F20791" w:rsidRDefault="00B90BF1" w:rsidP="00A77CA2">
            <w:pPr>
              <w:pStyle w:val="TableParagraph"/>
              <w:tabs>
                <w:tab w:val="left" w:pos="1935"/>
                <w:tab w:val="left" w:pos="2218"/>
                <w:tab w:val="left" w:pos="2449"/>
                <w:tab w:val="left" w:pos="2632"/>
                <w:tab w:val="left" w:pos="3418"/>
              </w:tabs>
              <w:ind w:left="57" w:right="57"/>
              <w:rPr>
                <w:sz w:val="24"/>
                <w:szCs w:val="24"/>
                <w:lang w:val="ru-RU"/>
              </w:rPr>
            </w:pPr>
            <w:r w:rsidRPr="00A77CA2">
              <w:rPr>
                <w:sz w:val="24"/>
                <w:szCs w:val="24"/>
                <w:lang w:val="ru-RU"/>
              </w:rPr>
              <w:t>Техники активного слушания</w:t>
            </w:r>
            <w:r>
              <w:rPr>
                <w:sz w:val="24"/>
                <w:szCs w:val="24"/>
                <w:lang w:val="ru-RU"/>
              </w:rPr>
              <w:t>: в</w:t>
            </w:r>
            <w:r w:rsidRPr="00A77CA2">
              <w:rPr>
                <w:sz w:val="24"/>
                <w:szCs w:val="24"/>
                <w:lang w:val="ru-RU"/>
              </w:rPr>
              <w:t>нимательное, уважительное, непредвзятое, неизбирательное слушание.</w:t>
            </w:r>
          </w:p>
        </w:tc>
        <w:tc>
          <w:tcPr>
            <w:tcW w:w="3872" w:type="dxa"/>
            <w:tcBorders>
              <w:top w:val="single" w:sz="4" w:space="0" w:color="auto"/>
              <w:bottom w:val="single" w:sz="4" w:space="0" w:color="auto"/>
            </w:tcBorders>
          </w:tcPr>
          <w:p w14:paraId="41CB5FFE" w14:textId="77777777" w:rsidR="001B27D5" w:rsidRDefault="001B27D5" w:rsidP="00344A01">
            <w:pPr>
              <w:pStyle w:val="TableParagraph"/>
              <w:numPr>
                <w:ilvl w:val="0"/>
                <w:numId w:val="9"/>
              </w:numPr>
              <w:tabs>
                <w:tab w:val="left" w:pos="327"/>
              </w:tabs>
              <w:spacing w:line="275" w:lineRule="exact"/>
              <w:ind w:right="57"/>
              <w:rPr>
                <w:sz w:val="24"/>
                <w:szCs w:val="24"/>
                <w:lang w:val="ru-RU"/>
              </w:rPr>
            </w:pPr>
            <w:r>
              <w:rPr>
                <w:sz w:val="24"/>
                <w:szCs w:val="24"/>
                <w:lang w:val="ru-RU"/>
              </w:rPr>
              <w:lastRenderedPageBreak/>
              <w:t>Выполнение заданий в «Практикуме».</w:t>
            </w:r>
          </w:p>
          <w:p w14:paraId="6CEF9E71" w14:textId="434D49E3" w:rsidR="001B27D5" w:rsidRDefault="00B67826" w:rsidP="00344A01">
            <w:pPr>
              <w:pStyle w:val="TableParagraph"/>
              <w:numPr>
                <w:ilvl w:val="0"/>
                <w:numId w:val="9"/>
              </w:numPr>
              <w:tabs>
                <w:tab w:val="left" w:pos="327"/>
              </w:tabs>
              <w:spacing w:line="275" w:lineRule="exact"/>
              <w:ind w:right="57"/>
              <w:rPr>
                <w:sz w:val="24"/>
                <w:szCs w:val="24"/>
                <w:lang w:val="ru-RU"/>
              </w:rPr>
            </w:pPr>
            <w:r>
              <w:rPr>
                <w:sz w:val="24"/>
                <w:szCs w:val="24"/>
                <w:lang w:val="ru-RU"/>
              </w:rPr>
              <w:t>Выполнение тренировочных тестов на определение различных типов ошибок.</w:t>
            </w:r>
          </w:p>
          <w:p w14:paraId="07185585" w14:textId="6862FF14" w:rsidR="00C35215" w:rsidRDefault="00C35215" w:rsidP="00344A01">
            <w:pPr>
              <w:pStyle w:val="TableParagraph"/>
              <w:numPr>
                <w:ilvl w:val="0"/>
                <w:numId w:val="9"/>
              </w:numPr>
              <w:tabs>
                <w:tab w:val="left" w:pos="327"/>
              </w:tabs>
              <w:spacing w:line="275" w:lineRule="exact"/>
              <w:ind w:right="57"/>
              <w:rPr>
                <w:sz w:val="24"/>
                <w:szCs w:val="24"/>
                <w:lang w:val="ru-RU"/>
              </w:rPr>
            </w:pPr>
            <w:r>
              <w:rPr>
                <w:sz w:val="24"/>
                <w:szCs w:val="24"/>
                <w:lang w:val="ru-RU"/>
              </w:rPr>
              <w:t>Подготовка к контрольной работе по исправлению лексических, грамматических, стили</w:t>
            </w:r>
            <w:r>
              <w:rPr>
                <w:sz w:val="24"/>
                <w:szCs w:val="24"/>
                <w:lang w:val="ru-RU"/>
              </w:rPr>
              <w:lastRenderedPageBreak/>
              <w:t>стических и логических ошибок.</w:t>
            </w:r>
          </w:p>
          <w:p w14:paraId="69D5BBC0" w14:textId="77777777" w:rsidR="00B67826" w:rsidRDefault="00B67826" w:rsidP="00344A01">
            <w:pPr>
              <w:pStyle w:val="TableParagraph"/>
              <w:numPr>
                <w:ilvl w:val="0"/>
                <w:numId w:val="9"/>
              </w:numPr>
              <w:tabs>
                <w:tab w:val="left" w:pos="327"/>
              </w:tabs>
              <w:spacing w:line="275" w:lineRule="exact"/>
              <w:ind w:right="57"/>
              <w:rPr>
                <w:sz w:val="24"/>
                <w:szCs w:val="24"/>
                <w:lang w:val="ru-RU"/>
              </w:rPr>
            </w:pPr>
            <w:r>
              <w:rPr>
                <w:sz w:val="24"/>
                <w:szCs w:val="24"/>
                <w:lang w:val="ru-RU"/>
              </w:rPr>
              <w:t>Анализ причин искажения и неточного восприятия информации в различных ситуациях общения.</w:t>
            </w:r>
          </w:p>
          <w:p w14:paraId="10FC3F4A" w14:textId="3148D96E" w:rsidR="00B67826" w:rsidRPr="001B27D5" w:rsidRDefault="00B67826" w:rsidP="00344A01">
            <w:pPr>
              <w:pStyle w:val="TableParagraph"/>
              <w:numPr>
                <w:ilvl w:val="0"/>
                <w:numId w:val="9"/>
              </w:numPr>
              <w:tabs>
                <w:tab w:val="left" w:pos="327"/>
              </w:tabs>
              <w:spacing w:line="275" w:lineRule="exact"/>
              <w:ind w:right="57"/>
              <w:rPr>
                <w:sz w:val="24"/>
                <w:szCs w:val="24"/>
                <w:lang w:val="ru-RU"/>
              </w:rPr>
            </w:pPr>
            <w:r>
              <w:rPr>
                <w:sz w:val="24"/>
                <w:szCs w:val="24"/>
                <w:lang w:val="ru-RU"/>
              </w:rPr>
              <w:t>Подготовка сообщения о подобной ситуации из жизненного опыта студента.</w:t>
            </w:r>
          </w:p>
        </w:tc>
      </w:tr>
      <w:tr w:rsidR="00F20791" w:rsidRPr="000B5FF5" w14:paraId="04AEC508" w14:textId="77777777" w:rsidTr="00F20791">
        <w:trPr>
          <w:trHeight w:val="108"/>
        </w:trPr>
        <w:tc>
          <w:tcPr>
            <w:tcW w:w="2548" w:type="dxa"/>
            <w:tcBorders>
              <w:top w:val="single" w:sz="4" w:space="0" w:color="auto"/>
              <w:bottom w:val="single" w:sz="4" w:space="0" w:color="auto"/>
            </w:tcBorders>
          </w:tcPr>
          <w:p w14:paraId="2B54340D" w14:textId="66E57FBF" w:rsidR="00F20791" w:rsidRPr="00F20791" w:rsidRDefault="00F20791" w:rsidP="00A77CA2">
            <w:pPr>
              <w:pStyle w:val="TableParagraph"/>
              <w:ind w:left="57" w:right="57"/>
              <w:rPr>
                <w:sz w:val="24"/>
                <w:szCs w:val="24"/>
                <w:lang w:val="ru-RU"/>
              </w:rPr>
            </w:pPr>
            <w:r>
              <w:rPr>
                <w:sz w:val="24"/>
                <w:szCs w:val="24"/>
                <w:lang w:val="ru-RU"/>
              </w:rPr>
              <w:lastRenderedPageBreak/>
              <w:t xml:space="preserve">ТЕМА 4. Заимствования и проблема чистоты современного русского языка. </w:t>
            </w:r>
          </w:p>
        </w:tc>
        <w:tc>
          <w:tcPr>
            <w:tcW w:w="3640" w:type="dxa"/>
            <w:tcBorders>
              <w:top w:val="single" w:sz="4" w:space="0" w:color="auto"/>
              <w:bottom w:val="single" w:sz="4" w:space="0" w:color="auto"/>
            </w:tcBorders>
          </w:tcPr>
          <w:p w14:paraId="585D8EEB" w14:textId="36A93DF8" w:rsidR="00F20791" w:rsidRPr="00F20791" w:rsidRDefault="00F212EF" w:rsidP="00A77CA2">
            <w:pPr>
              <w:pStyle w:val="TableParagraph"/>
              <w:tabs>
                <w:tab w:val="left" w:pos="1935"/>
                <w:tab w:val="left" w:pos="2218"/>
                <w:tab w:val="left" w:pos="2449"/>
                <w:tab w:val="left" w:pos="2632"/>
                <w:tab w:val="left" w:pos="3418"/>
              </w:tabs>
              <w:ind w:left="57" w:right="57"/>
              <w:rPr>
                <w:sz w:val="24"/>
                <w:szCs w:val="24"/>
                <w:lang w:val="ru-RU"/>
              </w:rPr>
            </w:pPr>
            <w:r>
              <w:rPr>
                <w:sz w:val="24"/>
                <w:szCs w:val="24"/>
                <w:lang w:val="ru-RU"/>
              </w:rPr>
              <w:t xml:space="preserve">Чистота современного русского языка, понимаемая как отсутствие в ней жаргонизмов, просторечных слов и выражений, </w:t>
            </w:r>
            <w:proofErr w:type="spellStart"/>
            <w:r>
              <w:rPr>
                <w:sz w:val="24"/>
                <w:szCs w:val="24"/>
                <w:lang w:val="ru-RU"/>
              </w:rPr>
              <w:t>асемантических</w:t>
            </w:r>
            <w:proofErr w:type="spellEnd"/>
            <w:r>
              <w:rPr>
                <w:sz w:val="24"/>
                <w:szCs w:val="24"/>
                <w:lang w:val="ru-RU"/>
              </w:rPr>
              <w:t xml:space="preserve"> единиц речи и неоправданных заимствований.</w:t>
            </w:r>
          </w:p>
        </w:tc>
        <w:tc>
          <w:tcPr>
            <w:tcW w:w="3872" w:type="dxa"/>
            <w:tcBorders>
              <w:top w:val="single" w:sz="4" w:space="0" w:color="auto"/>
              <w:bottom w:val="single" w:sz="4" w:space="0" w:color="auto"/>
            </w:tcBorders>
          </w:tcPr>
          <w:p w14:paraId="1B949F05" w14:textId="77777777" w:rsidR="00F20791" w:rsidRDefault="00B67826" w:rsidP="00344A01">
            <w:pPr>
              <w:pStyle w:val="TableParagraph"/>
              <w:numPr>
                <w:ilvl w:val="0"/>
                <w:numId w:val="11"/>
              </w:numPr>
              <w:tabs>
                <w:tab w:val="left" w:pos="327"/>
              </w:tabs>
              <w:spacing w:line="275" w:lineRule="exact"/>
              <w:ind w:right="57"/>
              <w:rPr>
                <w:sz w:val="24"/>
                <w:szCs w:val="24"/>
                <w:lang w:val="ru-RU"/>
              </w:rPr>
            </w:pPr>
            <w:r>
              <w:rPr>
                <w:sz w:val="24"/>
                <w:szCs w:val="24"/>
                <w:lang w:val="ru-RU"/>
              </w:rPr>
              <w:t>Выполнение заданий на определение возможности замены заимствованной лексики русскими эквивалентами.</w:t>
            </w:r>
          </w:p>
          <w:p w14:paraId="100A364D" w14:textId="66AD6014" w:rsidR="00B67826" w:rsidRDefault="007E1387" w:rsidP="00344A01">
            <w:pPr>
              <w:pStyle w:val="TableParagraph"/>
              <w:numPr>
                <w:ilvl w:val="0"/>
                <w:numId w:val="11"/>
              </w:numPr>
              <w:tabs>
                <w:tab w:val="left" w:pos="327"/>
              </w:tabs>
              <w:spacing w:line="275" w:lineRule="exact"/>
              <w:ind w:right="57"/>
              <w:rPr>
                <w:sz w:val="24"/>
                <w:szCs w:val="24"/>
                <w:lang w:val="ru-RU"/>
              </w:rPr>
            </w:pPr>
            <w:r>
              <w:rPr>
                <w:sz w:val="24"/>
                <w:szCs w:val="24"/>
                <w:lang w:val="ru-RU"/>
              </w:rPr>
              <w:t>Подготовка кратких сообщений о примерах</w:t>
            </w:r>
            <w:r w:rsidR="00B67826">
              <w:rPr>
                <w:sz w:val="24"/>
                <w:szCs w:val="24"/>
                <w:lang w:val="ru-RU"/>
              </w:rPr>
              <w:t xml:space="preserve"> «</w:t>
            </w:r>
            <w:proofErr w:type="spellStart"/>
            <w:r w:rsidR="00B67826">
              <w:rPr>
                <w:sz w:val="24"/>
                <w:szCs w:val="24"/>
                <w:lang w:val="ru-RU"/>
              </w:rPr>
              <w:t>квазисинонимии</w:t>
            </w:r>
            <w:proofErr w:type="spellEnd"/>
            <w:r w:rsidR="00B67826">
              <w:rPr>
                <w:sz w:val="24"/>
                <w:szCs w:val="24"/>
                <w:lang w:val="ru-RU"/>
              </w:rPr>
              <w:t>» русской и заимствованной лексики разных эпох.</w:t>
            </w:r>
          </w:p>
          <w:p w14:paraId="62CCEA87" w14:textId="317AF85A" w:rsidR="00B67826" w:rsidRDefault="007E1387" w:rsidP="00344A01">
            <w:pPr>
              <w:pStyle w:val="TableParagraph"/>
              <w:numPr>
                <w:ilvl w:val="0"/>
                <w:numId w:val="11"/>
              </w:numPr>
              <w:tabs>
                <w:tab w:val="left" w:pos="327"/>
              </w:tabs>
              <w:spacing w:line="275" w:lineRule="exact"/>
              <w:ind w:right="57"/>
              <w:rPr>
                <w:sz w:val="24"/>
                <w:szCs w:val="24"/>
                <w:lang w:val="ru-RU"/>
              </w:rPr>
            </w:pPr>
            <w:r>
              <w:rPr>
                <w:sz w:val="24"/>
                <w:szCs w:val="24"/>
                <w:lang w:val="ru-RU"/>
              </w:rPr>
              <w:t>Выполнение письменных заданий на исправление лексических ошибок, связанных с плеоназмом.</w:t>
            </w:r>
          </w:p>
          <w:p w14:paraId="1840B00E" w14:textId="07C9C666" w:rsidR="007E1387" w:rsidRPr="00F20791" w:rsidRDefault="007E1387" w:rsidP="007E1387">
            <w:pPr>
              <w:pStyle w:val="TableParagraph"/>
              <w:tabs>
                <w:tab w:val="left" w:pos="327"/>
              </w:tabs>
              <w:spacing w:line="275" w:lineRule="exact"/>
              <w:ind w:left="465" w:right="57"/>
              <w:rPr>
                <w:sz w:val="24"/>
                <w:szCs w:val="24"/>
                <w:lang w:val="ru-RU"/>
              </w:rPr>
            </w:pPr>
          </w:p>
        </w:tc>
      </w:tr>
      <w:tr w:rsidR="00F20791" w:rsidRPr="000B5FF5" w14:paraId="22616988" w14:textId="77777777" w:rsidTr="00F20791">
        <w:trPr>
          <w:trHeight w:val="108"/>
        </w:trPr>
        <w:tc>
          <w:tcPr>
            <w:tcW w:w="2548" w:type="dxa"/>
            <w:tcBorders>
              <w:top w:val="single" w:sz="4" w:space="0" w:color="auto"/>
              <w:bottom w:val="single" w:sz="4" w:space="0" w:color="auto"/>
            </w:tcBorders>
          </w:tcPr>
          <w:p w14:paraId="07D940F6" w14:textId="78AD9CD3" w:rsidR="00F20791" w:rsidRPr="00F20791" w:rsidRDefault="00F20791" w:rsidP="00A77CA2">
            <w:pPr>
              <w:pStyle w:val="TableParagraph"/>
              <w:ind w:left="57" w:right="57"/>
              <w:rPr>
                <w:sz w:val="24"/>
                <w:szCs w:val="24"/>
                <w:lang w:val="ru-RU"/>
              </w:rPr>
            </w:pPr>
            <w:r>
              <w:rPr>
                <w:sz w:val="24"/>
                <w:szCs w:val="24"/>
                <w:lang w:val="ru-RU"/>
              </w:rPr>
              <w:t>ТЕМА 5. Орфоэпия как часть речевой культуры человека.</w:t>
            </w:r>
          </w:p>
        </w:tc>
        <w:tc>
          <w:tcPr>
            <w:tcW w:w="3640" w:type="dxa"/>
            <w:tcBorders>
              <w:top w:val="single" w:sz="4" w:space="0" w:color="auto"/>
              <w:bottom w:val="single" w:sz="4" w:space="0" w:color="auto"/>
            </w:tcBorders>
          </w:tcPr>
          <w:p w14:paraId="69F29AF9" w14:textId="1B30339A" w:rsidR="007E1387" w:rsidRDefault="007E1387" w:rsidP="00A77CA2">
            <w:pPr>
              <w:pStyle w:val="TableParagraph"/>
              <w:tabs>
                <w:tab w:val="left" w:pos="1935"/>
                <w:tab w:val="left" w:pos="2218"/>
                <w:tab w:val="left" w:pos="2449"/>
                <w:tab w:val="left" w:pos="2632"/>
                <w:tab w:val="left" w:pos="3418"/>
              </w:tabs>
              <w:ind w:left="57" w:right="57"/>
              <w:rPr>
                <w:sz w:val="24"/>
                <w:szCs w:val="24"/>
                <w:lang w:val="ru-RU"/>
              </w:rPr>
            </w:pPr>
            <w:r>
              <w:rPr>
                <w:sz w:val="24"/>
                <w:szCs w:val="24"/>
                <w:lang w:val="ru-RU"/>
              </w:rPr>
              <w:t>Различение строгого и разговорного стиля произношения.</w:t>
            </w:r>
          </w:p>
          <w:p w14:paraId="349DCEBF" w14:textId="4F4D779D" w:rsidR="00F20791" w:rsidRPr="00F20791" w:rsidRDefault="007E1387" w:rsidP="00A77CA2">
            <w:pPr>
              <w:pStyle w:val="TableParagraph"/>
              <w:tabs>
                <w:tab w:val="left" w:pos="1935"/>
                <w:tab w:val="left" w:pos="2218"/>
                <w:tab w:val="left" w:pos="2449"/>
                <w:tab w:val="left" w:pos="2632"/>
                <w:tab w:val="left" w:pos="3418"/>
              </w:tabs>
              <w:ind w:left="57" w:right="57"/>
              <w:rPr>
                <w:sz w:val="24"/>
                <w:szCs w:val="24"/>
                <w:lang w:val="ru-RU"/>
              </w:rPr>
            </w:pPr>
            <w:r>
              <w:rPr>
                <w:sz w:val="24"/>
                <w:szCs w:val="24"/>
                <w:lang w:val="ru-RU"/>
              </w:rPr>
              <w:t xml:space="preserve">Ударение: нефиксированное и подвижное. Мягкие и твёрдые согласные перед буквой Е. Произношение Е/Ё. Вставка ненужных согласных в слова. «Остатки» старомосковского произношения в современной литературной речи. Изменения в произношении различных поколений носителей русского языка. </w:t>
            </w:r>
          </w:p>
        </w:tc>
        <w:tc>
          <w:tcPr>
            <w:tcW w:w="3872" w:type="dxa"/>
            <w:tcBorders>
              <w:top w:val="single" w:sz="4" w:space="0" w:color="auto"/>
              <w:bottom w:val="single" w:sz="4" w:space="0" w:color="auto"/>
            </w:tcBorders>
          </w:tcPr>
          <w:p w14:paraId="16AF3BA2" w14:textId="59F9E1A1" w:rsidR="00F20791" w:rsidRDefault="00B67826" w:rsidP="00344A01">
            <w:pPr>
              <w:pStyle w:val="TableParagraph"/>
              <w:numPr>
                <w:ilvl w:val="0"/>
                <w:numId w:val="10"/>
              </w:numPr>
              <w:tabs>
                <w:tab w:val="left" w:pos="327"/>
              </w:tabs>
              <w:spacing w:line="275" w:lineRule="exact"/>
              <w:ind w:right="57"/>
              <w:rPr>
                <w:sz w:val="24"/>
                <w:szCs w:val="24"/>
                <w:lang w:val="ru-RU"/>
              </w:rPr>
            </w:pPr>
            <w:r>
              <w:rPr>
                <w:sz w:val="24"/>
                <w:szCs w:val="24"/>
                <w:lang w:val="ru-RU"/>
              </w:rPr>
              <w:t xml:space="preserve">Выполнение заданий </w:t>
            </w:r>
            <w:r w:rsidR="00F212EF">
              <w:rPr>
                <w:sz w:val="24"/>
                <w:szCs w:val="24"/>
                <w:lang w:val="ru-RU"/>
              </w:rPr>
              <w:t>в</w:t>
            </w:r>
            <w:r>
              <w:rPr>
                <w:sz w:val="24"/>
                <w:szCs w:val="24"/>
                <w:lang w:val="ru-RU"/>
              </w:rPr>
              <w:t xml:space="preserve"> «Практикум</w:t>
            </w:r>
            <w:r w:rsidR="00F212EF">
              <w:rPr>
                <w:sz w:val="24"/>
                <w:szCs w:val="24"/>
                <w:lang w:val="ru-RU"/>
              </w:rPr>
              <w:t>е</w:t>
            </w:r>
            <w:r>
              <w:rPr>
                <w:sz w:val="24"/>
                <w:szCs w:val="24"/>
                <w:lang w:val="ru-RU"/>
              </w:rPr>
              <w:t>».</w:t>
            </w:r>
          </w:p>
          <w:p w14:paraId="0B8E90F9" w14:textId="77777777" w:rsidR="00B67826" w:rsidRDefault="00B67826" w:rsidP="00344A01">
            <w:pPr>
              <w:pStyle w:val="TableParagraph"/>
              <w:numPr>
                <w:ilvl w:val="0"/>
                <w:numId w:val="10"/>
              </w:numPr>
              <w:tabs>
                <w:tab w:val="left" w:pos="327"/>
              </w:tabs>
              <w:spacing w:line="275" w:lineRule="exact"/>
              <w:ind w:right="57"/>
              <w:rPr>
                <w:sz w:val="24"/>
                <w:szCs w:val="24"/>
                <w:lang w:val="ru-RU"/>
              </w:rPr>
            </w:pPr>
            <w:r>
              <w:rPr>
                <w:sz w:val="24"/>
                <w:szCs w:val="24"/>
                <w:lang w:val="ru-RU"/>
              </w:rPr>
              <w:t>Выполнение тестов.</w:t>
            </w:r>
          </w:p>
          <w:p w14:paraId="497D6BF6" w14:textId="77777777" w:rsidR="00B67826" w:rsidRDefault="00B67826" w:rsidP="00344A01">
            <w:pPr>
              <w:pStyle w:val="TableParagraph"/>
              <w:numPr>
                <w:ilvl w:val="0"/>
                <w:numId w:val="10"/>
              </w:numPr>
              <w:tabs>
                <w:tab w:val="left" w:pos="327"/>
              </w:tabs>
              <w:spacing w:line="275" w:lineRule="exact"/>
              <w:ind w:right="57"/>
              <w:rPr>
                <w:sz w:val="24"/>
                <w:szCs w:val="24"/>
                <w:lang w:val="ru-RU"/>
              </w:rPr>
            </w:pPr>
            <w:r>
              <w:rPr>
                <w:sz w:val="24"/>
                <w:szCs w:val="24"/>
                <w:lang w:val="ru-RU"/>
              </w:rPr>
              <w:t>Анализ звучащей речи в СМИ.</w:t>
            </w:r>
          </w:p>
          <w:p w14:paraId="251143C4" w14:textId="71541F9A" w:rsidR="00C35215" w:rsidRPr="00F20791" w:rsidRDefault="00C35215" w:rsidP="00344A01">
            <w:pPr>
              <w:pStyle w:val="TableParagraph"/>
              <w:numPr>
                <w:ilvl w:val="0"/>
                <w:numId w:val="10"/>
              </w:numPr>
              <w:tabs>
                <w:tab w:val="left" w:pos="327"/>
              </w:tabs>
              <w:spacing w:line="275" w:lineRule="exact"/>
              <w:ind w:right="57"/>
              <w:rPr>
                <w:sz w:val="24"/>
                <w:szCs w:val="24"/>
                <w:lang w:val="ru-RU"/>
              </w:rPr>
            </w:pPr>
            <w:r>
              <w:rPr>
                <w:sz w:val="24"/>
                <w:szCs w:val="24"/>
                <w:lang w:val="ru-RU"/>
              </w:rPr>
              <w:t>Подготовка к контрольному опросу по орфоэпическим нормам.</w:t>
            </w:r>
          </w:p>
        </w:tc>
      </w:tr>
      <w:tr w:rsidR="00F20791" w:rsidRPr="000B5FF5" w14:paraId="5A6B30D5" w14:textId="77777777" w:rsidTr="00F20791">
        <w:trPr>
          <w:trHeight w:val="84"/>
        </w:trPr>
        <w:tc>
          <w:tcPr>
            <w:tcW w:w="2548" w:type="dxa"/>
            <w:tcBorders>
              <w:top w:val="single" w:sz="4" w:space="0" w:color="auto"/>
              <w:bottom w:val="single" w:sz="4" w:space="0" w:color="auto"/>
            </w:tcBorders>
          </w:tcPr>
          <w:p w14:paraId="32DEE904" w14:textId="2D3AE49F" w:rsidR="00F20791" w:rsidRPr="00F20791" w:rsidRDefault="00F20791" w:rsidP="00A77CA2">
            <w:pPr>
              <w:pStyle w:val="TableParagraph"/>
              <w:ind w:left="57" w:right="57"/>
              <w:rPr>
                <w:sz w:val="24"/>
                <w:szCs w:val="24"/>
                <w:lang w:val="ru-RU"/>
              </w:rPr>
            </w:pPr>
            <w:r>
              <w:rPr>
                <w:sz w:val="24"/>
                <w:szCs w:val="24"/>
                <w:lang w:val="ru-RU"/>
              </w:rPr>
              <w:t>ТЕМА 6. Совершенствование навыков грамотного письма.</w:t>
            </w:r>
          </w:p>
        </w:tc>
        <w:tc>
          <w:tcPr>
            <w:tcW w:w="3640" w:type="dxa"/>
            <w:tcBorders>
              <w:top w:val="single" w:sz="4" w:space="0" w:color="auto"/>
              <w:bottom w:val="single" w:sz="4" w:space="0" w:color="auto"/>
            </w:tcBorders>
          </w:tcPr>
          <w:p w14:paraId="2C9E0D47" w14:textId="172847EE" w:rsidR="00F20791" w:rsidRPr="00F20791" w:rsidRDefault="00F212EF" w:rsidP="00A77CA2">
            <w:pPr>
              <w:pStyle w:val="TableParagraph"/>
              <w:tabs>
                <w:tab w:val="left" w:pos="1935"/>
                <w:tab w:val="left" w:pos="2218"/>
                <w:tab w:val="left" w:pos="2449"/>
                <w:tab w:val="left" w:pos="2632"/>
                <w:tab w:val="left" w:pos="3418"/>
              </w:tabs>
              <w:ind w:left="57" w:right="57"/>
              <w:rPr>
                <w:sz w:val="24"/>
                <w:szCs w:val="24"/>
                <w:lang w:val="ru-RU"/>
              </w:rPr>
            </w:pPr>
            <w:r>
              <w:rPr>
                <w:sz w:val="24"/>
                <w:szCs w:val="24"/>
                <w:lang w:val="ru-RU"/>
              </w:rPr>
              <w:t>Трудности русской орфографии и пунктуации. Логика построения текста. Стилистическая адекватность текста.</w:t>
            </w:r>
          </w:p>
        </w:tc>
        <w:tc>
          <w:tcPr>
            <w:tcW w:w="3872" w:type="dxa"/>
            <w:tcBorders>
              <w:top w:val="single" w:sz="4" w:space="0" w:color="auto"/>
              <w:bottom w:val="single" w:sz="4" w:space="0" w:color="auto"/>
            </w:tcBorders>
          </w:tcPr>
          <w:p w14:paraId="6525DE3A" w14:textId="77777777" w:rsidR="00F20791" w:rsidRDefault="00F212EF" w:rsidP="00344A01">
            <w:pPr>
              <w:pStyle w:val="TableParagraph"/>
              <w:numPr>
                <w:ilvl w:val="0"/>
                <w:numId w:val="13"/>
              </w:numPr>
              <w:tabs>
                <w:tab w:val="left" w:pos="327"/>
              </w:tabs>
              <w:spacing w:line="275" w:lineRule="exact"/>
              <w:ind w:right="57"/>
              <w:rPr>
                <w:sz w:val="24"/>
                <w:szCs w:val="24"/>
                <w:lang w:val="ru-RU"/>
              </w:rPr>
            </w:pPr>
            <w:r>
              <w:rPr>
                <w:sz w:val="24"/>
                <w:szCs w:val="24"/>
                <w:lang w:val="ru-RU"/>
              </w:rPr>
              <w:t>Выполнение заданий в «Практикуме».</w:t>
            </w:r>
          </w:p>
          <w:p w14:paraId="0ED43A45" w14:textId="3E386D46" w:rsidR="00F212EF" w:rsidRDefault="00F212EF" w:rsidP="00344A01">
            <w:pPr>
              <w:pStyle w:val="TableParagraph"/>
              <w:numPr>
                <w:ilvl w:val="0"/>
                <w:numId w:val="13"/>
              </w:numPr>
              <w:tabs>
                <w:tab w:val="left" w:pos="327"/>
              </w:tabs>
              <w:spacing w:line="275" w:lineRule="exact"/>
              <w:ind w:right="57"/>
              <w:rPr>
                <w:sz w:val="24"/>
                <w:szCs w:val="24"/>
                <w:lang w:val="ru-RU"/>
              </w:rPr>
            </w:pPr>
            <w:r>
              <w:rPr>
                <w:sz w:val="24"/>
                <w:szCs w:val="24"/>
                <w:lang w:val="ru-RU"/>
              </w:rPr>
              <w:t xml:space="preserve">Выполнение </w:t>
            </w:r>
            <w:r w:rsidR="00C35215">
              <w:rPr>
                <w:sz w:val="24"/>
                <w:szCs w:val="24"/>
                <w:lang w:val="ru-RU"/>
              </w:rPr>
              <w:t xml:space="preserve">тренировочных </w:t>
            </w:r>
            <w:r>
              <w:rPr>
                <w:sz w:val="24"/>
                <w:szCs w:val="24"/>
                <w:lang w:val="ru-RU"/>
              </w:rPr>
              <w:t>тестов.</w:t>
            </w:r>
          </w:p>
          <w:p w14:paraId="467039EE" w14:textId="2D1E31F4" w:rsidR="00F212EF" w:rsidRPr="00F20791" w:rsidRDefault="00C35215" w:rsidP="00344A01">
            <w:pPr>
              <w:pStyle w:val="TableParagraph"/>
              <w:numPr>
                <w:ilvl w:val="0"/>
                <w:numId w:val="13"/>
              </w:numPr>
              <w:tabs>
                <w:tab w:val="left" w:pos="327"/>
              </w:tabs>
              <w:spacing w:line="275" w:lineRule="exact"/>
              <w:ind w:right="57"/>
              <w:rPr>
                <w:sz w:val="24"/>
                <w:szCs w:val="24"/>
                <w:lang w:val="ru-RU"/>
              </w:rPr>
            </w:pPr>
            <w:r>
              <w:rPr>
                <w:sz w:val="24"/>
                <w:szCs w:val="24"/>
                <w:lang w:val="ru-RU"/>
              </w:rPr>
              <w:t>Подготовка к контрольной работе.</w:t>
            </w:r>
          </w:p>
        </w:tc>
      </w:tr>
      <w:tr w:rsidR="00F20791" w:rsidRPr="000B5FF5" w14:paraId="34FF4F6A" w14:textId="77777777" w:rsidTr="00F20791">
        <w:trPr>
          <w:trHeight w:val="84"/>
        </w:trPr>
        <w:tc>
          <w:tcPr>
            <w:tcW w:w="2548" w:type="dxa"/>
            <w:tcBorders>
              <w:top w:val="single" w:sz="4" w:space="0" w:color="auto"/>
              <w:bottom w:val="single" w:sz="4" w:space="0" w:color="auto"/>
            </w:tcBorders>
          </w:tcPr>
          <w:p w14:paraId="310D00DE" w14:textId="56C737D4" w:rsidR="00F20791" w:rsidRPr="00F20791" w:rsidRDefault="00F20791" w:rsidP="00A77CA2">
            <w:pPr>
              <w:pStyle w:val="TableParagraph"/>
              <w:ind w:left="57" w:right="57"/>
              <w:rPr>
                <w:sz w:val="24"/>
                <w:szCs w:val="24"/>
                <w:lang w:val="ru-RU"/>
              </w:rPr>
            </w:pPr>
            <w:r>
              <w:rPr>
                <w:sz w:val="24"/>
                <w:szCs w:val="24"/>
                <w:lang w:val="ru-RU"/>
              </w:rPr>
              <w:t>ТЕМА 7. Функциональные стили современного русского языка.</w:t>
            </w:r>
          </w:p>
        </w:tc>
        <w:tc>
          <w:tcPr>
            <w:tcW w:w="3640" w:type="dxa"/>
            <w:tcBorders>
              <w:top w:val="single" w:sz="4" w:space="0" w:color="auto"/>
              <w:bottom w:val="single" w:sz="4" w:space="0" w:color="auto"/>
            </w:tcBorders>
          </w:tcPr>
          <w:p w14:paraId="5AE704DC" w14:textId="18569F4B" w:rsidR="00F20791" w:rsidRPr="00F20791" w:rsidRDefault="00C35215" w:rsidP="00A77CA2">
            <w:pPr>
              <w:pStyle w:val="TableParagraph"/>
              <w:tabs>
                <w:tab w:val="left" w:pos="1935"/>
                <w:tab w:val="left" w:pos="2218"/>
                <w:tab w:val="left" w:pos="2449"/>
                <w:tab w:val="left" w:pos="2632"/>
                <w:tab w:val="left" w:pos="3418"/>
              </w:tabs>
              <w:ind w:left="57" w:right="57"/>
              <w:rPr>
                <w:sz w:val="24"/>
                <w:szCs w:val="24"/>
                <w:lang w:val="ru-RU"/>
              </w:rPr>
            </w:pPr>
            <w:r>
              <w:rPr>
                <w:sz w:val="24"/>
                <w:szCs w:val="24"/>
                <w:lang w:val="ru-RU"/>
              </w:rPr>
              <w:t xml:space="preserve">Понятие «функциональный стиль». Языковые особенности основных функциональных стилей русского языка. </w:t>
            </w:r>
          </w:p>
        </w:tc>
        <w:tc>
          <w:tcPr>
            <w:tcW w:w="3872" w:type="dxa"/>
            <w:tcBorders>
              <w:top w:val="single" w:sz="4" w:space="0" w:color="auto"/>
              <w:bottom w:val="single" w:sz="4" w:space="0" w:color="auto"/>
            </w:tcBorders>
          </w:tcPr>
          <w:p w14:paraId="3B898711" w14:textId="1BBA15B4" w:rsidR="00F20791" w:rsidRDefault="00C35215" w:rsidP="00344A01">
            <w:pPr>
              <w:pStyle w:val="TableParagraph"/>
              <w:numPr>
                <w:ilvl w:val="0"/>
                <w:numId w:val="14"/>
              </w:numPr>
              <w:tabs>
                <w:tab w:val="left" w:pos="327"/>
              </w:tabs>
              <w:spacing w:line="275" w:lineRule="exact"/>
              <w:ind w:right="57"/>
              <w:rPr>
                <w:sz w:val="24"/>
                <w:szCs w:val="24"/>
                <w:lang w:val="ru-RU"/>
              </w:rPr>
            </w:pPr>
            <w:r>
              <w:rPr>
                <w:sz w:val="24"/>
                <w:szCs w:val="24"/>
                <w:lang w:val="ru-RU"/>
              </w:rPr>
              <w:t xml:space="preserve">Подготовка </w:t>
            </w:r>
            <w:r w:rsidR="00453D19">
              <w:rPr>
                <w:sz w:val="24"/>
                <w:szCs w:val="24"/>
                <w:lang w:val="ru-RU"/>
              </w:rPr>
              <w:t xml:space="preserve">к </w:t>
            </w:r>
            <w:r>
              <w:rPr>
                <w:sz w:val="24"/>
                <w:szCs w:val="24"/>
                <w:lang w:val="ru-RU"/>
              </w:rPr>
              <w:t xml:space="preserve">обсуждению актуальных особенностей </w:t>
            </w:r>
            <w:r w:rsidR="00453D19">
              <w:rPr>
                <w:sz w:val="24"/>
                <w:szCs w:val="24"/>
                <w:lang w:val="ru-RU"/>
              </w:rPr>
              <w:t xml:space="preserve">современного </w:t>
            </w:r>
            <w:r>
              <w:rPr>
                <w:sz w:val="24"/>
                <w:szCs w:val="24"/>
                <w:lang w:val="ru-RU"/>
              </w:rPr>
              <w:t>разговорного стиля речи.</w:t>
            </w:r>
          </w:p>
          <w:p w14:paraId="6BB25F4F" w14:textId="75D700CB" w:rsidR="00C35215" w:rsidRPr="00F20791" w:rsidRDefault="00C35215" w:rsidP="00344A01">
            <w:pPr>
              <w:pStyle w:val="TableParagraph"/>
              <w:numPr>
                <w:ilvl w:val="0"/>
                <w:numId w:val="14"/>
              </w:numPr>
              <w:tabs>
                <w:tab w:val="left" w:pos="327"/>
              </w:tabs>
              <w:spacing w:line="275" w:lineRule="exact"/>
              <w:ind w:right="57"/>
              <w:rPr>
                <w:sz w:val="24"/>
                <w:szCs w:val="24"/>
                <w:lang w:val="ru-RU"/>
              </w:rPr>
            </w:pPr>
            <w:r>
              <w:rPr>
                <w:sz w:val="24"/>
                <w:szCs w:val="24"/>
                <w:lang w:val="ru-RU"/>
              </w:rPr>
              <w:t>Работа над элементами публицистического стиля речи в собственном подготовленном выступлении.</w:t>
            </w:r>
          </w:p>
        </w:tc>
      </w:tr>
      <w:tr w:rsidR="00F20791" w:rsidRPr="000B5FF5" w14:paraId="60A30546" w14:textId="77777777" w:rsidTr="00F20791">
        <w:trPr>
          <w:trHeight w:val="132"/>
        </w:trPr>
        <w:tc>
          <w:tcPr>
            <w:tcW w:w="2548" w:type="dxa"/>
            <w:tcBorders>
              <w:top w:val="single" w:sz="4" w:space="0" w:color="auto"/>
              <w:bottom w:val="single" w:sz="4" w:space="0" w:color="auto"/>
            </w:tcBorders>
          </w:tcPr>
          <w:p w14:paraId="5DAF2DD4" w14:textId="793C792E" w:rsidR="00F20791" w:rsidRPr="00F20791" w:rsidRDefault="00F20791" w:rsidP="00A77CA2">
            <w:pPr>
              <w:pStyle w:val="TableParagraph"/>
              <w:ind w:left="57" w:right="57"/>
              <w:rPr>
                <w:sz w:val="24"/>
                <w:szCs w:val="24"/>
                <w:lang w:val="ru-RU"/>
              </w:rPr>
            </w:pPr>
            <w:r>
              <w:rPr>
                <w:sz w:val="24"/>
                <w:szCs w:val="24"/>
                <w:lang w:val="ru-RU"/>
              </w:rPr>
              <w:t xml:space="preserve">ТЕМА 8. </w:t>
            </w:r>
            <w:r w:rsidR="00B90BF1">
              <w:rPr>
                <w:sz w:val="24"/>
                <w:szCs w:val="24"/>
                <w:lang w:val="ru-RU"/>
              </w:rPr>
              <w:t>Научный стиль речи.</w:t>
            </w:r>
            <w:r>
              <w:rPr>
                <w:sz w:val="24"/>
                <w:szCs w:val="24"/>
                <w:lang w:val="ru-RU"/>
              </w:rPr>
              <w:t xml:space="preserve"> </w:t>
            </w:r>
          </w:p>
        </w:tc>
        <w:tc>
          <w:tcPr>
            <w:tcW w:w="3640" w:type="dxa"/>
            <w:tcBorders>
              <w:top w:val="single" w:sz="4" w:space="0" w:color="auto"/>
              <w:bottom w:val="single" w:sz="4" w:space="0" w:color="auto"/>
            </w:tcBorders>
          </w:tcPr>
          <w:p w14:paraId="247E1454" w14:textId="1A01FDBC" w:rsidR="00F20791" w:rsidRPr="00F20791" w:rsidRDefault="00C35215" w:rsidP="00A77CA2">
            <w:pPr>
              <w:pStyle w:val="TableParagraph"/>
              <w:tabs>
                <w:tab w:val="left" w:pos="1935"/>
                <w:tab w:val="left" w:pos="2218"/>
                <w:tab w:val="left" w:pos="2449"/>
                <w:tab w:val="left" w:pos="2632"/>
                <w:tab w:val="left" w:pos="3418"/>
              </w:tabs>
              <w:ind w:left="57" w:right="57"/>
              <w:rPr>
                <w:sz w:val="24"/>
                <w:szCs w:val="24"/>
                <w:lang w:val="ru-RU"/>
              </w:rPr>
            </w:pPr>
            <w:r>
              <w:rPr>
                <w:sz w:val="24"/>
                <w:szCs w:val="24"/>
                <w:lang w:val="ru-RU"/>
              </w:rPr>
              <w:t xml:space="preserve">Языковые особенности научного стиля речи. Академическое письмо в современном мировом </w:t>
            </w:r>
            <w:r>
              <w:rPr>
                <w:sz w:val="24"/>
                <w:szCs w:val="24"/>
                <w:lang w:val="ru-RU"/>
              </w:rPr>
              <w:lastRenderedPageBreak/>
              <w:t>научном сообществе.</w:t>
            </w:r>
          </w:p>
        </w:tc>
        <w:tc>
          <w:tcPr>
            <w:tcW w:w="3872" w:type="dxa"/>
            <w:tcBorders>
              <w:top w:val="single" w:sz="4" w:space="0" w:color="auto"/>
              <w:bottom w:val="single" w:sz="4" w:space="0" w:color="auto"/>
            </w:tcBorders>
          </w:tcPr>
          <w:p w14:paraId="1ACA9DD8" w14:textId="24DB2085" w:rsidR="00600511" w:rsidRDefault="00600511" w:rsidP="00344A01">
            <w:pPr>
              <w:pStyle w:val="TableParagraph"/>
              <w:numPr>
                <w:ilvl w:val="0"/>
                <w:numId w:val="15"/>
              </w:numPr>
              <w:tabs>
                <w:tab w:val="left" w:pos="327"/>
              </w:tabs>
              <w:spacing w:line="275" w:lineRule="exact"/>
              <w:ind w:right="57"/>
              <w:rPr>
                <w:sz w:val="24"/>
                <w:szCs w:val="24"/>
                <w:lang w:val="ru-RU"/>
              </w:rPr>
            </w:pPr>
            <w:r>
              <w:rPr>
                <w:sz w:val="24"/>
                <w:szCs w:val="24"/>
                <w:lang w:val="ru-RU"/>
              </w:rPr>
              <w:lastRenderedPageBreak/>
              <w:t xml:space="preserve">Анализ языковых и структурных особенностей научной статьи из журналов (ВАК, </w:t>
            </w:r>
            <w:r>
              <w:rPr>
                <w:sz w:val="24"/>
                <w:szCs w:val="24"/>
              </w:rPr>
              <w:t>Scopus</w:t>
            </w:r>
            <w:r>
              <w:rPr>
                <w:sz w:val="24"/>
                <w:szCs w:val="24"/>
                <w:lang w:val="ru-RU"/>
              </w:rPr>
              <w:t>,</w:t>
            </w:r>
            <w:r w:rsidRPr="00600511">
              <w:rPr>
                <w:sz w:val="24"/>
                <w:szCs w:val="24"/>
                <w:lang w:val="ru-RU"/>
              </w:rPr>
              <w:t xml:space="preserve"> </w:t>
            </w:r>
            <w:r>
              <w:rPr>
                <w:sz w:val="24"/>
                <w:szCs w:val="24"/>
              </w:rPr>
              <w:t>Web</w:t>
            </w:r>
            <w:r w:rsidRPr="00600511">
              <w:rPr>
                <w:sz w:val="24"/>
                <w:szCs w:val="24"/>
                <w:lang w:val="ru-RU"/>
              </w:rPr>
              <w:t xml:space="preserve"> </w:t>
            </w:r>
            <w:r>
              <w:rPr>
                <w:sz w:val="24"/>
                <w:szCs w:val="24"/>
              </w:rPr>
              <w:t>of</w:t>
            </w:r>
            <w:r w:rsidRPr="00600511">
              <w:rPr>
                <w:sz w:val="24"/>
                <w:szCs w:val="24"/>
                <w:lang w:val="ru-RU"/>
              </w:rPr>
              <w:t xml:space="preserve"> </w:t>
            </w:r>
            <w:r>
              <w:rPr>
                <w:sz w:val="24"/>
                <w:szCs w:val="24"/>
              </w:rPr>
              <w:lastRenderedPageBreak/>
              <w:t>science</w:t>
            </w:r>
            <w:r>
              <w:rPr>
                <w:sz w:val="24"/>
                <w:szCs w:val="24"/>
                <w:lang w:val="ru-RU"/>
              </w:rPr>
              <w:t>).</w:t>
            </w:r>
          </w:p>
          <w:p w14:paraId="13DEAD17" w14:textId="77777777" w:rsidR="00F20791" w:rsidRPr="00F20791" w:rsidRDefault="00F20791" w:rsidP="00A263D2">
            <w:pPr>
              <w:pStyle w:val="TableParagraph"/>
              <w:tabs>
                <w:tab w:val="left" w:pos="327"/>
              </w:tabs>
              <w:spacing w:line="275" w:lineRule="exact"/>
              <w:ind w:left="105" w:right="57"/>
              <w:rPr>
                <w:sz w:val="24"/>
                <w:szCs w:val="24"/>
                <w:lang w:val="ru-RU"/>
              </w:rPr>
            </w:pPr>
          </w:p>
        </w:tc>
      </w:tr>
      <w:tr w:rsidR="00F20791" w:rsidRPr="000B5FF5" w14:paraId="52B6E744" w14:textId="77777777" w:rsidTr="00F20791">
        <w:trPr>
          <w:trHeight w:val="132"/>
        </w:trPr>
        <w:tc>
          <w:tcPr>
            <w:tcW w:w="2548" w:type="dxa"/>
            <w:tcBorders>
              <w:top w:val="single" w:sz="4" w:space="0" w:color="auto"/>
            </w:tcBorders>
          </w:tcPr>
          <w:p w14:paraId="11166754" w14:textId="19C74B17" w:rsidR="00F20791" w:rsidRPr="00F20791" w:rsidRDefault="00F20791" w:rsidP="00A77CA2">
            <w:pPr>
              <w:pStyle w:val="TableParagraph"/>
              <w:ind w:left="57" w:right="57"/>
              <w:rPr>
                <w:sz w:val="24"/>
                <w:szCs w:val="24"/>
                <w:lang w:val="ru-RU"/>
              </w:rPr>
            </w:pPr>
            <w:r>
              <w:rPr>
                <w:sz w:val="24"/>
                <w:szCs w:val="24"/>
                <w:lang w:val="ru-RU"/>
              </w:rPr>
              <w:lastRenderedPageBreak/>
              <w:t>ТЕМА 9.</w:t>
            </w:r>
            <w:r w:rsidR="00B90BF1">
              <w:rPr>
                <w:sz w:val="24"/>
                <w:szCs w:val="24"/>
                <w:lang w:val="ru-RU"/>
              </w:rPr>
              <w:t xml:space="preserve"> Официально-деловой стиль речи. Структурно-коммуникативные свойства и языковые особенности личных деловых документов: заявление, объяснительная записка.</w:t>
            </w:r>
          </w:p>
        </w:tc>
        <w:tc>
          <w:tcPr>
            <w:tcW w:w="3640" w:type="dxa"/>
            <w:tcBorders>
              <w:top w:val="single" w:sz="4" w:space="0" w:color="auto"/>
            </w:tcBorders>
          </w:tcPr>
          <w:p w14:paraId="702D9EC7" w14:textId="1900A356" w:rsidR="00C35215" w:rsidRDefault="00C35215" w:rsidP="00A77CA2">
            <w:pPr>
              <w:pStyle w:val="TableParagraph"/>
              <w:tabs>
                <w:tab w:val="left" w:pos="1935"/>
                <w:tab w:val="left" w:pos="2218"/>
                <w:tab w:val="left" w:pos="2449"/>
                <w:tab w:val="left" w:pos="2632"/>
                <w:tab w:val="left" w:pos="3418"/>
              </w:tabs>
              <w:ind w:left="57" w:right="57"/>
              <w:rPr>
                <w:sz w:val="24"/>
                <w:szCs w:val="24"/>
                <w:lang w:val="ru-RU"/>
              </w:rPr>
            </w:pPr>
            <w:r>
              <w:rPr>
                <w:sz w:val="24"/>
                <w:szCs w:val="24"/>
                <w:lang w:val="ru-RU"/>
              </w:rPr>
              <w:t>Языковые особенности официально-делового стиля речи.</w:t>
            </w:r>
          </w:p>
          <w:p w14:paraId="2386C627" w14:textId="766A8999" w:rsidR="00F20791" w:rsidRPr="00F20791" w:rsidRDefault="00C35215" w:rsidP="00A77CA2">
            <w:pPr>
              <w:pStyle w:val="TableParagraph"/>
              <w:tabs>
                <w:tab w:val="left" w:pos="1935"/>
                <w:tab w:val="left" w:pos="2218"/>
                <w:tab w:val="left" w:pos="2449"/>
                <w:tab w:val="left" w:pos="2632"/>
                <w:tab w:val="left" w:pos="3418"/>
              </w:tabs>
              <w:ind w:left="57" w:right="57"/>
              <w:rPr>
                <w:sz w:val="24"/>
                <w:szCs w:val="24"/>
                <w:lang w:val="ru-RU"/>
              </w:rPr>
            </w:pPr>
            <w:r>
              <w:rPr>
                <w:sz w:val="24"/>
                <w:szCs w:val="24"/>
                <w:lang w:val="ru-RU"/>
              </w:rPr>
              <w:t>Официально-деловой стиль как основа коммуникации в деловой и профессиональной сфере.</w:t>
            </w:r>
          </w:p>
        </w:tc>
        <w:tc>
          <w:tcPr>
            <w:tcW w:w="3872" w:type="dxa"/>
            <w:tcBorders>
              <w:top w:val="single" w:sz="4" w:space="0" w:color="auto"/>
              <w:bottom w:val="single" w:sz="4" w:space="0" w:color="auto"/>
            </w:tcBorders>
          </w:tcPr>
          <w:p w14:paraId="60628692" w14:textId="7E0EEDC8" w:rsidR="00600511" w:rsidRDefault="00600511" w:rsidP="00600511">
            <w:pPr>
              <w:pStyle w:val="TableParagraph"/>
              <w:tabs>
                <w:tab w:val="left" w:pos="327"/>
              </w:tabs>
              <w:spacing w:line="275" w:lineRule="exact"/>
              <w:ind w:left="57" w:right="57"/>
              <w:rPr>
                <w:sz w:val="24"/>
                <w:szCs w:val="24"/>
                <w:lang w:val="ru-RU"/>
              </w:rPr>
            </w:pPr>
            <w:r>
              <w:rPr>
                <w:sz w:val="24"/>
                <w:szCs w:val="24"/>
                <w:lang w:val="ru-RU"/>
              </w:rPr>
              <w:t>1.</w:t>
            </w:r>
            <w:r w:rsidR="00DB3D80">
              <w:rPr>
                <w:sz w:val="24"/>
                <w:szCs w:val="24"/>
                <w:lang w:val="ru-RU"/>
              </w:rPr>
              <w:t xml:space="preserve"> </w:t>
            </w:r>
            <w:r>
              <w:rPr>
                <w:sz w:val="24"/>
                <w:szCs w:val="24"/>
                <w:lang w:val="ru-RU"/>
              </w:rPr>
              <w:t>Письменная работа: перевод предложений из разговорного стиля речи в официально-деловой.</w:t>
            </w:r>
          </w:p>
          <w:p w14:paraId="68AE2B57" w14:textId="4D0EA116" w:rsidR="00600511" w:rsidRDefault="00600511" w:rsidP="00600511">
            <w:pPr>
              <w:pStyle w:val="TableParagraph"/>
              <w:tabs>
                <w:tab w:val="left" w:pos="327"/>
              </w:tabs>
              <w:spacing w:line="275" w:lineRule="exact"/>
              <w:ind w:left="57" w:right="57"/>
              <w:rPr>
                <w:sz w:val="24"/>
                <w:szCs w:val="24"/>
                <w:lang w:val="ru-RU"/>
              </w:rPr>
            </w:pPr>
            <w:r>
              <w:rPr>
                <w:sz w:val="24"/>
                <w:szCs w:val="24"/>
                <w:lang w:val="ru-RU"/>
              </w:rPr>
              <w:t>2. Выполнение задание в «Практикуме».</w:t>
            </w:r>
          </w:p>
          <w:p w14:paraId="046C8855" w14:textId="77777777" w:rsidR="00F20791" w:rsidRPr="00F20791" w:rsidRDefault="00F20791" w:rsidP="00A263D2">
            <w:pPr>
              <w:pStyle w:val="TableParagraph"/>
              <w:tabs>
                <w:tab w:val="left" w:pos="327"/>
              </w:tabs>
              <w:spacing w:line="275" w:lineRule="exact"/>
              <w:ind w:left="105" w:right="57"/>
              <w:rPr>
                <w:sz w:val="24"/>
                <w:szCs w:val="24"/>
                <w:lang w:val="ru-RU"/>
              </w:rPr>
            </w:pPr>
          </w:p>
        </w:tc>
      </w:tr>
      <w:tr w:rsidR="000B5FF5" w:rsidRPr="000B5FF5" w14:paraId="649BF195" w14:textId="77777777" w:rsidTr="007E1387">
        <w:trPr>
          <w:trHeight w:val="1093"/>
        </w:trPr>
        <w:tc>
          <w:tcPr>
            <w:tcW w:w="2548" w:type="dxa"/>
          </w:tcPr>
          <w:p w14:paraId="10015303" w14:textId="17DBA494" w:rsidR="00394F6F" w:rsidRPr="00A77CA2" w:rsidRDefault="00986F84" w:rsidP="00A77CA2">
            <w:pPr>
              <w:pStyle w:val="TableParagraph"/>
              <w:ind w:left="57" w:right="57"/>
              <w:jc w:val="both"/>
              <w:rPr>
                <w:sz w:val="24"/>
                <w:szCs w:val="24"/>
                <w:highlight w:val="yellow"/>
                <w:lang w:val="ru-RU"/>
              </w:rPr>
            </w:pPr>
            <w:r w:rsidRPr="00A77CA2">
              <w:rPr>
                <w:sz w:val="24"/>
                <w:szCs w:val="24"/>
                <w:lang w:val="ru-RU"/>
              </w:rPr>
              <w:t>ТЕМА</w:t>
            </w:r>
            <w:r w:rsidR="00B90BF1">
              <w:rPr>
                <w:sz w:val="24"/>
                <w:szCs w:val="24"/>
                <w:lang w:val="ru-RU"/>
              </w:rPr>
              <w:t xml:space="preserve"> 10</w:t>
            </w:r>
            <w:r w:rsidRPr="00A77CA2">
              <w:rPr>
                <w:sz w:val="24"/>
                <w:szCs w:val="24"/>
                <w:lang w:val="ru-RU"/>
              </w:rPr>
              <w:t xml:space="preserve">. </w:t>
            </w:r>
            <w:r w:rsidR="00B90BF1">
              <w:rPr>
                <w:sz w:val="24"/>
                <w:szCs w:val="24"/>
                <w:lang w:val="ru-RU"/>
              </w:rPr>
              <w:t>Резюме как вид делового документа.</w:t>
            </w:r>
          </w:p>
        </w:tc>
        <w:tc>
          <w:tcPr>
            <w:tcW w:w="3640" w:type="dxa"/>
            <w:tcBorders>
              <w:right w:val="single" w:sz="4" w:space="0" w:color="auto"/>
            </w:tcBorders>
          </w:tcPr>
          <w:p w14:paraId="0134F42B" w14:textId="77777777" w:rsidR="00394F6F" w:rsidRDefault="000E2183" w:rsidP="00A77CA2">
            <w:pPr>
              <w:pStyle w:val="TableParagraph"/>
              <w:spacing w:line="262" w:lineRule="exact"/>
              <w:ind w:left="57" w:right="57"/>
              <w:rPr>
                <w:sz w:val="24"/>
                <w:szCs w:val="24"/>
                <w:lang w:val="ru-RU"/>
              </w:rPr>
            </w:pPr>
            <w:r w:rsidRPr="00A77CA2">
              <w:rPr>
                <w:sz w:val="24"/>
                <w:szCs w:val="24"/>
                <w:lang w:val="ru-RU"/>
              </w:rPr>
              <w:t xml:space="preserve"> </w:t>
            </w:r>
            <w:r w:rsidR="00BE2223">
              <w:rPr>
                <w:sz w:val="24"/>
                <w:szCs w:val="24"/>
                <w:lang w:val="ru-RU"/>
              </w:rPr>
              <w:t>Резюме как образец представления профессионального мастерства.</w:t>
            </w:r>
          </w:p>
          <w:p w14:paraId="128BD2FB" w14:textId="77777777" w:rsidR="00BE2223" w:rsidRDefault="00BE2223" w:rsidP="00A77CA2">
            <w:pPr>
              <w:pStyle w:val="TableParagraph"/>
              <w:spacing w:line="262" w:lineRule="exact"/>
              <w:ind w:left="57" w:right="57"/>
              <w:rPr>
                <w:sz w:val="24"/>
                <w:szCs w:val="24"/>
                <w:lang w:val="ru-RU"/>
              </w:rPr>
            </w:pPr>
            <w:r>
              <w:rPr>
                <w:sz w:val="24"/>
                <w:szCs w:val="24"/>
                <w:lang w:val="ru-RU"/>
              </w:rPr>
              <w:t>Различные виды резюме.</w:t>
            </w:r>
          </w:p>
          <w:p w14:paraId="1DDA5117" w14:textId="2E7A0268" w:rsidR="00BE2223" w:rsidRPr="00A77CA2" w:rsidRDefault="00BE2223" w:rsidP="00A77CA2">
            <w:pPr>
              <w:pStyle w:val="TableParagraph"/>
              <w:spacing w:line="262" w:lineRule="exact"/>
              <w:ind w:left="57" w:right="57"/>
              <w:rPr>
                <w:sz w:val="24"/>
                <w:szCs w:val="24"/>
                <w:highlight w:val="yellow"/>
                <w:lang w:val="ru-RU"/>
              </w:rPr>
            </w:pPr>
            <w:r>
              <w:rPr>
                <w:sz w:val="24"/>
                <w:szCs w:val="24"/>
                <w:lang w:val="ru-RU"/>
              </w:rPr>
              <w:t>Типичные ошибки в процессе подготовки резюме.</w:t>
            </w:r>
          </w:p>
        </w:tc>
        <w:tc>
          <w:tcPr>
            <w:tcW w:w="3872" w:type="dxa"/>
            <w:tcBorders>
              <w:top w:val="single" w:sz="4" w:space="0" w:color="auto"/>
              <w:left w:val="single" w:sz="4" w:space="0" w:color="auto"/>
              <w:bottom w:val="single" w:sz="4" w:space="0" w:color="auto"/>
            </w:tcBorders>
          </w:tcPr>
          <w:p w14:paraId="672F7764" w14:textId="08F46527" w:rsidR="00BE2223" w:rsidRPr="00BE2223" w:rsidRDefault="00BE2223" w:rsidP="00344A01">
            <w:pPr>
              <w:pStyle w:val="af1"/>
              <w:numPr>
                <w:ilvl w:val="0"/>
                <w:numId w:val="16"/>
              </w:numPr>
              <w:ind w:right="57"/>
              <w:rPr>
                <w:rFonts w:cs="Times New Roman"/>
                <w:lang w:val="ru-RU"/>
              </w:rPr>
            </w:pPr>
            <w:r w:rsidRPr="00BE2223">
              <w:rPr>
                <w:rFonts w:cs="Times New Roman"/>
                <w:lang w:val="ru-RU"/>
              </w:rPr>
              <w:t>Выполнение заданий в «Практикуме».</w:t>
            </w:r>
          </w:p>
          <w:p w14:paraId="0AEAFF16" w14:textId="5DB8C5B5" w:rsidR="00394F6F" w:rsidRDefault="00BE2223" w:rsidP="00344A01">
            <w:pPr>
              <w:pStyle w:val="af1"/>
              <w:numPr>
                <w:ilvl w:val="0"/>
                <w:numId w:val="16"/>
              </w:numPr>
              <w:ind w:right="57"/>
              <w:rPr>
                <w:rFonts w:cs="Times New Roman"/>
                <w:lang w:val="ru-RU"/>
              </w:rPr>
            </w:pPr>
            <w:r w:rsidRPr="00BE2223">
              <w:rPr>
                <w:rFonts w:cs="Times New Roman"/>
                <w:lang w:val="ru-RU"/>
              </w:rPr>
              <w:t>Подготовка собственного резюме.</w:t>
            </w:r>
          </w:p>
          <w:p w14:paraId="14859190" w14:textId="5B7D6BD2" w:rsidR="00BE2223" w:rsidRPr="00BE2223" w:rsidRDefault="00BE2223" w:rsidP="00344A01">
            <w:pPr>
              <w:pStyle w:val="af1"/>
              <w:numPr>
                <w:ilvl w:val="0"/>
                <w:numId w:val="16"/>
              </w:numPr>
              <w:ind w:right="57"/>
              <w:rPr>
                <w:rFonts w:cs="Times New Roman"/>
                <w:lang w:val="ru-RU"/>
              </w:rPr>
            </w:pPr>
            <w:r>
              <w:rPr>
                <w:rFonts w:cs="Times New Roman"/>
                <w:lang w:val="ru-RU"/>
              </w:rPr>
              <w:t>Анализ ошибок при составлении резюме.</w:t>
            </w:r>
          </w:p>
          <w:p w14:paraId="5B659F45" w14:textId="5283EA4A" w:rsidR="00BE2223" w:rsidRPr="00BE2223" w:rsidRDefault="00BE2223" w:rsidP="00BE2223">
            <w:pPr>
              <w:ind w:left="57" w:right="57"/>
              <w:rPr>
                <w:rFonts w:cs="Times New Roman"/>
                <w:highlight w:val="yellow"/>
                <w:lang w:val="ru-RU"/>
              </w:rPr>
            </w:pPr>
          </w:p>
        </w:tc>
      </w:tr>
      <w:tr w:rsidR="000B5FF5" w:rsidRPr="00BE2223" w14:paraId="664EB2AA" w14:textId="77777777" w:rsidTr="00B90BF1">
        <w:trPr>
          <w:trHeight w:val="1152"/>
        </w:trPr>
        <w:tc>
          <w:tcPr>
            <w:tcW w:w="2548" w:type="dxa"/>
            <w:tcBorders>
              <w:bottom w:val="single" w:sz="4" w:space="0" w:color="auto"/>
            </w:tcBorders>
          </w:tcPr>
          <w:p w14:paraId="4D8FC0F6" w14:textId="74920394" w:rsidR="00394F6F" w:rsidRPr="00A77CA2" w:rsidRDefault="00986F84" w:rsidP="00A77CA2">
            <w:pPr>
              <w:pStyle w:val="TableParagraph"/>
              <w:tabs>
                <w:tab w:val="left" w:pos="2060"/>
              </w:tabs>
              <w:ind w:left="57" w:right="57"/>
              <w:rPr>
                <w:sz w:val="24"/>
                <w:szCs w:val="24"/>
                <w:highlight w:val="yellow"/>
                <w:lang w:val="ru-RU"/>
              </w:rPr>
            </w:pPr>
            <w:r w:rsidRPr="00A77CA2">
              <w:rPr>
                <w:sz w:val="24"/>
                <w:szCs w:val="24"/>
                <w:lang w:val="ru-RU"/>
              </w:rPr>
              <w:t xml:space="preserve">ТЕМА </w:t>
            </w:r>
            <w:r w:rsidR="00B90BF1">
              <w:rPr>
                <w:sz w:val="24"/>
                <w:szCs w:val="24"/>
                <w:lang w:val="ru-RU"/>
              </w:rPr>
              <w:t>11</w:t>
            </w:r>
            <w:r w:rsidRPr="00A77CA2">
              <w:rPr>
                <w:sz w:val="24"/>
                <w:szCs w:val="24"/>
                <w:lang w:val="ru-RU"/>
              </w:rPr>
              <w:t xml:space="preserve">. </w:t>
            </w:r>
            <w:r w:rsidR="00B90BF1">
              <w:rPr>
                <w:sz w:val="24"/>
                <w:szCs w:val="24"/>
                <w:lang w:val="ru-RU"/>
              </w:rPr>
              <w:t>Устные формы деловой (профессиональной) речи. Формат собеседования.</w:t>
            </w:r>
          </w:p>
        </w:tc>
        <w:tc>
          <w:tcPr>
            <w:tcW w:w="3640" w:type="dxa"/>
            <w:tcBorders>
              <w:bottom w:val="single" w:sz="4" w:space="0" w:color="auto"/>
              <w:right w:val="single" w:sz="4" w:space="0" w:color="auto"/>
            </w:tcBorders>
          </w:tcPr>
          <w:p w14:paraId="1EEA836C" w14:textId="20630E82" w:rsidR="00394F6F" w:rsidRPr="00A77CA2" w:rsidRDefault="00BE2223" w:rsidP="00A77CA2">
            <w:pPr>
              <w:pStyle w:val="TableParagraph"/>
              <w:tabs>
                <w:tab w:val="left" w:pos="3433"/>
              </w:tabs>
              <w:ind w:left="57" w:right="57"/>
              <w:jc w:val="both"/>
              <w:rPr>
                <w:sz w:val="24"/>
                <w:szCs w:val="24"/>
                <w:lang w:val="ru-RU"/>
              </w:rPr>
            </w:pPr>
            <w:r>
              <w:rPr>
                <w:sz w:val="24"/>
                <w:szCs w:val="24"/>
                <w:lang w:val="ru-RU"/>
              </w:rPr>
              <w:t>Собеседование как образец коммуникативного мастерства и коммуникативных неудач.</w:t>
            </w:r>
          </w:p>
        </w:tc>
        <w:tc>
          <w:tcPr>
            <w:tcW w:w="3872" w:type="dxa"/>
            <w:tcBorders>
              <w:top w:val="single" w:sz="4" w:space="0" w:color="auto"/>
              <w:left w:val="single" w:sz="4" w:space="0" w:color="auto"/>
              <w:bottom w:val="single" w:sz="4" w:space="0" w:color="auto"/>
            </w:tcBorders>
          </w:tcPr>
          <w:p w14:paraId="57D8A964" w14:textId="77777777" w:rsidR="00394F6F" w:rsidRPr="00BE2223" w:rsidRDefault="00BE2223" w:rsidP="00344A01">
            <w:pPr>
              <w:pStyle w:val="af1"/>
              <w:numPr>
                <w:ilvl w:val="0"/>
                <w:numId w:val="17"/>
              </w:numPr>
              <w:ind w:right="57"/>
              <w:rPr>
                <w:rFonts w:cs="Times New Roman"/>
                <w:lang w:val="ru-RU"/>
              </w:rPr>
            </w:pPr>
            <w:r w:rsidRPr="00BE2223">
              <w:rPr>
                <w:rFonts w:cs="Times New Roman"/>
                <w:lang w:val="ru-RU"/>
              </w:rPr>
              <w:t>Анализ видеоматериалов с различными положительными и отрицательными образцами собеседования.</w:t>
            </w:r>
          </w:p>
          <w:p w14:paraId="25C088D9" w14:textId="025B6881" w:rsidR="00BE2223" w:rsidRPr="00BE2223" w:rsidRDefault="00BE2223" w:rsidP="00344A01">
            <w:pPr>
              <w:pStyle w:val="af1"/>
              <w:numPr>
                <w:ilvl w:val="0"/>
                <w:numId w:val="17"/>
              </w:numPr>
              <w:ind w:right="57"/>
              <w:rPr>
                <w:rFonts w:cs="Times New Roman"/>
                <w:lang w:val="ru-RU"/>
              </w:rPr>
            </w:pPr>
            <w:r w:rsidRPr="00BE2223">
              <w:rPr>
                <w:rFonts w:cs="Times New Roman"/>
                <w:lang w:val="ru-RU"/>
              </w:rPr>
              <w:t>Чтение актуальной литературы по подготовке к собеседованию.</w:t>
            </w:r>
          </w:p>
        </w:tc>
      </w:tr>
      <w:tr w:rsidR="00B90BF1" w:rsidRPr="000B5FF5" w14:paraId="161B1C42" w14:textId="77777777" w:rsidTr="00B90BF1">
        <w:trPr>
          <w:trHeight w:val="269"/>
        </w:trPr>
        <w:tc>
          <w:tcPr>
            <w:tcW w:w="2548" w:type="dxa"/>
            <w:tcBorders>
              <w:top w:val="single" w:sz="4" w:space="0" w:color="auto"/>
              <w:bottom w:val="single" w:sz="4" w:space="0" w:color="auto"/>
            </w:tcBorders>
          </w:tcPr>
          <w:p w14:paraId="69950AF8" w14:textId="47A34984" w:rsidR="00B90BF1" w:rsidRPr="00B90BF1" w:rsidRDefault="00B90BF1" w:rsidP="00A77CA2">
            <w:pPr>
              <w:pStyle w:val="TableParagraph"/>
              <w:tabs>
                <w:tab w:val="left" w:pos="2060"/>
              </w:tabs>
              <w:ind w:left="57" w:right="57"/>
              <w:rPr>
                <w:sz w:val="24"/>
                <w:szCs w:val="24"/>
                <w:lang w:val="ru-RU"/>
              </w:rPr>
            </w:pPr>
            <w:r>
              <w:rPr>
                <w:sz w:val="24"/>
                <w:szCs w:val="24"/>
                <w:lang w:val="ru-RU"/>
              </w:rPr>
              <w:t>ТЕМА 12. Основы ораторского искусства.</w:t>
            </w:r>
          </w:p>
        </w:tc>
        <w:tc>
          <w:tcPr>
            <w:tcW w:w="3640" w:type="dxa"/>
            <w:tcBorders>
              <w:top w:val="single" w:sz="4" w:space="0" w:color="auto"/>
              <w:bottom w:val="single" w:sz="4" w:space="0" w:color="auto"/>
            </w:tcBorders>
          </w:tcPr>
          <w:p w14:paraId="6ED53164" w14:textId="16AC3D71" w:rsidR="00544DE1" w:rsidRDefault="00544DE1" w:rsidP="00A77CA2">
            <w:pPr>
              <w:pStyle w:val="TableParagraph"/>
              <w:tabs>
                <w:tab w:val="left" w:pos="3433"/>
              </w:tabs>
              <w:ind w:left="57" w:right="57"/>
              <w:jc w:val="both"/>
              <w:rPr>
                <w:sz w:val="24"/>
                <w:szCs w:val="24"/>
                <w:lang w:val="ru-RU"/>
              </w:rPr>
            </w:pPr>
            <w:r>
              <w:rPr>
                <w:sz w:val="24"/>
                <w:szCs w:val="24"/>
                <w:lang w:val="ru-RU"/>
              </w:rPr>
              <w:t xml:space="preserve">Работа над чёткой дикцией и ритмикой речи. Использование вербальных и невербальных средств выразительности. Чёткое следование временным рамкам выступления. Глубокие и разносторонние знания по теме выступления. Умение правильно держать себя и способность думать на публике. </w:t>
            </w:r>
          </w:p>
          <w:p w14:paraId="15D2B692" w14:textId="677E00BD" w:rsidR="00B90BF1" w:rsidRPr="00CC4187" w:rsidRDefault="00544DE1" w:rsidP="00A77CA2">
            <w:pPr>
              <w:pStyle w:val="TableParagraph"/>
              <w:tabs>
                <w:tab w:val="left" w:pos="3433"/>
              </w:tabs>
              <w:ind w:left="57" w:right="57"/>
              <w:jc w:val="both"/>
              <w:rPr>
                <w:sz w:val="24"/>
                <w:szCs w:val="24"/>
                <w:lang w:val="ru-RU"/>
              </w:rPr>
            </w:pPr>
            <w:r>
              <w:rPr>
                <w:sz w:val="24"/>
                <w:szCs w:val="24"/>
                <w:lang w:val="ru-RU"/>
              </w:rPr>
              <w:t>Использование различных с</w:t>
            </w:r>
            <w:r w:rsidR="00CC4187">
              <w:rPr>
                <w:sz w:val="24"/>
                <w:szCs w:val="24"/>
                <w:lang w:val="ru-RU"/>
              </w:rPr>
              <w:t>пособ</w:t>
            </w:r>
            <w:r>
              <w:rPr>
                <w:sz w:val="24"/>
                <w:szCs w:val="24"/>
                <w:lang w:val="ru-RU"/>
              </w:rPr>
              <w:t>ов</w:t>
            </w:r>
            <w:r w:rsidR="00CC4187">
              <w:rPr>
                <w:sz w:val="24"/>
                <w:szCs w:val="24"/>
                <w:lang w:val="ru-RU"/>
              </w:rPr>
              <w:t xml:space="preserve"> привлечения и удержания внимания аудитории.</w:t>
            </w:r>
          </w:p>
        </w:tc>
        <w:tc>
          <w:tcPr>
            <w:tcW w:w="3872" w:type="dxa"/>
            <w:tcBorders>
              <w:top w:val="single" w:sz="4" w:space="0" w:color="auto"/>
              <w:bottom w:val="single" w:sz="4" w:space="0" w:color="auto"/>
            </w:tcBorders>
          </w:tcPr>
          <w:p w14:paraId="06EC098C" w14:textId="1DC4FB88" w:rsidR="00B90BF1" w:rsidRDefault="00DB3D80" w:rsidP="00DB3D80">
            <w:pPr>
              <w:spacing w:after="0" w:line="240" w:lineRule="auto"/>
              <w:ind w:left="57" w:right="57"/>
              <w:rPr>
                <w:rFonts w:ascii="Times New Roman" w:hAnsi="Times New Roman" w:cs="Times New Roman"/>
                <w:sz w:val="24"/>
                <w:szCs w:val="24"/>
                <w:lang w:val="ru-RU"/>
              </w:rPr>
            </w:pPr>
            <w:r w:rsidRPr="00DB3D80">
              <w:rPr>
                <w:rFonts w:ascii="Times New Roman" w:hAnsi="Times New Roman" w:cs="Times New Roman"/>
                <w:sz w:val="24"/>
                <w:szCs w:val="24"/>
                <w:lang w:val="ru-RU"/>
              </w:rPr>
              <w:t>1.</w:t>
            </w:r>
            <w:r>
              <w:rPr>
                <w:rFonts w:ascii="Times New Roman" w:hAnsi="Times New Roman" w:cs="Times New Roman"/>
                <w:sz w:val="24"/>
                <w:szCs w:val="24"/>
                <w:lang w:val="ru-RU"/>
              </w:rPr>
              <w:t xml:space="preserve"> Р</w:t>
            </w:r>
            <w:r w:rsidRPr="00DB3D80">
              <w:rPr>
                <w:rFonts w:ascii="Times New Roman" w:hAnsi="Times New Roman" w:cs="Times New Roman"/>
                <w:sz w:val="24"/>
                <w:szCs w:val="24"/>
                <w:lang w:val="ru-RU"/>
              </w:rPr>
              <w:t>абота над чёткостью дикции и ритмики речи.</w:t>
            </w:r>
          </w:p>
          <w:p w14:paraId="6065019E" w14:textId="77777777" w:rsidR="00DB3D80" w:rsidRDefault="00DB3D80" w:rsidP="00DB3D80">
            <w:pPr>
              <w:spacing w:after="0" w:line="240" w:lineRule="auto"/>
              <w:ind w:left="57" w:right="57"/>
              <w:rPr>
                <w:rFonts w:ascii="Times New Roman" w:hAnsi="Times New Roman" w:cs="Times New Roman"/>
                <w:sz w:val="24"/>
                <w:szCs w:val="24"/>
                <w:lang w:val="ru-RU"/>
              </w:rPr>
            </w:pPr>
            <w:r>
              <w:rPr>
                <w:rFonts w:ascii="Times New Roman" w:hAnsi="Times New Roman" w:cs="Times New Roman"/>
                <w:sz w:val="24"/>
                <w:szCs w:val="24"/>
                <w:lang w:val="ru-RU"/>
              </w:rPr>
              <w:t>2. Работа со скороговорками.</w:t>
            </w:r>
          </w:p>
          <w:p w14:paraId="11AE7B28" w14:textId="77777777" w:rsidR="00DB3D80" w:rsidRDefault="00DB3D80" w:rsidP="00DB3D80">
            <w:pPr>
              <w:spacing w:after="0" w:line="240" w:lineRule="auto"/>
              <w:ind w:left="57" w:right="57"/>
              <w:rPr>
                <w:rFonts w:ascii="Times New Roman" w:hAnsi="Times New Roman" w:cs="Times New Roman"/>
                <w:sz w:val="24"/>
                <w:szCs w:val="24"/>
                <w:lang w:val="ru-RU"/>
              </w:rPr>
            </w:pPr>
            <w:r>
              <w:rPr>
                <w:rFonts w:ascii="Times New Roman" w:hAnsi="Times New Roman" w:cs="Times New Roman"/>
                <w:sz w:val="24"/>
                <w:szCs w:val="24"/>
                <w:lang w:val="ru-RU"/>
              </w:rPr>
              <w:t>3. Репетиция выступления с использованием хронометража.</w:t>
            </w:r>
          </w:p>
          <w:p w14:paraId="4FB2B6C9" w14:textId="7740F0C0" w:rsidR="00DB3D80" w:rsidRPr="00DB3D80" w:rsidRDefault="00DB3D80" w:rsidP="00DB3D80">
            <w:pPr>
              <w:spacing w:after="0" w:line="240" w:lineRule="auto"/>
              <w:ind w:left="57" w:right="57"/>
              <w:rPr>
                <w:rFonts w:ascii="Times New Roman" w:hAnsi="Times New Roman" w:cs="Times New Roman"/>
                <w:sz w:val="24"/>
                <w:szCs w:val="24"/>
                <w:highlight w:val="yellow"/>
                <w:lang w:val="ru-RU"/>
              </w:rPr>
            </w:pPr>
            <w:r>
              <w:rPr>
                <w:rFonts w:ascii="Times New Roman" w:hAnsi="Times New Roman" w:cs="Times New Roman"/>
                <w:sz w:val="24"/>
                <w:szCs w:val="24"/>
                <w:lang w:val="ru-RU"/>
              </w:rPr>
              <w:t>4. Анализ выступлений выдающихся ораторов.</w:t>
            </w:r>
          </w:p>
        </w:tc>
      </w:tr>
      <w:tr w:rsidR="00B90BF1" w:rsidRPr="000B5FF5" w14:paraId="3E07A24B" w14:textId="77777777" w:rsidTr="00B90BF1">
        <w:trPr>
          <w:trHeight w:val="312"/>
        </w:trPr>
        <w:tc>
          <w:tcPr>
            <w:tcW w:w="2548" w:type="dxa"/>
            <w:tcBorders>
              <w:top w:val="single" w:sz="4" w:space="0" w:color="auto"/>
              <w:bottom w:val="single" w:sz="4" w:space="0" w:color="auto"/>
            </w:tcBorders>
          </w:tcPr>
          <w:p w14:paraId="3A43FAD4" w14:textId="2B81FFF6" w:rsidR="00B90BF1" w:rsidRPr="00B90BF1" w:rsidRDefault="00B90BF1" w:rsidP="00A77CA2">
            <w:pPr>
              <w:pStyle w:val="TableParagraph"/>
              <w:tabs>
                <w:tab w:val="left" w:pos="2060"/>
              </w:tabs>
              <w:ind w:left="57" w:right="57"/>
              <w:rPr>
                <w:sz w:val="24"/>
                <w:szCs w:val="24"/>
                <w:lang w:val="ru-RU"/>
              </w:rPr>
            </w:pPr>
            <w:r>
              <w:rPr>
                <w:sz w:val="24"/>
                <w:szCs w:val="24"/>
                <w:lang w:val="ru-RU"/>
              </w:rPr>
              <w:t xml:space="preserve">ТЕМА 13. Этапы работы над публичной речью. </w:t>
            </w:r>
          </w:p>
        </w:tc>
        <w:tc>
          <w:tcPr>
            <w:tcW w:w="3640" w:type="dxa"/>
            <w:tcBorders>
              <w:top w:val="single" w:sz="4" w:space="0" w:color="auto"/>
              <w:bottom w:val="single" w:sz="4" w:space="0" w:color="auto"/>
            </w:tcBorders>
          </w:tcPr>
          <w:p w14:paraId="356DA137" w14:textId="1B5D3683" w:rsidR="00B90BF1" w:rsidRPr="00CC4187" w:rsidRDefault="001B27D5" w:rsidP="00A77CA2">
            <w:pPr>
              <w:pStyle w:val="TableParagraph"/>
              <w:tabs>
                <w:tab w:val="left" w:pos="3433"/>
              </w:tabs>
              <w:ind w:left="57" w:right="57"/>
              <w:jc w:val="both"/>
              <w:rPr>
                <w:sz w:val="24"/>
                <w:szCs w:val="24"/>
                <w:lang w:val="ru-RU"/>
              </w:rPr>
            </w:pPr>
            <w:r w:rsidRPr="00CC4187">
              <w:rPr>
                <w:sz w:val="24"/>
                <w:szCs w:val="24"/>
                <w:lang w:val="ru-RU"/>
              </w:rPr>
              <w:t>Классический риторический канон</w:t>
            </w:r>
            <w:r w:rsidR="00546936" w:rsidRPr="00CC4187">
              <w:rPr>
                <w:sz w:val="24"/>
                <w:szCs w:val="24"/>
                <w:lang w:val="ru-RU"/>
              </w:rPr>
              <w:t xml:space="preserve">: размышления о теме и цели выступления, обдумывание наиболее выигрышной формулировки темы; анализ аудитории; разработка структуры выступления и его логического представления (индуктивный метод, дедуктивный метод, метод аналогии, исторический метод, концентрический метод); </w:t>
            </w:r>
            <w:r w:rsidR="00CC4187" w:rsidRPr="00CC4187">
              <w:rPr>
                <w:sz w:val="24"/>
                <w:szCs w:val="24"/>
                <w:lang w:val="ru-RU"/>
              </w:rPr>
              <w:t>подбор материала и подготовка презентации; напи</w:t>
            </w:r>
            <w:r w:rsidR="00CC4187" w:rsidRPr="00CC4187">
              <w:rPr>
                <w:sz w:val="24"/>
                <w:szCs w:val="24"/>
                <w:lang w:val="ru-RU"/>
              </w:rPr>
              <w:lastRenderedPageBreak/>
              <w:t>сание текста выступления и работа над выразительностью и понятностью речи; подготовка и запоминание краткого тезисного плана выступления</w:t>
            </w:r>
          </w:p>
          <w:p w14:paraId="19F63EF0" w14:textId="782F953D" w:rsidR="00546936" w:rsidRPr="00CC4187" w:rsidRDefault="00546936" w:rsidP="00546936">
            <w:pPr>
              <w:pStyle w:val="TableParagraph"/>
              <w:tabs>
                <w:tab w:val="left" w:pos="3433"/>
              </w:tabs>
              <w:ind w:left="57" w:right="57"/>
              <w:jc w:val="both"/>
              <w:rPr>
                <w:sz w:val="24"/>
                <w:szCs w:val="24"/>
                <w:lang w:val="ru-RU"/>
              </w:rPr>
            </w:pPr>
            <w:r w:rsidRPr="00CC4187">
              <w:rPr>
                <w:sz w:val="24"/>
                <w:szCs w:val="24"/>
                <w:lang w:val="ru-RU"/>
              </w:rPr>
              <w:t>Развитие языковой рефлексии.</w:t>
            </w:r>
            <w:r w:rsidR="00CC4187" w:rsidRPr="00CC4187">
              <w:rPr>
                <w:sz w:val="24"/>
                <w:szCs w:val="24"/>
                <w:lang w:val="ru-RU"/>
              </w:rPr>
              <w:t xml:space="preserve"> Анализ ошибок и положительных сторон своего выступления.</w:t>
            </w:r>
          </w:p>
          <w:p w14:paraId="5CFA71E7" w14:textId="73234EDF" w:rsidR="00546936" w:rsidRPr="00CC4187" w:rsidRDefault="00546936" w:rsidP="00A77CA2">
            <w:pPr>
              <w:pStyle w:val="TableParagraph"/>
              <w:tabs>
                <w:tab w:val="left" w:pos="3433"/>
              </w:tabs>
              <w:ind w:left="57" w:right="57"/>
              <w:jc w:val="both"/>
              <w:rPr>
                <w:sz w:val="24"/>
                <w:szCs w:val="24"/>
                <w:lang w:val="ru-RU"/>
              </w:rPr>
            </w:pPr>
          </w:p>
        </w:tc>
        <w:tc>
          <w:tcPr>
            <w:tcW w:w="3872" w:type="dxa"/>
            <w:tcBorders>
              <w:top w:val="single" w:sz="4" w:space="0" w:color="auto"/>
              <w:bottom w:val="single" w:sz="4" w:space="0" w:color="auto"/>
            </w:tcBorders>
          </w:tcPr>
          <w:p w14:paraId="5A1A8381" w14:textId="77777777" w:rsidR="00B90BF1" w:rsidRDefault="00CC4187" w:rsidP="00344A01">
            <w:pPr>
              <w:pStyle w:val="af1"/>
              <w:numPr>
                <w:ilvl w:val="0"/>
                <w:numId w:val="12"/>
              </w:numPr>
              <w:ind w:right="57"/>
              <w:rPr>
                <w:rFonts w:cs="Times New Roman"/>
                <w:lang w:val="ru-RU"/>
              </w:rPr>
            </w:pPr>
            <w:r>
              <w:rPr>
                <w:rFonts w:cs="Times New Roman"/>
                <w:lang w:val="ru-RU"/>
              </w:rPr>
              <w:lastRenderedPageBreak/>
              <w:t>Анализ образцов ораторского мастерства.</w:t>
            </w:r>
          </w:p>
          <w:p w14:paraId="32EAC18D" w14:textId="769DC797" w:rsidR="00CC4187" w:rsidRDefault="00CC4187" w:rsidP="00344A01">
            <w:pPr>
              <w:pStyle w:val="af1"/>
              <w:numPr>
                <w:ilvl w:val="0"/>
                <w:numId w:val="12"/>
              </w:numPr>
              <w:ind w:right="57"/>
              <w:rPr>
                <w:rFonts w:cs="Times New Roman"/>
                <w:lang w:val="ru-RU"/>
              </w:rPr>
            </w:pPr>
            <w:r>
              <w:rPr>
                <w:rFonts w:cs="Times New Roman"/>
                <w:lang w:val="ru-RU"/>
              </w:rPr>
              <w:t>Подготовка выступления на выбранную тему.</w:t>
            </w:r>
          </w:p>
          <w:p w14:paraId="1DFEF247" w14:textId="7084BE12" w:rsidR="00CC4187" w:rsidRDefault="00CC4187" w:rsidP="00344A01">
            <w:pPr>
              <w:pStyle w:val="af1"/>
              <w:numPr>
                <w:ilvl w:val="0"/>
                <w:numId w:val="12"/>
              </w:numPr>
              <w:ind w:right="57"/>
              <w:rPr>
                <w:rFonts w:cs="Times New Roman"/>
                <w:lang w:val="ru-RU"/>
              </w:rPr>
            </w:pPr>
            <w:r>
              <w:rPr>
                <w:rFonts w:cs="Times New Roman"/>
                <w:lang w:val="ru-RU"/>
              </w:rPr>
              <w:t>Разработка критериев оценки выступления.</w:t>
            </w:r>
          </w:p>
          <w:p w14:paraId="16F2B987" w14:textId="77777777" w:rsidR="00CC4187" w:rsidRDefault="00CC4187" w:rsidP="00344A01">
            <w:pPr>
              <w:pStyle w:val="af1"/>
              <w:numPr>
                <w:ilvl w:val="0"/>
                <w:numId w:val="12"/>
              </w:numPr>
              <w:ind w:right="57"/>
              <w:rPr>
                <w:rFonts w:cs="Times New Roman"/>
                <w:lang w:val="ru-RU"/>
              </w:rPr>
            </w:pPr>
            <w:r>
              <w:rPr>
                <w:rFonts w:cs="Times New Roman"/>
                <w:lang w:val="ru-RU"/>
              </w:rPr>
              <w:t>Самоанализ выступления.</w:t>
            </w:r>
          </w:p>
          <w:p w14:paraId="2808D9F1" w14:textId="77777777" w:rsidR="00CC4187" w:rsidRDefault="00CC4187" w:rsidP="00344A01">
            <w:pPr>
              <w:pStyle w:val="af1"/>
              <w:numPr>
                <w:ilvl w:val="0"/>
                <w:numId w:val="12"/>
              </w:numPr>
              <w:ind w:right="57"/>
              <w:rPr>
                <w:rFonts w:cs="Times New Roman"/>
                <w:lang w:val="ru-RU"/>
              </w:rPr>
            </w:pPr>
            <w:r>
              <w:rPr>
                <w:rFonts w:cs="Times New Roman"/>
                <w:lang w:val="ru-RU"/>
              </w:rPr>
              <w:t>Оценка выступлений студентов.</w:t>
            </w:r>
          </w:p>
          <w:p w14:paraId="0EF0916C" w14:textId="2C7BE4E4" w:rsidR="00CC4187" w:rsidRPr="00CC4187" w:rsidRDefault="00CC4187" w:rsidP="00CC4187">
            <w:pPr>
              <w:pStyle w:val="af1"/>
              <w:ind w:left="417" w:right="57"/>
              <w:rPr>
                <w:rFonts w:cs="Times New Roman"/>
                <w:lang w:val="ru-RU"/>
              </w:rPr>
            </w:pPr>
          </w:p>
        </w:tc>
      </w:tr>
      <w:tr w:rsidR="00B90BF1" w:rsidRPr="000B5FF5" w14:paraId="4C9F93FE" w14:textId="77777777" w:rsidTr="00B90BF1">
        <w:trPr>
          <w:trHeight w:val="209"/>
        </w:trPr>
        <w:tc>
          <w:tcPr>
            <w:tcW w:w="2548" w:type="dxa"/>
            <w:tcBorders>
              <w:top w:val="single" w:sz="4" w:space="0" w:color="auto"/>
              <w:bottom w:val="single" w:sz="4" w:space="0" w:color="auto"/>
            </w:tcBorders>
          </w:tcPr>
          <w:p w14:paraId="59610EE0" w14:textId="4B2CC8C9" w:rsidR="00B90BF1" w:rsidRPr="00B90BF1" w:rsidRDefault="00B90BF1" w:rsidP="00A77CA2">
            <w:pPr>
              <w:pStyle w:val="TableParagraph"/>
              <w:tabs>
                <w:tab w:val="left" w:pos="2060"/>
              </w:tabs>
              <w:ind w:left="57" w:right="57"/>
              <w:rPr>
                <w:sz w:val="24"/>
                <w:szCs w:val="24"/>
                <w:lang w:val="ru-RU"/>
              </w:rPr>
            </w:pPr>
            <w:r>
              <w:rPr>
                <w:sz w:val="24"/>
                <w:szCs w:val="24"/>
                <w:lang w:val="ru-RU"/>
              </w:rPr>
              <w:t>ТЕМА 14. Лингвистические аспекты эффективной деловой (профессиональной) коммуникации.</w:t>
            </w:r>
          </w:p>
        </w:tc>
        <w:tc>
          <w:tcPr>
            <w:tcW w:w="3640" w:type="dxa"/>
            <w:tcBorders>
              <w:top w:val="single" w:sz="4" w:space="0" w:color="auto"/>
              <w:bottom w:val="single" w:sz="4" w:space="0" w:color="auto"/>
            </w:tcBorders>
          </w:tcPr>
          <w:p w14:paraId="795C668F" w14:textId="01DD9563" w:rsidR="001B27D5" w:rsidRDefault="001B27D5" w:rsidP="00A77CA2">
            <w:pPr>
              <w:pStyle w:val="TableParagraph"/>
              <w:tabs>
                <w:tab w:val="left" w:pos="3433"/>
              </w:tabs>
              <w:ind w:left="57" w:right="57"/>
              <w:jc w:val="both"/>
              <w:rPr>
                <w:sz w:val="24"/>
                <w:szCs w:val="24"/>
                <w:lang w:val="ru-RU"/>
              </w:rPr>
            </w:pPr>
            <w:r>
              <w:rPr>
                <w:sz w:val="24"/>
                <w:szCs w:val="24"/>
                <w:lang w:val="ru-RU"/>
              </w:rPr>
              <w:t xml:space="preserve">Вербальные и невербальные средства коммуникации. </w:t>
            </w:r>
          </w:p>
          <w:p w14:paraId="7B847FF0" w14:textId="4E91E154" w:rsidR="00B90BF1" w:rsidRPr="00B90BF1" w:rsidRDefault="001B27D5" w:rsidP="00A77CA2">
            <w:pPr>
              <w:pStyle w:val="TableParagraph"/>
              <w:tabs>
                <w:tab w:val="left" w:pos="3433"/>
              </w:tabs>
              <w:ind w:left="57" w:right="57"/>
              <w:jc w:val="both"/>
              <w:rPr>
                <w:sz w:val="24"/>
                <w:szCs w:val="24"/>
                <w:lang w:val="ru-RU"/>
              </w:rPr>
            </w:pPr>
            <w:r>
              <w:rPr>
                <w:sz w:val="24"/>
                <w:szCs w:val="24"/>
                <w:lang w:val="ru-RU"/>
              </w:rPr>
              <w:t xml:space="preserve">Визуальные, акустические, тактильные, </w:t>
            </w:r>
            <w:proofErr w:type="spellStart"/>
            <w:r>
              <w:rPr>
                <w:sz w:val="24"/>
                <w:szCs w:val="24"/>
                <w:lang w:val="ru-RU"/>
              </w:rPr>
              <w:t>ольфакторные</w:t>
            </w:r>
            <w:proofErr w:type="spellEnd"/>
            <w:r>
              <w:rPr>
                <w:sz w:val="24"/>
                <w:szCs w:val="24"/>
                <w:lang w:val="ru-RU"/>
              </w:rPr>
              <w:t xml:space="preserve"> средства невербальной коммуникации. Невербальные сигналы: симптомы, символы, знаки. Намеренная и ненамеренная передача информации, сознательное и бессознательное восприятие информации. Конгруэнтность как гармоничное сочетание вербальных и невербальных компонентов коммуникации.</w:t>
            </w:r>
          </w:p>
        </w:tc>
        <w:tc>
          <w:tcPr>
            <w:tcW w:w="3872" w:type="dxa"/>
            <w:tcBorders>
              <w:top w:val="single" w:sz="4" w:space="0" w:color="auto"/>
              <w:bottom w:val="single" w:sz="4" w:space="0" w:color="auto"/>
            </w:tcBorders>
          </w:tcPr>
          <w:p w14:paraId="252D0EDA" w14:textId="73AE6D27" w:rsidR="00B90BF1" w:rsidRPr="00600511" w:rsidRDefault="00600511" w:rsidP="00600511">
            <w:pPr>
              <w:ind w:left="57" w:right="57"/>
              <w:rPr>
                <w:rFonts w:ascii="Times New Roman" w:hAnsi="Times New Roman" w:cs="Times New Roman"/>
                <w:sz w:val="24"/>
                <w:szCs w:val="24"/>
                <w:lang w:val="ru-RU"/>
              </w:rPr>
            </w:pPr>
            <w:r w:rsidRPr="00600511">
              <w:rPr>
                <w:rFonts w:ascii="Times New Roman" w:hAnsi="Times New Roman" w:cs="Times New Roman"/>
                <w:sz w:val="24"/>
                <w:szCs w:val="24"/>
                <w:lang w:val="ru-RU"/>
              </w:rPr>
              <w:t>1.</w:t>
            </w:r>
            <w:r w:rsidR="00DB3D80">
              <w:rPr>
                <w:rFonts w:ascii="Times New Roman" w:hAnsi="Times New Roman" w:cs="Times New Roman"/>
                <w:sz w:val="24"/>
                <w:szCs w:val="24"/>
                <w:lang w:val="ru-RU"/>
              </w:rPr>
              <w:t>Просмотр и а</w:t>
            </w:r>
            <w:r w:rsidRPr="00600511">
              <w:rPr>
                <w:rFonts w:ascii="Times New Roman" w:hAnsi="Times New Roman" w:cs="Times New Roman"/>
                <w:sz w:val="24"/>
                <w:szCs w:val="24"/>
                <w:lang w:val="ru-RU"/>
              </w:rPr>
              <w:t xml:space="preserve">нализ видеоматериалов, содержащих вербальные и невербальные компоненты коммуникации. </w:t>
            </w:r>
          </w:p>
        </w:tc>
      </w:tr>
      <w:tr w:rsidR="00B90BF1" w:rsidRPr="000B5FF5" w14:paraId="499E2D5F" w14:textId="77777777" w:rsidTr="00B90BF1">
        <w:trPr>
          <w:trHeight w:val="1176"/>
        </w:trPr>
        <w:tc>
          <w:tcPr>
            <w:tcW w:w="2548" w:type="dxa"/>
            <w:tcBorders>
              <w:top w:val="single" w:sz="4" w:space="0" w:color="auto"/>
              <w:bottom w:val="single" w:sz="4" w:space="0" w:color="auto"/>
            </w:tcBorders>
          </w:tcPr>
          <w:p w14:paraId="617BD859" w14:textId="77777777" w:rsidR="00B90BF1" w:rsidRDefault="00B90BF1" w:rsidP="00A77CA2">
            <w:pPr>
              <w:pStyle w:val="TableParagraph"/>
              <w:tabs>
                <w:tab w:val="left" w:pos="2060"/>
              </w:tabs>
              <w:ind w:left="57" w:right="57"/>
              <w:rPr>
                <w:sz w:val="24"/>
                <w:szCs w:val="24"/>
                <w:lang w:val="ru-RU"/>
              </w:rPr>
            </w:pPr>
            <w:r>
              <w:rPr>
                <w:sz w:val="24"/>
                <w:szCs w:val="24"/>
                <w:lang w:val="ru-RU"/>
              </w:rPr>
              <w:t xml:space="preserve">ТЕМА 15. Публичные выступления малых жанров: </w:t>
            </w:r>
            <w:proofErr w:type="spellStart"/>
            <w:r>
              <w:rPr>
                <w:sz w:val="24"/>
                <w:szCs w:val="24"/>
                <w:lang w:val="ru-RU"/>
              </w:rPr>
              <w:t>самопрезентация</w:t>
            </w:r>
            <w:proofErr w:type="spellEnd"/>
            <w:r>
              <w:rPr>
                <w:sz w:val="24"/>
                <w:szCs w:val="24"/>
                <w:lang w:val="ru-RU"/>
              </w:rPr>
              <w:t>, рецензия.</w:t>
            </w:r>
          </w:p>
          <w:p w14:paraId="34936B5C" w14:textId="5A509BF4" w:rsidR="00B90BF1" w:rsidRPr="00B90BF1" w:rsidRDefault="00B90BF1" w:rsidP="00A77CA2">
            <w:pPr>
              <w:pStyle w:val="TableParagraph"/>
              <w:tabs>
                <w:tab w:val="left" w:pos="2060"/>
              </w:tabs>
              <w:ind w:left="57" w:right="57"/>
              <w:rPr>
                <w:sz w:val="24"/>
                <w:szCs w:val="24"/>
                <w:lang w:val="ru-RU"/>
              </w:rPr>
            </w:pPr>
          </w:p>
        </w:tc>
        <w:tc>
          <w:tcPr>
            <w:tcW w:w="3640" w:type="dxa"/>
            <w:tcBorders>
              <w:top w:val="single" w:sz="4" w:space="0" w:color="auto"/>
              <w:bottom w:val="single" w:sz="4" w:space="0" w:color="auto"/>
            </w:tcBorders>
          </w:tcPr>
          <w:p w14:paraId="168A8722" w14:textId="32823F58" w:rsidR="00B90BF1" w:rsidRPr="00600511" w:rsidRDefault="00EF2E47" w:rsidP="00A77CA2">
            <w:pPr>
              <w:pStyle w:val="TableParagraph"/>
              <w:tabs>
                <w:tab w:val="left" w:pos="3433"/>
              </w:tabs>
              <w:ind w:left="57" w:right="57"/>
              <w:jc w:val="both"/>
              <w:rPr>
                <w:sz w:val="24"/>
                <w:szCs w:val="24"/>
                <w:highlight w:val="yellow"/>
                <w:lang w:val="ru-RU"/>
              </w:rPr>
            </w:pPr>
            <w:proofErr w:type="spellStart"/>
            <w:r w:rsidRPr="00EF2E47">
              <w:rPr>
                <w:sz w:val="24"/>
                <w:szCs w:val="24"/>
                <w:lang w:val="ru-RU"/>
              </w:rPr>
              <w:t>Самопрезентация</w:t>
            </w:r>
            <w:proofErr w:type="spellEnd"/>
            <w:r w:rsidRPr="00EF2E47">
              <w:rPr>
                <w:sz w:val="24"/>
                <w:szCs w:val="24"/>
                <w:lang w:val="ru-RU"/>
              </w:rPr>
              <w:t xml:space="preserve"> как образец ораторского мастерства</w:t>
            </w:r>
            <w:r>
              <w:rPr>
                <w:sz w:val="24"/>
                <w:szCs w:val="24"/>
                <w:lang w:val="ru-RU"/>
              </w:rPr>
              <w:t xml:space="preserve">, реализации этикетных формул и речевой культуры. </w:t>
            </w:r>
          </w:p>
        </w:tc>
        <w:tc>
          <w:tcPr>
            <w:tcW w:w="3872" w:type="dxa"/>
            <w:tcBorders>
              <w:top w:val="single" w:sz="4" w:space="0" w:color="auto"/>
              <w:bottom w:val="single" w:sz="4" w:space="0" w:color="auto"/>
            </w:tcBorders>
          </w:tcPr>
          <w:p w14:paraId="0EEA89D1" w14:textId="28F25D36" w:rsidR="00BE2223" w:rsidRPr="00BE2223" w:rsidRDefault="00BE2223" w:rsidP="00BE2223">
            <w:pPr>
              <w:spacing w:after="0" w:line="240" w:lineRule="auto"/>
              <w:ind w:left="57" w:right="57"/>
              <w:rPr>
                <w:rFonts w:ascii="Times New Roman" w:hAnsi="Times New Roman" w:cs="Times New Roman"/>
                <w:sz w:val="24"/>
                <w:szCs w:val="24"/>
                <w:lang w:val="ru-RU"/>
              </w:rPr>
            </w:pPr>
            <w:r w:rsidRPr="00BE2223">
              <w:rPr>
                <w:rFonts w:ascii="Times New Roman" w:hAnsi="Times New Roman" w:cs="Times New Roman"/>
                <w:sz w:val="24"/>
                <w:szCs w:val="24"/>
                <w:lang w:val="ru-RU"/>
              </w:rPr>
              <w:t>1.</w:t>
            </w:r>
            <w:r w:rsidR="00DB3D80">
              <w:rPr>
                <w:rFonts w:ascii="Times New Roman" w:hAnsi="Times New Roman" w:cs="Times New Roman"/>
                <w:sz w:val="24"/>
                <w:szCs w:val="24"/>
                <w:lang w:val="ru-RU"/>
              </w:rPr>
              <w:t xml:space="preserve"> </w:t>
            </w:r>
            <w:r w:rsidR="00600511" w:rsidRPr="00BE2223">
              <w:rPr>
                <w:rFonts w:ascii="Times New Roman" w:hAnsi="Times New Roman" w:cs="Times New Roman"/>
                <w:sz w:val="24"/>
                <w:szCs w:val="24"/>
                <w:lang w:val="ru-RU"/>
              </w:rPr>
              <w:t xml:space="preserve">Подготовка </w:t>
            </w:r>
            <w:proofErr w:type="spellStart"/>
            <w:r w:rsidR="00600511" w:rsidRPr="00BE2223">
              <w:rPr>
                <w:rFonts w:ascii="Times New Roman" w:hAnsi="Times New Roman" w:cs="Times New Roman"/>
                <w:sz w:val="24"/>
                <w:szCs w:val="24"/>
                <w:lang w:val="ru-RU"/>
              </w:rPr>
              <w:t>самопрезентации</w:t>
            </w:r>
            <w:proofErr w:type="spellEnd"/>
            <w:r w:rsidR="00600511" w:rsidRPr="00BE2223">
              <w:rPr>
                <w:rFonts w:ascii="Times New Roman" w:hAnsi="Times New Roman" w:cs="Times New Roman"/>
                <w:sz w:val="24"/>
                <w:szCs w:val="24"/>
                <w:lang w:val="ru-RU"/>
              </w:rPr>
              <w:t>.</w:t>
            </w:r>
          </w:p>
          <w:p w14:paraId="0280DD8E" w14:textId="74EE9B0F" w:rsidR="00600511" w:rsidRDefault="00BE2223" w:rsidP="00BE2223">
            <w:pPr>
              <w:spacing w:after="0" w:line="240" w:lineRule="auto"/>
              <w:ind w:left="57" w:right="57"/>
              <w:rPr>
                <w:rFonts w:ascii="Times New Roman" w:hAnsi="Times New Roman" w:cs="Times New Roman"/>
                <w:sz w:val="24"/>
                <w:szCs w:val="24"/>
                <w:lang w:val="ru-RU"/>
              </w:rPr>
            </w:pPr>
            <w:r w:rsidRPr="00BE2223">
              <w:rPr>
                <w:rFonts w:ascii="Times New Roman" w:hAnsi="Times New Roman" w:cs="Times New Roman"/>
                <w:sz w:val="24"/>
                <w:szCs w:val="24"/>
                <w:lang w:val="ru-RU"/>
              </w:rPr>
              <w:t>2.</w:t>
            </w:r>
            <w:r w:rsidR="00DB3D80">
              <w:rPr>
                <w:rFonts w:ascii="Times New Roman" w:hAnsi="Times New Roman" w:cs="Times New Roman"/>
                <w:sz w:val="24"/>
                <w:szCs w:val="24"/>
                <w:lang w:val="ru-RU"/>
              </w:rPr>
              <w:t xml:space="preserve"> </w:t>
            </w:r>
            <w:r w:rsidR="00600511" w:rsidRPr="00BE2223">
              <w:rPr>
                <w:rFonts w:ascii="Times New Roman" w:hAnsi="Times New Roman" w:cs="Times New Roman"/>
                <w:sz w:val="24"/>
                <w:szCs w:val="24"/>
                <w:lang w:val="ru-RU"/>
              </w:rPr>
              <w:t xml:space="preserve">Разработка критериев оценки выступления с </w:t>
            </w:r>
            <w:proofErr w:type="spellStart"/>
            <w:r w:rsidR="00600511" w:rsidRPr="00BE2223">
              <w:rPr>
                <w:rFonts w:ascii="Times New Roman" w:hAnsi="Times New Roman" w:cs="Times New Roman"/>
                <w:sz w:val="24"/>
                <w:szCs w:val="24"/>
                <w:lang w:val="ru-RU"/>
              </w:rPr>
              <w:t>самопрезентацией</w:t>
            </w:r>
            <w:proofErr w:type="spellEnd"/>
            <w:r w:rsidR="00600511" w:rsidRPr="00BE2223">
              <w:rPr>
                <w:rFonts w:ascii="Times New Roman" w:hAnsi="Times New Roman" w:cs="Times New Roman"/>
                <w:sz w:val="24"/>
                <w:szCs w:val="24"/>
                <w:lang w:val="ru-RU"/>
              </w:rPr>
              <w:t>.</w:t>
            </w:r>
          </w:p>
          <w:p w14:paraId="5B6EED9B" w14:textId="3A81BE92" w:rsidR="00BE2223" w:rsidRPr="00BE2223" w:rsidRDefault="00BE2223" w:rsidP="00BE2223">
            <w:pPr>
              <w:spacing w:after="0" w:line="240" w:lineRule="auto"/>
              <w:ind w:left="57" w:right="57"/>
              <w:rPr>
                <w:rFonts w:cs="Times New Roman"/>
                <w:lang w:val="ru-RU"/>
              </w:rPr>
            </w:pPr>
            <w:r>
              <w:rPr>
                <w:rFonts w:ascii="Times New Roman" w:hAnsi="Times New Roman" w:cs="Times New Roman"/>
                <w:sz w:val="24"/>
                <w:szCs w:val="24"/>
                <w:lang w:val="ru-RU"/>
              </w:rPr>
              <w:t>3. Анализ выступления студентов.</w:t>
            </w:r>
          </w:p>
        </w:tc>
      </w:tr>
      <w:tr w:rsidR="00B90BF1" w:rsidRPr="000B5FF5" w14:paraId="6BDFC5E0" w14:textId="77777777" w:rsidTr="00B90BF1">
        <w:trPr>
          <w:trHeight w:val="192"/>
        </w:trPr>
        <w:tc>
          <w:tcPr>
            <w:tcW w:w="2548" w:type="dxa"/>
            <w:tcBorders>
              <w:top w:val="single" w:sz="4" w:space="0" w:color="auto"/>
            </w:tcBorders>
          </w:tcPr>
          <w:p w14:paraId="772DD535" w14:textId="0CED5566" w:rsidR="00B90BF1" w:rsidRPr="00B90BF1" w:rsidRDefault="00B90BF1" w:rsidP="00A77CA2">
            <w:pPr>
              <w:pStyle w:val="TableParagraph"/>
              <w:tabs>
                <w:tab w:val="left" w:pos="2060"/>
              </w:tabs>
              <w:ind w:left="57" w:right="57"/>
              <w:rPr>
                <w:sz w:val="24"/>
                <w:szCs w:val="24"/>
                <w:lang w:val="ru-RU"/>
              </w:rPr>
            </w:pPr>
            <w:r>
              <w:rPr>
                <w:sz w:val="24"/>
                <w:szCs w:val="24"/>
                <w:lang w:val="ru-RU"/>
              </w:rPr>
              <w:t xml:space="preserve">ТЕМА 16. </w:t>
            </w:r>
            <w:r w:rsidR="005A5FD4">
              <w:rPr>
                <w:sz w:val="24"/>
                <w:szCs w:val="24"/>
                <w:lang w:val="ru-RU"/>
              </w:rPr>
              <w:t>Национальные особенности делового общения.</w:t>
            </w:r>
          </w:p>
        </w:tc>
        <w:tc>
          <w:tcPr>
            <w:tcW w:w="3640" w:type="dxa"/>
            <w:tcBorders>
              <w:top w:val="single" w:sz="4" w:space="0" w:color="auto"/>
            </w:tcBorders>
          </w:tcPr>
          <w:p w14:paraId="3459383B" w14:textId="261C0665" w:rsidR="00B90BF1" w:rsidRPr="005A5FD4" w:rsidRDefault="00EF2E47" w:rsidP="00A77CA2">
            <w:pPr>
              <w:pStyle w:val="TableParagraph"/>
              <w:tabs>
                <w:tab w:val="left" w:pos="3433"/>
              </w:tabs>
              <w:ind w:left="57" w:right="57"/>
              <w:jc w:val="both"/>
              <w:rPr>
                <w:sz w:val="24"/>
                <w:szCs w:val="24"/>
                <w:lang w:val="ru-RU"/>
              </w:rPr>
            </w:pPr>
            <w:r>
              <w:rPr>
                <w:sz w:val="24"/>
                <w:szCs w:val="24"/>
                <w:lang w:val="ru-RU"/>
              </w:rPr>
              <w:t xml:space="preserve">Стратегия и тактика делового общения в зависимости от национально-культурной принадлежности </w:t>
            </w:r>
            <w:r w:rsidR="00544DE1">
              <w:rPr>
                <w:sz w:val="24"/>
                <w:szCs w:val="24"/>
                <w:lang w:val="ru-RU"/>
              </w:rPr>
              <w:t>его участников.</w:t>
            </w:r>
          </w:p>
        </w:tc>
        <w:tc>
          <w:tcPr>
            <w:tcW w:w="3872" w:type="dxa"/>
            <w:tcBorders>
              <w:top w:val="single" w:sz="4" w:space="0" w:color="auto"/>
              <w:bottom w:val="single" w:sz="4" w:space="0" w:color="auto"/>
            </w:tcBorders>
          </w:tcPr>
          <w:p w14:paraId="2E3CFB11" w14:textId="059E5D98" w:rsidR="00B90BF1" w:rsidRDefault="00544DE1" w:rsidP="00544DE1">
            <w:pPr>
              <w:spacing w:after="0" w:line="240" w:lineRule="auto"/>
              <w:ind w:left="57" w:right="57"/>
              <w:rPr>
                <w:rFonts w:ascii="Times New Roman" w:hAnsi="Times New Roman" w:cs="Times New Roman"/>
                <w:sz w:val="24"/>
                <w:szCs w:val="24"/>
                <w:lang w:val="ru-RU"/>
              </w:rPr>
            </w:pPr>
            <w:r w:rsidRPr="00544DE1">
              <w:rPr>
                <w:rFonts w:ascii="Times New Roman" w:hAnsi="Times New Roman" w:cs="Times New Roman"/>
                <w:sz w:val="24"/>
                <w:szCs w:val="24"/>
                <w:lang w:val="ru-RU"/>
              </w:rPr>
              <w:t>1.</w:t>
            </w:r>
            <w:r w:rsidR="00DB3D80">
              <w:rPr>
                <w:rFonts w:ascii="Times New Roman" w:hAnsi="Times New Roman" w:cs="Times New Roman"/>
                <w:sz w:val="24"/>
                <w:szCs w:val="24"/>
                <w:lang w:val="ru-RU"/>
              </w:rPr>
              <w:t xml:space="preserve"> </w:t>
            </w:r>
            <w:r w:rsidRPr="00544DE1">
              <w:rPr>
                <w:rFonts w:ascii="Times New Roman" w:hAnsi="Times New Roman" w:cs="Times New Roman"/>
                <w:sz w:val="24"/>
                <w:szCs w:val="24"/>
                <w:lang w:val="ru-RU"/>
              </w:rPr>
              <w:t>Подготовка доклада о традициях в деловом и профессиональном общении разных народов.</w:t>
            </w:r>
          </w:p>
          <w:p w14:paraId="01D76853" w14:textId="055268AA" w:rsidR="00544DE1" w:rsidRDefault="00544DE1" w:rsidP="00544DE1">
            <w:pPr>
              <w:spacing w:after="0" w:line="240" w:lineRule="auto"/>
              <w:ind w:left="57" w:right="57"/>
              <w:rPr>
                <w:rFonts w:ascii="Times New Roman" w:hAnsi="Times New Roman" w:cs="Times New Roman"/>
                <w:sz w:val="24"/>
                <w:szCs w:val="24"/>
                <w:lang w:val="ru-RU"/>
              </w:rPr>
            </w:pPr>
            <w:r>
              <w:rPr>
                <w:rFonts w:ascii="Times New Roman" w:hAnsi="Times New Roman" w:cs="Times New Roman"/>
                <w:sz w:val="24"/>
                <w:szCs w:val="24"/>
                <w:lang w:val="ru-RU"/>
              </w:rPr>
              <w:t>2.</w:t>
            </w:r>
            <w:r w:rsidR="00DB3D80">
              <w:rPr>
                <w:rFonts w:ascii="Times New Roman" w:hAnsi="Times New Roman" w:cs="Times New Roman"/>
                <w:sz w:val="24"/>
                <w:szCs w:val="24"/>
                <w:lang w:val="ru-RU"/>
              </w:rPr>
              <w:t xml:space="preserve"> Просмотр и а</w:t>
            </w:r>
            <w:r>
              <w:rPr>
                <w:rFonts w:ascii="Times New Roman" w:hAnsi="Times New Roman" w:cs="Times New Roman"/>
                <w:sz w:val="24"/>
                <w:szCs w:val="24"/>
                <w:lang w:val="ru-RU"/>
              </w:rPr>
              <w:t>нализ видеоматериалов с образцами межкультурной коммуникации.</w:t>
            </w:r>
          </w:p>
          <w:p w14:paraId="5DCF1183" w14:textId="5B7AE7BA" w:rsidR="00544DE1" w:rsidRPr="00544DE1" w:rsidRDefault="00544DE1" w:rsidP="00544DE1">
            <w:pPr>
              <w:spacing w:after="0" w:line="240" w:lineRule="auto"/>
              <w:ind w:left="57" w:right="57"/>
              <w:rPr>
                <w:rFonts w:ascii="Times New Roman" w:hAnsi="Times New Roman" w:cs="Times New Roman"/>
                <w:sz w:val="24"/>
                <w:szCs w:val="24"/>
                <w:highlight w:val="yellow"/>
                <w:lang w:val="ru-RU"/>
              </w:rPr>
            </w:pPr>
            <w:r>
              <w:rPr>
                <w:rFonts w:ascii="Times New Roman" w:hAnsi="Times New Roman" w:cs="Times New Roman"/>
                <w:sz w:val="24"/>
                <w:szCs w:val="24"/>
                <w:lang w:val="ru-RU"/>
              </w:rPr>
              <w:t>3. Чтение литературы по вопросам межкультурной коммуникации.</w:t>
            </w:r>
          </w:p>
        </w:tc>
      </w:tr>
      <w:tr w:rsidR="000B5FF5" w:rsidRPr="000B5FF5" w14:paraId="3A58D557" w14:textId="77777777" w:rsidTr="00B90BF1">
        <w:trPr>
          <w:trHeight w:val="1379"/>
        </w:trPr>
        <w:tc>
          <w:tcPr>
            <w:tcW w:w="2548" w:type="dxa"/>
          </w:tcPr>
          <w:p w14:paraId="742908AF" w14:textId="75A1E348" w:rsidR="00394F6F" w:rsidRPr="00B53181" w:rsidRDefault="00EE0A63" w:rsidP="00B53181">
            <w:pPr>
              <w:pStyle w:val="TableParagraph"/>
              <w:ind w:left="57" w:right="57"/>
              <w:jc w:val="both"/>
              <w:rPr>
                <w:sz w:val="24"/>
                <w:szCs w:val="24"/>
                <w:highlight w:val="yellow"/>
                <w:lang w:val="ru-RU"/>
              </w:rPr>
            </w:pPr>
            <w:r w:rsidRPr="00B53181">
              <w:rPr>
                <w:sz w:val="24"/>
                <w:szCs w:val="24"/>
                <w:lang w:val="ru-RU"/>
              </w:rPr>
              <w:t xml:space="preserve">ТЕМА </w:t>
            </w:r>
            <w:r w:rsidR="005A5FD4">
              <w:rPr>
                <w:sz w:val="24"/>
                <w:szCs w:val="24"/>
                <w:lang w:val="ru-RU"/>
              </w:rPr>
              <w:t>17. Убеждение собеседника. Полемическое мастерство.</w:t>
            </w:r>
            <w:r w:rsidR="00B53181">
              <w:rPr>
                <w:sz w:val="24"/>
                <w:szCs w:val="24"/>
                <w:lang w:val="ru-RU"/>
              </w:rPr>
              <w:t xml:space="preserve"> </w:t>
            </w:r>
          </w:p>
        </w:tc>
        <w:tc>
          <w:tcPr>
            <w:tcW w:w="3640" w:type="dxa"/>
          </w:tcPr>
          <w:p w14:paraId="6A271F4D" w14:textId="1503A7A9" w:rsidR="00394F6F" w:rsidRDefault="00B53181" w:rsidP="00B53181">
            <w:pPr>
              <w:pStyle w:val="TableParagraph"/>
              <w:spacing w:line="262" w:lineRule="exact"/>
              <w:ind w:left="57" w:right="57"/>
              <w:rPr>
                <w:sz w:val="24"/>
                <w:szCs w:val="24"/>
                <w:lang w:val="ru-RU"/>
              </w:rPr>
            </w:pPr>
            <w:r>
              <w:rPr>
                <w:sz w:val="24"/>
                <w:szCs w:val="24"/>
                <w:lang w:val="ru-RU"/>
              </w:rPr>
              <w:t xml:space="preserve">Основные понятия теории аргументации. Структура доказательства. Виды доказательств. </w:t>
            </w:r>
            <w:r w:rsidRPr="00B53181">
              <w:rPr>
                <w:sz w:val="24"/>
                <w:szCs w:val="24"/>
                <w:lang w:val="ru-RU"/>
              </w:rPr>
              <w:t>Законы тезиса, аргумента, демонстрации.</w:t>
            </w:r>
            <w:r>
              <w:rPr>
                <w:sz w:val="24"/>
                <w:szCs w:val="24"/>
                <w:lang w:val="ru-RU"/>
              </w:rPr>
              <w:t xml:space="preserve"> Правила расположения аргументов. Правила избирательности аргументов. Предвосхищение контраргументов.</w:t>
            </w:r>
            <w:r w:rsidRPr="00B53181">
              <w:rPr>
                <w:sz w:val="24"/>
                <w:szCs w:val="24"/>
                <w:lang w:val="ru-RU"/>
              </w:rPr>
              <w:t xml:space="preserve"> </w:t>
            </w:r>
            <w:r w:rsidR="005A5FD4">
              <w:rPr>
                <w:sz w:val="24"/>
                <w:szCs w:val="24"/>
                <w:lang w:val="ru-RU"/>
              </w:rPr>
              <w:t>Тактики убеждения и тактики отрицания.</w:t>
            </w:r>
          </w:p>
          <w:p w14:paraId="4843BD42" w14:textId="3768BCC6" w:rsidR="005A5FD4" w:rsidRDefault="005A5FD4" w:rsidP="00B53181">
            <w:pPr>
              <w:pStyle w:val="TableParagraph"/>
              <w:spacing w:line="262" w:lineRule="exact"/>
              <w:ind w:left="57" w:right="57"/>
              <w:rPr>
                <w:sz w:val="24"/>
                <w:szCs w:val="24"/>
                <w:lang w:val="ru-RU"/>
              </w:rPr>
            </w:pPr>
            <w:r>
              <w:rPr>
                <w:sz w:val="24"/>
                <w:szCs w:val="24"/>
                <w:lang w:val="ru-RU"/>
              </w:rPr>
              <w:t>Понятия речевого воздействия и манипулирования.</w:t>
            </w:r>
          </w:p>
          <w:p w14:paraId="653F151D" w14:textId="4A5409AA" w:rsidR="005A5FD4" w:rsidRPr="00B53181" w:rsidRDefault="005A5FD4" w:rsidP="00B53181">
            <w:pPr>
              <w:pStyle w:val="TableParagraph"/>
              <w:spacing w:line="262" w:lineRule="exact"/>
              <w:ind w:left="57" w:right="57"/>
              <w:rPr>
                <w:sz w:val="24"/>
                <w:szCs w:val="24"/>
                <w:highlight w:val="yellow"/>
                <w:lang w:val="ru-RU"/>
              </w:rPr>
            </w:pPr>
            <w:r>
              <w:rPr>
                <w:sz w:val="24"/>
                <w:szCs w:val="24"/>
                <w:lang w:val="ru-RU"/>
              </w:rPr>
              <w:t xml:space="preserve">   </w:t>
            </w:r>
          </w:p>
        </w:tc>
        <w:tc>
          <w:tcPr>
            <w:tcW w:w="3872" w:type="dxa"/>
            <w:tcBorders>
              <w:top w:val="single" w:sz="4" w:space="0" w:color="auto"/>
            </w:tcBorders>
          </w:tcPr>
          <w:p w14:paraId="27E302C7" w14:textId="77777777" w:rsidR="00394F6F" w:rsidRDefault="00EF2E47" w:rsidP="00EF2E47">
            <w:pPr>
              <w:spacing w:after="0"/>
              <w:ind w:left="57" w:right="57"/>
              <w:rPr>
                <w:rFonts w:ascii="Times New Roman" w:hAnsi="Times New Roman" w:cs="Times New Roman"/>
                <w:sz w:val="24"/>
                <w:szCs w:val="24"/>
                <w:lang w:val="ru-RU"/>
              </w:rPr>
            </w:pPr>
            <w:r w:rsidRPr="00EF2E47">
              <w:rPr>
                <w:rFonts w:ascii="Times New Roman" w:hAnsi="Times New Roman" w:cs="Times New Roman"/>
                <w:sz w:val="24"/>
                <w:szCs w:val="24"/>
                <w:lang w:val="ru-RU"/>
              </w:rPr>
              <w:t>1.Выполнение заданий на выявление нарушений законов тезиса, аргумента и демонстрации.</w:t>
            </w:r>
          </w:p>
          <w:p w14:paraId="7E9FEEFD" w14:textId="77777777" w:rsidR="00EF2E47" w:rsidRDefault="00EF2E47" w:rsidP="00EF2E47">
            <w:pPr>
              <w:spacing w:after="0"/>
              <w:ind w:left="57" w:right="57"/>
              <w:rPr>
                <w:rFonts w:ascii="Times New Roman" w:hAnsi="Times New Roman" w:cs="Times New Roman"/>
                <w:sz w:val="24"/>
                <w:szCs w:val="24"/>
                <w:lang w:val="ru-RU"/>
              </w:rPr>
            </w:pPr>
            <w:r>
              <w:rPr>
                <w:rFonts w:ascii="Times New Roman" w:hAnsi="Times New Roman" w:cs="Times New Roman"/>
                <w:sz w:val="24"/>
                <w:szCs w:val="24"/>
                <w:lang w:val="ru-RU"/>
              </w:rPr>
              <w:t>2. Анализ видеоматериалов с положительными и отрицательными образцами речевого воздействия и манипулирования.</w:t>
            </w:r>
          </w:p>
          <w:p w14:paraId="55CF844F" w14:textId="77777777" w:rsidR="00EF2E47" w:rsidRDefault="00EF2E47" w:rsidP="00EF2E47">
            <w:pPr>
              <w:spacing w:after="0"/>
              <w:ind w:left="57" w:right="57"/>
              <w:rPr>
                <w:rFonts w:ascii="Times New Roman" w:hAnsi="Times New Roman" w:cs="Times New Roman"/>
                <w:sz w:val="24"/>
                <w:szCs w:val="24"/>
                <w:lang w:val="ru-RU"/>
              </w:rPr>
            </w:pPr>
            <w:r>
              <w:rPr>
                <w:rFonts w:ascii="Times New Roman" w:hAnsi="Times New Roman" w:cs="Times New Roman"/>
                <w:sz w:val="24"/>
                <w:szCs w:val="24"/>
                <w:lang w:val="ru-RU"/>
              </w:rPr>
              <w:t>3. Анализ видеоматериалов с положительными и отрицательными образцами поведения во время спора.</w:t>
            </w:r>
          </w:p>
          <w:p w14:paraId="4019D6F9" w14:textId="1051C62A" w:rsidR="00EF2E47" w:rsidRPr="00EF2E47" w:rsidRDefault="00EF2E47" w:rsidP="00EF2E47">
            <w:pPr>
              <w:spacing w:after="0"/>
              <w:ind w:left="57" w:right="57"/>
              <w:rPr>
                <w:rFonts w:ascii="Times New Roman" w:hAnsi="Times New Roman" w:cs="Times New Roman"/>
                <w:sz w:val="24"/>
                <w:szCs w:val="24"/>
                <w:highlight w:val="yellow"/>
                <w:lang w:val="ru-RU"/>
              </w:rPr>
            </w:pPr>
            <w:r>
              <w:rPr>
                <w:rFonts w:ascii="Times New Roman" w:hAnsi="Times New Roman" w:cs="Times New Roman"/>
                <w:sz w:val="24"/>
                <w:szCs w:val="24"/>
                <w:lang w:val="ru-RU"/>
              </w:rPr>
              <w:t>4. Чтение актуальной литературы о полемическом мастерстве известных личностей.</w:t>
            </w:r>
          </w:p>
        </w:tc>
      </w:tr>
    </w:tbl>
    <w:p w14:paraId="31302F82" w14:textId="77777777" w:rsidR="00A00E86" w:rsidRPr="005368DC" w:rsidRDefault="00A00E86" w:rsidP="00A00E86">
      <w:pPr>
        <w:rPr>
          <w:rFonts w:ascii="Times New Roman" w:eastAsia="Times New Roman" w:hAnsi="Times New Roman" w:cs="Times New Roman"/>
          <w:color w:val="0070C0"/>
          <w:lang w:eastAsia="en-GB"/>
        </w:rPr>
      </w:pPr>
    </w:p>
    <w:p w14:paraId="209B49A6" w14:textId="5CBF3BDC" w:rsidR="00A00E86" w:rsidRDefault="00A00E86" w:rsidP="00A00E86">
      <w:pPr>
        <w:ind w:firstLine="709"/>
        <w:jc w:val="both"/>
        <w:rPr>
          <w:rFonts w:ascii="Times New Roman" w:eastAsia="Times New Roman" w:hAnsi="Times New Roman" w:cs="Times New Roman"/>
          <w:b/>
          <w:bCs/>
          <w:color w:val="000000"/>
          <w:sz w:val="28"/>
          <w:szCs w:val="28"/>
          <w:lang w:eastAsia="en-GB"/>
        </w:rPr>
      </w:pPr>
      <w:r w:rsidRPr="00FE752C">
        <w:rPr>
          <w:rFonts w:ascii="Times New Roman" w:eastAsia="Times New Roman" w:hAnsi="Times New Roman" w:cs="Times New Roman"/>
          <w:b/>
          <w:bCs/>
          <w:color w:val="000000"/>
          <w:sz w:val="28"/>
          <w:szCs w:val="28"/>
          <w:lang w:eastAsia="en-GB"/>
        </w:rPr>
        <w:t xml:space="preserve">6.2. Перечень вопросов, заданий, тем для подготовки к текущему контролю </w:t>
      </w:r>
    </w:p>
    <w:p w14:paraId="35E8C6FC" w14:textId="08879174" w:rsidR="00052F45" w:rsidRPr="00052F45" w:rsidRDefault="00907B70" w:rsidP="00052F45">
      <w:pPr>
        <w:ind w:firstLine="709"/>
        <w:jc w:val="center"/>
        <w:rPr>
          <w:rFonts w:ascii="Times New Roman" w:hAnsi="Times New Roman" w:cs="Times New Roman"/>
          <w:b/>
          <w:bCs/>
          <w:sz w:val="28"/>
          <w:szCs w:val="28"/>
        </w:rPr>
      </w:pPr>
      <w:r w:rsidRPr="006570F7">
        <w:rPr>
          <w:rFonts w:ascii="Times New Roman" w:hAnsi="Times New Roman" w:cs="Times New Roman"/>
          <w:b/>
          <w:bCs/>
          <w:sz w:val="28"/>
          <w:szCs w:val="28"/>
        </w:rPr>
        <w:t>Примерные</w:t>
      </w:r>
      <w:r w:rsidR="001312E5" w:rsidRPr="006570F7">
        <w:rPr>
          <w:rFonts w:ascii="Times New Roman" w:hAnsi="Times New Roman" w:cs="Times New Roman"/>
          <w:b/>
          <w:bCs/>
          <w:sz w:val="28"/>
          <w:szCs w:val="28"/>
        </w:rPr>
        <w:t xml:space="preserve"> тем</w:t>
      </w:r>
      <w:r w:rsidR="00655DA0" w:rsidRPr="006570F7">
        <w:rPr>
          <w:rFonts w:ascii="Times New Roman" w:hAnsi="Times New Roman" w:cs="Times New Roman"/>
          <w:b/>
          <w:bCs/>
          <w:sz w:val="28"/>
          <w:szCs w:val="28"/>
        </w:rPr>
        <w:t>ы</w:t>
      </w:r>
      <w:r w:rsidR="006570F7">
        <w:rPr>
          <w:rFonts w:ascii="Times New Roman" w:hAnsi="Times New Roman" w:cs="Times New Roman"/>
          <w:b/>
          <w:bCs/>
          <w:sz w:val="28"/>
          <w:szCs w:val="28"/>
        </w:rPr>
        <w:t xml:space="preserve"> письменной</w:t>
      </w:r>
      <w:r w:rsidR="00655DA0" w:rsidRPr="006570F7">
        <w:rPr>
          <w:rFonts w:ascii="Times New Roman" w:hAnsi="Times New Roman" w:cs="Times New Roman"/>
          <w:b/>
          <w:bCs/>
          <w:sz w:val="28"/>
          <w:szCs w:val="28"/>
        </w:rPr>
        <w:t xml:space="preserve"> контрольной работы</w:t>
      </w:r>
    </w:p>
    <w:p w14:paraId="645CED90" w14:textId="0E5E0335" w:rsidR="00052F45" w:rsidRPr="005368DC" w:rsidRDefault="005368DC" w:rsidP="00344A01">
      <w:pPr>
        <w:pStyle w:val="af1"/>
        <w:numPr>
          <w:ilvl w:val="0"/>
          <w:numId w:val="4"/>
        </w:numPr>
        <w:jc w:val="both"/>
        <w:rPr>
          <w:rFonts w:cs="Times New Roman"/>
          <w:sz w:val="28"/>
          <w:szCs w:val="28"/>
        </w:rPr>
      </w:pPr>
      <w:r w:rsidRPr="005368DC">
        <w:rPr>
          <w:rFonts w:cs="Times New Roman"/>
          <w:sz w:val="28"/>
          <w:szCs w:val="28"/>
        </w:rPr>
        <w:t>Латинизмы в деловой речи.</w:t>
      </w:r>
    </w:p>
    <w:p w14:paraId="34006636" w14:textId="3C08ED72" w:rsidR="005368DC" w:rsidRDefault="005368DC" w:rsidP="00344A01">
      <w:pPr>
        <w:pStyle w:val="af1"/>
        <w:numPr>
          <w:ilvl w:val="0"/>
          <w:numId w:val="4"/>
        </w:numPr>
        <w:jc w:val="both"/>
        <w:rPr>
          <w:rFonts w:cs="Times New Roman"/>
          <w:sz w:val="28"/>
          <w:szCs w:val="28"/>
        </w:rPr>
      </w:pPr>
      <w:r>
        <w:rPr>
          <w:rFonts w:cs="Times New Roman"/>
          <w:sz w:val="28"/>
          <w:szCs w:val="28"/>
        </w:rPr>
        <w:t>Иноязычные устойчивые выражения.</w:t>
      </w:r>
    </w:p>
    <w:p w14:paraId="6DA708C9" w14:textId="752BE31B" w:rsidR="005368DC" w:rsidRDefault="005368DC" w:rsidP="00344A01">
      <w:pPr>
        <w:pStyle w:val="af1"/>
        <w:numPr>
          <w:ilvl w:val="0"/>
          <w:numId w:val="4"/>
        </w:numPr>
        <w:jc w:val="both"/>
        <w:rPr>
          <w:rFonts w:cs="Times New Roman"/>
          <w:sz w:val="28"/>
          <w:szCs w:val="28"/>
        </w:rPr>
      </w:pPr>
      <w:r>
        <w:rPr>
          <w:rFonts w:cs="Times New Roman"/>
          <w:sz w:val="28"/>
          <w:szCs w:val="28"/>
        </w:rPr>
        <w:t>Заявление как вид делового личного документа.</w:t>
      </w:r>
    </w:p>
    <w:p w14:paraId="3D8A13F1" w14:textId="08FE2E9B" w:rsidR="005368DC" w:rsidRDefault="005368DC" w:rsidP="00344A01">
      <w:pPr>
        <w:pStyle w:val="af1"/>
        <w:numPr>
          <w:ilvl w:val="0"/>
          <w:numId w:val="4"/>
        </w:numPr>
        <w:jc w:val="both"/>
        <w:rPr>
          <w:rFonts w:cs="Times New Roman"/>
          <w:sz w:val="28"/>
          <w:szCs w:val="28"/>
        </w:rPr>
      </w:pPr>
      <w:r>
        <w:rPr>
          <w:rFonts w:cs="Times New Roman"/>
          <w:sz w:val="28"/>
          <w:szCs w:val="28"/>
        </w:rPr>
        <w:t>Орфоэпия. Имя существительное. Ударение. Произнесение существительных на –</w:t>
      </w:r>
      <w:r w:rsidRPr="005368DC">
        <w:rPr>
          <w:rFonts w:cs="Times New Roman"/>
          <w:i/>
          <w:sz w:val="28"/>
          <w:szCs w:val="28"/>
        </w:rPr>
        <w:t>е</w:t>
      </w:r>
      <w:r>
        <w:rPr>
          <w:rFonts w:cs="Times New Roman"/>
          <w:sz w:val="28"/>
          <w:szCs w:val="28"/>
        </w:rPr>
        <w:t xml:space="preserve"> и –</w:t>
      </w:r>
      <w:r w:rsidRPr="005368DC">
        <w:rPr>
          <w:rFonts w:cs="Times New Roman"/>
          <w:i/>
          <w:sz w:val="28"/>
          <w:szCs w:val="28"/>
        </w:rPr>
        <w:t>ё</w:t>
      </w:r>
      <w:r>
        <w:rPr>
          <w:rFonts w:cs="Times New Roman"/>
          <w:sz w:val="28"/>
          <w:szCs w:val="28"/>
        </w:rPr>
        <w:t>.</w:t>
      </w:r>
    </w:p>
    <w:p w14:paraId="1A4EB445" w14:textId="0B67D95C" w:rsidR="005368DC" w:rsidRDefault="006570F7" w:rsidP="00344A01">
      <w:pPr>
        <w:pStyle w:val="af1"/>
        <w:numPr>
          <w:ilvl w:val="0"/>
          <w:numId w:val="4"/>
        </w:numPr>
        <w:jc w:val="both"/>
        <w:rPr>
          <w:rFonts w:cs="Times New Roman"/>
          <w:sz w:val="28"/>
          <w:szCs w:val="28"/>
        </w:rPr>
      </w:pPr>
      <w:r>
        <w:rPr>
          <w:rFonts w:cs="Times New Roman"/>
          <w:sz w:val="28"/>
          <w:szCs w:val="28"/>
        </w:rPr>
        <w:t>Существительные на –</w:t>
      </w:r>
      <w:r w:rsidRPr="006570F7">
        <w:rPr>
          <w:rFonts w:cs="Times New Roman"/>
          <w:i/>
          <w:sz w:val="28"/>
          <w:szCs w:val="28"/>
        </w:rPr>
        <w:t>метрия, -графия, -</w:t>
      </w:r>
      <w:proofErr w:type="spellStart"/>
      <w:r w:rsidRPr="006570F7">
        <w:rPr>
          <w:rFonts w:cs="Times New Roman"/>
          <w:i/>
          <w:sz w:val="28"/>
          <w:szCs w:val="28"/>
        </w:rPr>
        <w:t>нария</w:t>
      </w:r>
      <w:proofErr w:type="spellEnd"/>
      <w:r>
        <w:rPr>
          <w:rFonts w:cs="Times New Roman"/>
          <w:sz w:val="28"/>
          <w:szCs w:val="28"/>
        </w:rPr>
        <w:t>, -</w:t>
      </w:r>
      <w:r w:rsidRPr="006570F7">
        <w:rPr>
          <w:rFonts w:cs="Times New Roman"/>
          <w:i/>
          <w:sz w:val="28"/>
          <w:szCs w:val="28"/>
        </w:rPr>
        <w:t>мен</w:t>
      </w:r>
      <w:r>
        <w:rPr>
          <w:rFonts w:cs="Times New Roman"/>
          <w:sz w:val="28"/>
          <w:szCs w:val="28"/>
        </w:rPr>
        <w:t>.</w:t>
      </w:r>
    </w:p>
    <w:p w14:paraId="2A0A5E6A" w14:textId="2773D480" w:rsidR="006570F7" w:rsidRDefault="006570F7" w:rsidP="00344A01">
      <w:pPr>
        <w:pStyle w:val="af1"/>
        <w:numPr>
          <w:ilvl w:val="0"/>
          <w:numId w:val="4"/>
        </w:numPr>
        <w:jc w:val="both"/>
        <w:rPr>
          <w:rFonts w:cs="Times New Roman"/>
          <w:sz w:val="28"/>
          <w:szCs w:val="28"/>
        </w:rPr>
      </w:pPr>
      <w:r>
        <w:rPr>
          <w:rFonts w:cs="Times New Roman"/>
          <w:sz w:val="28"/>
          <w:szCs w:val="28"/>
        </w:rPr>
        <w:t xml:space="preserve">Ударение в формах </w:t>
      </w:r>
      <w:proofErr w:type="spellStart"/>
      <w:r>
        <w:rPr>
          <w:rFonts w:cs="Times New Roman"/>
          <w:sz w:val="28"/>
          <w:szCs w:val="28"/>
        </w:rPr>
        <w:t>Им.п</w:t>
      </w:r>
      <w:proofErr w:type="spellEnd"/>
      <w:r>
        <w:rPr>
          <w:rFonts w:cs="Times New Roman"/>
          <w:sz w:val="28"/>
          <w:szCs w:val="28"/>
        </w:rPr>
        <w:t xml:space="preserve">. и Род. п. </w:t>
      </w:r>
      <w:proofErr w:type="spellStart"/>
      <w:r>
        <w:rPr>
          <w:rFonts w:cs="Times New Roman"/>
          <w:sz w:val="28"/>
          <w:szCs w:val="28"/>
        </w:rPr>
        <w:t>множ</w:t>
      </w:r>
      <w:proofErr w:type="spellEnd"/>
      <w:r>
        <w:rPr>
          <w:rFonts w:cs="Times New Roman"/>
          <w:sz w:val="28"/>
          <w:szCs w:val="28"/>
        </w:rPr>
        <w:t>. И ед. числа.</w:t>
      </w:r>
    </w:p>
    <w:p w14:paraId="7EC00459" w14:textId="4B89AB9F" w:rsidR="006570F7" w:rsidRDefault="006570F7" w:rsidP="00344A01">
      <w:pPr>
        <w:pStyle w:val="af1"/>
        <w:numPr>
          <w:ilvl w:val="0"/>
          <w:numId w:val="4"/>
        </w:numPr>
        <w:jc w:val="both"/>
        <w:rPr>
          <w:rFonts w:cs="Times New Roman"/>
          <w:sz w:val="28"/>
          <w:szCs w:val="28"/>
        </w:rPr>
      </w:pPr>
      <w:r>
        <w:rPr>
          <w:rFonts w:cs="Times New Roman"/>
          <w:sz w:val="28"/>
          <w:szCs w:val="28"/>
        </w:rPr>
        <w:t xml:space="preserve">Имена существительные на </w:t>
      </w:r>
      <w:r w:rsidRPr="006570F7">
        <w:rPr>
          <w:rFonts w:cs="Times New Roman"/>
          <w:i/>
          <w:sz w:val="28"/>
          <w:szCs w:val="28"/>
        </w:rPr>
        <w:t>–провод, -лог</w:t>
      </w:r>
      <w:r>
        <w:rPr>
          <w:rFonts w:cs="Times New Roman"/>
          <w:sz w:val="28"/>
          <w:szCs w:val="28"/>
        </w:rPr>
        <w:t>.</w:t>
      </w:r>
    </w:p>
    <w:p w14:paraId="7B89D464" w14:textId="4B4D8074" w:rsidR="006570F7" w:rsidRDefault="006570F7" w:rsidP="00344A01">
      <w:pPr>
        <w:pStyle w:val="af1"/>
        <w:numPr>
          <w:ilvl w:val="0"/>
          <w:numId w:val="4"/>
        </w:numPr>
        <w:jc w:val="both"/>
        <w:rPr>
          <w:rFonts w:cs="Times New Roman"/>
          <w:sz w:val="28"/>
          <w:szCs w:val="28"/>
        </w:rPr>
      </w:pPr>
      <w:r>
        <w:rPr>
          <w:rFonts w:cs="Times New Roman"/>
          <w:sz w:val="28"/>
          <w:szCs w:val="28"/>
        </w:rPr>
        <w:t>Управление глаголов и других частей речи.</w:t>
      </w:r>
    </w:p>
    <w:p w14:paraId="71A5F42A" w14:textId="7D6EF138" w:rsidR="006570F7" w:rsidRDefault="006570F7" w:rsidP="00344A01">
      <w:pPr>
        <w:pStyle w:val="af1"/>
        <w:numPr>
          <w:ilvl w:val="0"/>
          <w:numId w:val="4"/>
        </w:numPr>
        <w:jc w:val="both"/>
        <w:rPr>
          <w:rFonts w:cs="Times New Roman"/>
          <w:sz w:val="28"/>
          <w:szCs w:val="28"/>
        </w:rPr>
      </w:pPr>
      <w:r>
        <w:rPr>
          <w:rFonts w:cs="Times New Roman"/>
          <w:sz w:val="28"/>
          <w:szCs w:val="28"/>
        </w:rPr>
        <w:t>Производные предлоги (грамматические и стилистические нормы).</w:t>
      </w:r>
    </w:p>
    <w:p w14:paraId="27B6D6F5" w14:textId="2428F31F" w:rsidR="006570F7" w:rsidRPr="005368DC" w:rsidRDefault="006570F7" w:rsidP="00344A01">
      <w:pPr>
        <w:pStyle w:val="af1"/>
        <w:numPr>
          <w:ilvl w:val="0"/>
          <w:numId w:val="4"/>
        </w:numPr>
        <w:jc w:val="both"/>
        <w:rPr>
          <w:rFonts w:cs="Times New Roman"/>
          <w:sz w:val="28"/>
          <w:szCs w:val="28"/>
        </w:rPr>
      </w:pPr>
      <w:r>
        <w:rPr>
          <w:rFonts w:cs="Times New Roman"/>
          <w:sz w:val="28"/>
          <w:szCs w:val="28"/>
        </w:rPr>
        <w:t xml:space="preserve"> Словарь экономиста (значение и правописание экономических терминов).</w:t>
      </w:r>
    </w:p>
    <w:p w14:paraId="1B9A464C" w14:textId="77777777" w:rsidR="006570F7" w:rsidRDefault="006570F7" w:rsidP="00052F45">
      <w:pPr>
        <w:ind w:firstLine="709"/>
        <w:jc w:val="both"/>
        <w:rPr>
          <w:rFonts w:ascii="Times New Roman" w:hAnsi="Times New Roman" w:cs="Times New Roman"/>
          <w:sz w:val="28"/>
          <w:szCs w:val="28"/>
        </w:rPr>
      </w:pPr>
    </w:p>
    <w:p w14:paraId="75A2B68B" w14:textId="4BE3844D" w:rsidR="0066359B" w:rsidRPr="00655DA0" w:rsidRDefault="00655DA0" w:rsidP="00052F45">
      <w:pPr>
        <w:ind w:firstLine="709"/>
        <w:jc w:val="both"/>
        <w:rPr>
          <w:rFonts w:ascii="Times New Roman" w:hAnsi="Times New Roman" w:cs="Times New Roman"/>
          <w:sz w:val="28"/>
          <w:szCs w:val="28"/>
        </w:rPr>
      </w:pPr>
      <w:r w:rsidRPr="00655DA0">
        <w:rPr>
          <w:rFonts w:ascii="Times New Roman" w:hAnsi="Times New Roman" w:cs="Times New Roman"/>
          <w:sz w:val="28"/>
          <w:szCs w:val="28"/>
        </w:rPr>
        <w:t xml:space="preserve">Критерии балльной оценки различных </w:t>
      </w:r>
      <w:r w:rsidR="001C4C70">
        <w:rPr>
          <w:rFonts w:ascii="Times New Roman" w:hAnsi="Times New Roman" w:cs="Times New Roman"/>
          <w:sz w:val="28"/>
          <w:szCs w:val="28"/>
        </w:rPr>
        <w:t xml:space="preserve">видов и </w:t>
      </w:r>
      <w:r w:rsidRPr="00655DA0">
        <w:rPr>
          <w:rFonts w:ascii="Times New Roman" w:hAnsi="Times New Roman" w:cs="Times New Roman"/>
          <w:sz w:val="28"/>
          <w:szCs w:val="28"/>
        </w:rPr>
        <w:t>форм текущего контроля успеваемости содержатся в соответствующих методических рекомендациях департамента</w:t>
      </w:r>
      <w:r>
        <w:rPr>
          <w:rFonts w:ascii="Times New Roman" w:hAnsi="Times New Roman" w:cs="Times New Roman"/>
          <w:sz w:val="28"/>
          <w:szCs w:val="28"/>
        </w:rPr>
        <w:t>.</w:t>
      </w:r>
    </w:p>
    <w:p w14:paraId="1C612200" w14:textId="612166CF" w:rsidR="00A00E86" w:rsidRDefault="00A00E86" w:rsidP="00A00E86">
      <w:pPr>
        <w:ind w:firstLine="709"/>
        <w:jc w:val="both"/>
        <w:rPr>
          <w:rFonts w:ascii="Times New Roman" w:eastAsia="Times New Roman" w:hAnsi="Times New Roman" w:cs="Times New Roman"/>
          <w:b/>
          <w:bCs/>
          <w:color w:val="000000"/>
          <w:sz w:val="28"/>
          <w:szCs w:val="28"/>
          <w:lang w:eastAsia="en-GB"/>
        </w:rPr>
      </w:pPr>
      <w:r w:rsidRPr="0022278B">
        <w:rPr>
          <w:rFonts w:ascii="Times New Roman" w:eastAsia="Times New Roman" w:hAnsi="Times New Roman" w:cs="Times New Roman"/>
          <w:b/>
          <w:bCs/>
          <w:color w:val="000000"/>
          <w:sz w:val="28"/>
          <w:szCs w:val="28"/>
          <w:lang w:eastAsia="en-GB"/>
        </w:rPr>
        <w:t>7. Фонд оценочных средств для проведения промежуточной аттестации обучающихся по дисциплине</w:t>
      </w:r>
    </w:p>
    <w:p w14:paraId="35F1A4E1" w14:textId="7AF5C619" w:rsidR="00EF3F89" w:rsidRDefault="00655DA0" w:rsidP="00E8241E">
      <w:pPr>
        <w:pStyle w:val="a5"/>
        <w:spacing w:line="360" w:lineRule="auto"/>
        <w:ind w:firstLine="709"/>
      </w:pPr>
      <w: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p w14:paraId="1E9F9C53" w14:textId="6C3CEF78" w:rsidR="00655DA0" w:rsidRDefault="00655DA0" w:rsidP="00EF3F89">
      <w:pPr>
        <w:pStyle w:val="a5"/>
      </w:pPr>
    </w:p>
    <w:p w14:paraId="78BBCE32" w14:textId="3E2EFE8D" w:rsidR="00655DA0" w:rsidRDefault="00C0476E" w:rsidP="00EF3F89">
      <w:pPr>
        <w:pStyle w:val="a5"/>
        <w:rPr>
          <w:b/>
          <w:bCs/>
        </w:rPr>
      </w:pPr>
      <w:r w:rsidRPr="000B5FF5">
        <w:rPr>
          <w:b/>
          <w:bCs/>
        </w:rPr>
        <w:t>Примеры оценочных средств для проверки компетенций, формируемых дисциплиной</w:t>
      </w:r>
    </w:p>
    <w:p w14:paraId="45FFDCDE" w14:textId="72E741F5" w:rsidR="002A7068" w:rsidRDefault="002A7068" w:rsidP="00EF3F89">
      <w:pPr>
        <w:pStyle w:val="a5"/>
        <w:rPr>
          <w:b/>
          <w:bCs/>
        </w:rPr>
      </w:pPr>
    </w:p>
    <w:p w14:paraId="1CA4D7D8" w14:textId="77777777" w:rsidR="000E445D" w:rsidRDefault="000E445D" w:rsidP="000E445D">
      <w:pPr>
        <w:ind w:firstLine="709"/>
        <w:jc w:val="both"/>
        <w:rPr>
          <w:rFonts w:ascii="Times New Roman" w:hAnsi="Times New Roman" w:cs="Times New Roman"/>
          <w:sz w:val="28"/>
          <w:szCs w:val="28"/>
        </w:rPr>
      </w:pPr>
      <w:r w:rsidRPr="00907B70">
        <w:rPr>
          <w:rFonts w:ascii="Times New Roman" w:hAnsi="Times New Roman" w:cs="Times New Roman"/>
          <w:sz w:val="28"/>
          <w:szCs w:val="28"/>
        </w:rPr>
        <w:t>Направление подготовки: 39.03.01 «Социология»</w:t>
      </w:r>
    </w:p>
    <w:tbl>
      <w:tblPr>
        <w:tblStyle w:val="afa"/>
        <w:tblW w:w="0" w:type="auto"/>
        <w:tblLook w:val="04A0" w:firstRow="1" w:lastRow="0" w:firstColumn="1" w:lastColumn="0" w:noHBand="0" w:noVBand="1"/>
      </w:tblPr>
      <w:tblGrid>
        <w:gridCol w:w="955"/>
        <w:gridCol w:w="2063"/>
        <w:gridCol w:w="2259"/>
        <w:gridCol w:w="3739"/>
      </w:tblGrid>
      <w:tr w:rsidR="000E445D" w14:paraId="57B95FA4" w14:textId="77777777" w:rsidTr="000E445D">
        <w:tc>
          <w:tcPr>
            <w:tcW w:w="988" w:type="dxa"/>
          </w:tcPr>
          <w:p w14:paraId="48A1FF05" w14:textId="3C618AE2" w:rsidR="000E445D" w:rsidRPr="000E445D" w:rsidRDefault="000E445D" w:rsidP="000E445D">
            <w:pPr>
              <w:jc w:val="both"/>
              <w:rPr>
                <w:sz w:val="28"/>
                <w:szCs w:val="28"/>
              </w:rPr>
            </w:pPr>
            <w:r w:rsidRPr="000E445D">
              <w:rPr>
                <w:spacing w:val="1"/>
                <w:sz w:val="28"/>
                <w:szCs w:val="28"/>
              </w:rPr>
              <w:lastRenderedPageBreak/>
              <w:t xml:space="preserve">Код компетенции </w:t>
            </w:r>
          </w:p>
        </w:tc>
        <w:tc>
          <w:tcPr>
            <w:tcW w:w="2268" w:type="dxa"/>
          </w:tcPr>
          <w:p w14:paraId="09C13C36" w14:textId="77777777" w:rsidR="000E445D" w:rsidRPr="000E445D" w:rsidRDefault="000E445D" w:rsidP="000E445D">
            <w:pPr>
              <w:spacing w:after="0" w:line="240" w:lineRule="auto"/>
              <w:jc w:val="both"/>
              <w:rPr>
                <w:spacing w:val="-57"/>
                <w:sz w:val="28"/>
                <w:szCs w:val="28"/>
              </w:rPr>
            </w:pPr>
            <w:r w:rsidRPr="000E445D">
              <w:rPr>
                <w:sz w:val="28"/>
                <w:szCs w:val="28"/>
              </w:rPr>
              <w:t>Наименование</w:t>
            </w:r>
            <w:r w:rsidRPr="000E445D">
              <w:rPr>
                <w:spacing w:val="-57"/>
                <w:sz w:val="28"/>
                <w:szCs w:val="28"/>
              </w:rPr>
              <w:t xml:space="preserve"> </w:t>
            </w:r>
          </w:p>
          <w:p w14:paraId="552F8B7A" w14:textId="77777777" w:rsidR="000E445D" w:rsidRPr="000E445D" w:rsidRDefault="000E445D" w:rsidP="000E445D">
            <w:pPr>
              <w:spacing w:after="0" w:line="240" w:lineRule="auto"/>
              <w:jc w:val="both"/>
              <w:rPr>
                <w:sz w:val="28"/>
                <w:szCs w:val="28"/>
              </w:rPr>
            </w:pPr>
            <w:r w:rsidRPr="000E445D">
              <w:rPr>
                <w:sz w:val="28"/>
                <w:szCs w:val="28"/>
              </w:rPr>
              <w:t>компетенции</w:t>
            </w:r>
          </w:p>
        </w:tc>
        <w:tc>
          <w:tcPr>
            <w:tcW w:w="2500" w:type="dxa"/>
          </w:tcPr>
          <w:p w14:paraId="1C06B970" w14:textId="77777777" w:rsidR="000E445D" w:rsidRPr="000E445D" w:rsidRDefault="000E445D" w:rsidP="000E445D">
            <w:pPr>
              <w:jc w:val="both"/>
              <w:rPr>
                <w:sz w:val="28"/>
                <w:szCs w:val="28"/>
              </w:rPr>
            </w:pPr>
            <w:r w:rsidRPr="000E445D">
              <w:rPr>
                <w:sz w:val="28"/>
                <w:szCs w:val="28"/>
              </w:rPr>
              <w:t>Индикаторы</w:t>
            </w:r>
            <w:r w:rsidRPr="000E445D">
              <w:rPr>
                <w:spacing w:val="1"/>
                <w:sz w:val="28"/>
                <w:szCs w:val="28"/>
              </w:rPr>
              <w:t xml:space="preserve"> </w:t>
            </w:r>
            <w:r w:rsidRPr="000E445D">
              <w:rPr>
                <w:sz w:val="28"/>
                <w:szCs w:val="28"/>
              </w:rPr>
              <w:t>достижения</w:t>
            </w:r>
            <w:r w:rsidRPr="000E445D">
              <w:rPr>
                <w:spacing w:val="1"/>
                <w:sz w:val="28"/>
                <w:szCs w:val="28"/>
              </w:rPr>
              <w:t xml:space="preserve"> </w:t>
            </w:r>
            <w:r w:rsidRPr="000E445D">
              <w:rPr>
                <w:sz w:val="28"/>
                <w:szCs w:val="28"/>
              </w:rPr>
              <w:t>компетенции</w:t>
            </w:r>
            <w:r w:rsidRPr="000E445D">
              <w:rPr>
                <w:sz w:val="28"/>
                <w:szCs w:val="28"/>
                <w:vertAlign w:val="superscript"/>
              </w:rPr>
              <w:t>1</w:t>
            </w:r>
          </w:p>
        </w:tc>
        <w:tc>
          <w:tcPr>
            <w:tcW w:w="3260" w:type="dxa"/>
          </w:tcPr>
          <w:p w14:paraId="4904C9AA" w14:textId="2EBFF95C" w:rsidR="000E445D" w:rsidRDefault="000E445D" w:rsidP="000E445D">
            <w:pPr>
              <w:jc w:val="both"/>
              <w:rPr>
                <w:sz w:val="28"/>
                <w:szCs w:val="28"/>
              </w:rPr>
            </w:pPr>
            <w:r>
              <w:rPr>
                <w:sz w:val="28"/>
                <w:szCs w:val="28"/>
              </w:rPr>
              <w:t>Типовые задания</w:t>
            </w:r>
          </w:p>
        </w:tc>
      </w:tr>
      <w:tr w:rsidR="000E445D" w:rsidRPr="00793E92" w14:paraId="012F5167" w14:textId="77777777" w:rsidTr="000E445D">
        <w:tc>
          <w:tcPr>
            <w:tcW w:w="988" w:type="dxa"/>
          </w:tcPr>
          <w:p w14:paraId="7D96EB18" w14:textId="77777777" w:rsidR="000E445D" w:rsidRPr="00793E92" w:rsidRDefault="000E445D" w:rsidP="000E445D">
            <w:pPr>
              <w:jc w:val="both"/>
              <w:rPr>
                <w:sz w:val="24"/>
                <w:szCs w:val="24"/>
              </w:rPr>
            </w:pPr>
            <w:r w:rsidRPr="00793E92">
              <w:rPr>
                <w:sz w:val="24"/>
                <w:szCs w:val="24"/>
              </w:rPr>
              <w:t>УК-2</w:t>
            </w:r>
          </w:p>
        </w:tc>
        <w:tc>
          <w:tcPr>
            <w:tcW w:w="2268" w:type="dxa"/>
          </w:tcPr>
          <w:p w14:paraId="21C5F3BA" w14:textId="77777777" w:rsidR="000E445D" w:rsidRPr="00793E92" w:rsidRDefault="000E445D" w:rsidP="000E445D">
            <w:pPr>
              <w:spacing w:after="0" w:line="240" w:lineRule="auto"/>
              <w:jc w:val="both"/>
              <w:rPr>
                <w:sz w:val="24"/>
                <w:szCs w:val="24"/>
              </w:rPr>
            </w:pPr>
            <w:r w:rsidRPr="00793E92">
              <w:rPr>
                <w:sz w:val="24"/>
                <w:szCs w:val="24"/>
              </w:rPr>
              <w:t xml:space="preserve">Способность применять нормы государственного языка Российской Федерации </w:t>
            </w:r>
          </w:p>
          <w:p w14:paraId="4223F1B9" w14:textId="77777777" w:rsidR="000E445D" w:rsidRPr="00793E92" w:rsidRDefault="000E445D" w:rsidP="000E445D">
            <w:pPr>
              <w:jc w:val="both"/>
              <w:rPr>
                <w:sz w:val="24"/>
                <w:szCs w:val="24"/>
              </w:rPr>
            </w:pPr>
            <w:r w:rsidRPr="00793E92">
              <w:rPr>
                <w:sz w:val="24"/>
                <w:szCs w:val="24"/>
              </w:rPr>
              <w:t>в устной и письменной речи в процессе личной и профессиональной коммуникации</w:t>
            </w:r>
          </w:p>
        </w:tc>
        <w:tc>
          <w:tcPr>
            <w:tcW w:w="2500" w:type="dxa"/>
          </w:tcPr>
          <w:p w14:paraId="77FD2729" w14:textId="77777777" w:rsidR="000E445D" w:rsidRPr="00793E92" w:rsidRDefault="000E445D" w:rsidP="000E445D">
            <w:pPr>
              <w:spacing w:after="0" w:line="240" w:lineRule="auto"/>
              <w:rPr>
                <w:sz w:val="24"/>
                <w:szCs w:val="24"/>
              </w:rPr>
            </w:pPr>
            <w:r w:rsidRPr="00793E92">
              <w:rPr>
                <w:sz w:val="24"/>
                <w:szCs w:val="24"/>
              </w:rPr>
              <w:t>1.Использует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14:paraId="45D451BF" w14:textId="77777777" w:rsidR="000E445D" w:rsidRPr="00793E92" w:rsidRDefault="000E445D" w:rsidP="000E445D">
            <w:pPr>
              <w:spacing w:after="0" w:line="240" w:lineRule="auto"/>
              <w:rPr>
                <w:sz w:val="24"/>
                <w:szCs w:val="24"/>
              </w:rPr>
            </w:pPr>
          </w:p>
          <w:p w14:paraId="7D50DDFB" w14:textId="77777777" w:rsidR="000E445D" w:rsidRPr="00793E92" w:rsidRDefault="000E445D" w:rsidP="000E445D">
            <w:pPr>
              <w:spacing w:after="0" w:line="240" w:lineRule="auto"/>
              <w:rPr>
                <w:sz w:val="24"/>
                <w:szCs w:val="24"/>
              </w:rPr>
            </w:pPr>
          </w:p>
          <w:p w14:paraId="2260DEF8" w14:textId="77777777" w:rsidR="000E445D" w:rsidRPr="00793E92" w:rsidRDefault="000E445D" w:rsidP="000E445D">
            <w:pPr>
              <w:spacing w:after="0" w:line="240" w:lineRule="auto"/>
              <w:rPr>
                <w:sz w:val="24"/>
                <w:szCs w:val="24"/>
              </w:rPr>
            </w:pPr>
          </w:p>
          <w:p w14:paraId="7956A270" w14:textId="77777777" w:rsidR="000E445D" w:rsidRPr="00793E92" w:rsidRDefault="000E445D" w:rsidP="000E445D">
            <w:pPr>
              <w:spacing w:after="0" w:line="240" w:lineRule="auto"/>
              <w:rPr>
                <w:sz w:val="24"/>
                <w:szCs w:val="24"/>
              </w:rPr>
            </w:pPr>
          </w:p>
          <w:p w14:paraId="0BA2946F" w14:textId="77777777" w:rsidR="000E445D" w:rsidRPr="00793E92" w:rsidRDefault="000E445D" w:rsidP="000E445D">
            <w:pPr>
              <w:spacing w:after="0" w:line="240" w:lineRule="auto"/>
              <w:rPr>
                <w:sz w:val="24"/>
                <w:szCs w:val="24"/>
              </w:rPr>
            </w:pPr>
          </w:p>
          <w:p w14:paraId="77250F9B" w14:textId="77777777" w:rsidR="000E445D" w:rsidRPr="00793E92" w:rsidRDefault="000E445D" w:rsidP="000E445D">
            <w:pPr>
              <w:spacing w:after="0" w:line="240" w:lineRule="auto"/>
              <w:rPr>
                <w:sz w:val="24"/>
                <w:szCs w:val="24"/>
              </w:rPr>
            </w:pPr>
          </w:p>
          <w:p w14:paraId="63D4B0BB" w14:textId="77777777" w:rsidR="000E445D" w:rsidRPr="00793E92" w:rsidRDefault="000E445D" w:rsidP="000E445D">
            <w:pPr>
              <w:spacing w:after="0" w:line="240" w:lineRule="auto"/>
              <w:rPr>
                <w:sz w:val="24"/>
                <w:szCs w:val="24"/>
              </w:rPr>
            </w:pPr>
          </w:p>
          <w:p w14:paraId="718CE6D9" w14:textId="77777777" w:rsidR="000E445D" w:rsidRPr="00793E92" w:rsidRDefault="000E445D" w:rsidP="000E445D">
            <w:pPr>
              <w:spacing w:after="0" w:line="240" w:lineRule="auto"/>
              <w:rPr>
                <w:sz w:val="24"/>
                <w:szCs w:val="24"/>
              </w:rPr>
            </w:pPr>
          </w:p>
          <w:p w14:paraId="55DD5E7B" w14:textId="77777777" w:rsidR="000E445D" w:rsidRPr="00793E92" w:rsidRDefault="000E445D" w:rsidP="000E445D">
            <w:pPr>
              <w:spacing w:after="0" w:line="240" w:lineRule="auto"/>
              <w:rPr>
                <w:sz w:val="24"/>
                <w:szCs w:val="24"/>
              </w:rPr>
            </w:pPr>
          </w:p>
          <w:p w14:paraId="287E792A" w14:textId="77777777" w:rsidR="000E445D" w:rsidRPr="00793E92" w:rsidRDefault="000E445D" w:rsidP="000E445D">
            <w:pPr>
              <w:spacing w:after="0" w:line="240" w:lineRule="auto"/>
              <w:rPr>
                <w:sz w:val="24"/>
                <w:szCs w:val="24"/>
              </w:rPr>
            </w:pPr>
          </w:p>
          <w:p w14:paraId="16FB09FD" w14:textId="77777777" w:rsidR="000E445D" w:rsidRPr="00793E92" w:rsidRDefault="000E445D" w:rsidP="000E445D">
            <w:pPr>
              <w:spacing w:after="0" w:line="240" w:lineRule="auto"/>
              <w:rPr>
                <w:sz w:val="24"/>
                <w:szCs w:val="24"/>
              </w:rPr>
            </w:pPr>
          </w:p>
          <w:p w14:paraId="37BAFE8F" w14:textId="77777777" w:rsidR="000E445D" w:rsidRPr="00793E92" w:rsidRDefault="000E445D" w:rsidP="000E445D">
            <w:pPr>
              <w:spacing w:after="0" w:line="240" w:lineRule="auto"/>
              <w:rPr>
                <w:sz w:val="24"/>
                <w:szCs w:val="24"/>
              </w:rPr>
            </w:pPr>
          </w:p>
          <w:p w14:paraId="1BC49103" w14:textId="77777777" w:rsidR="000E445D" w:rsidRPr="00793E92" w:rsidRDefault="000E445D" w:rsidP="000E445D">
            <w:pPr>
              <w:spacing w:after="0" w:line="240" w:lineRule="auto"/>
              <w:rPr>
                <w:sz w:val="24"/>
                <w:szCs w:val="24"/>
              </w:rPr>
            </w:pPr>
          </w:p>
          <w:p w14:paraId="5EFBEA7E" w14:textId="77777777" w:rsidR="000E445D" w:rsidRPr="00793E92" w:rsidRDefault="000E445D" w:rsidP="000E445D">
            <w:pPr>
              <w:spacing w:after="0" w:line="240" w:lineRule="auto"/>
              <w:rPr>
                <w:sz w:val="24"/>
                <w:szCs w:val="24"/>
              </w:rPr>
            </w:pPr>
          </w:p>
          <w:p w14:paraId="015FCBC7" w14:textId="77777777" w:rsidR="000E445D" w:rsidRPr="00793E92" w:rsidRDefault="000E445D" w:rsidP="000E445D">
            <w:pPr>
              <w:spacing w:after="0" w:line="240" w:lineRule="auto"/>
              <w:rPr>
                <w:sz w:val="24"/>
                <w:szCs w:val="24"/>
              </w:rPr>
            </w:pPr>
          </w:p>
          <w:p w14:paraId="53194943" w14:textId="77777777" w:rsidR="000E445D" w:rsidRPr="00793E92" w:rsidRDefault="000E445D" w:rsidP="000E445D">
            <w:pPr>
              <w:spacing w:after="0" w:line="240" w:lineRule="auto"/>
              <w:rPr>
                <w:sz w:val="24"/>
                <w:szCs w:val="24"/>
              </w:rPr>
            </w:pPr>
          </w:p>
          <w:p w14:paraId="0C1C837C" w14:textId="241CC021" w:rsidR="000E445D" w:rsidRDefault="000E445D" w:rsidP="000E445D">
            <w:pPr>
              <w:spacing w:after="0" w:line="240" w:lineRule="auto"/>
              <w:rPr>
                <w:sz w:val="24"/>
                <w:szCs w:val="24"/>
              </w:rPr>
            </w:pPr>
          </w:p>
          <w:p w14:paraId="7E037A84" w14:textId="15A15207" w:rsidR="00793E92" w:rsidRDefault="00793E92" w:rsidP="000E445D">
            <w:pPr>
              <w:spacing w:after="0" w:line="240" w:lineRule="auto"/>
              <w:rPr>
                <w:sz w:val="24"/>
                <w:szCs w:val="24"/>
              </w:rPr>
            </w:pPr>
          </w:p>
          <w:p w14:paraId="68D49A6D" w14:textId="4FFAA01B" w:rsidR="00793E92" w:rsidRDefault="00793E92" w:rsidP="000E445D">
            <w:pPr>
              <w:spacing w:after="0" w:line="240" w:lineRule="auto"/>
              <w:rPr>
                <w:sz w:val="24"/>
                <w:szCs w:val="24"/>
              </w:rPr>
            </w:pPr>
          </w:p>
          <w:p w14:paraId="5CDD020D" w14:textId="7FB8A81D" w:rsidR="00793E92" w:rsidRDefault="00793E92" w:rsidP="000E445D">
            <w:pPr>
              <w:spacing w:after="0" w:line="240" w:lineRule="auto"/>
              <w:rPr>
                <w:sz w:val="24"/>
                <w:szCs w:val="24"/>
              </w:rPr>
            </w:pPr>
          </w:p>
          <w:p w14:paraId="6A1661DD" w14:textId="77777777" w:rsidR="00793E92" w:rsidRPr="00793E92" w:rsidRDefault="00793E92" w:rsidP="000E445D">
            <w:pPr>
              <w:spacing w:after="0" w:line="240" w:lineRule="auto"/>
              <w:rPr>
                <w:sz w:val="24"/>
                <w:szCs w:val="24"/>
              </w:rPr>
            </w:pPr>
          </w:p>
          <w:p w14:paraId="458108C5" w14:textId="77777777" w:rsidR="000E445D" w:rsidRPr="00793E92" w:rsidRDefault="000E445D" w:rsidP="000E445D">
            <w:pPr>
              <w:spacing w:after="0" w:line="240" w:lineRule="auto"/>
              <w:rPr>
                <w:sz w:val="24"/>
                <w:szCs w:val="24"/>
              </w:rPr>
            </w:pPr>
            <w:r w:rsidRPr="00793E92">
              <w:rPr>
                <w:sz w:val="24"/>
                <w:szCs w:val="24"/>
              </w:rPr>
              <w:t>2. Ведет деловую переписку, учитывая особенности официально-делового стиля и речевого этикета.</w:t>
            </w:r>
          </w:p>
          <w:p w14:paraId="023A43D0" w14:textId="77777777" w:rsidR="000E445D" w:rsidRPr="00793E92" w:rsidRDefault="000E445D" w:rsidP="000E445D">
            <w:pPr>
              <w:spacing w:after="0" w:line="240" w:lineRule="auto"/>
              <w:rPr>
                <w:sz w:val="24"/>
                <w:szCs w:val="24"/>
              </w:rPr>
            </w:pPr>
          </w:p>
          <w:p w14:paraId="104838AA" w14:textId="77777777" w:rsidR="000E445D" w:rsidRPr="00793E92" w:rsidRDefault="000E445D" w:rsidP="000E445D">
            <w:pPr>
              <w:spacing w:after="0" w:line="240" w:lineRule="auto"/>
              <w:rPr>
                <w:sz w:val="24"/>
                <w:szCs w:val="24"/>
              </w:rPr>
            </w:pPr>
          </w:p>
          <w:p w14:paraId="3DB28AC8" w14:textId="77777777" w:rsidR="000E445D" w:rsidRPr="00793E92" w:rsidRDefault="000E445D" w:rsidP="000E445D">
            <w:pPr>
              <w:spacing w:after="0" w:line="240" w:lineRule="auto"/>
              <w:rPr>
                <w:sz w:val="24"/>
                <w:szCs w:val="24"/>
              </w:rPr>
            </w:pPr>
          </w:p>
          <w:p w14:paraId="0582EDE8" w14:textId="77777777" w:rsidR="000E445D" w:rsidRPr="00793E92" w:rsidRDefault="000E445D" w:rsidP="000E445D">
            <w:pPr>
              <w:spacing w:after="0" w:line="240" w:lineRule="auto"/>
              <w:rPr>
                <w:sz w:val="24"/>
                <w:szCs w:val="24"/>
              </w:rPr>
            </w:pPr>
          </w:p>
          <w:p w14:paraId="0AED8931" w14:textId="77777777" w:rsidR="000E445D" w:rsidRPr="00793E92" w:rsidRDefault="000E445D" w:rsidP="000E445D">
            <w:pPr>
              <w:spacing w:after="0" w:line="240" w:lineRule="auto"/>
              <w:rPr>
                <w:sz w:val="24"/>
                <w:szCs w:val="24"/>
              </w:rPr>
            </w:pPr>
          </w:p>
          <w:p w14:paraId="55B4E136" w14:textId="77777777" w:rsidR="000E445D" w:rsidRPr="00793E92" w:rsidRDefault="000E445D" w:rsidP="000E445D">
            <w:pPr>
              <w:spacing w:after="0" w:line="240" w:lineRule="auto"/>
              <w:rPr>
                <w:sz w:val="24"/>
                <w:szCs w:val="24"/>
              </w:rPr>
            </w:pPr>
          </w:p>
          <w:p w14:paraId="1730A83D" w14:textId="77777777" w:rsidR="000E445D" w:rsidRPr="00793E92" w:rsidRDefault="000E445D" w:rsidP="000E445D">
            <w:pPr>
              <w:spacing w:after="0" w:line="240" w:lineRule="auto"/>
              <w:rPr>
                <w:sz w:val="24"/>
                <w:szCs w:val="24"/>
              </w:rPr>
            </w:pPr>
          </w:p>
          <w:p w14:paraId="40B2FAE9" w14:textId="77777777" w:rsidR="000E445D" w:rsidRPr="00793E92" w:rsidRDefault="000E445D" w:rsidP="000E445D">
            <w:pPr>
              <w:spacing w:after="0" w:line="240" w:lineRule="auto"/>
              <w:rPr>
                <w:sz w:val="24"/>
                <w:szCs w:val="24"/>
              </w:rPr>
            </w:pPr>
          </w:p>
          <w:p w14:paraId="2D5092D0" w14:textId="77777777" w:rsidR="000E445D" w:rsidRPr="00793E92" w:rsidRDefault="000E445D" w:rsidP="000E445D">
            <w:pPr>
              <w:spacing w:after="0" w:line="240" w:lineRule="auto"/>
              <w:rPr>
                <w:sz w:val="24"/>
                <w:szCs w:val="24"/>
              </w:rPr>
            </w:pPr>
          </w:p>
          <w:p w14:paraId="071D0B0F" w14:textId="77777777" w:rsidR="000E445D" w:rsidRPr="00793E92" w:rsidRDefault="000E445D" w:rsidP="000E445D">
            <w:pPr>
              <w:spacing w:after="0" w:line="240" w:lineRule="auto"/>
              <w:rPr>
                <w:sz w:val="24"/>
                <w:szCs w:val="24"/>
              </w:rPr>
            </w:pPr>
          </w:p>
          <w:p w14:paraId="003DFB98" w14:textId="77777777" w:rsidR="000E445D" w:rsidRPr="00793E92" w:rsidRDefault="000E445D" w:rsidP="000E445D">
            <w:pPr>
              <w:spacing w:after="0" w:line="240" w:lineRule="auto"/>
              <w:rPr>
                <w:sz w:val="24"/>
                <w:szCs w:val="24"/>
              </w:rPr>
            </w:pPr>
          </w:p>
          <w:p w14:paraId="55CDB213" w14:textId="77777777" w:rsidR="000E445D" w:rsidRPr="00793E92" w:rsidRDefault="000E445D" w:rsidP="000E445D">
            <w:pPr>
              <w:spacing w:after="0" w:line="240" w:lineRule="auto"/>
              <w:rPr>
                <w:sz w:val="24"/>
                <w:szCs w:val="24"/>
              </w:rPr>
            </w:pPr>
          </w:p>
          <w:p w14:paraId="4F3556BF" w14:textId="77777777" w:rsidR="000E445D" w:rsidRPr="00793E92" w:rsidRDefault="000E445D" w:rsidP="000E445D">
            <w:pPr>
              <w:spacing w:after="0" w:line="240" w:lineRule="auto"/>
              <w:rPr>
                <w:sz w:val="24"/>
                <w:szCs w:val="24"/>
              </w:rPr>
            </w:pPr>
          </w:p>
          <w:p w14:paraId="4C4DC10A" w14:textId="77777777" w:rsidR="000E445D" w:rsidRPr="00793E92" w:rsidRDefault="000E445D" w:rsidP="000E445D">
            <w:pPr>
              <w:spacing w:after="0" w:line="240" w:lineRule="auto"/>
              <w:rPr>
                <w:sz w:val="24"/>
                <w:szCs w:val="24"/>
              </w:rPr>
            </w:pPr>
          </w:p>
          <w:p w14:paraId="5DF38CCD" w14:textId="77777777" w:rsidR="000E445D" w:rsidRPr="00793E92" w:rsidRDefault="000E445D" w:rsidP="000E445D">
            <w:pPr>
              <w:spacing w:after="0" w:line="240" w:lineRule="auto"/>
              <w:rPr>
                <w:sz w:val="24"/>
                <w:szCs w:val="24"/>
              </w:rPr>
            </w:pPr>
          </w:p>
          <w:p w14:paraId="636D6B17" w14:textId="77777777" w:rsidR="000E445D" w:rsidRPr="00793E92" w:rsidRDefault="000E445D" w:rsidP="000E445D">
            <w:pPr>
              <w:spacing w:after="0" w:line="240" w:lineRule="auto"/>
              <w:rPr>
                <w:sz w:val="24"/>
                <w:szCs w:val="24"/>
              </w:rPr>
            </w:pPr>
          </w:p>
          <w:p w14:paraId="090D7064" w14:textId="5B96E5EB" w:rsidR="000E445D" w:rsidRDefault="000E445D" w:rsidP="000E445D">
            <w:pPr>
              <w:spacing w:after="0" w:line="240" w:lineRule="auto"/>
              <w:rPr>
                <w:sz w:val="24"/>
                <w:szCs w:val="24"/>
              </w:rPr>
            </w:pPr>
          </w:p>
          <w:p w14:paraId="46FF5DA2" w14:textId="749177F4" w:rsidR="00793E92" w:rsidRDefault="00793E92" w:rsidP="000E445D">
            <w:pPr>
              <w:spacing w:after="0" w:line="240" w:lineRule="auto"/>
              <w:rPr>
                <w:sz w:val="24"/>
                <w:szCs w:val="24"/>
              </w:rPr>
            </w:pPr>
          </w:p>
          <w:p w14:paraId="0BB3C301" w14:textId="4AB91EF5" w:rsidR="00793E92" w:rsidRDefault="00793E92" w:rsidP="000E445D">
            <w:pPr>
              <w:spacing w:after="0" w:line="240" w:lineRule="auto"/>
              <w:rPr>
                <w:sz w:val="24"/>
                <w:szCs w:val="24"/>
              </w:rPr>
            </w:pPr>
          </w:p>
          <w:p w14:paraId="3AE572CC" w14:textId="77777777" w:rsidR="00793E92" w:rsidRPr="00793E92" w:rsidRDefault="00793E92" w:rsidP="000E445D">
            <w:pPr>
              <w:spacing w:after="0" w:line="240" w:lineRule="auto"/>
              <w:rPr>
                <w:sz w:val="24"/>
                <w:szCs w:val="24"/>
              </w:rPr>
            </w:pPr>
          </w:p>
          <w:p w14:paraId="639D6A97" w14:textId="77777777" w:rsidR="000E445D" w:rsidRPr="00793E92" w:rsidRDefault="000E445D" w:rsidP="000E445D">
            <w:pPr>
              <w:spacing w:after="0" w:line="240" w:lineRule="auto"/>
              <w:rPr>
                <w:sz w:val="24"/>
                <w:szCs w:val="24"/>
              </w:rPr>
            </w:pPr>
          </w:p>
          <w:p w14:paraId="64E9B216" w14:textId="77777777" w:rsidR="000E445D" w:rsidRPr="00793E92" w:rsidRDefault="000E445D" w:rsidP="000E445D">
            <w:pPr>
              <w:spacing w:after="0" w:line="240" w:lineRule="auto"/>
              <w:rPr>
                <w:sz w:val="24"/>
                <w:szCs w:val="24"/>
              </w:rPr>
            </w:pPr>
            <w:r w:rsidRPr="00793E92">
              <w:rPr>
                <w:sz w:val="24"/>
                <w:szCs w:val="24"/>
              </w:rPr>
              <w:t>3. Ведет деловые переговоры на государственном языке Российской Федерации.</w:t>
            </w:r>
          </w:p>
          <w:p w14:paraId="7461D4DA" w14:textId="77777777" w:rsidR="000E445D" w:rsidRPr="00793E92" w:rsidRDefault="000E445D" w:rsidP="000E445D">
            <w:pPr>
              <w:spacing w:after="0" w:line="240" w:lineRule="auto"/>
              <w:rPr>
                <w:sz w:val="24"/>
                <w:szCs w:val="24"/>
              </w:rPr>
            </w:pPr>
          </w:p>
          <w:p w14:paraId="682F95C5" w14:textId="77777777" w:rsidR="000E445D" w:rsidRPr="00793E92" w:rsidRDefault="000E445D" w:rsidP="000E445D">
            <w:pPr>
              <w:spacing w:after="0" w:line="240" w:lineRule="auto"/>
              <w:rPr>
                <w:sz w:val="24"/>
                <w:szCs w:val="24"/>
              </w:rPr>
            </w:pPr>
          </w:p>
          <w:p w14:paraId="04919A09" w14:textId="77777777" w:rsidR="000E445D" w:rsidRPr="00793E92" w:rsidRDefault="000E445D" w:rsidP="000E445D">
            <w:pPr>
              <w:spacing w:after="0" w:line="240" w:lineRule="auto"/>
              <w:rPr>
                <w:sz w:val="24"/>
                <w:szCs w:val="24"/>
              </w:rPr>
            </w:pPr>
          </w:p>
          <w:p w14:paraId="60CEFB39" w14:textId="77777777" w:rsidR="000E445D" w:rsidRPr="00793E92" w:rsidRDefault="000E445D" w:rsidP="000E445D">
            <w:pPr>
              <w:spacing w:after="0" w:line="240" w:lineRule="auto"/>
              <w:rPr>
                <w:sz w:val="24"/>
                <w:szCs w:val="24"/>
              </w:rPr>
            </w:pPr>
          </w:p>
          <w:p w14:paraId="7F889D22" w14:textId="77777777" w:rsidR="000E445D" w:rsidRPr="00793E92" w:rsidRDefault="000E445D" w:rsidP="000E445D">
            <w:pPr>
              <w:spacing w:after="0" w:line="240" w:lineRule="auto"/>
              <w:rPr>
                <w:sz w:val="24"/>
                <w:szCs w:val="24"/>
              </w:rPr>
            </w:pPr>
          </w:p>
          <w:p w14:paraId="370122FA" w14:textId="77777777" w:rsidR="000E445D" w:rsidRPr="00793E92" w:rsidRDefault="000E445D" w:rsidP="000E445D">
            <w:pPr>
              <w:spacing w:after="0" w:line="240" w:lineRule="auto"/>
              <w:rPr>
                <w:sz w:val="24"/>
                <w:szCs w:val="24"/>
              </w:rPr>
            </w:pPr>
          </w:p>
          <w:p w14:paraId="41A7B3F3" w14:textId="77777777" w:rsidR="000E445D" w:rsidRPr="00793E92" w:rsidRDefault="000E445D" w:rsidP="000E445D">
            <w:pPr>
              <w:spacing w:after="0" w:line="240" w:lineRule="auto"/>
              <w:rPr>
                <w:sz w:val="24"/>
                <w:szCs w:val="24"/>
              </w:rPr>
            </w:pPr>
          </w:p>
          <w:p w14:paraId="59AF5707" w14:textId="77777777" w:rsidR="000E445D" w:rsidRPr="00793E92" w:rsidRDefault="000E445D" w:rsidP="000E445D">
            <w:pPr>
              <w:spacing w:after="0" w:line="240" w:lineRule="auto"/>
              <w:rPr>
                <w:sz w:val="24"/>
                <w:szCs w:val="24"/>
              </w:rPr>
            </w:pPr>
          </w:p>
          <w:p w14:paraId="36AA9B02" w14:textId="77777777" w:rsidR="000E445D" w:rsidRPr="00793E92" w:rsidRDefault="000E445D" w:rsidP="000E445D">
            <w:pPr>
              <w:spacing w:after="0" w:line="240" w:lineRule="auto"/>
              <w:rPr>
                <w:sz w:val="24"/>
                <w:szCs w:val="24"/>
              </w:rPr>
            </w:pPr>
          </w:p>
          <w:p w14:paraId="4A09720B" w14:textId="77777777" w:rsidR="000E445D" w:rsidRPr="00793E92" w:rsidRDefault="000E445D" w:rsidP="000E445D">
            <w:pPr>
              <w:spacing w:after="0" w:line="240" w:lineRule="auto"/>
              <w:rPr>
                <w:sz w:val="24"/>
                <w:szCs w:val="24"/>
              </w:rPr>
            </w:pPr>
          </w:p>
          <w:p w14:paraId="6768F36D" w14:textId="77777777" w:rsidR="000E445D" w:rsidRPr="00793E92" w:rsidRDefault="000E445D" w:rsidP="000E445D">
            <w:pPr>
              <w:spacing w:after="0" w:line="240" w:lineRule="auto"/>
              <w:rPr>
                <w:sz w:val="24"/>
                <w:szCs w:val="24"/>
              </w:rPr>
            </w:pPr>
          </w:p>
          <w:p w14:paraId="404F77DC" w14:textId="77777777" w:rsidR="000E445D" w:rsidRPr="00793E92" w:rsidRDefault="000E445D" w:rsidP="000E445D">
            <w:pPr>
              <w:spacing w:after="0" w:line="240" w:lineRule="auto"/>
              <w:rPr>
                <w:sz w:val="24"/>
                <w:szCs w:val="24"/>
              </w:rPr>
            </w:pPr>
          </w:p>
          <w:p w14:paraId="43B615E7" w14:textId="77777777" w:rsidR="000E445D" w:rsidRPr="00793E92" w:rsidRDefault="000E445D" w:rsidP="000E445D">
            <w:pPr>
              <w:spacing w:after="0" w:line="240" w:lineRule="auto"/>
              <w:rPr>
                <w:sz w:val="24"/>
                <w:szCs w:val="24"/>
              </w:rPr>
            </w:pPr>
          </w:p>
          <w:p w14:paraId="3B7316BC" w14:textId="77777777" w:rsidR="000E445D" w:rsidRPr="00793E92" w:rsidRDefault="000E445D" w:rsidP="000E445D">
            <w:pPr>
              <w:spacing w:after="0" w:line="240" w:lineRule="auto"/>
              <w:rPr>
                <w:sz w:val="24"/>
                <w:szCs w:val="24"/>
              </w:rPr>
            </w:pPr>
          </w:p>
          <w:p w14:paraId="493BFFA4" w14:textId="77777777" w:rsidR="000E445D" w:rsidRPr="00793E92" w:rsidRDefault="000E445D" w:rsidP="000E445D">
            <w:pPr>
              <w:spacing w:after="0" w:line="240" w:lineRule="auto"/>
              <w:rPr>
                <w:sz w:val="24"/>
                <w:szCs w:val="24"/>
              </w:rPr>
            </w:pPr>
          </w:p>
          <w:p w14:paraId="1DCB0C26" w14:textId="77777777" w:rsidR="000E445D" w:rsidRPr="00793E92" w:rsidRDefault="000E445D" w:rsidP="000E445D">
            <w:pPr>
              <w:spacing w:after="0" w:line="240" w:lineRule="auto"/>
              <w:rPr>
                <w:sz w:val="24"/>
                <w:szCs w:val="24"/>
              </w:rPr>
            </w:pPr>
          </w:p>
          <w:p w14:paraId="119DD1EB" w14:textId="77777777" w:rsidR="000E445D" w:rsidRPr="00793E92" w:rsidRDefault="000E445D" w:rsidP="000E445D">
            <w:pPr>
              <w:spacing w:after="0" w:line="240" w:lineRule="auto"/>
              <w:rPr>
                <w:sz w:val="24"/>
                <w:szCs w:val="24"/>
              </w:rPr>
            </w:pPr>
          </w:p>
          <w:p w14:paraId="343AE03B" w14:textId="704BD6A4" w:rsidR="000E445D" w:rsidRDefault="000E445D" w:rsidP="000E445D">
            <w:pPr>
              <w:rPr>
                <w:sz w:val="24"/>
                <w:szCs w:val="24"/>
              </w:rPr>
            </w:pPr>
          </w:p>
          <w:p w14:paraId="28764D96" w14:textId="77777777" w:rsidR="00793E92" w:rsidRPr="00793E92" w:rsidRDefault="00793E92" w:rsidP="000E445D">
            <w:pPr>
              <w:rPr>
                <w:sz w:val="24"/>
                <w:szCs w:val="24"/>
              </w:rPr>
            </w:pPr>
          </w:p>
          <w:p w14:paraId="6E8ADC1D" w14:textId="77777777" w:rsidR="000E445D" w:rsidRPr="00793E92" w:rsidRDefault="000E445D" w:rsidP="000E445D">
            <w:pPr>
              <w:rPr>
                <w:sz w:val="24"/>
                <w:szCs w:val="24"/>
              </w:rPr>
            </w:pPr>
            <w:r w:rsidRPr="00793E92">
              <w:rPr>
                <w:sz w:val="24"/>
                <w:szCs w:val="24"/>
              </w:rPr>
              <w:t xml:space="preserve">4. Использует лексико-грамматические и стилистические ресурсы на государственном </w:t>
            </w:r>
            <w:r w:rsidRPr="00793E92">
              <w:rPr>
                <w:sz w:val="24"/>
                <w:szCs w:val="24"/>
              </w:rPr>
              <w:lastRenderedPageBreak/>
              <w:t xml:space="preserve">языке Российской Федерации в зависимости от решаемой </w:t>
            </w:r>
            <w:proofErr w:type="spellStart"/>
            <w:r w:rsidRPr="00793E92">
              <w:rPr>
                <w:sz w:val="24"/>
                <w:szCs w:val="24"/>
              </w:rPr>
              <w:t>коммуника-тивной</w:t>
            </w:r>
            <w:proofErr w:type="spellEnd"/>
            <w:r w:rsidRPr="00793E92">
              <w:rPr>
                <w:sz w:val="24"/>
                <w:szCs w:val="24"/>
              </w:rPr>
              <w:t>, в том числе профессиональной, задачи.</w:t>
            </w:r>
          </w:p>
        </w:tc>
        <w:tc>
          <w:tcPr>
            <w:tcW w:w="3260" w:type="dxa"/>
          </w:tcPr>
          <w:p w14:paraId="0D89B0F4" w14:textId="77777777" w:rsidR="000E445D" w:rsidRPr="00793E92" w:rsidRDefault="000E445D" w:rsidP="000E445D">
            <w:pPr>
              <w:pStyle w:val="a5"/>
              <w:rPr>
                <w:sz w:val="24"/>
                <w:szCs w:val="24"/>
              </w:rPr>
            </w:pPr>
            <w:r w:rsidRPr="00793E92">
              <w:rPr>
                <w:b/>
                <w:bCs/>
                <w:sz w:val="24"/>
                <w:szCs w:val="24"/>
              </w:rPr>
              <w:lastRenderedPageBreak/>
              <w:t xml:space="preserve">Задание 1. </w:t>
            </w:r>
            <w:r w:rsidRPr="00793E92">
              <w:rPr>
                <w:i/>
                <w:sz w:val="24"/>
                <w:szCs w:val="24"/>
              </w:rPr>
              <w:t>Во время дискуссии необходимо осторожно выбирать слова. Замените «острые» (некорректные) реплики на корректные.</w:t>
            </w:r>
          </w:p>
          <w:p w14:paraId="76563B15" w14:textId="77777777" w:rsidR="000E445D" w:rsidRPr="00793E92" w:rsidRDefault="000E445D" w:rsidP="000E445D">
            <w:pPr>
              <w:pStyle w:val="a5"/>
              <w:rPr>
                <w:sz w:val="24"/>
                <w:szCs w:val="24"/>
              </w:rPr>
            </w:pPr>
          </w:p>
          <w:tbl>
            <w:tblPr>
              <w:tblStyle w:val="afa"/>
              <w:tblW w:w="0" w:type="auto"/>
              <w:tblLook w:val="04A0" w:firstRow="1" w:lastRow="0" w:firstColumn="1" w:lastColumn="0" w:noHBand="0" w:noVBand="1"/>
            </w:tblPr>
            <w:tblGrid>
              <w:gridCol w:w="1941"/>
              <w:gridCol w:w="1572"/>
            </w:tblGrid>
            <w:tr w:rsidR="000E445D" w:rsidRPr="00793E92" w14:paraId="0E09B2EB" w14:textId="77777777" w:rsidTr="000E445D">
              <w:tc>
                <w:tcPr>
                  <w:tcW w:w="3124" w:type="dxa"/>
                </w:tcPr>
                <w:p w14:paraId="6525888B" w14:textId="77777777" w:rsidR="000E445D" w:rsidRPr="00793E92" w:rsidRDefault="000E445D" w:rsidP="000E445D">
                  <w:pPr>
                    <w:pStyle w:val="a5"/>
                    <w:rPr>
                      <w:b/>
                      <w:bCs/>
                      <w:sz w:val="24"/>
                      <w:szCs w:val="24"/>
                    </w:rPr>
                  </w:pPr>
                  <w:r w:rsidRPr="00793E92">
                    <w:rPr>
                      <w:b/>
                      <w:bCs/>
                      <w:sz w:val="24"/>
                      <w:szCs w:val="24"/>
                    </w:rPr>
                    <w:t>«Острые» (некорректные) реплики</w:t>
                  </w:r>
                </w:p>
              </w:tc>
              <w:tc>
                <w:tcPr>
                  <w:tcW w:w="3125" w:type="dxa"/>
                </w:tcPr>
                <w:p w14:paraId="6BF41655" w14:textId="77777777" w:rsidR="000E445D" w:rsidRPr="00793E92" w:rsidRDefault="000E445D" w:rsidP="000E445D">
                  <w:pPr>
                    <w:pStyle w:val="a5"/>
                    <w:rPr>
                      <w:b/>
                      <w:bCs/>
                      <w:sz w:val="24"/>
                      <w:szCs w:val="24"/>
                    </w:rPr>
                  </w:pPr>
                  <w:r w:rsidRPr="00793E92">
                    <w:rPr>
                      <w:b/>
                      <w:bCs/>
                      <w:sz w:val="24"/>
                      <w:szCs w:val="24"/>
                    </w:rPr>
                    <w:t>Корректные реплики</w:t>
                  </w:r>
                </w:p>
              </w:tc>
            </w:tr>
            <w:tr w:rsidR="000E445D" w:rsidRPr="00793E92" w14:paraId="59E3F8B0" w14:textId="77777777" w:rsidTr="000E445D">
              <w:tc>
                <w:tcPr>
                  <w:tcW w:w="3124" w:type="dxa"/>
                </w:tcPr>
                <w:p w14:paraId="2521948D" w14:textId="77777777" w:rsidR="000E445D" w:rsidRPr="00793E92" w:rsidRDefault="000E445D" w:rsidP="000E445D">
                  <w:pPr>
                    <w:pStyle w:val="a5"/>
                    <w:rPr>
                      <w:b/>
                      <w:bCs/>
                      <w:sz w:val="24"/>
                      <w:szCs w:val="24"/>
                    </w:rPr>
                  </w:pPr>
                  <w:r w:rsidRPr="00793E92">
                    <w:rPr>
                      <w:sz w:val="24"/>
                      <w:szCs w:val="24"/>
                    </w:rPr>
                    <w:t>1. Ну Вы, как обычно, ничего не поняли в обсуждаемом вопросе.</w:t>
                  </w:r>
                </w:p>
              </w:tc>
              <w:tc>
                <w:tcPr>
                  <w:tcW w:w="3125" w:type="dxa"/>
                </w:tcPr>
                <w:p w14:paraId="144C9B06" w14:textId="77777777" w:rsidR="000E445D" w:rsidRPr="00793E92" w:rsidRDefault="000E445D" w:rsidP="000E445D">
                  <w:pPr>
                    <w:pStyle w:val="a5"/>
                    <w:rPr>
                      <w:b/>
                      <w:bCs/>
                      <w:sz w:val="24"/>
                      <w:szCs w:val="24"/>
                    </w:rPr>
                  </w:pPr>
                  <w:r w:rsidRPr="00793E92">
                    <w:rPr>
                      <w:b/>
                      <w:bCs/>
                      <w:sz w:val="24"/>
                      <w:szCs w:val="24"/>
                    </w:rPr>
                    <w:t>…</w:t>
                  </w:r>
                </w:p>
              </w:tc>
            </w:tr>
            <w:tr w:rsidR="000E445D" w:rsidRPr="00793E92" w14:paraId="09A71247" w14:textId="77777777" w:rsidTr="000E445D">
              <w:tc>
                <w:tcPr>
                  <w:tcW w:w="3124" w:type="dxa"/>
                </w:tcPr>
                <w:p w14:paraId="19C86B08" w14:textId="77777777" w:rsidR="000E445D" w:rsidRPr="00793E92" w:rsidRDefault="000E445D" w:rsidP="000E445D">
                  <w:pPr>
                    <w:pStyle w:val="a5"/>
                    <w:rPr>
                      <w:b/>
                      <w:bCs/>
                      <w:sz w:val="24"/>
                      <w:szCs w:val="24"/>
                    </w:rPr>
                  </w:pPr>
                  <w:r w:rsidRPr="00793E92">
                    <w:rPr>
                      <w:sz w:val="24"/>
                      <w:szCs w:val="24"/>
                    </w:rPr>
                    <w:t>2. Где только Вы берете эти якобы «точные факты»! Я в два счета докажу, что это не так.</w:t>
                  </w:r>
                </w:p>
              </w:tc>
              <w:tc>
                <w:tcPr>
                  <w:tcW w:w="3125" w:type="dxa"/>
                </w:tcPr>
                <w:p w14:paraId="38BEC562" w14:textId="77777777" w:rsidR="000E445D" w:rsidRPr="00793E92" w:rsidRDefault="000E445D" w:rsidP="000E445D">
                  <w:pPr>
                    <w:pStyle w:val="a5"/>
                    <w:rPr>
                      <w:b/>
                      <w:bCs/>
                      <w:sz w:val="24"/>
                      <w:szCs w:val="24"/>
                    </w:rPr>
                  </w:pPr>
                  <w:r w:rsidRPr="00793E92">
                    <w:rPr>
                      <w:b/>
                      <w:bCs/>
                      <w:sz w:val="24"/>
                      <w:szCs w:val="24"/>
                    </w:rPr>
                    <w:t>…</w:t>
                  </w:r>
                </w:p>
              </w:tc>
            </w:tr>
            <w:tr w:rsidR="000E445D" w:rsidRPr="00793E92" w14:paraId="42BDE1B5" w14:textId="77777777" w:rsidTr="000E445D">
              <w:tc>
                <w:tcPr>
                  <w:tcW w:w="3124" w:type="dxa"/>
                </w:tcPr>
                <w:p w14:paraId="6974E0D1" w14:textId="77777777" w:rsidR="000E445D" w:rsidRPr="00793E92" w:rsidRDefault="000E445D" w:rsidP="000E445D">
                  <w:pPr>
                    <w:pStyle w:val="a5"/>
                    <w:rPr>
                      <w:sz w:val="24"/>
                      <w:szCs w:val="24"/>
                    </w:rPr>
                  </w:pPr>
                  <w:r w:rsidRPr="00793E92">
                    <w:rPr>
                      <w:sz w:val="24"/>
                      <w:szCs w:val="24"/>
                    </w:rPr>
                    <w:t>3. Совершенно не согласен. Информацию надо тщательнее проверять …</w:t>
                  </w:r>
                </w:p>
              </w:tc>
              <w:tc>
                <w:tcPr>
                  <w:tcW w:w="3125" w:type="dxa"/>
                </w:tcPr>
                <w:p w14:paraId="43E1A684" w14:textId="77777777" w:rsidR="000E445D" w:rsidRPr="00793E92" w:rsidRDefault="000E445D" w:rsidP="000E445D">
                  <w:pPr>
                    <w:pStyle w:val="a5"/>
                    <w:rPr>
                      <w:b/>
                      <w:bCs/>
                      <w:sz w:val="24"/>
                      <w:szCs w:val="24"/>
                    </w:rPr>
                  </w:pPr>
                  <w:r w:rsidRPr="00793E92">
                    <w:rPr>
                      <w:b/>
                      <w:bCs/>
                      <w:sz w:val="24"/>
                      <w:szCs w:val="24"/>
                    </w:rPr>
                    <w:t>…</w:t>
                  </w:r>
                </w:p>
              </w:tc>
            </w:tr>
            <w:tr w:rsidR="000E445D" w:rsidRPr="00793E92" w14:paraId="437F9C72" w14:textId="77777777" w:rsidTr="000E445D">
              <w:tc>
                <w:tcPr>
                  <w:tcW w:w="3124" w:type="dxa"/>
                </w:tcPr>
                <w:p w14:paraId="0988A8BC" w14:textId="77777777" w:rsidR="000E445D" w:rsidRPr="00793E92" w:rsidRDefault="000E445D" w:rsidP="000E445D">
                  <w:pPr>
                    <w:pStyle w:val="a5"/>
                    <w:rPr>
                      <w:sz w:val="24"/>
                      <w:szCs w:val="24"/>
                    </w:rPr>
                  </w:pPr>
                </w:p>
              </w:tc>
              <w:tc>
                <w:tcPr>
                  <w:tcW w:w="3125" w:type="dxa"/>
                </w:tcPr>
                <w:p w14:paraId="5ABDEED1" w14:textId="77777777" w:rsidR="000E445D" w:rsidRPr="00793E92" w:rsidRDefault="000E445D" w:rsidP="000E445D">
                  <w:pPr>
                    <w:pStyle w:val="a5"/>
                    <w:rPr>
                      <w:b/>
                      <w:bCs/>
                      <w:sz w:val="24"/>
                      <w:szCs w:val="24"/>
                    </w:rPr>
                  </w:pPr>
                </w:p>
              </w:tc>
            </w:tr>
          </w:tbl>
          <w:p w14:paraId="11A1970F" w14:textId="77777777" w:rsidR="000E445D" w:rsidRPr="00793E92" w:rsidRDefault="000E445D" w:rsidP="000E445D">
            <w:pPr>
              <w:pStyle w:val="a5"/>
              <w:rPr>
                <w:bCs/>
                <w:i/>
                <w:sz w:val="24"/>
                <w:szCs w:val="24"/>
              </w:rPr>
            </w:pPr>
            <w:r w:rsidRPr="00793E92">
              <w:rPr>
                <w:b/>
                <w:bCs/>
                <w:sz w:val="24"/>
                <w:szCs w:val="24"/>
              </w:rPr>
              <w:t xml:space="preserve">Задание 2. </w:t>
            </w:r>
            <w:r w:rsidRPr="00793E92">
              <w:rPr>
                <w:bCs/>
                <w:i/>
                <w:sz w:val="24"/>
                <w:szCs w:val="24"/>
              </w:rPr>
              <w:t>Выскажите ваше мнение.</w:t>
            </w:r>
          </w:p>
          <w:p w14:paraId="7F2CE586" w14:textId="77777777" w:rsidR="000E445D" w:rsidRPr="00793E92" w:rsidRDefault="000E445D" w:rsidP="000E445D">
            <w:pPr>
              <w:pStyle w:val="a5"/>
              <w:rPr>
                <w:bCs/>
                <w:sz w:val="24"/>
                <w:szCs w:val="24"/>
              </w:rPr>
            </w:pPr>
            <w:r w:rsidRPr="00793E92">
              <w:rPr>
                <w:bCs/>
                <w:sz w:val="24"/>
                <w:szCs w:val="24"/>
              </w:rPr>
              <w:t xml:space="preserve">В настоящее время, особенно в среде молодежи, можно слышать о том, что языковые правила не нужны </w:t>
            </w:r>
            <w:r w:rsidRPr="00793E92">
              <w:rPr>
                <w:bCs/>
                <w:i/>
                <w:sz w:val="24"/>
                <w:szCs w:val="24"/>
              </w:rPr>
              <w:t>(«Я говорю, как хочу»)</w:t>
            </w:r>
            <w:r w:rsidRPr="00793E92">
              <w:rPr>
                <w:bCs/>
                <w:sz w:val="24"/>
                <w:szCs w:val="24"/>
              </w:rPr>
              <w:t>. Так ли это?</w:t>
            </w:r>
          </w:p>
          <w:p w14:paraId="786E4607" w14:textId="77777777" w:rsidR="000E445D" w:rsidRPr="00793E92" w:rsidRDefault="000E445D" w:rsidP="000E445D">
            <w:pPr>
              <w:pStyle w:val="a5"/>
              <w:rPr>
                <w:b/>
                <w:bCs/>
                <w:sz w:val="24"/>
                <w:szCs w:val="24"/>
              </w:rPr>
            </w:pPr>
          </w:p>
          <w:p w14:paraId="39818097" w14:textId="53EED90B" w:rsidR="000E445D" w:rsidRPr="00793E92" w:rsidRDefault="000E445D" w:rsidP="000E445D">
            <w:pPr>
              <w:pStyle w:val="a5"/>
              <w:rPr>
                <w:bCs/>
                <w:i/>
                <w:sz w:val="24"/>
                <w:szCs w:val="24"/>
              </w:rPr>
            </w:pPr>
            <w:r w:rsidRPr="00793E92">
              <w:rPr>
                <w:b/>
                <w:bCs/>
                <w:sz w:val="24"/>
                <w:szCs w:val="24"/>
              </w:rPr>
              <w:t>Задан</w:t>
            </w:r>
            <w:r w:rsidR="00063041" w:rsidRPr="00793E92">
              <w:rPr>
                <w:b/>
                <w:bCs/>
                <w:sz w:val="24"/>
                <w:szCs w:val="24"/>
              </w:rPr>
              <w:t>ие 1</w:t>
            </w:r>
            <w:r w:rsidRPr="00793E92">
              <w:rPr>
                <w:bCs/>
                <w:sz w:val="24"/>
                <w:szCs w:val="24"/>
              </w:rPr>
              <w:t xml:space="preserve">. </w:t>
            </w:r>
            <w:r w:rsidRPr="00793E92">
              <w:rPr>
                <w:bCs/>
                <w:i/>
                <w:sz w:val="24"/>
                <w:szCs w:val="24"/>
              </w:rPr>
              <w:t>Ответьте на вопросы.</w:t>
            </w:r>
          </w:p>
          <w:p w14:paraId="382EF90C" w14:textId="77777777" w:rsidR="000E445D" w:rsidRPr="00793E92" w:rsidRDefault="000E445D" w:rsidP="000E445D">
            <w:pPr>
              <w:pStyle w:val="a5"/>
              <w:rPr>
                <w:bCs/>
                <w:sz w:val="24"/>
                <w:szCs w:val="24"/>
              </w:rPr>
            </w:pPr>
            <w:r w:rsidRPr="00793E92">
              <w:rPr>
                <w:bCs/>
                <w:sz w:val="24"/>
                <w:szCs w:val="24"/>
              </w:rPr>
              <w:t>1) Какие сферы деятельности обслуживает официально-деловой стиль(ОФД)?</w:t>
            </w:r>
          </w:p>
          <w:p w14:paraId="7D15132D" w14:textId="77777777" w:rsidR="000E445D" w:rsidRPr="00793E92" w:rsidRDefault="000E445D" w:rsidP="000E445D">
            <w:pPr>
              <w:pStyle w:val="a5"/>
              <w:rPr>
                <w:bCs/>
                <w:sz w:val="24"/>
                <w:szCs w:val="24"/>
              </w:rPr>
            </w:pPr>
            <w:r w:rsidRPr="00793E92">
              <w:rPr>
                <w:bCs/>
                <w:sz w:val="24"/>
                <w:szCs w:val="24"/>
              </w:rPr>
              <w:t>2) Каковы общие черты ОФД?</w:t>
            </w:r>
          </w:p>
          <w:p w14:paraId="2C8DB30A" w14:textId="77777777" w:rsidR="000E445D" w:rsidRPr="00793E92" w:rsidRDefault="000E445D" w:rsidP="000E445D">
            <w:pPr>
              <w:pStyle w:val="a5"/>
              <w:rPr>
                <w:bCs/>
                <w:sz w:val="24"/>
                <w:szCs w:val="24"/>
              </w:rPr>
            </w:pPr>
            <w:r w:rsidRPr="00793E92">
              <w:rPr>
                <w:bCs/>
                <w:sz w:val="24"/>
                <w:szCs w:val="24"/>
              </w:rPr>
              <w:t xml:space="preserve">3) Каковы языковые признаки </w:t>
            </w:r>
            <w:proofErr w:type="gramStart"/>
            <w:r w:rsidRPr="00793E92">
              <w:rPr>
                <w:bCs/>
                <w:sz w:val="24"/>
                <w:szCs w:val="24"/>
              </w:rPr>
              <w:t>ОФД( лексика</w:t>
            </w:r>
            <w:proofErr w:type="gramEnd"/>
            <w:r w:rsidRPr="00793E92">
              <w:rPr>
                <w:bCs/>
                <w:sz w:val="24"/>
                <w:szCs w:val="24"/>
              </w:rPr>
              <w:t>, морфология, синтаксис)?</w:t>
            </w:r>
          </w:p>
          <w:p w14:paraId="531A4CB1" w14:textId="77777777" w:rsidR="000E445D" w:rsidRPr="00793E92" w:rsidRDefault="000E445D" w:rsidP="000E445D">
            <w:pPr>
              <w:pStyle w:val="a5"/>
              <w:rPr>
                <w:bCs/>
                <w:sz w:val="24"/>
                <w:szCs w:val="24"/>
              </w:rPr>
            </w:pPr>
            <w:r w:rsidRPr="00793E92">
              <w:rPr>
                <w:bCs/>
                <w:sz w:val="24"/>
                <w:szCs w:val="24"/>
              </w:rPr>
              <w:lastRenderedPageBreak/>
              <w:t xml:space="preserve">4) Какие основные жанры ОФД вам известны? </w:t>
            </w:r>
          </w:p>
          <w:p w14:paraId="32FCF5C6" w14:textId="77777777" w:rsidR="000E445D" w:rsidRPr="00793E92" w:rsidRDefault="000E445D" w:rsidP="000E445D">
            <w:pPr>
              <w:pStyle w:val="a5"/>
              <w:rPr>
                <w:bCs/>
                <w:sz w:val="24"/>
                <w:szCs w:val="24"/>
              </w:rPr>
            </w:pPr>
            <w:r w:rsidRPr="00793E92">
              <w:rPr>
                <w:bCs/>
                <w:sz w:val="24"/>
                <w:szCs w:val="24"/>
              </w:rPr>
              <w:t>и т.д.</w:t>
            </w:r>
          </w:p>
          <w:p w14:paraId="2D6D6DBE" w14:textId="5990EE71" w:rsidR="000E445D" w:rsidRPr="00793E92" w:rsidRDefault="00063041" w:rsidP="000E445D">
            <w:pPr>
              <w:pStyle w:val="a5"/>
              <w:rPr>
                <w:bCs/>
                <w:i/>
                <w:sz w:val="24"/>
                <w:szCs w:val="24"/>
              </w:rPr>
            </w:pPr>
            <w:r w:rsidRPr="00793E92">
              <w:rPr>
                <w:b/>
                <w:bCs/>
                <w:sz w:val="24"/>
                <w:szCs w:val="24"/>
              </w:rPr>
              <w:t>Задание 2</w:t>
            </w:r>
            <w:r w:rsidR="000E445D" w:rsidRPr="00793E92">
              <w:rPr>
                <w:bCs/>
                <w:sz w:val="24"/>
                <w:szCs w:val="24"/>
              </w:rPr>
              <w:t xml:space="preserve">. </w:t>
            </w:r>
            <w:r w:rsidR="000E445D" w:rsidRPr="00793E92">
              <w:rPr>
                <w:bCs/>
                <w:i/>
                <w:sz w:val="24"/>
                <w:szCs w:val="24"/>
              </w:rPr>
              <w:t>Прочитайте отрывок текста. Определите его стилистическую принадлежность.</w:t>
            </w:r>
          </w:p>
          <w:p w14:paraId="5A17F06F" w14:textId="77777777" w:rsidR="000E445D" w:rsidRPr="00793E92" w:rsidRDefault="000E445D" w:rsidP="000E445D">
            <w:pPr>
              <w:pStyle w:val="a5"/>
              <w:rPr>
                <w:bCs/>
                <w:i/>
                <w:sz w:val="24"/>
                <w:szCs w:val="24"/>
              </w:rPr>
            </w:pPr>
          </w:p>
          <w:p w14:paraId="636FA711" w14:textId="77777777" w:rsidR="000E445D" w:rsidRPr="00793E92" w:rsidRDefault="000E445D" w:rsidP="000E445D">
            <w:pPr>
              <w:pStyle w:val="a5"/>
              <w:rPr>
                <w:bCs/>
                <w:sz w:val="24"/>
                <w:szCs w:val="24"/>
              </w:rPr>
            </w:pPr>
            <w:r w:rsidRPr="00793E92">
              <w:rPr>
                <w:bCs/>
                <w:sz w:val="24"/>
                <w:szCs w:val="24"/>
              </w:rPr>
              <w:t xml:space="preserve">«В ответ на Ваш запрос о дивидендах по акциям предприятия «Форум» и по акциям инвестиционного фонда сообщаем следующее. В 2020 году значительные инвестиции </w:t>
            </w:r>
            <w:proofErr w:type="gramStart"/>
            <w:r w:rsidRPr="00793E92">
              <w:rPr>
                <w:bCs/>
                <w:sz w:val="24"/>
                <w:szCs w:val="24"/>
              </w:rPr>
              <w:t>( более</w:t>
            </w:r>
            <w:proofErr w:type="gramEnd"/>
            <w:r w:rsidRPr="00793E92">
              <w:rPr>
                <w:bCs/>
                <w:sz w:val="24"/>
                <w:szCs w:val="24"/>
              </w:rPr>
              <w:t xml:space="preserve"> 300 млн руб.) были направлены на модернизацию предприятия…» </w:t>
            </w:r>
          </w:p>
          <w:p w14:paraId="4D6921B9" w14:textId="77777777" w:rsidR="000E445D" w:rsidRPr="00793E92" w:rsidRDefault="000E445D" w:rsidP="000E445D">
            <w:pPr>
              <w:pStyle w:val="a5"/>
              <w:rPr>
                <w:bCs/>
                <w:sz w:val="24"/>
                <w:szCs w:val="24"/>
              </w:rPr>
            </w:pPr>
            <w:r w:rsidRPr="00793E92">
              <w:rPr>
                <w:bCs/>
                <w:sz w:val="24"/>
                <w:szCs w:val="24"/>
              </w:rPr>
              <w:t>и т.д.</w:t>
            </w:r>
          </w:p>
          <w:p w14:paraId="553F9B49" w14:textId="77777777" w:rsidR="000E445D" w:rsidRPr="00793E92" w:rsidRDefault="000E445D" w:rsidP="000E445D">
            <w:pPr>
              <w:pStyle w:val="a5"/>
              <w:rPr>
                <w:bCs/>
                <w:i/>
                <w:sz w:val="24"/>
                <w:szCs w:val="24"/>
              </w:rPr>
            </w:pPr>
          </w:p>
          <w:p w14:paraId="04351AA3" w14:textId="4E0DDF9A" w:rsidR="000E445D" w:rsidRPr="00793E92" w:rsidRDefault="00063041" w:rsidP="000E445D">
            <w:pPr>
              <w:pStyle w:val="a5"/>
              <w:rPr>
                <w:b/>
                <w:bCs/>
                <w:sz w:val="24"/>
                <w:szCs w:val="24"/>
              </w:rPr>
            </w:pPr>
            <w:r w:rsidRPr="00793E92">
              <w:rPr>
                <w:b/>
                <w:bCs/>
                <w:sz w:val="24"/>
                <w:szCs w:val="24"/>
              </w:rPr>
              <w:t>Задание 1</w:t>
            </w:r>
            <w:r w:rsidR="000E445D" w:rsidRPr="00793E92">
              <w:rPr>
                <w:b/>
                <w:bCs/>
                <w:sz w:val="24"/>
                <w:szCs w:val="24"/>
              </w:rPr>
              <w:t xml:space="preserve">. </w:t>
            </w:r>
            <w:r w:rsidR="000E445D" w:rsidRPr="00793E92">
              <w:rPr>
                <w:bCs/>
                <w:i/>
                <w:sz w:val="24"/>
                <w:szCs w:val="24"/>
              </w:rPr>
              <w:t>Ответьте на вопросы.</w:t>
            </w:r>
          </w:p>
          <w:p w14:paraId="044B8DE6" w14:textId="77777777" w:rsidR="000E445D" w:rsidRPr="00793E92" w:rsidRDefault="000E445D" w:rsidP="000E445D">
            <w:pPr>
              <w:rPr>
                <w:sz w:val="24"/>
                <w:szCs w:val="24"/>
                <w:lang w:eastAsia="ar-SA"/>
              </w:rPr>
            </w:pPr>
            <w:r w:rsidRPr="00793E92">
              <w:rPr>
                <w:sz w:val="24"/>
                <w:szCs w:val="24"/>
                <w:lang w:eastAsia="ar-SA"/>
              </w:rPr>
              <w:t>1) Что такое деловые переговоры как одна из форм устной реализации ОФД?</w:t>
            </w:r>
          </w:p>
          <w:p w14:paraId="618F6A3F" w14:textId="77777777" w:rsidR="000E445D" w:rsidRPr="00793E92" w:rsidRDefault="000E445D" w:rsidP="000E445D">
            <w:pPr>
              <w:rPr>
                <w:sz w:val="24"/>
                <w:szCs w:val="24"/>
                <w:lang w:eastAsia="ar-SA"/>
              </w:rPr>
            </w:pPr>
            <w:r w:rsidRPr="00793E92">
              <w:rPr>
                <w:sz w:val="24"/>
                <w:szCs w:val="24"/>
                <w:lang w:eastAsia="ar-SA"/>
              </w:rPr>
              <w:t>2) Какие функции могут быть реализованы в ходе деловых переговоров?</w:t>
            </w:r>
          </w:p>
          <w:p w14:paraId="55EBEDD8" w14:textId="77777777" w:rsidR="000E445D" w:rsidRPr="00793E92" w:rsidRDefault="000E445D" w:rsidP="000E445D">
            <w:pPr>
              <w:rPr>
                <w:sz w:val="24"/>
                <w:szCs w:val="24"/>
                <w:lang w:eastAsia="ar-SA"/>
              </w:rPr>
            </w:pPr>
            <w:r w:rsidRPr="00793E92">
              <w:rPr>
                <w:sz w:val="24"/>
                <w:szCs w:val="24"/>
                <w:lang w:eastAsia="ar-SA"/>
              </w:rPr>
              <w:t>3) Какие факторы способствуют успеху проведения деловых переговоров?</w:t>
            </w:r>
          </w:p>
          <w:p w14:paraId="57105414" w14:textId="77777777" w:rsidR="000E445D" w:rsidRPr="00793E92" w:rsidRDefault="000E445D" w:rsidP="000E445D">
            <w:pPr>
              <w:rPr>
                <w:sz w:val="24"/>
                <w:szCs w:val="24"/>
                <w:lang w:eastAsia="ar-SA"/>
              </w:rPr>
            </w:pPr>
            <w:r w:rsidRPr="00793E92">
              <w:rPr>
                <w:sz w:val="24"/>
                <w:szCs w:val="24"/>
                <w:lang w:eastAsia="ar-SA"/>
              </w:rPr>
              <w:t xml:space="preserve"> и т.д.</w:t>
            </w:r>
          </w:p>
          <w:p w14:paraId="28767096" w14:textId="3F6E0D20" w:rsidR="000E445D" w:rsidRPr="00793E92" w:rsidRDefault="00063041" w:rsidP="000E445D">
            <w:pPr>
              <w:rPr>
                <w:sz w:val="24"/>
                <w:szCs w:val="24"/>
                <w:lang w:eastAsia="ar-SA"/>
              </w:rPr>
            </w:pPr>
            <w:r w:rsidRPr="00793E92">
              <w:rPr>
                <w:b/>
                <w:sz w:val="24"/>
                <w:szCs w:val="24"/>
                <w:lang w:eastAsia="ar-SA"/>
              </w:rPr>
              <w:t xml:space="preserve">Задание </w:t>
            </w:r>
            <w:proofErr w:type="gramStart"/>
            <w:r w:rsidRPr="00793E92">
              <w:rPr>
                <w:b/>
                <w:sz w:val="24"/>
                <w:szCs w:val="24"/>
                <w:lang w:eastAsia="ar-SA"/>
              </w:rPr>
              <w:t>2</w:t>
            </w:r>
            <w:r w:rsidR="000E445D" w:rsidRPr="00793E92">
              <w:rPr>
                <w:sz w:val="24"/>
                <w:szCs w:val="24"/>
                <w:lang w:eastAsia="ar-SA"/>
              </w:rPr>
              <w:t>.</w:t>
            </w:r>
            <w:r w:rsidR="000E445D" w:rsidRPr="00793E92">
              <w:rPr>
                <w:i/>
                <w:sz w:val="24"/>
                <w:szCs w:val="24"/>
                <w:lang w:eastAsia="ar-SA"/>
              </w:rPr>
              <w:t>Выскажите</w:t>
            </w:r>
            <w:proofErr w:type="gramEnd"/>
            <w:r w:rsidR="000E445D" w:rsidRPr="00793E92">
              <w:rPr>
                <w:i/>
                <w:sz w:val="24"/>
                <w:szCs w:val="24"/>
                <w:lang w:eastAsia="ar-SA"/>
              </w:rPr>
              <w:t xml:space="preserve"> и обоснуйте ваше мнение.</w:t>
            </w:r>
          </w:p>
          <w:p w14:paraId="62CA04DB" w14:textId="77777777" w:rsidR="000E445D" w:rsidRPr="00793E92" w:rsidRDefault="000E445D" w:rsidP="000E445D">
            <w:pPr>
              <w:rPr>
                <w:sz w:val="24"/>
                <w:szCs w:val="24"/>
                <w:lang w:eastAsia="ar-SA"/>
              </w:rPr>
            </w:pPr>
            <w:r w:rsidRPr="00793E92">
              <w:rPr>
                <w:sz w:val="24"/>
                <w:szCs w:val="24"/>
                <w:lang w:eastAsia="ar-SA"/>
              </w:rPr>
              <w:t>Нужно ли учитывать национально-психологические особенности разных народов при подготовке к проведению деловых переговоров?</w:t>
            </w:r>
          </w:p>
          <w:p w14:paraId="7B2921A4" w14:textId="463F7FE8" w:rsidR="000E445D" w:rsidRPr="00793E92" w:rsidRDefault="00063041" w:rsidP="000E445D">
            <w:pPr>
              <w:rPr>
                <w:i/>
                <w:sz w:val="24"/>
                <w:szCs w:val="24"/>
                <w:lang w:eastAsia="ar-SA"/>
              </w:rPr>
            </w:pPr>
            <w:r w:rsidRPr="00793E92">
              <w:rPr>
                <w:b/>
                <w:sz w:val="24"/>
                <w:szCs w:val="24"/>
                <w:lang w:eastAsia="ar-SA"/>
              </w:rPr>
              <w:t>Задание 1</w:t>
            </w:r>
            <w:r w:rsidR="000E445D" w:rsidRPr="00793E92">
              <w:rPr>
                <w:sz w:val="24"/>
                <w:szCs w:val="24"/>
                <w:lang w:eastAsia="ar-SA"/>
              </w:rPr>
              <w:t xml:space="preserve">. </w:t>
            </w:r>
            <w:r w:rsidR="000E445D" w:rsidRPr="00793E92">
              <w:rPr>
                <w:i/>
                <w:sz w:val="24"/>
                <w:szCs w:val="24"/>
                <w:lang w:eastAsia="ar-SA"/>
              </w:rPr>
              <w:t>Прочитайте фрагмент текста делового письма. Назовите языковые клише, используемые автором письма.</w:t>
            </w:r>
          </w:p>
          <w:p w14:paraId="73FC99D8" w14:textId="77777777" w:rsidR="000E445D" w:rsidRPr="00793E92" w:rsidRDefault="000E445D" w:rsidP="000E445D">
            <w:pPr>
              <w:rPr>
                <w:sz w:val="24"/>
                <w:szCs w:val="24"/>
                <w:lang w:eastAsia="ar-SA"/>
              </w:rPr>
            </w:pPr>
            <w:r w:rsidRPr="00793E92">
              <w:rPr>
                <w:sz w:val="24"/>
                <w:szCs w:val="24"/>
                <w:lang w:eastAsia="ar-SA"/>
              </w:rPr>
              <w:lastRenderedPageBreak/>
              <w:t xml:space="preserve">«Уважаемый г-н Игнатов А.В.! Разрешите поблагодарить Вас за оказанное содействие в проведении ежегодной кампании по сбору средств в пользу организации «Мир дому твоему». Надеемся вскоре увидеть Вас на одном из собраний нашей организации…» </w:t>
            </w:r>
          </w:p>
          <w:p w14:paraId="3CA6EAAE" w14:textId="77777777" w:rsidR="000E445D" w:rsidRPr="00793E92" w:rsidRDefault="000E445D" w:rsidP="000E445D">
            <w:pPr>
              <w:rPr>
                <w:sz w:val="24"/>
                <w:szCs w:val="24"/>
                <w:lang w:eastAsia="ar-SA"/>
              </w:rPr>
            </w:pPr>
            <w:r w:rsidRPr="00793E92">
              <w:rPr>
                <w:sz w:val="24"/>
                <w:szCs w:val="24"/>
                <w:lang w:eastAsia="ar-SA"/>
              </w:rPr>
              <w:t>и т.д.</w:t>
            </w:r>
          </w:p>
          <w:p w14:paraId="6A85EEBF" w14:textId="39D4B5BF" w:rsidR="000E445D" w:rsidRPr="00793E92" w:rsidRDefault="00063041" w:rsidP="000E445D">
            <w:pPr>
              <w:rPr>
                <w:b/>
                <w:sz w:val="24"/>
                <w:szCs w:val="24"/>
                <w:lang w:eastAsia="ar-SA"/>
              </w:rPr>
            </w:pPr>
            <w:r w:rsidRPr="00793E92">
              <w:rPr>
                <w:b/>
                <w:sz w:val="24"/>
                <w:szCs w:val="24"/>
                <w:lang w:eastAsia="ar-SA"/>
              </w:rPr>
              <w:t>Задание 2</w:t>
            </w:r>
            <w:r w:rsidR="000E445D" w:rsidRPr="00793E92">
              <w:rPr>
                <w:b/>
                <w:sz w:val="24"/>
                <w:szCs w:val="24"/>
                <w:lang w:eastAsia="ar-SA"/>
              </w:rPr>
              <w:t xml:space="preserve">. </w:t>
            </w:r>
            <w:r w:rsidR="000E445D" w:rsidRPr="00793E92">
              <w:rPr>
                <w:i/>
                <w:sz w:val="24"/>
                <w:szCs w:val="24"/>
                <w:lang w:eastAsia="ar-SA"/>
              </w:rPr>
              <w:t>Укажите правильный вариант произнесения слова.</w:t>
            </w:r>
          </w:p>
          <w:p w14:paraId="2F2517EA" w14:textId="77777777" w:rsidR="000E445D" w:rsidRPr="00793E92" w:rsidRDefault="000E445D" w:rsidP="000E445D">
            <w:pPr>
              <w:rPr>
                <w:sz w:val="24"/>
                <w:szCs w:val="24"/>
                <w:lang w:eastAsia="ar-SA"/>
              </w:rPr>
            </w:pPr>
            <w:r w:rsidRPr="00793E92">
              <w:rPr>
                <w:sz w:val="24"/>
                <w:szCs w:val="24"/>
                <w:lang w:eastAsia="ar-SA"/>
              </w:rPr>
              <w:t xml:space="preserve">1.а) </w:t>
            </w:r>
            <w:proofErr w:type="spellStart"/>
            <w:r w:rsidRPr="00793E92">
              <w:rPr>
                <w:sz w:val="24"/>
                <w:szCs w:val="24"/>
                <w:lang w:eastAsia="ar-SA"/>
              </w:rPr>
              <w:t>дОговор</w:t>
            </w:r>
            <w:proofErr w:type="spellEnd"/>
          </w:p>
          <w:p w14:paraId="3D132F85" w14:textId="77777777" w:rsidR="000E445D" w:rsidRPr="00793E92" w:rsidRDefault="000E445D" w:rsidP="000E445D">
            <w:pPr>
              <w:rPr>
                <w:sz w:val="24"/>
                <w:szCs w:val="24"/>
                <w:lang w:eastAsia="ar-SA"/>
              </w:rPr>
            </w:pPr>
            <w:r w:rsidRPr="00793E92">
              <w:rPr>
                <w:sz w:val="24"/>
                <w:szCs w:val="24"/>
                <w:lang w:eastAsia="ar-SA"/>
              </w:rPr>
              <w:t xml:space="preserve">   б) </w:t>
            </w:r>
            <w:proofErr w:type="spellStart"/>
            <w:r w:rsidRPr="00793E92">
              <w:rPr>
                <w:sz w:val="24"/>
                <w:szCs w:val="24"/>
                <w:lang w:eastAsia="ar-SA"/>
              </w:rPr>
              <w:t>договОр</w:t>
            </w:r>
            <w:proofErr w:type="spellEnd"/>
          </w:p>
          <w:p w14:paraId="2412CE0C" w14:textId="77777777" w:rsidR="000E445D" w:rsidRPr="00793E92" w:rsidRDefault="000E445D" w:rsidP="000E445D">
            <w:pPr>
              <w:rPr>
                <w:sz w:val="24"/>
                <w:szCs w:val="24"/>
                <w:lang w:eastAsia="ar-SA"/>
              </w:rPr>
            </w:pPr>
            <w:r w:rsidRPr="00793E92">
              <w:rPr>
                <w:sz w:val="24"/>
                <w:szCs w:val="24"/>
                <w:lang w:eastAsia="ar-SA"/>
              </w:rPr>
              <w:t xml:space="preserve">2.а) </w:t>
            </w:r>
            <w:proofErr w:type="spellStart"/>
            <w:r w:rsidRPr="00793E92">
              <w:rPr>
                <w:sz w:val="24"/>
                <w:szCs w:val="24"/>
                <w:lang w:eastAsia="ar-SA"/>
              </w:rPr>
              <w:t>квАртал</w:t>
            </w:r>
            <w:proofErr w:type="spellEnd"/>
          </w:p>
          <w:p w14:paraId="007755D7" w14:textId="77777777" w:rsidR="000E445D" w:rsidRPr="00793E92" w:rsidRDefault="000E445D" w:rsidP="000E445D">
            <w:pPr>
              <w:rPr>
                <w:sz w:val="24"/>
                <w:szCs w:val="24"/>
                <w:lang w:eastAsia="ar-SA"/>
              </w:rPr>
            </w:pPr>
            <w:r w:rsidRPr="00793E92">
              <w:rPr>
                <w:sz w:val="24"/>
                <w:szCs w:val="24"/>
                <w:lang w:eastAsia="ar-SA"/>
              </w:rPr>
              <w:t xml:space="preserve">   б) </w:t>
            </w:r>
            <w:proofErr w:type="spellStart"/>
            <w:r w:rsidRPr="00793E92">
              <w:rPr>
                <w:sz w:val="24"/>
                <w:szCs w:val="24"/>
                <w:lang w:eastAsia="ar-SA"/>
              </w:rPr>
              <w:t>квартАл</w:t>
            </w:r>
            <w:proofErr w:type="spellEnd"/>
          </w:p>
          <w:p w14:paraId="7D24C469" w14:textId="77777777" w:rsidR="000E445D" w:rsidRPr="00793E92" w:rsidRDefault="000E445D" w:rsidP="000E445D">
            <w:pPr>
              <w:rPr>
                <w:sz w:val="24"/>
                <w:szCs w:val="24"/>
                <w:lang w:eastAsia="ar-SA"/>
              </w:rPr>
            </w:pPr>
            <w:r w:rsidRPr="00793E92">
              <w:rPr>
                <w:sz w:val="24"/>
                <w:szCs w:val="24"/>
                <w:lang w:eastAsia="ar-SA"/>
              </w:rPr>
              <w:t xml:space="preserve">3.а) </w:t>
            </w:r>
            <w:proofErr w:type="spellStart"/>
            <w:r w:rsidRPr="00793E92">
              <w:rPr>
                <w:sz w:val="24"/>
                <w:szCs w:val="24"/>
                <w:lang w:eastAsia="ar-SA"/>
              </w:rPr>
              <w:t>истЕкший</w:t>
            </w:r>
            <w:proofErr w:type="spellEnd"/>
            <w:r w:rsidRPr="00793E92">
              <w:rPr>
                <w:sz w:val="24"/>
                <w:szCs w:val="24"/>
                <w:lang w:eastAsia="ar-SA"/>
              </w:rPr>
              <w:t xml:space="preserve"> период</w:t>
            </w:r>
          </w:p>
          <w:p w14:paraId="068FEFE7" w14:textId="77777777" w:rsidR="000E445D" w:rsidRPr="00793E92" w:rsidRDefault="000E445D" w:rsidP="000E445D">
            <w:pPr>
              <w:rPr>
                <w:sz w:val="24"/>
                <w:szCs w:val="24"/>
                <w:lang w:eastAsia="ar-SA"/>
              </w:rPr>
            </w:pPr>
            <w:r w:rsidRPr="00793E92">
              <w:rPr>
                <w:sz w:val="24"/>
                <w:szCs w:val="24"/>
                <w:lang w:eastAsia="ar-SA"/>
              </w:rPr>
              <w:t xml:space="preserve">   б) </w:t>
            </w:r>
            <w:proofErr w:type="spellStart"/>
            <w:r w:rsidRPr="00793E92">
              <w:rPr>
                <w:sz w:val="24"/>
                <w:szCs w:val="24"/>
                <w:lang w:eastAsia="ar-SA"/>
              </w:rPr>
              <w:t>истЁкший</w:t>
            </w:r>
            <w:proofErr w:type="spellEnd"/>
            <w:r w:rsidRPr="00793E92">
              <w:rPr>
                <w:sz w:val="24"/>
                <w:szCs w:val="24"/>
                <w:lang w:eastAsia="ar-SA"/>
              </w:rPr>
              <w:t xml:space="preserve"> период </w:t>
            </w:r>
          </w:p>
          <w:p w14:paraId="36C36610" w14:textId="5AF32464" w:rsidR="000E445D" w:rsidRPr="00793E92" w:rsidRDefault="000E445D" w:rsidP="000E445D">
            <w:pPr>
              <w:pStyle w:val="TableParagraph"/>
              <w:tabs>
                <w:tab w:val="left" w:pos="911"/>
                <w:tab w:val="left" w:pos="912"/>
                <w:tab w:val="left" w:pos="2419"/>
              </w:tabs>
              <w:ind w:left="57" w:right="57"/>
              <w:jc w:val="both"/>
              <w:rPr>
                <w:sz w:val="24"/>
                <w:szCs w:val="24"/>
              </w:rPr>
            </w:pPr>
            <w:r w:rsidRPr="00793E92">
              <w:rPr>
                <w:sz w:val="24"/>
                <w:szCs w:val="24"/>
                <w:lang w:eastAsia="ar-SA"/>
              </w:rPr>
              <w:t>и т.д.</w:t>
            </w:r>
          </w:p>
        </w:tc>
      </w:tr>
      <w:tr w:rsidR="000E445D" w:rsidRPr="00793E92" w14:paraId="59DB237C" w14:textId="77777777" w:rsidTr="000E445D">
        <w:tc>
          <w:tcPr>
            <w:tcW w:w="988" w:type="dxa"/>
          </w:tcPr>
          <w:p w14:paraId="0F528AE0" w14:textId="77777777" w:rsidR="000E445D" w:rsidRPr="00793E92" w:rsidRDefault="000E445D" w:rsidP="000E445D">
            <w:pPr>
              <w:jc w:val="both"/>
              <w:rPr>
                <w:sz w:val="24"/>
                <w:szCs w:val="24"/>
              </w:rPr>
            </w:pPr>
            <w:r w:rsidRPr="00793E92">
              <w:rPr>
                <w:sz w:val="24"/>
                <w:szCs w:val="24"/>
              </w:rPr>
              <w:lastRenderedPageBreak/>
              <w:t>УК-3</w:t>
            </w:r>
          </w:p>
        </w:tc>
        <w:tc>
          <w:tcPr>
            <w:tcW w:w="2268" w:type="dxa"/>
          </w:tcPr>
          <w:p w14:paraId="6CA67E87" w14:textId="77777777" w:rsidR="000E445D" w:rsidRPr="00793E92" w:rsidRDefault="000E445D" w:rsidP="000E445D">
            <w:pPr>
              <w:jc w:val="both"/>
              <w:rPr>
                <w:sz w:val="24"/>
                <w:szCs w:val="24"/>
              </w:rPr>
            </w:pPr>
            <w:r w:rsidRPr="00793E92">
              <w:rPr>
                <w:sz w:val="24"/>
                <w:szCs w:val="24"/>
              </w:rPr>
              <w:t>Способность применять знания иностранного языка на уровне, достаточном для межличностного общения, учебной и профессиональной деятельности</w:t>
            </w:r>
          </w:p>
        </w:tc>
        <w:tc>
          <w:tcPr>
            <w:tcW w:w="2500" w:type="dxa"/>
          </w:tcPr>
          <w:p w14:paraId="4A50ED80" w14:textId="77777777" w:rsidR="000E445D" w:rsidRPr="00793E92" w:rsidRDefault="000E445D" w:rsidP="000E445D">
            <w:pPr>
              <w:pStyle w:val="TableParagraph"/>
              <w:rPr>
                <w:sz w:val="24"/>
                <w:szCs w:val="24"/>
              </w:rPr>
            </w:pPr>
            <w:r w:rsidRPr="00793E92">
              <w:rPr>
                <w:sz w:val="24"/>
                <w:szCs w:val="24"/>
              </w:rPr>
              <w:t>1.Использует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p>
          <w:p w14:paraId="1DB431AD" w14:textId="77777777" w:rsidR="000E445D" w:rsidRPr="00793E92" w:rsidRDefault="000E445D" w:rsidP="000E445D">
            <w:pPr>
              <w:pStyle w:val="TableParagraph"/>
              <w:rPr>
                <w:sz w:val="24"/>
                <w:szCs w:val="24"/>
              </w:rPr>
            </w:pPr>
          </w:p>
          <w:p w14:paraId="24E27C16" w14:textId="77777777" w:rsidR="000E445D" w:rsidRPr="00793E92" w:rsidRDefault="000E445D" w:rsidP="000E445D">
            <w:pPr>
              <w:pStyle w:val="TableParagraph"/>
              <w:rPr>
                <w:sz w:val="24"/>
                <w:szCs w:val="24"/>
              </w:rPr>
            </w:pPr>
          </w:p>
          <w:p w14:paraId="1FBF2159" w14:textId="77777777" w:rsidR="000E445D" w:rsidRPr="00793E92" w:rsidRDefault="000E445D" w:rsidP="000E445D">
            <w:pPr>
              <w:pStyle w:val="TableParagraph"/>
              <w:rPr>
                <w:sz w:val="24"/>
                <w:szCs w:val="24"/>
              </w:rPr>
            </w:pPr>
          </w:p>
          <w:p w14:paraId="026F2682" w14:textId="77777777" w:rsidR="000E445D" w:rsidRPr="00793E92" w:rsidRDefault="000E445D" w:rsidP="000E445D">
            <w:pPr>
              <w:pStyle w:val="TableParagraph"/>
              <w:rPr>
                <w:sz w:val="24"/>
                <w:szCs w:val="24"/>
              </w:rPr>
            </w:pPr>
          </w:p>
          <w:p w14:paraId="7D24EE2A" w14:textId="77777777" w:rsidR="000E445D" w:rsidRPr="00793E92" w:rsidRDefault="000E445D" w:rsidP="000E445D">
            <w:pPr>
              <w:pStyle w:val="TableParagraph"/>
              <w:rPr>
                <w:sz w:val="24"/>
                <w:szCs w:val="24"/>
              </w:rPr>
            </w:pPr>
          </w:p>
          <w:p w14:paraId="0CD1B028" w14:textId="77777777" w:rsidR="000E445D" w:rsidRPr="00793E92" w:rsidRDefault="000E445D" w:rsidP="000E445D">
            <w:pPr>
              <w:pStyle w:val="TableParagraph"/>
              <w:rPr>
                <w:sz w:val="24"/>
                <w:szCs w:val="24"/>
              </w:rPr>
            </w:pPr>
          </w:p>
          <w:p w14:paraId="635FB27D" w14:textId="77777777" w:rsidR="000E445D" w:rsidRPr="00793E92" w:rsidRDefault="000E445D" w:rsidP="000E445D">
            <w:pPr>
              <w:pStyle w:val="TableParagraph"/>
              <w:rPr>
                <w:sz w:val="24"/>
                <w:szCs w:val="24"/>
              </w:rPr>
            </w:pPr>
          </w:p>
          <w:p w14:paraId="694F5BF2" w14:textId="77777777" w:rsidR="000E445D" w:rsidRPr="00793E92" w:rsidRDefault="000E445D" w:rsidP="000E445D">
            <w:pPr>
              <w:pStyle w:val="TableParagraph"/>
              <w:rPr>
                <w:sz w:val="24"/>
                <w:szCs w:val="24"/>
              </w:rPr>
            </w:pPr>
          </w:p>
          <w:p w14:paraId="72D7E23F" w14:textId="62E5D7D2" w:rsidR="000E445D" w:rsidRDefault="000E445D" w:rsidP="000E445D">
            <w:pPr>
              <w:pStyle w:val="TableParagraph"/>
              <w:rPr>
                <w:sz w:val="24"/>
                <w:szCs w:val="24"/>
              </w:rPr>
            </w:pPr>
          </w:p>
          <w:p w14:paraId="26957FA3" w14:textId="17A6B8C7" w:rsidR="00793E92" w:rsidRDefault="00793E92" w:rsidP="000E445D">
            <w:pPr>
              <w:pStyle w:val="TableParagraph"/>
              <w:rPr>
                <w:sz w:val="24"/>
                <w:szCs w:val="24"/>
              </w:rPr>
            </w:pPr>
          </w:p>
          <w:p w14:paraId="720B6183" w14:textId="77777777" w:rsidR="00793E92" w:rsidRPr="00793E92" w:rsidRDefault="00793E92" w:rsidP="000E445D">
            <w:pPr>
              <w:pStyle w:val="TableParagraph"/>
              <w:rPr>
                <w:sz w:val="24"/>
                <w:szCs w:val="24"/>
              </w:rPr>
            </w:pPr>
          </w:p>
          <w:p w14:paraId="39045AEF" w14:textId="77777777" w:rsidR="000E445D" w:rsidRPr="00793E92" w:rsidRDefault="000E445D" w:rsidP="000E445D">
            <w:pPr>
              <w:pStyle w:val="TableParagraph"/>
              <w:rPr>
                <w:sz w:val="24"/>
                <w:szCs w:val="24"/>
              </w:rPr>
            </w:pPr>
            <w:r w:rsidRPr="00793E92">
              <w:rPr>
                <w:sz w:val="24"/>
                <w:szCs w:val="24"/>
              </w:rPr>
              <w:lastRenderedPageBreak/>
              <w:t xml:space="preserve">2.Реализует на иностранном языке коммуникативные </w:t>
            </w:r>
            <w:proofErr w:type="gramStart"/>
            <w:r w:rsidRPr="00793E92">
              <w:rPr>
                <w:sz w:val="24"/>
                <w:szCs w:val="24"/>
              </w:rPr>
              <w:t>намерения  устно</w:t>
            </w:r>
            <w:proofErr w:type="gramEnd"/>
            <w:r w:rsidRPr="00793E92">
              <w:rPr>
                <w:sz w:val="24"/>
                <w:szCs w:val="24"/>
              </w:rPr>
              <w:t xml:space="preserve"> и письменно, используя современные информационно-коммуникационные технологии.</w:t>
            </w:r>
          </w:p>
          <w:p w14:paraId="77215A43" w14:textId="77777777" w:rsidR="000E445D" w:rsidRPr="00793E92" w:rsidRDefault="000E445D" w:rsidP="000E445D">
            <w:pPr>
              <w:pStyle w:val="TableParagraph"/>
              <w:rPr>
                <w:sz w:val="24"/>
                <w:szCs w:val="24"/>
              </w:rPr>
            </w:pPr>
          </w:p>
          <w:p w14:paraId="5590BB91" w14:textId="77777777" w:rsidR="000E445D" w:rsidRPr="00793E92" w:rsidRDefault="000E445D" w:rsidP="000E445D">
            <w:pPr>
              <w:pStyle w:val="TableParagraph"/>
              <w:rPr>
                <w:sz w:val="24"/>
                <w:szCs w:val="24"/>
              </w:rPr>
            </w:pPr>
          </w:p>
          <w:p w14:paraId="2C789400" w14:textId="77777777" w:rsidR="000E445D" w:rsidRPr="00793E92" w:rsidRDefault="000E445D" w:rsidP="000E445D">
            <w:pPr>
              <w:pStyle w:val="TableParagraph"/>
              <w:rPr>
                <w:sz w:val="24"/>
                <w:szCs w:val="24"/>
              </w:rPr>
            </w:pPr>
          </w:p>
          <w:p w14:paraId="28D2942D" w14:textId="77777777" w:rsidR="000E445D" w:rsidRPr="00793E92" w:rsidRDefault="000E445D" w:rsidP="000E445D">
            <w:pPr>
              <w:pStyle w:val="TableParagraph"/>
              <w:rPr>
                <w:sz w:val="24"/>
                <w:szCs w:val="24"/>
              </w:rPr>
            </w:pPr>
          </w:p>
          <w:p w14:paraId="318B4376" w14:textId="77777777" w:rsidR="000E445D" w:rsidRPr="00793E92" w:rsidRDefault="000E445D" w:rsidP="000E445D">
            <w:pPr>
              <w:pStyle w:val="TableParagraph"/>
              <w:rPr>
                <w:sz w:val="24"/>
                <w:szCs w:val="24"/>
              </w:rPr>
            </w:pPr>
          </w:p>
          <w:p w14:paraId="46A7D9C9" w14:textId="77777777" w:rsidR="000E445D" w:rsidRPr="00793E92" w:rsidRDefault="000E445D" w:rsidP="000E445D">
            <w:pPr>
              <w:pStyle w:val="TableParagraph"/>
              <w:rPr>
                <w:sz w:val="24"/>
                <w:szCs w:val="24"/>
              </w:rPr>
            </w:pPr>
          </w:p>
          <w:p w14:paraId="305ADEA5" w14:textId="77777777" w:rsidR="000E445D" w:rsidRPr="00793E92" w:rsidRDefault="000E445D" w:rsidP="000E445D">
            <w:pPr>
              <w:pStyle w:val="TableParagraph"/>
              <w:rPr>
                <w:sz w:val="24"/>
                <w:szCs w:val="24"/>
              </w:rPr>
            </w:pPr>
          </w:p>
          <w:p w14:paraId="291C25A0" w14:textId="77777777" w:rsidR="000E445D" w:rsidRPr="00793E92" w:rsidRDefault="000E445D" w:rsidP="000E445D">
            <w:pPr>
              <w:pStyle w:val="TableParagraph"/>
              <w:rPr>
                <w:sz w:val="24"/>
                <w:szCs w:val="24"/>
              </w:rPr>
            </w:pPr>
          </w:p>
          <w:p w14:paraId="37DC421E" w14:textId="0A8D4833" w:rsidR="000E445D" w:rsidRDefault="000E445D" w:rsidP="000E445D">
            <w:pPr>
              <w:pStyle w:val="TableParagraph"/>
              <w:rPr>
                <w:sz w:val="24"/>
                <w:szCs w:val="24"/>
              </w:rPr>
            </w:pPr>
          </w:p>
          <w:p w14:paraId="69178E2A" w14:textId="262DB401" w:rsidR="00793E92" w:rsidRDefault="00793E92" w:rsidP="000E445D">
            <w:pPr>
              <w:pStyle w:val="TableParagraph"/>
              <w:rPr>
                <w:sz w:val="24"/>
                <w:szCs w:val="24"/>
              </w:rPr>
            </w:pPr>
          </w:p>
          <w:p w14:paraId="425F5E5C" w14:textId="14A585D0" w:rsidR="00793E92" w:rsidRDefault="00793E92" w:rsidP="000E445D">
            <w:pPr>
              <w:pStyle w:val="TableParagraph"/>
              <w:rPr>
                <w:sz w:val="24"/>
                <w:szCs w:val="24"/>
              </w:rPr>
            </w:pPr>
          </w:p>
          <w:p w14:paraId="2D0B29AC" w14:textId="7FB6B58F" w:rsidR="00793E92" w:rsidRDefault="00793E92" w:rsidP="000E445D">
            <w:pPr>
              <w:pStyle w:val="TableParagraph"/>
              <w:rPr>
                <w:sz w:val="24"/>
                <w:szCs w:val="24"/>
              </w:rPr>
            </w:pPr>
          </w:p>
          <w:p w14:paraId="1F601E4C" w14:textId="25926197" w:rsidR="00793E92" w:rsidRDefault="00793E92" w:rsidP="000E445D">
            <w:pPr>
              <w:pStyle w:val="TableParagraph"/>
              <w:rPr>
                <w:sz w:val="24"/>
                <w:szCs w:val="24"/>
              </w:rPr>
            </w:pPr>
          </w:p>
          <w:p w14:paraId="7BB69DEA" w14:textId="77777777" w:rsidR="00793E92" w:rsidRPr="00793E92" w:rsidRDefault="00793E92" w:rsidP="000E445D">
            <w:pPr>
              <w:pStyle w:val="TableParagraph"/>
              <w:rPr>
                <w:sz w:val="24"/>
                <w:szCs w:val="24"/>
              </w:rPr>
            </w:pPr>
          </w:p>
          <w:p w14:paraId="398655F7" w14:textId="0C6EEEA6" w:rsidR="000E445D" w:rsidRPr="00793E92" w:rsidRDefault="000E445D" w:rsidP="000E445D">
            <w:pPr>
              <w:pStyle w:val="TableParagraph"/>
              <w:rPr>
                <w:sz w:val="24"/>
                <w:szCs w:val="24"/>
              </w:rPr>
            </w:pPr>
          </w:p>
          <w:p w14:paraId="719CA4B7" w14:textId="77777777" w:rsidR="000E445D" w:rsidRPr="00793E92" w:rsidRDefault="000E445D" w:rsidP="000E445D">
            <w:pPr>
              <w:pStyle w:val="TableParagraph"/>
              <w:rPr>
                <w:sz w:val="24"/>
                <w:szCs w:val="24"/>
              </w:rPr>
            </w:pPr>
            <w:r w:rsidRPr="00793E92">
              <w:rPr>
                <w:sz w:val="24"/>
                <w:szCs w:val="24"/>
              </w:rPr>
              <w:t>3.Использует приемы публичной речи и делового профессионального дискурса на иностранном языке.</w:t>
            </w:r>
          </w:p>
          <w:p w14:paraId="21680555" w14:textId="77777777" w:rsidR="000E445D" w:rsidRPr="00793E92" w:rsidRDefault="000E445D" w:rsidP="000E445D">
            <w:pPr>
              <w:pStyle w:val="TableParagraph"/>
              <w:rPr>
                <w:sz w:val="24"/>
                <w:szCs w:val="24"/>
              </w:rPr>
            </w:pPr>
          </w:p>
          <w:p w14:paraId="2EA1434E" w14:textId="77777777" w:rsidR="000E445D" w:rsidRPr="00793E92" w:rsidRDefault="000E445D" w:rsidP="000E445D">
            <w:pPr>
              <w:pStyle w:val="TableParagraph"/>
              <w:rPr>
                <w:sz w:val="24"/>
                <w:szCs w:val="24"/>
              </w:rPr>
            </w:pPr>
          </w:p>
          <w:p w14:paraId="7B9FCE5D" w14:textId="77777777" w:rsidR="000E445D" w:rsidRPr="00793E92" w:rsidRDefault="000E445D" w:rsidP="000E445D">
            <w:pPr>
              <w:pStyle w:val="TableParagraph"/>
              <w:rPr>
                <w:sz w:val="24"/>
                <w:szCs w:val="24"/>
              </w:rPr>
            </w:pPr>
          </w:p>
          <w:p w14:paraId="3CBCCD7B" w14:textId="77777777" w:rsidR="000E445D" w:rsidRPr="00793E92" w:rsidRDefault="000E445D" w:rsidP="000E445D">
            <w:pPr>
              <w:pStyle w:val="TableParagraph"/>
              <w:rPr>
                <w:sz w:val="24"/>
                <w:szCs w:val="24"/>
              </w:rPr>
            </w:pPr>
          </w:p>
          <w:p w14:paraId="3223BFBA" w14:textId="5AFFC0FA" w:rsidR="000E445D" w:rsidRDefault="000E445D" w:rsidP="000E445D">
            <w:pPr>
              <w:pStyle w:val="TableParagraph"/>
              <w:rPr>
                <w:sz w:val="24"/>
                <w:szCs w:val="24"/>
              </w:rPr>
            </w:pPr>
          </w:p>
          <w:p w14:paraId="209B16CE" w14:textId="77777777" w:rsidR="00793E92" w:rsidRPr="00793E92" w:rsidRDefault="00793E92" w:rsidP="000E445D">
            <w:pPr>
              <w:pStyle w:val="TableParagraph"/>
              <w:rPr>
                <w:sz w:val="24"/>
                <w:szCs w:val="24"/>
              </w:rPr>
            </w:pPr>
          </w:p>
          <w:p w14:paraId="207F0675" w14:textId="77777777" w:rsidR="000E445D" w:rsidRPr="00793E92" w:rsidRDefault="000E445D" w:rsidP="000E445D">
            <w:pPr>
              <w:pStyle w:val="TableParagraph"/>
              <w:rPr>
                <w:sz w:val="24"/>
                <w:szCs w:val="24"/>
              </w:rPr>
            </w:pPr>
          </w:p>
          <w:p w14:paraId="6850BE1A" w14:textId="77777777" w:rsidR="000E445D" w:rsidRPr="00793E92" w:rsidRDefault="000E445D" w:rsidP="000E445D">
            <w:pPr>
              <w:pStyle w:val="TableParagraph"/>
              <w:rPr>
                <w:sz w:val="24"/>
                <w:szCs w:val="24"/>
              </w:rPr>
            </w:pPr>
            <w:r w:rsidRPr="00793E92">
              <w:rPr>
                <w:sz w:val="24"/>
                <w:szCs w:val="24"/>
              </w:rPr>
              <w:t>4.Демонстрирует владения основами академической коммуникации и речевого этикета изучаемого. иностранного языка</w:t>
            </w:r>
          </w:p>
          <w:p w14:paraId="7C99D790" w14:textId="77777777" w:rsidR="000E445D" w:rsidRPr="00793E92" w:rsidRDefault="000E445D" w:rsidP="000E445D">
            <w:pPr>
              <w:pStyle w:val="TableParagraph"/>
              <w:rPr>
                <w:sz w:val="24"/>
                <w:szCs w:val="24"/>
              </w:rPr>
            </w:pPr>
          </w:p>
          <w:p w14:paraId="34EFB3A3" w14:textId="77777777" w:rsidR="000E445D" w:rsidRPr="00793E92" w:rsidRDefault="000E445D" w:rsidP="000E445D">
            <w:pPr>
              <w:pStyle w:val="TableParagraph"/>
              <w:rPr>
                <w:sz w:val="24"/>
                <w:szCs w:val="24"/>
              </w:rPr>
            </w:pPr>
          </w:p>
          <w:p w14:paraId="6ACB45A9" w14:textId="77777777" w:rsidR="000E445D" w:rsidRPr="00793E92" w:rsidRDefault="000E445D" w:rsidP="000E445D">
            <w:pPr>
              <w:pStyle w:val="TableParagraph"/>
              <w:rPr>
                <w:sz w:val="24"/>
                <w:szCs w:val="24"/>
              </w:rPr>
            </w:pPr>
          </w:p>
          <w:p w14:paraId="133C4F3F" w14:textId="77777777" w:rsidR="000E445D" w:rsidRPr="00793E92" w:rsidRDefault="000E445D" w:rsidP="000E445D">
            <w:pPr>
              <w:pStyle w:val="TableParagraph"/>
              <w:rPr>
                <w:sz w:val="24"/>
                <w:szCs w:val="24"/>
              </w:rPr>
            </w:pPr>
          </w:p>
          <w:p w14:paraId="0BB8D844" w14:textId="77777777" w:rsidR="000E445D" w:rsidRPr="00793E92" w:rsidRDefault="000E445D" w:rsidP="000E445D">
            <w:pPr>
              <w:pStyle w:val="TableParagraph"/>
              <w:rPr>
                <w:sz w:val="24"/>
                <w:szCs w:val="24"/>
              </w:rPr>
            </w:pPr>
          </w:p>
          <w:p w14:paraId="4D4D5AE8" w14:textId="77777777" w:rsidR="000E445D" w:rsidRPr="00793E92" w:rsidRDefault="000E445D" w:rsidP="000E445D">
            <w:pPr>
              <w:pStyle w:val="TableParagraph"/>
              <w:rPr>
                <w:sz w:val="24"/>
                <w:szCs w:val="24"/>
              </w:rPr>
            </w:pPr>
          </w:p>
          <w:p w14:paraId="2BA54495" w14:textId="77777777" w:rsidR="000E445D" w:rsidRPr="00793E92" w:rsidRDefault="000E445D" w:rsidP="000E445D">
            <w:pPr>
              <w:pStyle w:val="TableParagraph"/>
              <w:rPr>
                <w:sz w:val="24"/>
                <w:szCs w:val="24"/>
              </w:rPr>
            </w:pPr>
          </w:p>
          <w:p w14:paraId="7E44DAD9" w14:textId="367AE6AF" w:rsidR="000E445D" w:rsidRDefault="000E445D" w:rsidP="000E445D">
            <w:pPr>
              <w:pStyle w:val="TableParagraph"/>
              <w:rPr>
                <w:sz w:val="24"/>
                <w:szCs w:val="24"/>
              </w:rPr>
            </w:pPr>
          </w:p>
          <w:p w14:paraId="23F08817" w14:textId="75957A9A" w:rsidR="00793E92" w:rsidRDefault="00793E92" w:rsidP="000E445D">
            <w:pPr>
              <w:pStyle w:val="TableParagraph"/>
              <w:rPr>
                <w:sz w:val="24"/>
                <w:szCs w:val="24"/>
              </w:rPr>
            </w:pPr>
          </w:p>
          <w:p w14:paraId="028D4B2D" w14:textId="77777777" w:rsidR="00793E92" w:rsidRPr="00793E92" w:rsidRDefault="00793E92" w:rsidP="000E445D">
            <w:pPr>
              <w:pStyle w:val="TableParagraph"/>
              <w:rPr>
                <w:sz w:val="24"/>
                <w:szCs w:val="24"/>
              </w:rPr>
            </w:pPr>
          </w:p>
          <w:p w14:paraId="2DE76613" w14:textId="77777777" w:rsidR="00063041" w:rsidRPr="00793E92" w:rsidRDefault="000E445D" w:rsidP="00810E7E">
            <w:pPr>
              <w:pStyle w:val="TableParagraph"/>
              <w:rPr>
                <w:sz w:val="24"/>
                <w:szCs w:val="24"/>
              </w:rPr>
            </w:pPr>
            <w:r w:rsidRPr="00793E92">
              <w:rPr>
                <w:sz w:val="24"/>
                <w:szCs w:val="24"/>
              </w:rPr>
              <w:t>5. Грамотно и эффективно пользуется иноязычными источниками инфор</w:t>
            </w:r>
            <w:r w:rsidR="00810E7E" w:rsidRPr="00793E92">
              <w:rPr>
                <w:sz w:val="24"/>
                <w:szCs w:val="24"/>
              </w:rPr>
              <w:t>мации</w:t>
            </w:r>
            <w:r w:rsidRPr="00793E92">
              <w:rPr>
                <w:sz w:val="24"/>
                <w:szCs w:val="24"/>
              </w:rPr>
              <w:t>.</w:t>
            </w:r>
          </w:p>
          <w:p w14:paraId="62D37203" w14:textId="77777777" w:rsidR="00063041" w:rsidRPr="00793E92" w:rsidRDefault="00063041" w:rsidP="00810E7E">
            <w:pPr>
              <w:pStyle w:val="TableParagraph"/>
              <w:rPr>
                <w:sz w:val="24"/>
                <w:szCs w:val="24"/>
              </w:rPr>
            </w:pPr>
          </w:p>
          <w:p w14:paraId="696B3A47" w14:textId="77777777" w:rsidR="00063041" w:rsidRPr="00793E92" w:rsidRDefault="00063041" w:rsidP="00810E7E">
            <w:pPr>
              <w:pStyle w:val="TableParagraph"/>
              <w:rPr>
                <w:sz w:val="24"/>
                <w:szCs w:val="24"/>
              </w:rPr>
            </w:pPr>
          </w:p>
          <w:p w14:paraId="1150DAB0" w14:textId="77777777" w:rsidR="00063041" w:rsidRPr="00793E92" w:rsidRDefault="00063041" w:rsidP="00810E7E">
            <w:pPr>
              <w:pStyle w:val="TableParagraph"/>
              <w:rPr>
                <w:sz w:val="24"/>
                <w:szCs w:val="24"/>
              </w:rPr>
            </w:pPr>
          </w:p>
          <w:p w14:paraId="6A114F33" w14:textId="77777777" w:rsidR="00063041" w:rsidRPr="00793E92" w:rsidRDefault="00063041" w:rsidP="00810E7E">
            <w:pPr>
              <w:pStyle w:val="TableParagraph"/>
              <w:rPr>
                <w:sz w:val="24"/>
                <w:szCs w:val="24"/>
              </w:rPr>
            </w:pPr>
          </w:p>
          <w:p w14:paraId="45E80158" w14:textId="77777777" w:rsidR="00063041" w:rsidRPr="00793E92" w:rsidRDefault="00063041" w:rsidP="00810E7E">
            <w:pPr>
              <w:pStyle w:val="TableParagraph"/>
              <w:rPr>
                <w:sz w:val="24"/>
                <w:szCs w:val="24"/>
              </w:rPr>
            </w:pPr>
          </w:p>
          <w:p w14:paraId="4FC60114" w14:textId="77777777" w:rsidR="00063041" w:rsidRPr="00793E92" w:rsidRDefault="00063041" w:rsidP="00810E7E">
            <w:pPr>
              <w:pStyle w:val="TableParagraph"/>
              <w:rPr>
                <w:sz w:val="24"/>
                <w:szCs w:val="24"/>
              </w:rPr>
            </w:pPr>
          </w:p>
          <w:p w14:paraId="4BBBC618" w14:textId="77777777" w:rsidR="00063041" w:rsidRPr="00793E92" w:rsidRDefault="00063041" w:rsidP="00810E7E">
            <w:pPr>
              <w:pStyle w:val="TableParagraph"/>
              <w:rPr>
                <w:sz w:val="24"/>
                <w:szCs w:val="24"/>
              </w:rPr>
            </w:pPr>
          </w:p>
          <w:p w14:paraId="61DDC8D4" w14:textId="77777777" w:rsidR="00063041" w:rsidRPr="00793E92" w:rsidRDefault="00063041" w:rsidP="00810E7E">
            <w:pPr>
              <w:pStyle w:val="TableParagraph"/>
              <w:rPr>
                <w:sz w:val="24"/>
                <w:szCs w:val="24"/>
              </w:rPr>
            </w:pPr>
          </w:p>
          <w:p w14:paraId="441C19AD" w14:textId="77777777" w:rsidR="00063041" w:rsidRPr="00793E92" w:rsidRDefault="00063041" w:rsidP="00810E7E">
            <w:pPr>
              <w:pStyle w:val="TableParagraph"/>
              <w:rPr>
                <w:sz w:val="24"/>
                <w:szCs w:val="24"/>
              </w:rPr>
            </w:pPr>
          </w:p>
          <w:p w14:paraId="02FE489C" w14:textId="77777777" w:rsidR="00063041" w:rsidRPr="00793E92" w:rsidRDefault="00063041" w:rsidP="00810E7E">
            <w:pPr>
              <w:pStyle w:val="TableParagraph"/>
              <w:rPr>
                <w:sz w:val="24"/>
                <w:szCs w:val="24"/>
              </w:rPr>
            </w:pPr>
          </w:p>
          <w:p w14:paraId="54209692" w14:textId="77777777" w:rsidR="00063041" w:rsidRPr="00793E92" w:rsidRDefault="00063041" w:rsidP="00810E7E">
            <w:pPr>
              <w:pStyle w:val="TableParagraph"/>
              <w:rPr>
                <w:sz w:val="24"/>
                <w:szCs w:val="24"/>
              </w:rPr>
            </w:pPr>
          </w:p>
          <w:p w14:paraId="14B9D5CF" w14:textId="77777777" w:rsidR="00063041" w:rsidRPr="00793E92" w:rsidRDefault="00063041" w:rsidP="00810E7E">
            <w:pPr>
              <w:pStyle w:val="TableParagraph"/>
              <w:rPr>
                <w:sz w:val="24"/>
                <w:szCs w:val="24"/>
              </w:rPr>
            </w:pPr>
          </w:p>
          <w:p w14:paraId="5001A835" w14:textId="77777777" w:rsidR="00063041" w:rsidRPr="00793E92" w:rsidRDefault="00063041" w:rsidP="00810E7E">
            <w:pPr>
              <w:pStyle w:val="TableParagraph"/>
              <w:rPr>
                <w:sz w:val="24"/>
                <w:szCs w:val="24"/>
              </w:rPr>
            </w:pPr>
          </w:p>
          <w:p w14:paraId="14FB5DF1" w14:textId="77777777" w:rsidR="00063041" w:rsidRPr="00793E92" w:rsidRDefault="00063041" w:rsidP="00810E7E">
            <w:pPr>
              <w:pStyle w:val="TableParagraph"/>
              <w:rPr>
                <w:sz w:val="24"/>
                <w:szCs w:val="24"/>
              </w:rPr>
            </w:pPr>
          </w:p>
          <w:p w14:paraId="06DC5E70" w14:textId="77777777" w:rsidR="00063041" w:rsidRPr="00793E92" w:rsidRDefault="00063041" w:rsidP="00810E7E">
            <w:pPr>
              <w:pStyle w:val="TableParagraph"/>
              <w:rPr>
                <w:sz w:val="24"/>
                <w:szCs w:val="24"/>
              </w:rPr>
            </w:pPr>
          </w:p>
          <w:p w14:paraId="05B8C71E" w14:textId="77777777" w:rsidR="00063041" w:rsidRPr="00793E92" w:rsidRDefault="00063041" w:rsidP="00810E7E">
            <w:pPr>
              <w:pStyle w:val="TableParagraph"/>
              <w:rPr>
                <w:sz w:val="24"/>
                <w:szCs w:val="24"/>
              </w:rPr>
            </w:pPr>
          </w:p>
          <w:p w14:paraId="61853D5D" w14:textId="77777777" w:rsidR="00063041" w:rsidRPr="00793E92" w:rsidRDefault="00063041" w:rsidP="00810E7E">
            <w:pPr>
              <w:pStyle w:val="TableParagraph"/>
              <w:rPr>
                <w:sz w:val="24"/>
                <w:szCs w:val="24"/>
              </w:rPr>
            </w:pPr>
          </w:p>
          <w:p w14:paraId="3C7FD2AB" w14:textId="77777777" w:rsidR="00063041" w:rsidRPr="00793E92" w:rsidRDefault="00063041" w:rsidP="00810E7E">
            <w:pPr>
              <w:pStyle w:val="TableParagraph"/>
              <w:rPr>
                <w:sz w:val="24"/>
                <w:szCs w:val="24"/>
              </w:rPr>
            </w:pPr>
          </w:p>
          <w:p w14:paraId="40B0AD89" w14:textId="77777777" w:rsidR="00063041" w:rsidRPr="00793E92" w:rsidRDefault="00063041" w:rsidP="00810E7E">
            <w:pPr>
              <w:pStyle w:val="TableParagraph"/>
              <w:rPr>
                <w:sz w:val="24"/>
                <w:szCs w:val="24"/>
              </w:rPr>
            </w:pPr>
          </w:p>
          <w:p w14:paraId="55F879DF" w14:textId="7CD54CC7" w:rsidR="00063041" w:rsidRDefault="00063041" w:rsidP="00810E7E">
            <w:pPr>
              <w:pStyle w:val="TableParagraph"/>
              <w:rPr>
                <w:sz w:val="24"/>
                <w:szCs w:val="24"/>
              </w:rPr>
            </w:pPr>
          </w:p>
          <w:p w14:paraId="1DEF7B9C" w14:textId="77777777" w:rsidR="00793E92" w:rsidRPr="00793E92" w:rsidRDefault="00793E92" w:rsidP="00810E7E">
            <w:pPr>
              <w:pStyle w:val="TableParagraph"/>
              <w:rPr>
                <w:sz w:val="24"/>
                <w:szCs w:val="24"/>
              </w:rPr>
            </w:pPr>
          </w:p>
          <w:p w14:paraId="1CDCB7ED" w14:textId="77777777" w:rsidR="00063041" w:rsidRPr="00793E92" w:rsidRDefault="00063041" w:rsidP="00810E7E">
            <w:pPr>
              <w:pStyle w:val="TableParagraph"/>
              <w:rPr>
                <w:sz w:val="24"/>
                <w:szCs w:val="24"/>
              </w:rPr>
            </w:pPr>
          </w:p>
          <w:p w14:paraId="6534239D" w14:textId="4B4E7B4B" w:rsidR="000E445D" w:rsidRPr="00793E92" w:rsidRDefault="000E445D" w:rsidP="00810E7E">
            <w:pPr>
              <w:pStyle w:val="TableParagraph"/>
              <w:rPr>
                <w:sz w:val="24"/>
                <w:szCs w:val="24"/>
              </w:rPr>
            </w:pPr>
            <w:r w:rsidRPr="00793E92">
              <w:rPr>
                <w:sz w:val="24"/>
                <w:szCs w:val="24"/>
              </w:rPr>
              <w:t xml:space="preserve"> </w:t>
            </w:r>
            <w:r w:rsidR="00063041" w:rsidRPr="00793E92">
              <w:rPr>
                <w:sz w:val="24"/>
                <w:szCs w:val="24"/>
              </w:rPr>
              <w:t>6.</w:t>
            </w:r>
            <w:r w:rsidRPr="00793E92">
              <w:rPr>
                <w:sz w:val="24"/>
                <w:szCs w:val="24"/>
              </w:rPr>
              <w:t>Продуцирует на иностранном языке письменные и речевые произведения в соответствии с коммуникативной задачей.</w:t>
            </w:r>
          </w:p>
        </w:tc>
        <w:tc>
          <w:tcPr>
            <w:tcW w:w="3260" w:type="dxa"/>
          </w:tcPr>
          <w:p w14:paraId="3BDD0195" w14:textId="0928A104" w:rsidR="000E445D" w:rsidRPr="00793E92" w:rsidRDefault="00063041" w:rsidP="000E445D">
            <w:pPr>
              <w:pStyle w:val="a5"/>
              <w:rPr>
                <w:b/>
                <w:bCs/>
                <w:sz w:val="24"/>
                <w:szCs w:val="24"/>
              </w:rPr>
            </w:pPr>
            <w:r w:rsidRPr="00793E92">
              <w:rPr>
                <w:b/>
                <w:bCs/>
                <w:sz w:val="24"/>
                <w:szCs w:val="24"/>
              </w:rPr>
              <w:lastRenderedPageBreak/>
              <w:t>Задание 1</w:t>
            </w:r>
            <w:r w:rsidR="000E445D" w:rsidRPr="00793E92">
              <w:rPr>
                <w:b/>
                <w:bCs/>
                <w:sz w:val="24"/>
                <w:szCs w:val="24"/>
              </w:rPr>
              <w:t xml:space="preserve">. </w:t>
            </w:r>
            <w:r w:rsidR="000E445D" w:rsidRPr="00793E92">
              <w:rPr>
                <w:bCs/>
                <w:i/>
                <w:sz w:val="24"/>
                <w:szCs w:val="24"/>
              </w:rPr>
              <w:t>Ответьте на вопросы.</w:t>
            </w:r>
          </w:p>
          <w:p w14:paraId="289275EA" w14:textId="77777777" w:rsidR="000E445D" w:rsidRPr="00793E92" w:rsidRDefault="000E445D" w:rsidP="000E445D">
            <w:pPr>
              <w:pStyle w:val="a5"/>
              <w:rPr>
                <w:sz w:val="24"/>
                <w:szCs w:val="24"/>
              </w:rPr>
            </w:pPr>
            <w:r w:rsidRPr="00793E92">
              <w:rPr>
                <w:sz w:val="24"/>
                <w:szCs w:val="24"/>
              </w:rPr>
              <w:t xml:space="preserve">1) Что представляют собой языковые нормы? Каковы их функции? </w:t>
            </w:r>
          </w:p>
          <w:p w14:paraId="15C26D93" w14:textId="77777777" w:rsidR="000E445D" w:rsidRPr="00793E92" w:rsidRDefault="000E445D" w:rsidP="000E445D">
            <w:pPr>
              <w:pStyle w:val="a5"/>
              <w:rPr>
                <w:sz w:val="24"/>
                <w:szCs w:val="24"/>
              </w:rPr>
            </w:pPr>
            <w:r w:rsidRPr="00793E92">
              <w:rPr>
                <w:sz w:val="24"/>
                <w:szCs w:val="24"/>
              </w:rPr>
              <w:t>2) Какие негативные явления нарушают коммуникативные нормы?</w:t>
            </w:r>
          </w:p>
          <w:p w14:paraId="5EF25287" w14:textId="77777777" w:rsidR="000E445D" w:rsidRPr="00793E92" w:rsidRDefault="000E445D" w:rsidP="000E445D">
            <w:pPr>
              <w:pStyle w:val="a5"/>
              <w:rPr>
                <w:sz w:val="24"/>
                <w:szCs w:val="24"/>
              </w:rPr>
            </w:pPr>
            <w:r w:rsidRPr="00793E92">
              <w:rPr>
                <w:sz w:val="24"/>
                <w:szCs w:val="24"/>
              </w:rPr>
              <w:t>3) Какова роль этических норм в межличностном общении, в том числе на иностранном языке?</w:t>
            </w:r>
          </w:p>
          <w:p w14:paraId="1154F2BE" w14:textId="77777777" w:rsidR="000E445D" w:rsidRPr="00793E92" w:rsidRDefault="000E445D" w:rsidP="000E445D">
            <w:pPr>
              <w:pStyle w:val="a5"/>
              <w:rPr>
                <w:sz w:val="24"/>
                <w:szCs w:val="24"/>
              </w:rPr>
            </w:pPr>
            <w:r w:rsidRPr="00793E92">
              <w:rPr>
                <w:sz w:val="24"/>
                <w:szCs w:val="24"/>
              </w:rPr>
              <w:t xml:space="preserve">4) Каковы пути повышения культуры речи будущего профессионала? </w:t>
            </w:r>
          </w:p>
          <w:p w14:paraId="02F11382" w14:textId="77777777" w:rsidR="000E445D" w:rsidRPr="00793E92" w:rsidRDefault="000E445D" w:rsidP="000E445D">
            <w:pPr>
              <w:pStyle w:val="a5"/>
              <w:rPr>
                <w:sz w:val="24"/>
                <w:szCs w:val="24"/>
              </w:rPr>
            </w:pPr>
            <w:r w:rsidRPr="00793E92">
              <w:rPr>
                <w:sz w:val="24"/>
                <w:szCs w:val="24"/>
              </w:rPr>
              <w:t xml:space="preserve">5) Какими качествами должна обладать хорошая речь? </w:t>
            </w:r>
          </w:p>
          <w:p w14:paraId="75860358" w14:textId="77777777" w:rsidR="000E445D" w:rsidRPr="00793E92" w:rsidRDefault="000E445D" w:rsidP="000E445D">
            <w:pPr>
              <w:pStyle w:val="a5"/>
              <w:rPr>
                <w:sz w:val="24"/>
                <w:szCs w:val="24"/>
              </w:rPr>
            </w:pPr>
            <w:r w:rsidRPr="00793E92">
              <w:rPr>
                <w:sz w:val="24"/>
                <w:szCs w:val="24"/>
              </w:rPr>
              <w:t>и т.д.</w:t>
            </w:r>
          </w:p>
          <w:p w14:paraId="313B2BC0" w14:textId="35F7A7B5" w:rsidR="000E445D" w:rsidRPr="00793E92" w:rsidRDefault="00063041" w:rsidP="000E445D">
            <w:pPr>
              <w:pStyle w:val="a5"/>
              <w:rPr>
                <w:sz w:val="24"/>
                <w:szCs w:val="24"/>
              </w:rPr>
            </w:pPr>
            <w:r w:rsidRPr="00793E92">
              <w:rPr>
                <w:b/>
                <w:sz w:val="24"/>
                <w:szCs w:val="24"/>
              </w:rPr>
              <w:t>Задание 2</w:t>
            </w:r>
            <w:r w:rsidR="000E445D" w:rsidRPr="00793E92">
              <w:rPr>
                <w:b/>
                <w:sz w:val="24"/>
                <w:szCs w:val="24"/>
              </w:rPr>
              <w:t>.</w:t>
            </w:r>
            <w:r w:rsidR="000E445D" w:rsidRPr="00793E92">
              <w:rPr>
                <w:sz w:val="24"/>
                <w:szCs w:val="24"/>
              </w:rPr>
              <w:t xml:space="preserve"> Приведите примеры проявления этических норм, предписывающих применение правил языкового поведения в быту.</w:t>
            </w:r>
          </w:p>
          <w:p w14:paraId="0FA6EA22" w14:textId="775A6D5A" w:rsidR="00810E7E" w:rsidRPr="00793E92" w:rsidRDefault="00810E7E" w:rsidP="000E445D">
            <w:pPr>
              <w:pStyle w:val="a5"/>
              <w:rPr>
                <w:b/>
                <w:sz w:val="24"/>
                <w:szCs w:val="24"/>
              </w:rPr>
            </w:pPr>
          </w:p>
          <w:p w14:paraId="460A3AFE" w14:textId="75B210BF" w:rsidR="000E445D" w:rsidRPr="00793E92" w:rsidRDefault="00063041" w:rsidP="000E445D">
            <w:pPr>
              <w:pStyle w:val="a5"/>
              <w:rPr>
                <w:i/>
                <w:sz w:val="24"/>
                <w:szCs w:val="24"/>
              </w:rPr>
            </w:pPr>
            <w:r w:rsidRPr="00793E92">
              <w:rPr>
                <w:b/>
                <w:sz w:val="24"/>
                <w:szCs w:val="24"/>
              </w:rPr>
              <w:lastRenderedPageBreak/>
              <w:t>Задание 1</w:t>
            </w:r>
            <w:r w:rsidR="000E445D" w:rsidRPr="00793E92">
              <w:rPr>
                <w:sz w:val="24"/>
                <w:szCs w:val="24"/>
              </w:rPr>
              <w:t xml:space="preserve">. </w:t>
            </w:r>
            <w:r w:rsidR="000E445D" w:rsidRPr="00793E92">
              <w:rPr>
                <w:i/>
                <w:sz w:val="24"/>
                <w:szCs w:val="24"/>
              </w:rPr>
              <w:t>Устраните стилистические ошибки в данных предложениях. Назовите тип ошибки.</w:t>
            </w:r>
          </w:p>
          <w:p w14:paraId="1185FEBD" w14:textId="77777777" w:rsidR="000E445D" w:rsidRPr="00793E92" w:rsidRDefault="000E445D" w:rsidP="000E445D">
            <w:pPr>
              <w:pStyle w:val="a5"/>
              <w:rPr>
                <w:sz w:val="24"/>
                <w:szCs w:val="24"/>
              </w:rPr>
            </w:pPr>
            <w:r w:rsidRPr="00793E92">
              <w:rPr>
                <w:sz w:val="24"/>
                <w:szCs w:val="24"/>
              </w:rPr>
              <w:t xml:space="preserve">1) </w:t>
            </w:r>
            <w:proofErr w:type="gramStart"/>
            <w:r w:rsidRPr="00793E92">
              <w:rPr>
                <w:sz w:val="24"/>
                <w:szCs w:val="24"/>
              </w:rPr>
              <w:t>В</w:t>
            </w:r>
            <w:proofErr w:type="gramEnd"/>
            <w:r w:rsidRPr="00793E92">
              <w:rPr>
                <w:sz w:val="24"/>
                <w:szCs w:val="24"/>
              </w:rPr>
              <w:t xml:space="preserve"> последние годы было создано массовое количество инновационных предприятий.</w:t>
            </w:r>
          </w:p>
          <w:p w14:paraId="5C8A51AE" w14:textId="77777777" w:rsidR="000E445D" w:rsidRPr="00793E92" w:rsidRDefault="000E445D" w:rsidP="000E445D">
            <w:pPr>
              <w:pStyle w:val="a5"/>
              <w:rPr>
                <w:sz w:val="24"/>
                <w:szCs w:val="24"/>
              </w:rPr>
            </w:pPr>
            <w:r w:rsidRPr="00793E92">
              <w:rPr>
                <w:sz w:val="24"/>
                <w:szCs w:val="24"/>
              </w:rPr>
              <w:t>2) Массовый приток западных инвестиций пока трудно предположить.</w:t>
            </w:r>
          </w:p>
          <w:p w14:paraId="416C62D1" w14:textId="77777777" w:rsidR="000E445D" w:rsidRPr="00793E92" w:rsidRDefault="000E445D" w:rsidP="000E445D">
            <w:pPr>
              <w:pStyle w:val="a5"/>
              <w:rPr>
                <w:sz w:val="24"/>
                <w:szCs w:val="24"/>
              </w:rPr>
            </w:pPr>
            <w:r w:rsidRPr="00793E92">
              <w:rPr>
                <w:sz w:val="24"/>
                <w:szCs w:val="24"/>
              </w:rPr>
              <w:t xml:space="preserve">3) Фирма предлагает товары большого ассортимента по самым дешевым ценам. </w:t>
            </w:r>
          </w:p>
          <w:p w14:paraId="7617C743" w14:textId="77777777" w:rsidR="000E445D" w:rsidRPr="00793E92" w:rsidRDefault="000E445D" w:rsidP="000E445D">
            <w:pPr>
              <w:pStyle w:val="a5"/>
              <w:rPr>
                <w:sz w:val="24"/>
                <w:szCs w:val="24"/>
              </w:rPr>
            </w:pPr>
            <w:r w:rsidRPr="00793E92">
              <w:rPr>
                <w:sz w:val="24"/>
                <w:szCs w:val="24"/>
              </w:rPr>
              <w:t>и т.д.</w:t>
            </w:r>
          </w:p>
          <w:p w14:paraId="09443F4B" w14:textId="54D52ABB" w:rsidR="000E445D" w:rsidRPr="00793E92" w:rsidRDefault="00063041" w:rsidP="000E445D">
            <w:pPr>
              <w:pStyle w:val="a5"/>
              <w:rPr>
                <w:i/>
                <w:sz w:val="24"/>
                <w:szCs w:val="24"/>
              </w:rPr>
            </w:pPr>
            <w:r w:rsidRPr="00793E92">
              <w:rPr>
                <w:b/>
                <w:sz w:val="24"/>
                <w:szCs w:val="24"/>
              </w:rPr>
              <w:t xml:space="preserve">Задание </w:t>
            </w:r>
            <w:r w:rsidR="000E445D" w:rsidRPr="00793E92">
              <w:rPr>
                <w:b/>
                <w:sz w:val="24"/>
                <w:szCs w:val="24"/>
              </w:rPr>
              <w:t>2.</w:t>
            </w:r>
            <w:r w:rsidR="000E445D" w:rsidRPr="00793E92">
              <w:rPr>
                <w:sz w:val="24"/>
                <w:szCs w:val="24"/>
              </w:rPr>
              <w:t xml:space="preserve"> </w:t>
            </w:r>
            <w:r w:rsidR="000E445D" w:rsidRPr="00793E92">
              <w:rPr>
                <w:i/>
                <w:sz w:val="24"/>
                <w:szCs w:val="24"/>
              </w:rPr>
              <w:t>Укажите правильную грамматическую форму числительного.</w:t>
            </w:r>
          </w:p>
          <w:p w14:paraId="1A3CCDBB" w14:textId="77777777" w:rsidR="000E445D" w:rsidRPr="00793E92" w:rsidRDefault="000E445D" w:rsidP="000E445D">
            <w:pPr>
              <w:pStyle w:val="a5"/>
              <w:rPr>
                <w:sz w:val="24"/>
                <w:szCs w:val="24"/>
              </w:rPr>
            </w:pPr>
            <w:r w:rsidRPr="00793E92">
              <w:rPr>
                <w:sz w:val="24"/>
                <w:szCs w:val="24"/>
              </w:rPr>
              <w:t xml:space="preserve">1.а) нет </w:t>
            </w:r>
            <w:proofErr w:type="spellStart"/>
            <w:r w:rsidRPr="00793E92">
              <w:rPr>
                <w:sz w:val="24"/>
                <w:szCs w:val="24"/>
              </w:rPr>
              <w:t>пятиста</w:t>
            </w:r>
            <w:proofErr w:type="spellEnd"/>
            <w:r w:rsidRPr="00793E92">
              <w:rPr>
                <w:sz w:val="24"/>
                <w:szCs w:val="24"/>
              </w:rPr>
              <w:t xml:space="preserve"> рублей</w:t>
            </w:r>
          </w:p>
          <w:p w14:paraId="29AD3C3A" w14:textId="77777777" w:rsidR="000E445D" w:rsidRPr="00793E92" w:rsidRDefault="000E445D" w:rsidP="000E445D">
            <w:pPr>
              <w:pStyle w:val="a5"/>
              <w:rPr>
                <w:sz w:val="24"/>
                <w:szCs w:val="24"/>
              </w:rPr>
            </w:pPr>
            <w:r w:rsidRPr="00793E92">
              <w:rPr>
                <w:sz w:val="24"/>
                <w:szCs w:val="24"/>
              </w:rPr>
              <w:t xml:space="preserve">   б) нет пяти сот рублей</w:t>
            </w:r>
          </w:p>
          <w:p w14:paraId="75EC46DF" w14:textId="77777777" w:rsidR="000E445D" w:rsidRPr="00793E92" w:rsidRDefault="000E445D" w:rsidP="000E445D">
            <w:pPr>
              <w:pStyle w:val="a5"/>
              <w:rPr>
                <w:sz w:val="24"/>
                <w:szCs w:val="24"/>
              </w:rPr>
            </w:pPr>
            <w:r w:rsidRPr="00793E92">
              <w:rPr>
                <w:sz w:val="24"/>
                <w:szCs w:val="24"/>
              </w:rPr>
              <w:t>2.а) в две тысячи пятом году</w:t>
            </w:r>
          </w:p>
          <w:p w14:paraId="0467D5FF" w14:textId="77777777" w:rsidR="000E445D" w:rsidRPr="00793E92" w:rsidRDefault="000E445D" w:rsidP="000E445D">
            <w:pPr>
              <w:pStyle w:val="a5"/>
              <w:rPr>
                <w:sz w:val="24"/>
                <w:szCs w:val="24"/>
              </w:rPr>
            </w:pPr>
            <w:r w:rsidRPr="00793E92">
              <w:rPr>
                <w:sz w:val="24"/>
                <w:szCs w:val="24"/>
              </w:rPr>
              <w:t xml:space="preserve">   б) в </w:t>
            </w:r>
            <w:proofErr w:type="spellStart"/>
            <w:r w:rsidRPr="00793E92">
              <w:rPr>
                <w:sz w:val="24"/>
                <w:szCs w:val="24"/>
              </w:rPr>
              <w:t>двухтысячно</w:t>
            </w:r>
            <w:proofErr w:type="spellEnd"/>
            <w:r w:rsidRPr="00793E92">
              <w:rPr>
                <w:sz w:val="24"/>
                <w:szCs w:val="24"/>
              </w:rPr>
              <w:t xml:space="preserve"> пятом году</w:t>
            </w:r>
          </w:p>
          <w:p w14:paraId="1E894A37" w14:textId="77777777" w:rsidR="000E445D" w:rsidRPr="00793E92" w:rsidRDefault="000E445D" w:rsidP="000E445D">
            <w:pPr>
              <w:pStyle w:val="a5"/>
              <w:rPr>
                <w:sz w:val="24"/>
                <w:szCs w:val="24"/>
              </w:rPr>
            </w:pPr>
            <w:r w:rsidRPr="00793E92">
              <w:rPr>
                <w:sz w:val="24"/>
                <w:szCs w:val="24"/>
              </w:rPr>
              <w:t>3.а) около полтора суток</w:t>
            </w:r>
          </w:p>
          <w:p w14:paraId="13F0EAC3" w14:textId="77777777" w:rsidR="000E445D" w:rsidRPr="00793E92" w:rsidRDefault="000E445D" w:rsidP="000E445D">
            <w:pPr>
              <w:pStyle w:val="a5"/>
              <w:rPr>
                <w:sz w:val="24"/>
                <w:szCs w:val="24"/>
              </w:rPr>
            </w:pPr>
            <w:r w:rsidRPr="00793E92">
              <w:rPr>
                <w:sz w:val="24"/>
                <w:szCs w:val="24"/>
              </w:rPr>
              <w:t xml:space="preserve">   б) около полутора суток</w:t>
            </w:r>
          </w:p>
          <w:p w14:paraId="1117F4A2" w14:textId="77777777" w:rsidR="004C6855" w:rsidRPr="00793E92" w:rsidRDefault="004C6855" w:rsidP="000E445D">
            <w:pPr>
              <w:pStyle w:val="a5"/>
              <w:rPr>
                <w:b/>
                <w:sz w:val="24"/>
                <w:szCs w:val="24"/>
              </w:rPr>
            </w:pPr>
          </w:p>
          <w:p w14:paraId="1C6AF8F5" w14:textId="573C9E13" w:rsidR="000E445D" w:rsidRPr="00793E92" w:rsidRDefault="00063041" w:rsidP="000E445D">
            <w:pPr>
              <w:pStyle w:val="a5"/>
              <w:rPr>
                <w:sz w:val="24"/>
                <w:szCs w:val="24"/>
              </w:rPr>
            </w:pPr>
            <w:r w:rsidRPr="00793E92">
              <w:rPr>
                <w:b/>
                <w:sz w:val="24"/>
                <w:szCs w:val="24"/>
              </w:rPr>
              <w:t>Задание 1</w:t>
            </w:r>
            <w:r w:rsidR="000E445D" w:rsidRPr="00793E92">
              <w:rPr>
                <w:sz w:val="24"/>
                <w:szCs w:val="24"/>
              </w:rPr>
              <w:t xml:space="preserve">. </w:t>
            </w:r>
            <w:r w:rsidR="000E445D" w:rsidRPr="00793E92">
              <w:rPr>
                <w:i/>
                <w:sz w:val="24"/>
                <w:szCs w:val="24"/>
              </w:rPr>
              <w:t>Ответьте на вопросы</w:t>
            </w:r>
            <w:r w:rsidR="000E445D" w:rsidRPr="00793E92">
              <w:rPr>
                <w:sz w:val="24"/>
                <w:szCs w:val="24"/>
              </w:rPr>
              <w:t>.</w:t>
            </w:r>
          </w:p>
          <w:p w14:paraId="4EDD98BC" w14:textId="77777777" w:rsidR="000E445D" w:rsidRPr="00793E92" w:rsidRDefault="000E445D" w:rsidP="000E445D">
            <w:pPr>
              <w:pStyle w:val="a5"/>
              <w:rPr>
                <w:sz w:val="24"/>
                <w:szCs w:val="24"/>
              </w:rPr>
            </w:pPr>
            <w:r w:rsidRPr="00793E92">
              <w:rPr>
                <w:sz w:val="24"/>
                <w:szCs w:val="24"/>
              </w:rPr>
              <w:t>1) Каков принцип композиции любой публичной речи?</w:t>
            </w:r>
          </w:p>
          <w:p w14:paraId="263933F3" w14:textId="77777777" w:rsidR="000E445D" w:rsidRPr="00793E92" w:rsidRDefault="000E445D" w:rsidP="000E445D">
            <w:pPr>
              <w:pStyle w:val="a5"/>
              <w:rPr>
                <w:sz w:val="24"/>
                <w:szCs w:val="24"/>
              </w:rPr>
            </w:pPr>
            <w:r w:rsidRPr="00793E92">
              <w:rPr>
                <w:sz w:val="24"/>
                <w:szCs w:val="24"/>
              </w:rPr>
              <w:t>2) Какие три этапа включает в себя подготовка публичной речи?</w:t>
            </w:r>
          </w:p>
          <w:p w14:paraId="7B8AA7F9" w14:textId="77777777" w:rsidR="000E445D" w:rsidRPr="00793E92" w:rsidRDefault="000E445D" w:rsidP="000E445D">
            <w:pPr>
              <w:pStyle w:val="a5"/>
              <w:rPr>
                <w:sz w:val="24"/>
                <w:szCs w:val="24"/>
              </w:rPr>
            </w:pPr>
            <w:r w:rsidRPr="00793E92">
              <w:rPr>
                <w:sz w:val="24"/>
                <w:szCs w:val="24"/>
              </w:rPr>
              <w:t>3) Каковы объекты внимания оратора во время публичного выступления?</w:t>
            </w:r>
          </w:p>
          <w:p w14:paraId="115AEC3A" w14:textId="7F313B93" w:rsidR="000E445D" w:rsidRPr="00793E92" w:rsidRDefault="00063041" w:rsidP="000E445D">
            <w:pPr>
              <w:pStyle w:val="a5"/>
              <w:rPr>
                <w:i/>
                <w:sz w:val="24"/>
                <w:szCs w:val="24"/>
              </w:rPr>
            </w:pPr>
            <w:r w:rsidRPr="00793E92">
              <w:rPr>
                <w:b/>
                <w:sz w:val="24"/>
                <w:szCs w:val="24"/>
              </w:rPr>
              <w:t>Задание 2</w:t>
            </w:r>
            <w:r w:rsidR="000E445D" w:rsidRPr="00793E92">
              <w:rPr>
                <w:b/>
                <w:sz w:val="24"/>
                <w:szCs w:val="24"/>
              </w:rPr>
              <w:t>.</w:t>
            </w:r>
            <w:r w:rsidR="000E445D" w:rsidRPr="00793E92">
              <w:rPr>
                <w:sz w:val="24"/>
                <w:szCs w:val="24"/>
              </w:rPr>
              <w:t xml:space="preserve"> </w:t>
            </w:r>
            <w:r w:rsidR="000E445D" w:rsidRPr="00793E92">
              <w:rPr>
                <w:i/>
                <w:sz w:val="24"/>
                <w:szCs w:val="24"/>
              </w:rPr>
              <w:t>Подготовьте публичное выступление на тему: «Дейл Карнеги о секретах публичного мастерства».</w:t>
            </w:r>
          </w:p>
          <w:p w14:paraId="68252EC8" w14:textId="77777777" w:rsidR="000E445D" w:rsidRPr="00793E92" w:rsidRDefault="000E445D" w:rsidP="000E445D">
            <w:pPr>
              <w:pStyle w:val="a5"/>
              <w:rPr>
                <w:b/>
                <w:bCs/>
                <w:sz w:val="24"/>
                <w:szCs w:val="24"/>
              </w:rPr>
            </w:pPr>
          </w:p>
          <w:p w14:paraId="758093F5" w14:textId="6AB3AF45" w:rsidR="000E445D" w:rsidRPr="00793E92" w:rsidRDefault="00063041" w:rsidP="000E445D">
            <w:pPr>
              <w:pStyle w:val="a5"/>
              <w:rPr>
                <w:b/>
                <w:bCs/>
                <w:sz w:val="24"/>
                <w:szCs w:val="24"/>
              </w:rPr>
            </w:pPr>
            <w:r w:rsidRPr="00793E92">
              <w:rPr>
                <w:b/>
                <w:bCs/>
                <w:sz w:val="24"/>
                <w:szCs w:val="24"/>
              </w:rPr>
              <w:t>Задание 1</w:t>
            </w:r>
            <w:r w:rsidR="000E445D" w:rsidRPr="00793E92">
              <w:rPr>
                <w:b/>
                <w:bCs/>
                <w:sz w:val="24"/>
                <w:szCs w:val="24"/>
              </w:rPr>
              <w:t xml:space="preserve">. </w:t>
            </w:r>
            <w:r w:rsidR="000E445D" w:rsidRPr="00793E92">
              <w:rPr>
                <w:bCs/>
                <w:i/>
                <w:sz w:val="24"/>
                <w:szCs w:val="24"/>
              </w:rPr>
              <w:t>Ответьте на вопросы</w:t>
            </w:r>
            <w:r w:rsidR="000E445D" w:rsidRPr="00793E92">
              <w:rPr>
                <w:b/>
                <w:bCs/>
                <w:sz w:val="24"/>
                <w:szCs w:val="24"/>
              </w:rPr>
              <w:t>.</w:t>
            </w:r>
          </w:p>
          <w:p w14:paraId="60B90E05" w14:textId="77777777" w:rsidR="000E445D" w:rsidRPr="00793E92" w:rsidRDefault="000E445D" w:rsidP="000E445D">
            <w:pPr>
              <w:pStyle w:val="a5"/>
              <w:rPr>
                <w:bCs/>
                <w:sz w:val="24"/>
                <w:szCs w:val="24"/>
              </w:rPr>
            </w:pPr>
            <w:r w:rsidRPr="00793E92">
              <w:rPr>
                <w:bCs/>
                <w:sz w:val="24"/>
                <w:szCs w:val="24"/>
              </w:rPr>
              <w:t>1. Какую сферу общественной деятельности обслуживает научный стиль речи (НР)?</w:t>
            </w:r>
          </w:p>
          <w:p w14:paraId="365BC4F0" w14:textId="77777777" w:rsidR="000E445D" w:rsidRPr="00793E92" w:rsidRDefault="000E445D" w:rsidP="000E445D">
            <w:pPr>
              <w:pStyle w:val="a5"/>
              <w:rPr>
                <w:bCs/>
                <w:sz w:val="24"/>
                <w:szCs w:val="24"/>
              </w:rPr>
            </w:pPr>
            <w:r w:rsidRPr="00793E92">
              <w:rPr>
                <w:bCs/>
                <w:sz w:val="24"/>
                <w:szCs w:val="24"/>
              </w:rPr>
              <w:t>2. В чем преимущества письменной формы речи по сравнению с устной формой?</w:t>
            </w:r>
          </w:p>
          <w:p w14:paraId="799EECF9" w14:textId="77777777" w:rsidR="000E445D" w:rsidRPr="00793E92" w:rsidRDefault="000E445D" w:rsidP="000E445D">
            <w:pPr>
              <w:pStyle w:val="a5"/>
              <w:rPr>
                <w:bCs/>
                <w:sz w:val="24"/>
                <w:szCs w:val="24"/>
              </w:rPr>
            </w:pPr>
            <w:r w:rsidRPr="00793E92">
              <w:rPr>
                <w:bCs/>
                <w:sz w:val="24"/>
                <w:szCs w:val="24"/>
              </w:rPr>
              <w:t>3. Каковы языковые признаки научного стиля речи и академического письма?</w:t>
            </w:r>
          </w:p>
          <w:p w14:paraId="60F5F8BA" w14:textId="77777777" w:rsidR="000E445D" w:rsidRPr="00793E92" w:rsidRDefault="000E445D" w:rsidP="000E445D">
            <w:pPr>
              <w:pStyle w:val="a5"/>
              <w:rPr>
                <w:bCs/>
                <w:sz w:val="24"/>
                <w:szCs w:val="24"/>
              </w:rPr>
            </w:pPr>
            <w:r w:rsidRPr="00793E92">
              <w:rPr>
                <w:bCs/>
                <w:sz w:val="24"/>
                <w:szCs w:val="24"/>
              </w:rPr>
              <w:t>и т.д.</w:t>
            </w:r>
          </w:p>
          <w:p w14:paraId="5753E38A" w14:textId="721D3AA8" w:rsidR="000E445D" w:rsidRPr="00793E92" w:rsidRDefault="00063041" w:rsidP="000E445D">
            <w:pPr>
              <w:pStyle w:val="a5"/>
              <w:rPr>
                <w:bCs/>
                <w:i/>
                <w:sz w:val="24"/>
                <w:szCs w:val="24"/>
              </w:rPr>
            </w:pPr>
            <w:r w:rsidRPr="00793E92">
              <w:rPr>
                <w:b/>
                <w:bCs/>
                <w:sz w:val="24"/>
                <w:szCs w:val="24"/>
              </w:rPr>
              <w:t>Задание 2</w:t>
            </w:r>
            <w:r w:rsidR="000E445D" w:rsidRPr="00793E92">
              <w:rPr>
                <w:b/>
                <w:bCs/>
                <w:sz w:val="24"/>
                <w:szCs w:val="24"/>
              </w:rPr>
              <w:t>.</w:t>
            </w:r>
            <w:r w:rsidR="000E445D" w:rsidRPr="00793E92">
              <w:rPr>
                <w:bCs/>
                <w:sz w:val="24"/>
                <w:szCs w:val="24"/>
              </w:rPr>
              <w:t xml:space="preserve"> </w:t>
            </w:r>
            <w:r w:rsidR="000E445D" w:rsidRPr="00793E92">
              <w:rPr>
                <w:bCs/>
                <w:i/>
                <w:sz w:val="24"/>
                <w:szCs w:val="24"/>
              </w:rPr>
              <w:t>Выскажите ваше мнение и обоснуйте его.</w:t>
            </w:r>
          </w:p>
          <w:p w14:paraId="484D1B85" w14:textId="77777777" w:rsidR="000E445D" w:rsidRPr="00793E92" w:rsidRDefault="000E445D" w:rsidP="000E445D">
            <w:pPr>
              <w:pStyle w:val="a5"/>
              <w:rPr>
                <w:bCs/>
                <w:sz w:val="24"/>
                <w:szCs w:val="24"/>
              </w:rPr>
            </w:pPr>
            <w:proofErr w:type="gramStart"/>
            <w:r w:rsidRPr="00793E92">
              <w:rPr>
                <w:bCs/>
                <w:sz w:val="24"/>
                <w:szCs w:val="24"/>
              </w:rPr>
              <w:lastRenderedPageBreak/>
              <w:t>Какие  современные</w:t>
            </w:r>
            <w:proofErr w:type="gramEnd"/>
            <w:r w:rsidRPr="00793E92">
              <w:rPr>
                <w:bCs/>
                <w:sz w:val="24"/>
                <w:szCs w:val="24"/>
              </w:rPr>
              <w:t xml:space="preserve"> научные издания можно считать образцами научного стиля речи (академического письма)?</w:t>
            </w:r>
          </w:p>
          <w:p w14:paraId="512596DB" w14:textId="09FBF8D6" w:rsidR="000E445D" w:rsidRPr="00793E92" w:rsidRDefault="00063041" w:rsidP="000E445D">
            <w:pPr>
              <w:rPr>
                <w:sz w:val="24"/>
                <w:szCs w:val="24"/>
                <w:lang w:eastAsia="ar-SA"/>
              </w:rPr>
            </w:pPr>
            <w:r w:rsidRPr="00793E92">
              <w:rPr>
                <w:b/>
                <w:sz w:val="24"/>
                <w:szCs w:val="24"/>
                <w:lang w:eastAsia="ar-SA"/>
              </w:rPr>
              <w:t>Задание 1</w:t>
            </w:r>
            <w:r w:rsidR="000E445D" w:rsidRPr="00793E92">
              <w:rPr>
                <w:sz w:val="24"/>
                <w:szCs w:val="24"/>
                <w:lang w:eastAsia="ar-SA"/>
              </w:rPr>
              <w:t xml:space="preserve">. </w:t>
            </w:r>
            <w:r w:rsidR="000E445D" w:rsidRPr="00793E92">
              <w:rPr>
                <w:i/>
                <w:sz w:val="24"/>
                <w:szCs w:val="24"/>
                <w:lang w:eastAsia="ar-SA"/>
              </w:rPr>
              <w:t>Прочитайте отрывок из публицистического текста. Отметьте языковые признаки стиля:</w:t>
            </w:r>
          </w:p>
          <w:p w14:paraId="2A192BB9" w14:textId="77777777" w:rsidR="000E445D" w:rsidRPr="00793E92" w:rsidRDefault="000E445D" w:rsidP="000E445D">
            <w:pPr>
              <w:rPr>
                <w:sz w:val="24"/>
                <w:szCs w:val="24"/>
                <w:lang w:eastAsia="ar-SA"/>
              </w:rPr>
            </w:pPr>
            <w:r w:rsidRPr="00793E92">
              <w:rPr>
                <w:sz w:val="24"/>
                <w:szCs w:val="24"/>
                <w:lang w:eastAsia="ar-SA"/>
              </w:rPr>
              <w:t>а) книжную лексику;</w:t>
            </w:r>
          </w:p>
          <w:p w14:paraId="22AF1BB8" w14:textId="77777777" w:rsidR="000E445D" w:rsidRPr="00793E92" w:rsidRDefault="000E445D" w:rsidP="000E445D">
            <w:pPr>
              <w:rPr>
                <w:sz w:val="24"/>
                <w:szCs w:val="24"/>
                <w:lang w:eastAsia="ar-SA"/>
              </w:rPr>
            </w:pPr>
            <w:r w:rsidRPr="00793E92">
              <w:rPr>
                <w:sz w:val="24"/>
                <w:szCs w:val="24"/>
                <w:lang w:eastAsia="ar-SA"/>
              </w:rPr>
              <w:t>б) отглагольные существительные;</w:t>
            </w:r>
          </w:p>
          <w:p w14:paraId="32C72E92" w14:textId="77777777" w:rsidR="000E445D" w:rsidRPr="00793E92" w:rsidRDefault="000E445D" w:rsidP="000E445D">
            <w:pPr>
              <w:rPr>
                <w:sz w:val="24"/>
                <w:szCs w:val="24"/>
                <w:lang w:eastAsia="ar-SA"/>
              </w:rPr>
            </w:pPr>
            <w:r w:rsidRPr="00793E92">
              <w:rPr>
                <w:sz w:val="24"/>
                <w:szCs w:val="24"/>
                <w:lang w:eastAsia="ar-SA"/>
              </w:rPr>
              <w:t>в) цепочки родительного падежа;</w:t>
            </w:r>
          </w:p>
          <w:p w14:paraId="1E5270E1" w14:textId="77777777" w:rsidR="000E445D" w:rsidRPr="00793E92" w:rsidRDefault="000E445D" w:rsidP="000E445D">
            <w:pPr>
              <w:rPr>
                <w:sz w:val="24"/>
                <w:szCs w:val="24"/>
                <w:lang w:eastAsia="ar-SA"/>
              </w:rPr>
            </w:pPr>
            <w:r w:rsidRPr="00793E92">
              <w:rPr>
                <w:sz w:val="24"/>
                <w:szCs w:val="24"/>
                <w:lang w:eastAsia="ar-SA"/>
              </w:rPr>
              <w:t>г) оценочные экспрессивные прилагательные</w:t>
            </w:r>
          </w:p>
          <w:p w14:paraId="5BC13969" w14:textId="77777777" w:rsidR="000E445D" w:rsidRPr="00793E92" w:rsidRDefault="000E445D" w:rsidP="000E445D">
            <w:pPr>
              <w:rPr>
                <w:sz w:val="24"/>
                <w:szCs w:val="24"/>
                <w:lang w:eastAsia="ar-SA"/>
              </w:rPr>
            </w:pPr>
            <w:r w:rsidRPr="00793E92">
              <w:rPr>
                <w:sz w:val="24"/>
                <w:szCs w:val="24"/>
                <w:lang w:eastAsia="ar-SA"/>
              </w:rPr>
              <w:t>и т.д.</w:t>
            </w:r>
          </w:p>
          <w:p w14:paraId="1EC44A89" w14:textId="77777777" w:rsidR="000E445D" w:rsidRPr="00793E92" w:rsidRDefault="000E445D" w:rsidP="000E445D">
            <w:pPr>
              <w:rPr>
                <w:sz w:val="24"/>
                <w:szCs w:val="24"/>
                <w:lang w:eastAsia="ar-SA"/>
              </w:rPr>
            </w:pPr>
            <w:r w:rsidRPr="00793E92">
              <w:rPr>
                <w:sz w:val="24"/>
                <w:szCs w:val="24"/>
                <w:lang w:eastAsia="ar-SA"/>
              </w:rPr>
              <w:t>«Если соискатель хочет сам связаться с компанией, в которой открылась вакансия, необходимо узнать, кто там занимается подбором персонала, и обратиться лично к этому человеку в письменной форме…»</w:t>
            </w:r>
          </w:p>
          <w:p w14:paraId="6B6C37FE" w14:textId="77777777" w:rsidR="000E445D" w:rsidRPr="00793E92" w:rsidRDefault="000E445D" w:rsidP="000E445D">
            <w:pPr>
              <w:rPr>
                <w:sz w:val="24"/>
                <w:szCs w:val="24"/>
                <w:lang w:eastAsia="ar-SA"/>
              </w:rPr>
            </w:pPr>
            <w:r w:rsidRPr="00793E92">
              <w:rPr>
                <w:sz w:val="24"/>
                <w:szCs w:val="24"/>
                <w:lang w:eastAsia="ar-SA"/>
              </w:rPr>
              <w:t>и т.д.</w:t>
            </w:r>
          </w:p>
          <w:p w14:paraId="02F7072E" w14:textId="71A56C67" w:rsidR="000E445D" w:rsidRPr="00793E92" w:rsidRDefault="00063041" w:rsidP="000E445D">
            <w:pPr>
              <w:jc w:val="both"/>
              <w:rPr>
                <w:sz w:val="24"/>
                <w:szCs w:val="24"/>
              </w:rPr>
            </w:pPr>
            <w:r w:rsidRPr="00793E92">
              <w:rPr>
                <w:b/>
                <w:sz w:val="24"/>
                <w:szCs w:val="24"/>
                <w:lang w:eastAsia="ar-SA"/>
              </w:rPr>
              <w:t>Задание 1</w:t>
            </w:r>
            <w:r w:rsidR="000E445D" w:rsidRPr="00793E92">
              <w:rPr>
                <w:sz w:val="24"/>
                <w:szCs w:val="24"/>
                <w:lang w:eastAsia="ar-SA"/>
              </w:rPr>
              <w:t xml:space="preserve">. </w:t>
            </w:r>
            <w:r w:rsidR="000E445D" w:rsidRPr="00793E92">
              <w:rPr>
                <w:i/>
                <w:sz w:val="24"/>
                <w:szCs w:val="24"/>
                <w:lang w:eastAsia="ar-SA"/>
              </w:rPr>
              <w:t>Составьте и напишите деловому партнеру письмо-просьбу, используя все реквизиты делового письма. Используйте стандартную формулу-мотивацию «В целях ознакомления с…».</w:t>
            </w:r>
          </w:p>
        </w:tc>
      </w:tr>
      <w:tr w:rsidR="000E445D" w:rsidRPr="00793E92" w14:paraId="10FE5566" w14:textId="77777777" w:rsidTr="000E445D">
        <w:tc>
          <w:tcPr>
            <w:tcW w:w="988" w:type="dxa"/>
          </w:tcPr>
          <w:p w14:paraId="46ED3998" w14:textId="77777777" w:rsidR="000E445D" w:rsidRPr="00793E92" w:rsidRDefault="000E445D" w:rsidP="000E445D">
            <w:pPr>
              <w:jc w:val="both"/>
              <w:rPr>
                <w:sz w:val="24"/>
                <w:szCs w:val="24"/>
              </w:rPr>
            </w:pPr>
            <w:r w:rsidRPr="00793E92">
              <w:rPr>
                <w:bCs/>
                <w:color w:val="000000"/>
                <w:sz w:val="24"/>
                <w:szCs w:val="24"/>
                <w:lang w:eastAsia="en-GB"/>
              </w:rPr>
              <w:lastRenderedPageBreak/>
              <w:t>ПКН-10</w:t>
            </w:r>
          </w:p>
        </w:tc>
        <w:tc>
          <w:tcPr>
            <w:tcW w:w="2268" w:type="dxa"/>
          </w:tcPr>
          <w:p w14:paraId="15C75C21" w14:textId="77777777" w:rsidR="000E445D" w:rsidRPr="00793E92" w:rsidRDefault="000E445D" w:rsidP="000E445D">
            <w:pPr>
              <w:jc w:val="both"/>
              <w:rPr>
                <w:sz w:val="24"/>
                <w:szCs w:val="24"/>
              </w:rPr>
            </w:pPr>
            <w:r w:rsidRPr="00793E92">
              <w:rPr>
                <w:bCs/>
                <w:color w:val="000000"/>
                <w:sz w:val="24"/>
                <w:szCs w:val="24"/>
                <w:lang w:eastAsia="en-GB"/>
              </w:rPr>
              <w:t xml:space="preserve">Способен выявлять социально значимые проблемы, определять пути их решения на основе социологических исследований и </w:t>
            </w:r>
            <w:r w:rsidRPr="00793E92">
              <w:rPr>
                <w:bCs/>
                <w:color w:val="000000"/>
                <w:sz w:val="24"/>
                <w:szCs w:val="24"/>
                <w:lang w:eastAsia="en-GB"/>
              </w:rPr>
              <w:lastRenderedPageBreak/>
              <w:t>представлять результаты профессиональной деятельности в различных видах коммуникаций</w:t>
            </w:r>
          </w:p>
        </w:tc>
        <w:tc>
          <w:tcPr>
            <w:tcW w:w="2500" w:type="dxa"/>
          </w:tcPr>
          <w:p w14:paraId="1C2624A6" w14:textId="77777777" w:rsidR="000E445D" w:rsidRPr="00793E92" w:rsidRDefault="000E445D" w:rsidP="000E445D">
            <w:pPr>
              <w:jc w:val="both"/>
              <w:rPr>
                <w:bCs/>
                <w:color w:val="000000"/>
                <w:sz w:val="24"/>
                <w:szCs w:val="24"/>
                <w:lang w:eastAsia="en-GB"/>
              </w:rPr>
            </w:pPr>
            <w:r w:rsidRPr="00793E92">
              <w:rPr>
                <w:bCs/>
                <w:color w:val="000000"/>
                <w:sz w:val="24"/>
                <w:szCs w:val="24"/>
                <w:lang w:eastAsia="en-GB"/>
              </w:rPr>
              <w:lastRenderedPageBreak/>
              <w:t>1.Демонстрирует владение методами нахождения актуальных данных и значимых проблем в сфере управления, экономики и финансов.</w:t>
            </w:r>
          </w:p>
          <w:p w14:paraId="7E58B2CB" w14:textId="77777777" w:rsidR="000E445D" w:rsidRPr="00793E92" w:rsidRDefault="000E445D" w:rsidP="000E445D">
            <w:pPr>
              <w:jc w:val="both"/>
              <w:rPr>
                <w:bCs/>
                <w:color w:val="000000"/>
                <w:sz w:val="24"/>
                <w:szCs w:val="24"/>
                <w:lang w:eastAsia="en-GB"/>
              </w:rPr>
            </w:pPr>
          </w:p>
          <w:p w14:paraId="2BD00252" w14:textId="77777777" w:rsidR="000E445D" w:rsidRPr="00793E92" w:rsidRDefault="000E445D" w:rsidP="000E445D">
            <w:pPr>
              <w:jc w:val="both"/>
              <w:rPr>
                <w:bCs/>
                <w:color w:val="000000"/>
                <w:sz w:val="24"/>
                <w:szCs w:val="24"/>
                <w:lang w:eastAsia="en-GB"/>
              </w:rPr>
            </w:pPr>
          </w:p>
          <w:p w14:paraId="65F5BEE8" w14:textId="77777777" w:rsidR="000E445D" w:rsidRPr="00793E92" w:rsidRDefault="000E445D" w:rsidP="000E445D">
            <w:pPr>
              <w:jc w:val="both"/>
              <w:rPr>
                <w:bCs/>
                <w:color w:val="000000"/>
                <w:sz w:val="24"/>
                <w:szCs w:val="24"/>
                <w:lang w:eastAsia="en-GB"/>
              </w:rPr>
            </w:pPr>
          </w:p>
          <w:p w14:paraId="1FA9B030" w14:textId="77777777" w:rsidR="000E445D" w:rsidRPr="00793E92" w:rsidRDefault="000E445D" w:rsidP="000E445D">
            <w:pPr>
              <w:jc w:val="both"/>
              <w:rPr>
                <w:bCs/>
                <w:color w:val="000000"/>
                <w:sz w:val="24"/>
                <w:szCs w:val="24"/>
                <w:lang w:eastAsia="en-GB"/>
              </w:rPr>
            </w:pPr>
          </w:p>
          <w:p w14:paraId="4BD8D61D" w14:textId="77777777" w:rsidR="000E445D" w:rsidRPr="00793E92" w:rsidRDefault="000E445D" w:rsidP="000E445D">
            <w:pPr>
              <w:jc w:val="both"/>
              <w:rPr>
                <w:bCs/>
                <w:color w:val="000000"/>
                <w:sz w:val="24"/>
                <w:szCs w:val="24"/>
                <w:lang w:eastAsia="en-GB"/>
              </w:rPr>
            </w:pPr>
          </w:p>
          <w:p w14:paraId="589AE49C" w14:textId="77777777" w:rsidR="000E445D" w:rsidRPr="00793E92" w:rsidRDefault="000E445D" w:rsidP="000E445D">
            <w:pPr>
              <w:jc w:val="both"/>
              <w:rPr>
                <w:bCs/>
                <w:color w:val="000000"/>
                <w:sz w:val="24"/>
                <w:szCs w:val="24"/>
                <w:lang w:eastAsia="en-GB"/>
              </w:rPr>
            </w:pPr>
          </w:p>
          <w:p w14:paraId="4A4AF805" w14:textId="77777777" w:rsidR="00810E7E" w:rsidRPr="00793E92" w:rsidRDefault="00810E7E" w:rsidP="000E445D">
            <w:pPr>
              <w:jc w:val="both"/>
              <w:rPr>
                <w:bCs/>
                <w:color w:val="000000"/>
                <w:sz w:val="24"/>
                <w:szCs w:val="24"/>
                <w:lang w:eastAsia="en-GB"/>
              </w:rPr>
            </w:pPr>
          </w:p>
          <w:p w14:paraId="3919A6B7" w14:textId="77777777" w:rsidR="00810E7E" w:rsidRPr="00793E92" w:rsidRDefault="00810E7E" w:rsidP="000E445D">
            <w:pPr>
              <w:jc w:val="both"/>
              <w:rPr>
                <w:bCs/>
                <w:color w:val="000000"/>
                <w:sz w:val="24"/>
                <w:szCs w:val="24"/>
                <w:lang w:eastAsia="en-GB"/>
              </w:rPr>
            </w:pPr>
          </w:p>
          <w:p w14:paraId="281D9E96" w14:textId="77777777" w:rsidR="00810E7E" w:rsidRPr="00793E92" w:rsidRDefault="00810E7E" w:rsidP="000E445D">
            <w:pPr>
              <w:jc w:val="both"/>
              <w:rPr>
                <w:bCs/>
                <w:color w:val="000000"/>
                <w:sz w:val="24"/>
                <w:szCs w:val="24"/>
                <w:lang w:eastAsia="en-GB"/>
              </w:rPr>
            </w:pPr>
          </w:p>
          <w:p w14:paraId="1359ADBF" w14:textId="77777777" w:rsidR="00810E7E" w:rsidRPr="00793E92" w:rsidRDefault="00810E7E" w:rsidP="000E445D">
            <w:pPr>
              <w:jc w:val="both"/>
              <w:rPr>
                <w:bCs/>
                <w:color w:val="000000"/>
                <w:sz w:val="24"/>
                <w:szCs w:val="24"/>
                <w:lang w:eastAsia="en-GB"/>
              </w:rPr>
            </w:pPr>
          </w:p>
          <w:p w14:paraId="726B3646" w14:textId="77777777" w:rsidR="00810E7E" w:rsidRPr="00793E92" w:rsidRDefault="00810E7E" w:rsidP="000E445D">
            <w:pPr>
              <w:jc w:val="both"/>
              <w:rPr>
                <w:bCs/>
                <w:color w:val="000000"/>
                <w:sz w:val="24"/>
                <w:szCs w:val="24"/>
                <w:lang w:eastAsia="en-GB"/>
              </w:rPr>
            </w:pPr>
          </w:p>
          <w:p w14:paraId="160E1CFC" w14:textId="77777777" w:rsidR="00810E7E" w:rsidRPr="00793E92" w:rsidRDefault="00810E7E" w:rsidP="000E445D">
            <w:pPr>
              <w:jc w:val="both"/>
              <w:rPr>
                <w:bCs/>
                <w:color w:val="000000"/>
                <w:sz w:val="24"/>
                <w:szCs w:val="24"/>
                <w:lang w:eastAsia="en-GB"/>
              </w:rPr>
            </w:pPr>
          </w:p>
          <w:p w14:paraId="367AA545" w14:textId="77777777" w:rsidR="00810E7E" w:rsidRPr="00793E92" w:rsidRDefault="00810E7E" w:rsidP="000E445D">
            <w:pPr>
              <w:jc w:val="both"/>
              <w:rPr>
                <w:bCs/>
                <w:color w:val="000000"/>
                <w:sz w:val="24"/>
                <w:szCs w:val="24"/>
                <w:lang w:eastAsia="en-GB"/>
              </w:rPr>
            </w:pPr>
          </w:p>
          <w:p w14:paraId="1A232AF9" w14:textId="77777777" w:rsidR="00810E7E" w:rsidRPr="00793E92" w:rsidRDefault="00810E7E" w:rsidP="000E445D">
            <w:pPr>
              <w:jc w:val="both"/>
              <w:rPr>
                <w:bCs/>
                <w:color w:val="000000"/>
                <w:sz w:val="24"/>
                <w:szCs w:val="24"/>
                <w:lang w:eastAsia="en-GB"/>
              </w:rPr>
            </w:pPr>
          </w:p>
          <w:p w14:paraId="3ED280CD" w14:textId="207BE45A" w:rsidR="00810E7E" w:rsidRPr="00793E92" w:rsidRDefault="00810E7E" w:rsidP="000E445D">
            <w:pPr>
              <w:jc w:val="both"/>
              <w:rPr>
                <w:bCs/>
                <w:color w:val="000000"/>
                <w:sz w:val="24"/>
                <w:szCs w:val="24"/>
                <w:lang w:eastAsia="en-GB"/>
              </w:rPr>
            </w:pPr>
          </w:p>
          <w:p w14:paraId="494118DA" w14:textId="77777777" w:rsidR="000E445D" w:rsidRPr="00793E92" w:rsidRDefault="000E445D" w:rsidP="000E445D">
            <w:pPr>
              <w:jc w:val="both"/>
              <w:rPr>
                <w:bCs/>
                <w:color w:val="000000"/>
                <w:sz w:val="24"/>
                <w:szCs w:val="24"/>
                <w:lang w:eastAsia="en-GB"/>
              </w:rPr>
            </w:pPr>
            <w:r w:rsidRPr="00793E92">
              <w:rPr>
                <w:bCs/>
                <w:color w:val="000000"/>
                <w:sz w:val="24"/>
                <w:szCs w:val="24"/>
                <w:lang w:eastAsia="en-GB"/>
              </w:rPr>
              <w:t>2. Выявляет социально значимые проблемы, используя описательные, объяснительные и прогнозные модели социальных явлений и процессов.</w:t>
            </w:r>
          </w:p>
          <w:p w14:paraId="6163376A" w14:textId="77777777" w:rsidR="000E445D" w:rsidRPr="00793E92" w:rsidRDefault="000E445D" w:rsidP="000E445D">
            <w:pPr>
              <w:jc w:val="both"/>
              <w:rPr>
                <w:bCs/>
                <w:color w:val="000000"/>
                <w:sz w:val="24"/>
                <w:szCs w:val="24"/>
                <w:lang w:eastAsia="en-GB"/>
              </w:rPr>
            </w:pPr>
          </w:p>
          <w:p w14:paraId="3651BDA4" w14:textId="77777777" w:rsidR="000E445D" w:rsidRPr="00793E92" w:rsidRDefault="000E445D" w:rsidP="000E445D">
            <w:pPr>
              <w:jc w:val="both"/>
              <w:rPr>
                <w:bCs/>
                <w:color w:val="000000"/>
                <w:sz w:val="24"/>
                <w:szCs w:val="24"/>
                <w:lang w:eastAsia="en-GB"/>
              </w:rPr>
            </w:pPr>
          </w:p>
          <w:p w14:paraId="78E51823" w14:textId="77777777" w:rsidR="000E445D" w:rsidRPr="00793E92" w:rsidRDefault="000E445D" w:rsidP="000E445D">
            <w:pPr>
              <w:jc w:val="both"/>
              <w:rPr>
                <w:bCs/>
                <w:color w:val="000000"/>
                <w:sz w:val="24"/>
                <w:szCs w:val="24"/>
                <w:lang w:eastAsia="en-GB"/>
              </w:rPr>
            </w:pPr>
          </w:p>
          <w:p w14:paraId="07DBF592" w14:textId="77777777" w:rsidR="000E445D" w:rsidRPr="00793E92" w:rsidRDefault="000E445D" w:rsidP="000E445D">
            <w:pPr>
              <w:jc w:val="both"/>
              <w:rPr>
                <w:bCs/>
                <w:color w:val="000000"/>
                <w:sz w:val="24"/>
                <w:szCs w:val="24"/>
                <w:lang w:eastAsia="en-GB"/>
              </w:rPr>
            </w:pPr>
          </w:p>
          <w:p w14:paraId="4B46286D" w14:textId="77777777" w:rsidR="00810E7E" w:rsidRPr="00793E92" w:rsidRDefault="00810E7E" w:rsidP="000E445D">
            <w:pPr>
              <w:jc w:val="both"/>
              <w:rPr>
                <w:bCs/>
                <w:color w:val="000000"/>
                <w:sz w:val="24"/>
                <w:szCs w:val="24"/>
                <w:lang w:eastAsia="en-GB"/>
              </w:rPr>
            </w:pPr>
          </w:p>
          <w:p w14:paraId="5D89C67F" w14:textId="77777777" w:rsidR="00810E7E" w:rsidRPr="00793E92" w:rsidRDefault="00810E7E" w:rsidP="000E445D">
            <w:pPr>
              <w:jc w:val="both"/>
              <w:rPr>
                <w:bCs/>
                <w:color w:val="000000"/>
                <w:sz w:val="24"/>
                <w:szCs w:val="24"/>
                <w:lang w:eastAsia="en-GB"/>
              </w:rPr>
            </w:pPr>
          </w:p>
          <w:p w14:paraId="0990DB5E" w14:textId="77777777" w:rsidR="00810E7E" w:rsidRPr="00793E92" w:rsidRDefault="00810E7E" w:rsidP="000E445D">
            <w:pPr>
              <w:jc w:val="both"/>
              <w:rPr>
                <w:bCs/>
                <w:color w:val="000000"/>
                <w:sz w:val="24"/>
                <w:szCs w:val="24"/>
                <w:lang w:eastAsia="en-GB"/>
              </w:rPr>
            </w:pPr>
          </w:p>
          <w:p w14:paraId="153C67D6" w14:textId="69B9510D" w:rsidR="00810E7E" w:rsidRDefault="00810E7E" w:rsidP="000E445D">
            <w:pPr>
              <w:jc w:val="both"/>
              <w:rPr>
                <w:bCs/>
                <w:color w:val="000000"/>
                <w:sz w:val="24"/>
                <w:szCs w:val="24"/>
                <w:lang w:eastAsia="en-GB"/>
              </w:rPr>
            </w:pPr>
          </w:p>
          <w:p w14:paraId="05674AB9" w14:textId="100DD81E" w:rsidR="00793E92" w:rsidRDefault="00793E92" w:rsidP="000E445D">
            <w:pPr>
              <w:jc w:val="both"/>
              <w:rPr>
                <w:bCs/>
                <w:color w:val="000000"/>
                <w:sz w:val="24"/>
                <w:szCs w:val="24"/>
                <w:lang w:eastAsia="en-GB"/>
              </w:rPr>
            </w:pPr>
          </w:p>
          <w:p w14:paraId="7E28BB14" w14:textId="77777777" w:rsidR="00793E92" w:rsidRPr="00793E92" w:rsidRDefault="00793E92" w:rsidP="000E445D">
            <w:pPr>
              <w:jc w:val="both"/>
              <w:rPr>
                <w:bCs/>
                <w:color w:val="000000"/>
                <w:sz w:val="24"/>
                <w:szCs w:val="24"/>
                <w:lang w:eastAsia="en-GB"/>
              </w:rPr>
            </w:pPr>
          </w:p>
          <w:p w14:paraId="1C68A973" w14:textId="77777777" w:rsidR="000E445D" w:rsidRPr="00793E92" w:rsidRDefault="000E445D" w:rsidP="000E445D">
            <w:pPr>
              <w:jc w:val="both"/>
              <w:rPr>
                <w:bCs/>
                <w:color w:val="000000"/>
                <w:sz w:val="24"/>
                <w:szCs w:val="24"/>
                <w:lang w:eastAsia="en-GB"/>
              </w:rPr>
            </w:pPr>
            <w:r w:rsidRPr="00793E92">
              <w:rPr>
                <w:bCs/>
                <w:color w:val="000000"/>
                <w:sz w:val="24"/>
                <w:szCs w:val="24"/>
                <w:lang w:eastAsia="en-GB"/>
              </w:rPr>
              <w:t>3. Описывает исследуемые социальные явления и процессы, объективно и беспристрастно интерпретирует эмпирические данные.</w:t>
            </w:r>
          </w:p>
          <w:p w14:paraId="76395839" w14:textId="77777777" w:rsidR="000E445D" w:rsidRPr="00793E92" w:rsidRDefault="000E445D" w:rsidP="000E445D">
            <w:pPr>
              <w:jc w:val="both"/>
              <w:rPr>
                <w:bCs/>
                <w:color w:val="000000"/>
                <w:sz w:val="24"/>
                <w:szCs w:val="24"/>
                <w:lang w:eastAsia="en-GB"/>
              </w:rPr>
            </w:pPr>
          </w:p>
          <w:p w14:paraId="10FA6C6F" w14:textId="77777777" w:rsidR="000E445D" w:rsidRPr="00793E92" w:rsidRDefault="000E445D" w:rsidP="000E445D">
            <w:pPr>
              <w:jc w:val="both"/>
              <w:rPr>
                <w:bCs/>
                <w:color w:val="000000"/>
                <w:sz w:val="24"/>
                <w:szCs w:val="24"/>
                <w:lang w:eastAsia="en-GB"/>
              </w:rPr>
            </w:pPr>
          </w:p>
          <w:p w14:paraId="721E9D30" w14:textId="77777777" w:rsidR="000E445D" w:rsidRPr="00793E92" w:rsidRDefault="000E445D" w:rsidP="000E445D">
            <w:pPr>
              <w:jc w:val="both"/>
              <w:rPr>
                <w:bCs/>
                <w:color w:val="000000"/>
                <w:sz w:val="24"/>
                <w:szCs w:val="24"/>
                <w:lang w:eastAsia="en-GB"/>
              </w:rPr>
            </w:pPr>
          </w:p>
          <w:p w14:paraId="63CBD13A" w14:textId="77777777" w:rsidR="00810E7E" w:rsidRPr="00793E92" w:rsidRDefault="00810E7E" w:rsidP="000E445D">
            <w:pPr>
              <w:jc w:val="both"/>
              <w:rPr>
                <w:bCs/>
                <w:color w:val="000000"/>
                <w:sz w:val="24"/>
                <w:szCs w:val="24"/>
                <w:lang w:eastAsia="en-GB"/>
              </w:rPr>
            </w:pPr>
          </w:p>
          <w:p w14:paraId="1D268F24" w14:textId="77777777" w:rsidR="00810E7E" w:rsidRPr="00793E92" w:rsidRDefault="00810E7E" w:rsidP="000E445D">
            <w:pPr>
              <w:jc w:val="both"/>
              <w:rPr>
                <w:bCs/>
                <w:color w:val="000000"/>
                <w:sz w:val="24"/>
                <w:szCs w:val="24"/>
                <w:lang w:eastAsia="en-GB"/>
              </w:rPr>
            </w:pPr>
          </w:p>
          <w:p w14:paraId="6B4E0F39" w14:textId="77777777" w:rsidR="00810E7E" w:rsidRPr="00793E92" w:rsidRDefault="00810E7E" w:rsidP="000E445D">
            <w:pPr>
              <w:jc w:val="both"/>
              <w:rPr>
                <w:bCs/>
                <w:color w:val="000000"/>
                <w:sz w:val="24"/>
                <w:szCs w:val="24"/>
                <w:lang w:eastAsia="en-GB"/>
              </w:rPr>
            </w:pPr>
          </w:p>
          <w:p w14:paraId="1B81237D" w14:textId="77777777" w:rsidR="000E445D" w:rsidRPr="00793E92" w:rsidRDefault="000E445D" w:rsidP="000E445D">
            <w:pPr>
              <w:jc w:val="both"/>
              <w:rPr>
                <w:bCs/>
                <w:color w:val="000000"/>
                <w:sz w:val="24"/>
                <w:szCs w:val="24"/>
                <w:lang w:eastAsia="en-GB"/>
              </w:rPr>
            </w:pPr>
            <w:r w:rsidRPr="00793E92">
              <w:rPr>
                <w:bCs/>
                <w:color w:val="000000"/>
                <w:sz w:val="24"/>
                <w:szCs w:val="24"/>
                <w:lang w:eastAsia="en-GB"/>
              </w:rPr>
              <w:t>4.Объясняет социальные явления и процессы на основе объяснительных моделей социологии.</w:t>
            </w:r>
          </w:p>
          <w:p w14:paraId="443B3F5D" w14:textId="77777777" w:rsidR="000E445D" w:rsidRPr="00793E92" w:rsidRDefault="000E445D" w:rsidP="000E445D">
            <w:pPr>
              <w:jc w:val="both"/>
              <w:rPr>
                <w:bCs/>
                <w:color w:val="000000"/>
                <w:sz w:val="24"/>
                <w:szCs w:val="24"/>
                <w:lang w:eastAsia="en-GB"/>
              </w:rPr>
            </w:pPr>
          </w:p>
          <w:p w14:paraId="2FFA9B2B" w14:textId="4DF4E32D" w:rsidR="000E445D" w:rsidRPr="00793E92" w:rsidRDefault="000E445D" w:rsidP="000E445D">
            <w:pPr>
              <w:jc w:val="both"/>
              <w:rPr>
                <w:bCs/>
                <w:color w:val="000000"/>
                <w:sz w:val="24"/>
                <w:szCs w:val="24"/>
                <w:lang w:eastAsia="en-GB"/>
              </w:rPr>
            </w:pPr>
          </w:p>
          <w:p w14:paraId="46BC1435" w14:textId="647A4556" w:rsidR="00063041" w:rsidRDefault="00063041" w:rsidP="000E445D">
            <w:pPr>
              <w:jc w:val="both"/>
              <w:rPr>
                <w:bCs/>
                <w:color w:val="000000"/>
                <w:sz w:val="24"/>
                <w:szCs w:val="24"/>
                <w:lang w:eastAsia="en-GB"/>
              </w:rPr>
            </w:pPr>
          </w:p>
          <w:p w14:paraId="41C2E8AE" w14:textId="77777777" w:rsidR="00BD13AC" w:rsidRPr="00793E92" w:rsidRDefault="00BD13AC" w:rsidP="000E445D">
            <w:pPr>
              <w:jc w:val="both"/>
              <w:rPr>
                <w:bCs/>
                <w:color w:val="000000"/>
                <w:sz w:val="24"/>
                <w:szCs w:val="24"/>
                <w:lang w:eastAsia="en-GB"/>
              </w:rPr>
            </w:pPr>
          </w:p>
          <w:p w14:paraId="030B985A" w14:textId="77777777" w:rsidR="000E445D" w:rsidRPr="00793E92" w:rsidRDefault="000E445D" w:rsidP="000E445D">
            <w:pPr>
              <w:jc w:val="both"/>
              <w:rPr>
                <w:sz w:val="24"/>
                <w:szCs w:val="24"/>
              </w:rPr>
            </w:pPr>
            <w:r w:rsidRPr="00793E92">
              <w:rPr>
                <w:bCs/>
                <w:color w:val="000000"/>
                <w:sz w:val="24"/>
                <w:szCs w:val="24"/>
                <w:lang w:eastAsia="en-GB"/>
              </w:rPr>
              <w:t xml:space="preserve">5.Представляет варианты решения конфликтных ситуаций, используя </w:t>
            </w:r>
            <w:r w:rsidRPr="00793E92">
              <w:rPr>
                <w:bCs/>
                <w:color w:val="000000"/>
                <w:sz w:val="24"/>
                <w:szCs w:val="24"/>
                <w:lang w:eastAsia="en-GB"/>
              </w:rPr>
              <w:lastRenderedPageBreak/>
              <w:t>знания современных социологических теорий.</w:t>
            </w:r>
          </w:p>
        </w:tc>
        <w:tc>
          <w:tcPr>
            <w:tcW w:w="3260" w:type="dxa"/>
          </w:tcPr>
          <w:p w14:paraId="4C162254" w14:textId="6BF8FB27" w:rsidR="00810E7E" w:rsidRPr="00793E92" w:rsidRDefault="00063041" w:rsidP="00810E7E">
            <w:pPr>
              <w:tabs>
                <w:tab w:val="left" w:pos="993"/>
              </w:tabs>
              <w:spacing w:after="0" w:line="360" w:lineRule="auto"/>
              <w:jc w:val="both"/>
              <w:rPr>
                <w:i/>
                <w:sz w:val="24"/>
                <w:szCs w:val="24"/>
              </w:rPr>
            </w:pPr>
            <w:r w:rsidRPr="00793E92">
              <w:rPr>
                <w:b/>
                <w:sz w:val="24"/>
                <w:szCs w:val="24"/>
              </w:rPr>
              <w:lastRenderedPageBreak/>
              <w:t>Задание 1</w:t>
            </w:r>
            <w:r w:rsidR="00810E7E" w:rsidRPr="00793E92">
              <w:rPr>
                <w:b/>
                <w:sz w:val="24"/>
                <w:szCs w:val="24"/>
              </w:rPr>
              <w:t xml:space="preserve">. </w:t>
            </w:r>
            <w:r w:rsidR="00810E7E" w:rsidRPr="00793E92">
              <w:rPr>
                <w:i/>
                <w:sz w:val="24"/>
                <w:szCs w:val="24"/>
              </w:rPr>
              <w:t>Проанализируйте текст и определите его стилистическую принадлежность. Докажите принадлежность его к тому или иному стилю речи.</w:t>
            </w:r>
          </w:p>
          <w:p w14:paraId="082FD466" w14:textId="77777777" w:rsidR="00810E7E" w:rsidRPr="00793E92" w:rsidRDefault="00810E7E" w:rsidP="00810E7E">
            <w:pPr>
              <w:tabs>
                <w:tab w:val="left" w:pos="993"/>
              </w:tabs>
              <w:spacing w:after="0" w:line="360" w:lineRule="auto"/>
              <w:jc w:val="both"/>
              <w:rPr>
                <w:sz w:val="24"/>
                <w:szCs w:val="24"/>
              </w:rPr>
            </w:pPr>
            <w:r w:rsidRPr="00793E92">
              <w:rPr>
                <w:sz w:val="24"/>
                <w:szCs w:val="24"/>
              </w:rPr>
              <w:t xml:space="preserve">«Направляем Вам образцы товаров, предлагаемых нашей фирмой </w:t>
            </w:r>
            <w:r w:rsidRPr="00793E92">
              <w:rPr>
                <w:sz w:val="24"/>
                <w:szCs w:val="24"/>
              </w:rPr>
              <w:lastRenderedPageBreak/>
              <w:t>в 2021 году. Надеемся, что Ваша компания выберет именно наши материалы, а мы сможет наладить взаимовыгодное сотрудничество…»</w:t>
            </w:r>
          </w:p>
          <w:p w14:paraId="2DF40567" w14:textId="0770F250" w:rsidR="00810E7E" w:rsidRPr="00793E92" w:rsidRDefault="00063041" w:rsidP="00063041">
            <w:pPr>
              <w:tabs>
                <w:tab w:val="left" w:pos="993"/>
              </w:tabs>
              <w:spacing w:after="0" w:line="360" w:lineRule="auto"/>
              <w:jc w:val="both"/>
              <w:rPr>
                <w:i/>
                <w:sz w:val="24"/>
                <w:szCs w:val="24"/>
              </w:rPr>
            </w:pPr>
            <w:r w:rsidRPr="00793E92">
              <w:rPr>
                <w:b/>
                <w:sz w:val="24"/>
                <w:szCs w:val="24"/>
              </w:rPr>
              <w:t>Задание 2</w:t>
            </w:r>
            <w:r w:rsidR="00810E7E" w:rsidRPr="00793E92">
              <w:rPr>
                <w:b/>
                <w:sz w:val="24"/>
                <w:szCs w:val="24"/>
              </w:rPr>
              <w:t>.</w:t>
            </w:r>
            <w:r w:rsidR="00810E7E" w:rsidRPr="00793E92">
              <w:rPr>
                <w:i/>
                <w:sz w:val="24"/>
                <w:szCs w:val="24"/>
              </w:rPr>
              <w:t xml:space="preserve"> Закончите следующие фразы, сделав правильный выбор с точки зрения норм современного русского языка.</w:t>
            </w:r>
          </w:p>
          <w:p w14:paraId="05800AAD" w14:textId="77777777" w:rsidR="00810E7E" w:rsidRPr="00793E92" w:rsidRDefault="00810E7E" w:rsidP="00810E7E">
            <w:pPr>
              <w:numPr>
                <w:ilvl w:val="0"/>
                <w:numId w:val="6"/>
              </w:numPr>
              <w:tabs>
                <w:tab w:val="left" w:pos="993"/>
              </w:tabs>
              <w:spacing w:after="0" w:line="360" w:lineRule="auto"/>
              <w:ind w:left="0" w:firstLine="567"/>
              <w:jc w:val="both"/>
              <w:rPr>
                <w:sz w:val="24"/>
                <w:szCs w:val="24"/>
              </w:rPr>
            </w:pPr>
            <w:r w:rsidRPr="00793E92">
              <w:rPr>
                <w:sz w:val="24"/>
                <w:szCs w:val="24"/>
              </w:rPr>
              <w:t>Прошу (</w:t>
            </w:r>
            <w:r w:rsidRPr="00793E92">
              <w:rPr>
                <w:i/>
                <w:sz w:val="24"/>
                <w:szCs w:val="24"/>
              </w:rPr>
              <w:t>пролонгировать/продлить</w:t>
            </w:r>
            <w:r w:rsidRPr="00793E92">
              <w:rPr>
                <w:sz w:val="24"/>
                <w:szCs w:val="24"/>
              </w:rPr>
              <w:t>) срок договора.</w:t>
            </w:r>
          </w:p>
          <w:p w14:paraId="1C26428D" w14:textId="77777777" w:rsidR="00810E7E" w:rsidRPr="00793E92" w:rsidRDefault="00810E7E" w:rsidP="00810E7E">
            <w:pPr>
              <w:numPr>
                <w:ilvl w:val="0"/>
                <w:numId w:val="6"/>
              </w:numPr>
              <w:tabs>
                <w:tab w:val="left" w:pos="993"/>
              </w:tabs>
              <w:spacing w:after="0" w:line="360" w:lineRule="auto"/>
              <w:ind w:left="0" w:firstLine="567"/>
              <w:jc w:val="both"/>
              <w:rPr>
                <w:spacing w:val="-4"/>
                <w:sz w:val="24"/>
                <w:szCs w:val="24"/>
              </w:rPr>
            </w:pPr>
            <w:r w:rsidRPr="00793E92">
              <w:rPr>
                <w:spacing w:val="-4"/>
                <w:sz w:val="24"/>
                <w:szCs w:val="24"/>
              </w:rPr>
              <w:t>Согласно (</w:t>
            </w:r>
            <w:r w:rsidRPr="00793E92">
              <w:rPr>
                <w:i/>
                <w:spacing w:val="-4"/>
                <w:sz w:val="24"/>
                <w:szCs w:val="24"/>
              </w:rPr>
              <w:t>приказа/приказу</w:t>
            </w:r>
            <w:r w:rsidRPr="00793E92">
              <w:rPr>
                <w:spacing w:val="-4"/>
                <w:sz w:val="24"/>
                <w:szCs w:val="24"/>
              </w:rPr>
              <w:t>) № 57/л-с от 24.09.2020 всем сотрудникам бухгалтерии предоставляется трехдневный оплачиваемый отпуск.</w:t>
            </w:r>
          </w:p>
          <w:p w14:paraId="5F0B4FD5" w14:textId="1907478C" w:rsidR="00810E7E" w:rsidRPr="00793E92" w:rsidRDefault="00810E7E" w:rsidP="00793E92">
            <w:pPr>
              <w:numPr>
                <w:ilvl w:val="0"/>
                <w:numId w:val="6"/>
              </w:numPr>
              <w:tabs>
                <w:tab w:val="left" w:pos="993"/>
              </w:tabs>
              <w:spacing w:after="0" w:line="360" w:lineRule="auto"/>
              <w:ind w:left="0" w:firstLine="567"/>
              <w:jc w:val="both"/>
              <w:rPr>
                <w:i/>
                <w:sz w:val="24"/>
                <w:szCs w:val="24"/>
              </w:rPr>
            </w:pPr>
            <w:r w:rsidRPr="00793E92">
              <w:rPr>
                <w:sz w:val="24"/>
                <w:szCs w:val="24"/>
              </w:rPr>
              <w:t>Распоряжение адресовано всем руководителям (</w:t>
            </w:r>
            <w:r w:rsidRPr="00793E92">
              <w:rPr>
                <w:i/>
                <w:sz w:val="24"/>
                <w:szCs w:val="24"/>
              </w:rPr>
              <w:t>отделов/отде</w:t>
            </w:r>
            <w:r w:rsidRPr="00793E92">
              <w:rPr>
                <w:i/>
                <w:sz w:val="24"/>
                <w:szCs w:val="24"/>
              </w:rPr>
              <w:softHyphen/>
              <w:t>лами</w:t>
            </w:r>
            <w:r w:rsidRPr="00793E92">
              <w:rPr>
                <w:sz w:val="24"/>
                <w:szCs w:val="24"/>
              </w:rPr>
              <w:t>)</w:t>
            </w:r>
            <w:r w:rsidRPr="00793E92">
              <w:rPr>
                <w:i/>
                <w:sz w:val="24"/>
                <w:szCs w:val="24"/>
              </w:rPr>
              <w:t>.</w:t>
            </w:r>
          </w:p>
          <w:p w14:paraId="50027692" w14:textId="54CFBB84" w:rsidR="00810E7E" w:rsidRPr="00793E92" w:rsidRDefault="00063041" w:rsidP="00810E7E">
            <w:pPr>
              <w:spacing w:after="0" w:line="360" w:lineRule="auto"/>
              <w:jc w:val="both"/>
              <w:rPr>
                <w:i/>
                <w:sz w:val="24"/>
                <w:szCs w:val="24"/>
              </w:rPr>
            </w:pPr>
            <w:r w:rsidRPr="00793E92">
              <w:rPr>
                <w:b/>
                <w:sz w:val="24"/>
                <w:szCs w:val="24"/>
              </w:rPr>
              <w:t xml:space="preserve">Задание </w:t>
            </w:r>
            <w:r w:rsidR="00810E7E" w:rsidRPr="00793E92">
              <w:rPr>
                <w:b/>
                <w:sz w:val="24"/>
                <w:szCs w:val="24"/>
              </w:rPr>
              <w:t xml:space="preserve">1. </w:t>
            </w:r>
            <w:r w:rsidR="00810E7E" w:rsidRPr="00793E92">
              <w:rPr>
                <w:i/>
                <w:sz w:val="24"/>
                <w:szCs w:val="24"/>
              </w:rPr>
              <w:t>Исправьте ошибки в употреблении производных предлогов.</w:t>
            </w:r>
          </w:p>
          <w:p w14:paraId="098B90DD" w14:textId="77777777" w:rsidR="00810E7E" w:rsidRPr="00793E92" w:rsidRDefault="00810E7E" w:rsidP="00810E7E">
            <w:pPr>
              <w:pStyle w:val="af1"/>
              <w:numPr>
                <w:ilvl w:val="0"/>
                <w:numId w:val="24"/>
              </w:numPr>
              <w:spacing w:line="360" w:lineRule="auto"/>
              <w:jc w:val="both"/>
              <w:rPr>
                <w:rFonts w:cs="Times New Roman"/>
                <w:lang w:eastAsia="ru-RU"/>
              </w:rPr>
            </w:pPr>
            <w:r w:rsidRPr="00793E92">
              <w:rPr>
                <w:rFonts w:cs="Times New Roman"/>
                <w:lang w:eastAsia="ru-RU"/>
              </w:rPr>
              <w:t>*вести переговоры согласно правил этикета</w:t>
            </w:r>
          </w:p>
          <w:p w14:paraId="4A412F3F" w14:textId="77777777" w:rsidR="00810E7E" w:rsidRPr="00793E92" w:rsidRDefault="00810E7E" w:rsidP="00810E7E">
            <w:pPr>
              <w:pStyle w:val="af1"/>
              <w:numPr>
                <w:ilvl w:val="0"/>
                <w:numId w:val="24"/>
              </w:numPr>
              <w:spacing w:line="360" w:lineRule="auto"/>
              <w:jc w:val="both"/>
              <w:rPr>
                <w:rFonts w:cs="Times New Roman"/>
                <w:lang w:eastAsia="ru-RU"/>
              </w:rPr>
            </w:pPr>
            <w:r w:rsidRPr="00793E92">
              <w:rPr>
                <w:rFonts w:cs="Times New Roman"/>
                <w:lang w:eastAsia="ru-RU"/>
              </w:rPr>
              <w:t xml:space="preserve">*вспомнить по </w:t>
            </w:r>
            <w:proofErr w:type="spellStart"/>
            <w:r w:rsidRPr="00793E92">
              <w:rPr>
                <w:rFonts w:cs="Times New Roman"/>
                <w:lang w:eastAsia="ru-RU"/>
              </w:rPr>
              <w:t>прошествию</w:t>
            </w:r>
            <w:proofErr w:type="spellEnd"/>
            <w:r w:rsidRPr="00793E92">
              <w:rPr>
                <w:rFonts w:cs="Times New Roman"/>
                <w:lang w:eastAsia="ru-RU"/>
              </w:rPr>
              <w:t xml:space="preserve"> трех дней</w:t>
            </w:r>
          </w:p>
          <w:p w14:paraId="41BE703C" w14:textId="77777777" w:rsidR="00810E7E" w:rsidRPr="00793E92" w:rsidRDefault="00810E7E" w:rsidP="00810E7E">
            <w:pPr>
              <w:pStyle w:val="af1"/>
              <w:numPr>
                <w:ilvl w:val="0"/>
                <w:numId w:val="24"/>
              </w:numPr>
              <w:spacing w:line="360" w:lineRule="auto"/>
              <w:jc w:val="both"/>
              <w:rPr>
                <w:rFonts w:cs="Times New Roman"/>
                <w:lang w:eastAsia="ru-RU"/>
              </w:rPr>
            </w:pPr>
            <w:r w:rsidRPr="00793E92">
              <w:rPr>
                <w:rFonts w:cs="Times New Roman"/>
                <w:lang w:eastAsia="ru-RU"/>
              </w:rPr>
              <w:t>*выслать образцы по окончанию месяца</w:t>
            </w:r>
          </w:p>
          <w:p w14:paraId="41E47A4D" w14:textId="77777777" w:rsidR="00810E7E" w:rsidRPr="00793E92" w:rsidRDefault="00810E7E" w:rsidP="00810E7E">
            <w:pPr>
              <w:pStyle w:val="af1"/>
              <w:spacing w:line="360" w:lineRule="auto"/>
              <w:jc w:val="both"/>
              <w:rPr>
                <w:rFonts w:cs="Times New Roman"/>
                <w:lang w:eastAsia="ru-RU"/>
              </w:rPr>
            </w:pPr>
            <w:r w:rsidRPr="00793E92">
              <w:rPr>
                <w:rFonts w:cs="Times New Roman"/>
                <w:lang w:eastAsia="ru-RU"/>
              </w:rPr>
              <w:t>И т.д.</w:t>
            </w:r>
          </w:p>
          <w:p w14:paraId="7534A0E7" w14:textId="7F0AFDCB" w:rsidR="00810E7E" w:rsidRPr="00793E92" w:rsidRDefault="00063041" w:rsidP="00810E7E">
            <w:pPr>
              <w:spacing w:line="360" w:lineRule="auto"/>
              <w:jc w:val="both"/>
              <w:rPr>
                <w:i/>
                <w:sz w:val="24"/>
                <w:szCs w:val="24"/>
              </w:rPr>
            </w:pPr>
            <w:r w:rsidRPr="00793E92">
              <w:rPr>
                <w:b/>
                <w:sz w:val="24"/>
                <w:szCs w:val="24"/>
              </w:rPr>
              <w:t>Задание 2</w:t>
            </w:r>
            <w:r w:rsidR="00810E7E" w:rsidRPr="00793E92">
              <w:rPr>
                <w:sz w:val="24"/>
                <w:szCs w:val="24"/>
              </w:rPr>
              <w:t xml:space="preserve">. </w:t>
            </w:r>
            <w:r w:rsidR="00810E7E" w:rsidRPr="00793E92">
              <w:rPr>
                <w:i/>
                <w:sz w:val="24"/>
                <w:szCs w:val="24"/>
              </w:rPr>
              <w:t>Составьте текст объяснительной записки, используя предложенную ниже ситуацию.</w:t>
            </w:r>
          </w:p>
          <w:p w14:paraId="7F0DC250" w14:textId="77777777" w:rsidR="00810E7E" w:rsidRPr="00793E92" w:rsidRDefault="00810E7E" w:rsidP="00810E7E">
            <w:pPr>
              <w:spacing w:line="360" w:lineRule="auto"/>
              <w:jc w:val="both"/>
              <w:rPr>
                <w:sz w:val="24"/>
                <w:szCs w:val="24"/>
              </w:rPr>
            </w:pPr>
            <w:r w:rsidRPr="00793E92">
              <w:rPr>
                <w:sz w:val="24"/>
                <w:szCs w:val="24"/>
              </w:rPr>
              <w:lastRenderedPageBreak/>
              <w:t xml:space="preserve">Вы студент Финансового университета, и вам необходимо объяснить пропуски </w:t>
            </w:r>
            <w:proofErr w:type="gramStart"/>
            <w:r w:rsidRPr="00793E92">
              <w:rPr>
                <w:sz w:val="24"/>
                <w:szCs w:val="24"/>
              </w:rPr>
              <w:t>лекций  и</w:t>
            </w:r>
            <w:proofErr w:type="gramEnd"/>
            <w:r w:rsidRPr="00793E92">
              <w:rPr>
                <w:sz w:val="24"/>
                <w:szCs w:val="24"/>
              </w:rPr>
              <w:t xml:space="preserve"> семинаров в течение месяца.</w:t>
            </w:r>
          </w:p>
          <w:p w14:paraId="4DE475C4" w14:textId="06B3B1AC" w:rsidR="00810E7E" w:rsidRPr="00793E92" w:rsidRDefault="00810E7E" w:rsidP="00810E7E">
            <w:pPr>
              <w:pStyle w:val="a5"/>
              <w:rPr>
                <w:bCs/>
                <w:i/>
                <w:sz w:val="24"/>
                <w:szCs w:val="24"/>
              </w:rPr>
            </w:pPr>
            <w:r w:rsidRPr="00793E92">
              <w:rPr>
                <w:b/>
                <w:bCs/>
                <w:sz w:val="24"/>
                <w:szCs w:val="24"/>
              </w:rPr>
              <w:t>Задание</w:t>
            </w:r>
            <w:r w:rsidR="00063041" w:rsidRPr="00793E92">
              <w:rPr>
                <w:b/>
                <w:bCs/>
                <w:sz w:val="24"/>
                <w:szCs w:val="24"/>
              </w:rPr>
              <w:t xml:space="preserve"> 1</w:t>
            </w:r>
            <w:r w:rsidRPr="00793E92">
              <w:rPr>
                <w:b/>
                <w:bCs/>
                <w:sz w:val="24"/>
                <w:szCs w:val="24"/>
              </w:rPr>
              <w:t xml:space="preserve">. </w:t>
            </w:r>
            <w:r w:rsidRPr="00793E92">
              <w:rPr>
                <w:bCs/>
                <w:i/>
                <w:sz w:val="24"/>
                <w:szCs w:val="24"/>
              </w:rPr>
              <w:t>Исправьте в предложениях лексические ошибки.</w:t>
            </w:r>
          </w:p>
          <w:p w14:paraId="5086C009" w14:textId="77777777" w:rsidR="00810E7E" w:rsidRPr="00793E92" w:rsidRDefault="00810E7E" w:rsidP="00810E7E">
            <w:pPr>
              <w:pStyle w:val="a5"/>
              <w:numPr>
                <w:ilvl w:val="0"/>
                <w:numId w:val="25"/>
              </w:numPr>
              <w:rPr>
                <w:b/>
                <w:bCs/>
                <w:sz w:val="24"/>
                <w:szCs w:val="24"/>
              </w:rPr>
            </w:pPr>
            <w:r w:rsidRPr="00793E92">
              <w:rPr>
                <w:bCs/>
                <w:sz w:val="24"/>
                <w:szCs w:val="24"/>
              </w:rPr>
              <w:t>Все это крайне затрудняет предсказание точного прогноза.</w:t>
            </w:r>
          </w:p>
          <w:p w14:paraId="5C81FF52" w14:textId="77777777" w:rsidR="00810E7E" w:rsidRPr="00793E92" w:rsidRDefault="00810E7E" w:rsidP="00810E7E">
            <w:pPr>
              <w:pStyle w:val="a5"/>
              <w:numPr>
                <w:ilvl w:val="0"/>
                <w:numId w:val="25"/>
              </w:numPr>
              <w:rPr>
                <w:b/>
                <w:bCs/>
                <w:sz w:val="24"/>
                <w:szCs w:val="24"/>
              </w:rPr>
            </w:pPr>
            <w:r w:rsidRPr="00793E92">
              <w:rPr>
                <w:bCs/>
                <w:sz w:val="24"/>
                <w:szCs w:val="24"/>
              </w:rPr>
              <w:t>В этом году опять подорожали цены на товары.</w:t>
            </w:r>
          </w:p>
          <w:p w14:paraId="022CD5C5" w14:textId="77777777" w:rsidR="00810E7E" w:rsidRPr="00793E92" w:rsidRDefault="00810E7E" w:rsidP="00810E7E">
            <w:pPr>
              <w:pStyle w:val="a5"/>
              <w:numPr>
                <w:ilvl w:val="0"/>
                <w:numId w:val="25"/>
              </w:numPr>
              <w:rPr>
                <w:b/>
                <w:bCs/>
                <w:sz w:val="24"/>
                <w:szCs w:val="24"/>
              </w:rPr>
            </w:pPr>
            <w:r w:rsidRPr="00793E92">
              <w:rPr>
                <w:bCs/>
                <w:sz w:val="24"/>
                <w:szCs w:val="24"/>
              </w:rPr>
              <w:t>Мы смогли улучшить уровень нашей работы.</w:t>
            </w:r>
          </w:p>
          <w:p w14:paraId="0D11860A" w14:textId="5B08DB6B" w:rsidR="00810E7E" w:rsidRPr="00793E92" w:rsidRDefault="00063041" w:rsidP="00810E7E">
            <w:pPr>
              <w:pStyle w:val="a5"/>
              <w:rPr>
                <w:bCs/>
                <w:i/>
                <w:sz w:val="24"/>
                <w:szCs w:val="24"/>
              </w:rPr>
            </w:pPr>
            <w:r w:rsidRPr="00793E92">
              <w:rPr>
                <w:b/>
                <w:bCs/>
                <w:sz w:val="24"/>
                <w:szCs w:val="24"/>
              </w:rPr>
              <w:t>Задание 2</w:t>
            </w:r>
            <w:r w:rsidR="00810E7E" w:rsidRPr="00793E92">
              <w:rPr>
                <w:b/>
                <w:bCs/>
                <w:sz w:val="24"/>
                <w:szCs w:val="24"/>
              </w:rPr>
              <w:t xml:space="preserve">. </w:t>
            </w:r>
            <w:r w:rsidR="00810E7E" w:rsidRPr="00793E92">
              <w:rPr>
                <w:bCs/>
                <w:i/>
                <w:sz w:val="24"/>
                <w:szCs w:val="24"/>
              </w:rPr>
              <w:t>Исправьте текст объяснительной записки.</w:t>
            </w:r>
          </w:p>
          <w:p w14:paraId="744FEC33" w14:textId="77777777" w:rsidR="00810E7E" w:rsidRPr="00793E92" w:rsidRDefault="00810E7E" w:rsidP="00810E7E">
            <w:pPr>
              <w:pStyle w:val="a5"/>
              <w:rPr>
                <w:bCs/>
                <w:sz w:val="24"/>
                <w:szCs w:val="24"/>
              </w:rPr>
            </w:pPr>
            <w:r w:rsidRPr="00793E92">
              <w:rPr>
                <w:bCs/>
                <w:i/>
                <w:sz w:val="24"/>
                <w:szCs w:val="24"/>
              </w:rPr>
              <w:t>«</w:t>
            </w:r>
            <w:r w:rsidRPr="00793E92">
              <w:rPr>
                <w:bCs/>
                <w:sz w:val="24"/>
                <w:szCs w:val="24"/>
              </w:rPr>
              <w:t xml:space="preserve">Я, Лебедев А., не был на занятии по русскому языку, как и мои </w:t>
            </w:r>
            <w:proofErr w:type="spellStart"/>
            <w:r w:rsidRPr="00793E92">
              <w:rPr>
                <w:bCs/>
                <w:sz w:val="24"/>
                <w:szCs w:val="24"/>
              </w:rPr>
              <w:t>одногруппники</w:t>
            </w:r>
            <w:proofErr w:type="spellEnd"/>
            <w:r w:rsidRPr="00793E92">
              <w:rPr>
                <w:bCs/>
                <w:sz w:val="24"/>
                <w:szCs w:val="24"/>
              </w:rPr>
              <w:t>: Садовский А.., Патрушев Н., Вяземский Б., - так как мы все в этот день должны были ехать в военкомат, о чем можно навести соответствующие справки в деканате…»</w:t>
            </w:r>
          </w:p>
          <w:p w14:paraId="65C94C09" w14:textId="053A67EA" w:rsidR="00810E7E" w:rsidRPr="00793E92" w:rsidRDefault="00810E7E" w:rsidP="00810E7E">
            <w:pPr>
              <w:pStyle w:val="a5"/>
              <w:rPr>
                <w:bCs/>
                <w:sz w:val="24"/>
                <w:szCs w:val="24"/>
              </w:rPr>
            </w:pPr>
          </w:p>
          <w:p w14:paraId="7676DA45" w14:textId="0FA67256" w:rsidR="00810E7E" w:rsidRPr="00793E92" w:rsidRDefault="00063041" w:rsidP="00810E7E">
            <w:pPr>
              <w:pStyle w:val="a5"/>
              <w:rPr>
                <w:bCs/>
                <w:i/>
                <w:sz w:val="24"/>
                <w:szCs w:val="24"/>
              </w:rPr>
            </w:pPr>
            <w:r w:rsidRPr="00793E92">
              <w:rPr>
                <w:b/>
                <w:bCs/>
                <w:sz w:val="24"/>
                <w:szCs w:val="24"/>
              </w:rPr>
              <w:t>Задание 1</w:t>
            </w:r>
            <w:r w:rsidR="00810E7E" w:rsidRPr="00793E92">
              <w:rPr>
                <w:bCs/>
                <w:sz w:val="24"/>
                <w:szCs w:val="24"/>
              </w:rPr>
              <w:t xml:space="preserve">. </w:t>
            </w:r>
            <w:r w:rsidR="00810E7E" w:rsidRPr="00793E92">
              <w:rPr>
                <w:bCs/>
                <w:i/>
                <w:sz w:val="24"/>
                <w:szCs w:val="24"/>
              </w:rPr>
              <w:t>Найдите ошибки в употреблении числительных.</w:t>
            </w:r>
          </w:p>
          <w:p w14:paraId="48A08393" w14:textId="77777777" w:rsidR="00810E7E" w:rsidRPr="00793E92" w:rsidRDefault="00810E7E" w:rsidP="00810E7E">
            <w:pPr>
              <w:pStyle w:val="a5"/>
              <w:rPr>
                <w:bCs/>
                <w:sz w:val="24"/>
                <w:szCs w:val="24"/>
              </w:rPr>
            </w:pPr>
            <w:r w:rsidRPr="00793E92">
              <w:rPr>
                <w:bCs/>
                <w:sz w:val="24"/>
                <w:szCs w:val="24"/>
              </w:rPr>
              <w:t>1.а) около семьдесят работ</w:t>
            </w:r>
          </w:p>
          <w:p w14:paraId="50E477A4" w14:textId="77777777" w:rsidR="00810E7E" w:rsidRPr="00793E92" w:rsidRDefault="00810E7E" w:rsidP="00810E7E">
            <w:pPr>
              <w:pStyle w:val="a5"/>
              <w:rPr>
                <w:bCs/>
                <w:sz w:val="24"/>
                <w:szCs w:val="24"/>
              </w:rPr>
            </w:pPr>
            <w:r w:rsidRPr="00793E92">
              <w:rPr>
                <w:bCs/>
                <w:sz w:val="24"/>
                <w:szCs w:val="24"/>
              </w:rPr>
              <w:t xml:space="preserve">   </w:t>
            </w:r>
            <w:proofErr w:type="gramStart"/>
            <w:r w:rsidRPr="00793E92">
              <w:rPr>
                <w:bCs/>
                <w:sz w:val="24"/>
                <w:szCs w:val="24"/>
              </w:rPr>
              <w:t>б)около</w:t>
            </w:r>
            <w:proofErr w:type="gramEnd"/>
            <w:r w:rsidRPr="00793E92">
              <w:rPr>
                <w:bCs/>
                <w:sz w:val="24"/>
                <w:szCs w:val="24"/>
              </w:rPr>
              <w:t xml:space="preserve"> семидесяти работ</w:t>
            </w:r>
          </w:p>
          <w:p w14:paraId="67CEB53A" w14:textId="77777777" w:rsidR="00810E7E" w:rsidRPr="00793E92" w:rsidRDefault="00810E7E" w:rsidP="00810E7E">
            <w:pPr>
              <w:pStyle w:val="a5"/>
              <w:rPr>
                <w:bCs/>
                <w:sz w:val="24"/>
                <w:szCs w:val="24"/>
              </w:rPr>
            </w:pPr>
            <w:r w:rsidRPr="00793E92">
              <w:rPr>
                <w:bCs/>
                <w:sz w:val="24"/>
                <w:szCs w:val="24"/>
              </w:rPr>
              <w:t>2.а) тремстам руководителям</w:t>
            </w:r>
          </w:p>
          <w:p w14:paraId="000B6C6F" w14:textId="77777777" w:rsidR="00810E7E" w:rsidRPr="00793E92" w:rsidRDefault="00810E7E" w:rsidP="00810E7E">
            <w:pPr>
              <w:pStyle w:val="a5"/>
              <w:rPr>
                <w:bCs/>
                <w:sz w:val="24"/>
                <w:szCs w:val="24"/>
              </w:rPr>
            </w:pPr>
            <w:r w:rsidRPr="00793E92">
              <w:rPr>
                <w:bCs/>
                <w:sz w:val="24"/>
                <w:szCs w:val="24"/>
              </w:rPr>
              <w:t xml:space="preserve">   </w:t>
            </w:r>
            <w:proofErr w:type="gramStart"/>
            <w:r w:rsidRPr="00793E92">
              <w:rPr>
                <w:bCs/>
                <w:sz w:val="24"/>
                <w:szCs w:val="24"/>
              </w:rPr>
              <w:t>б)</w:t>
            </w:r>
            <w:proofErr w:type="spellStart"/>
            <w:r w:rsidRPr="00793E92">
              <w:rPr>
                <w:bCs/>
                <w:sz w:val="24"/>
                <w:szCs w:val="24"/>
              </w:rPr>
              <w:t>тремста</w:t>
            </w:r>
            <w:proofErr w:type="spellEnd"/>
            <w:proofErr w:type="gramEnd"/>
            <w:r w:rsidRPr="00793E92">
              <w:rPr>
                <w:bCs/>
                <w:sz w:val="24"/>
                <w:szCs w:val="24"/>
              </w:rPr>
              <w:t xml:space="preserve"> руководителям</w:t>
            </w:r>
          </w:p>
          <w:p w14:paraId="514B8330" w14:textId="77777777" w:rsidR="00810E7E" w:rsidRPr="00793E92" w:rsidRDefault="00810E7E" w:rsidP="00810E7E">
            <w:pPr>
              <w:pStyle w:val="a5"/>
              <w:rPr>
                <w:bCs/>
                <w:sz w:val="24"/>
                <w:szCs w:val="24"/>
              </w:rPr>
            </w:pPr>
            <w:proofErr w:type="gramStart"/>
            <w:r w:rsidRPr="00793E92">
              <w:rPr>
                <w:bCs/>
                <w:sz w:val="24"/>
                <w:szCs w:val="24"/>
              </w:rPr>
              <w:t>3.а)с</w:t>
            </w:r>
            <w:proofErr w:type="gramEnd"/>
            <w:r w:rsidRPr="00793E92">
              <w:rPr>
                <w:bCs/>
                <w:sz w:val="24"/>
                <w:szCs w:val="24"/>
              </w:rPr>
              <w:t xml:space="preserve"> девяносто сотрудниками</w:t>
            </w:r>
          </w:p>
          <w:p w14:paraId="58F4B05D" w14:textId="77777777" w:rsidR="00810E7E" w:rsidRPr="00793E92" w:rsidRDefault="00810E7E" w:rsidP="00810E7E">
            <w:pPr>
              <w:pStyle w:val="a5"/>
              <w:rPr>
                <w:bCs/>
                <w:sz w:val="24"/>
                <w:szCs w:val="24"/>
              </w:rPr>
            </w:pPr>
            <w:r w:rsidRPr="00793E92">
              <w:rPr>
                <w:bCs/>
                <w:sz w:val="24"/>
                <w:szCs w:val="24"/>
              </w:rPr>
              <w:t xml:space="preserve">   б) с девяноста сотрудниками</w:t>
            </w:r>
          </w:p>
          <w:p w14:paraId="3E1EC4CA" w14:textId="77777777" w:rsidR="00810E7E" w:rsidRPr="00793E92" w:rsidRDefault="00810E7E" w:rsidP="00810E7E">
            <w:pPr>
              <w:pStyle w:val="a5"/>
              <w:rPr>
                <w:bCs/>
                <w:sz w:val="24"/>
                <w:szCs w:val="24"/>
              </w:rPr>
            </w:pPr>
            <w:r w:rsidRPr="00793E92">
              <w:rPr>
                <w:bCs/>
                <w:sz w:val="24"/>
                <w:szCs w:val="24"/>
              </w:rPr>
              <w:t>и т.д.</w:t>
            </w:r>
          </w:p>
          <w:p w14:paraId="3D704D87" w14:textId="307E61B9" w:rsidR="00810E7E" w:rsidRPr="00793E92" w:rsidRDefault="00063041" w:rsidP="00810E7E">
            <w:pPr>
              <w:pStyle w:val="a5"/>
              <w:rPr>
                <w:bCs/>
                <w:i/>
                <w:sz w:val="24"/>
                <w:szCs w:val="24"/>
              </w:rPr>
            </w:pPr>
            <w:r w:rsidRPr="00793E92">
              <w:rPr>
                <w:b/>
                <w:bCs/>
                <w:sz w:val="24"/>
                <w:szCs w:val="24"/>
              </w:rPr>
              <w:t>Задание 2</w:t>
            </w:r>
            <w:r w:rsidR="00810E7E" w:rsidRPr="00793E92">
              <w:rPr>
                <w:bCs/>
                <w:sz w:val="24"/>
                <w:szCs w:val="24"/>
              </w:rPr>
              <w:t xml:space="preserve">. </w:t>
            </w:r>
            <w:r w:rsidR="00810E7E" w:rsidRPr="00793E92">
              <w:rPr>
                <w:bCs/>
                <w:i/>
                <w:sz w:val="24"/>
                <w:szCs w:val="24"/>
              </w:rPr>
              <w:t>Выскажите свое мнение и обоснуйте его.</w:t>
            </w:r>
          </w:p>
          <w:p w14:paraId="185B0D36" w14:textId="77777777" w:rsidR="00810E7E" w:rsidRPr="00793E92" w:rsidRDefault="00810E7E" w:rsidP="00810E7E">
            <w:pPr>
              <w:pStyle w:val="a5"/>
              <w:rPr>
                <w:bCs/>
                <w:sz w:val="24"/>
                <w:szCs w:val="24"/>
              </w:rPr>
            </w:pPr>
            <w:r w:rsidRPr="00793E92">
              <w:rPr>
                <w:bCs/>
                <w:sz w:val="24"/>
                <w:szCs w:val="24"/>
              </w:rPr>
              <w:t>В наше время принято говорить: «Грамотность – это путь к успеху». Так ли это?</w:t>
            </w:r>
          </w:p>
          <w:p w14:paraId="781689EF" w14:textId="77777777" w:rsidR="00810E7E" w:rsidRPr="00793E92" w:rsidRDefault="00810E7E" w:rsidP="00810E7E">
            <w:pPr>
              <w:pStyle w:val="a5"/>
              <w:rPr>
                <w:bCs/>
                <w:sz w:val="24"/>
                <w:szCs w:val="24"/>
              </w:rPr>
            </w:pPr>
          </w:p>
          <w:p w14:paraId="13B6944E" w14:textId="3C75CE0E" w:rsidR="00810E7E" w:rsidRPr="00793E92" w:rsidRDefault="00063041" w:rsidP="00810E7E">
            <w:pPr>
              <w:pStyle w:val="a5"/>
              <w:rPr>
                <w:bCs/>
                <w:i/>
                <w:sz w:val="24"/>
                <w:szCs w:val="24"/>
              </w:rPr>
            </w:pPr>
            <w:r w:rsidRPr="00793E92">
              <w:rPr>
                <w:b/>
                <w:bCs/>
                <w:sz w:val="24"/>
                <w:szCs w:val="24"/>
              </w:rPr>
              <w:t>Задание 1</w:t>
            </w:r>
            <w:r w:rsidR="00810E7E" w:rsidRPr="00793E92">
              <w:rPr>
                <w:bCs/>
                <w:sz w:val="24"/>
                <w:szCs w:val="24"/>
              </w:rPr>
              <w:t xml:space="preserve">. </w:t>
            </w:r>
            <w:r w:rsidR="00810E7E" w:rsidRPr="00793E92">
              <w:rPr>
                <w:bCs/>
                <w:i/>
                <w:sz w:val="24"/>
                <w:szCs w:val="24"/>
              </w:rPr>
              <w:t>Сделайте сообщение на тему: «Убеждающее выступление в Древнем Риме и способы убеждения собеседника в наши дни».</w:t>
            </w:r>
          </w:p>
          <w:p w14:paraId="5E643F30" w14:textId="77777777" w:rsidR="00810E7E" w:rsidRPr="00793E92" w:rsidRDefault="00810E7E" w:rsidP="00810E7E">
            <w:pPr>
              <w:pStyle w:val="a5"/>
              <w:rPr>
                <w:bCs/>
                <w:i/>
                <w:sz w:val="24"/>
                <w:szCs w:val="24"/>
              </w:rPr>
            </w:pPr>
          </w:p>
          <w:p w14:paraId="46D8FFE2" w14:textId="0BD8C5E5" w:rsidR="00810E7E" w:rsidRPr="00793E92" w:rsidRDefault="00063041" w:rsidP="00810E7E">
            <w:pPr>
              <w:pStyle w:val="a5"/>
              <w:rPr>
                <w:bCs/>
                <w:i/>
                <w:sz w:val="24"/>
                <w:szCs w:val="24"/>
              </w:rPr>
            </w:pPr>
            <w:r w:rsidRPr="00793E92">
              <w:rPr>
                <w:b/>
                <w:bCs/>
                <w:sz w:val="24"/>
                <w:szCs w:val="24"/>
              </w:rPr>
              <w:lastRenderedPageBreak/>
              <w:t>Задание 2</w:t>
            </w:r>
            <w:r w:rsidR="00810E7E" w:rsidRPr="00793E92">
              <w:rPr>
                <w:bCs/>
                <w:i/>
                <w:sz w:val="24"/>
                <w:szCs w:val="24"/>
              </w:rPr>
              <w:t xml:space="preserve">. Выберите правильный вариант употребления рода имен существительных, обозначающих профессии и </w:t>
            </w:r>
            <w:proofErr w:type="gramStart"/>
            <w:r w:rsidR="00810E7E" w:rsidRPr="00793E92">
              <w:rPr>
                <w:bCs/>
                <w:i/>
                <w:sz w:val="24"/>
                <w:szCs w:val="24"/>
              </w:rPr>
              <w:t>должности..</w:t>
            </w:r>
            <w:proofErr w:type="gramEnd"/>
          </w:p>
          <w:p w14:paraId="0DDD6D14" w14:textId="77777777" w:rsidR="00810E7E" w:rsidRPr="00793E92" w:rsidRDefault="00810E7E" w:rsidP="00810E7E">
            <w:pPr>
              <w:pStyle w:val="a5"/>
              <w:numPr>
                <w:ilvl w:val="0"/>
                <w:numId w:val="26"/>
              </w:numPr>
              <w:rPr>
                <w:b/>
                <w:bCs/>
                <w:sz w:val="24"/>
                <w:szCs w:val="24"/>
              </w:rPr>
            </w:pPr>
            <w:proofErr w:type="gramStart"/>
            <w:r w:rsidRPr="00793E92">
              <w:rPr>
                <w:bCs/>
                <w:sz w:val="24"/>
                <w:szCs w:val="24"/>
              </w:rPr>
              <w:t>а)наш</w:t>
            </w:r>
            <w:proofErr w:type="gramEnd"/>
            <w:r w:rsidRPr="00793E92">
              <w:rPr>
                <w:bCs/>
                <w:sz w:val="24"/>
                <w:szCs w:val="24"/>
              </w:rPr>
              <w:t xml:space="preserve"> президент Грязнова</w:t>
            </w:r>
          </w:p>
          <w:p w14:paraId="02AE41EE" w14:textId="77777777" w:rsidR="00810E7E" w:rsidRPr="00793E92" w:rsidRDefault="00810E7E" w:rsidP="00810E7E">
            <w:pPr>
              <w:pStyle w:val="a5"/>
              <w:ind w:left="720"/>
              <w:rPr>
                <w:bCs/>
                <w:sz w:val="24"/>
                <w:szCs w:val="24"/>
              </w:rPr>
            </w:pPr>
            <w:r w:rsidRPr="00793E92">
              <w:rPr>
                <w:bCs/>
                <w:sz w:val="24"/>
                <w:szCs w:val="24"/>
              </w:rPr>
              <w:t>б) наша президент Грязнова</w:t>
            </w:r>
          </w:p>
          <w:p w14:paraId="7223FAA2" w14:textId="77777777" w:rsidR="00810E7E" w:rsidRPr="00793E92" w:rsidRDefault="00810E7E" w:rsidP="00810E7E">
            <w:pPr>
              <w:pStyle w:val="a5"/>
              <w:rPr>
                <w:bCs/>
                <w:sz w:val="24"/>
                <w:szCs w:val="24"/>
              </w:rPr>
            </w:pPr>
            <w:r w:rsidRPr="00793E92">
              <w:rPr>
                <w:bCs/>
                <w:sz w:val="24"/>
                <w:szCs w:val="24"/>
              </w:rPr>
              <w:t xml:space="preserve">     2. а) мой научный руководитель Белова</w:t>
            </w:r>
          </w:p>
          <w:p w14:paraId="69531B60" w14:textId="77777777" w:rsidR="00810E7E" w:rsidRPr="00793E92" w:rsidRDefault="00810E7E" w:rsidP="00810E7E">
            <w:pPr>
              <w:pStyle w:val="a5"/>
              <w:rPr>
                <w:bCs/>
                <w:sz w:val="24"/>
                <w:szCs w:val="24"/>
              </w:rPr>
            </w:pPr>
            <w:r w:rsidRPr="00793E92">
              <w:rPr>
                <w:bCs/>
                <w:sz w:val="24"/>
                <w:szCs w:val="24"/>
              </w:rPr>
              <w:t xml:space="preserve">          б) моя научная руководитель Белова</w:t>
            </w:r>
          </w:p>
          <w:p w14:paraId="344E32D4" w14:textId="77777777" w:rsidR="00810E7E" w:rsidRPr="00793E92" w:rsidRDefault="00810E7E" w:rsidP="00810E7E">
            <w:pPr>
              <w:pStyle w:val="a5"/>
              <w:rPr>
                <w:bCs/>
                <w:sz w:val="24"/>
                <w:szCs w:val="24"/>
              </w:rPr>
            </w:pPr>
            <w:r w:rsidRPr="00793E92">
              <w:rPr>
                <w:bCs/>
                <w:sz w:val="24"/>
                <w:szCs w:val="24"/>
              </w:rPr>
              <w:t xml:space="preserve">      3. а) студент Петрова</w:t>
            </w:r>
          </w:p>
          <w:p w14:paraId="3700B9A5" w14:textId="77777777" w:rsidR="00810E7E" w:rsidRPr="00793E92" w:rsidRDefault="00810E7E" w:rsidP="00810E7E">
            <w:pPr>
              <w:pStyle w:val="a5"/>
              <w:rPr>
                <w:bCs/>
                <w:sz w:val="24"/>
                <w:szCs w:val="24"/>
              </w:rPr>
            </w:pPr>
            <w:r w:rsidRPr="00793E92">
              <w:rPr>
                <w:bCs/>
                <w:sz w:val="24"/>
                <w:szCs w:val="24"/>
              </w:rPr>
              <w:t xml:space="preserve">          Б) студентка Петрова</w:t>
            </w:r>
          </w:p>
          <w:p w14:paraId="7992D4E5" w14:textId="31DEC57C" w:rsidR="000E445D" w:rsidRPr="00793E92" w:rsidRDefault="00810E7E" w:rsidP="00810E7E">
            <w:pPr>
              <w:jc w:val="both"/>
              <w:rPr>
                <w:sz w:val="24"/>
                <w:szCs w:val="24"/>
              </w:rPr>
            </w:pPr>
            <w:r w:rsidRPr="00793E92">
              <w:rPr>
                <w:bCs/>
                <w:sz w:val="24"/>
                <w:szCs w:val="24"/>
              </w:rPr>
              <w:t>и т.д.</w:t>
            </w:r>
          </w:p>
        </w:tc>
      </w:tr>
    </w:tbl>
    <w:p w14:paraId="03C8F85C" w14:textId="77777777" w:rsidR="002A7068" w:rsidRPr="00793E92" w:rsidRDefault="002A7068" w:rsidP="00EF3F89">
      <w:pPr>
        <w:pStyle w:val="a5"/>
        <w:rPr>
          <w:b/>
          <w:bCs/>
          <w:sz w:val="24"/>
          <w:szCs w:val="24"/>
        </w:rPr>
      </w:pPr>
    </w:p>
    <w:p w14:paraId="517CE749" w14:textId="77777777" w:rsidR="00810E7E" w:rsidRPr="00793E92" w:rsidRDefault="00810E7E" w:rsidP="00810E7E">
      <w:pPr>
        <w:ind w:firstLine="709"/>
        <w:jc w:val="both"/>
        <w:rPr>
          <w:rFonts w:ascii="Times New Roman" w:hAnsi="Times New Roman" w:cs="Times New Roman"/>
          <w:sz w:val="28"/>
          <w:szCs w:val="28"/>
        </w:rPr>
      </w:pPr>
      <w:r w:rsidRPr="00793E92">
        <w:rPr>
          <w:rFonts w:ascii="Times New Roman" w:hAnsi="Times New Roman" w:cs="Times New Roman"/>
          <w:sz w:val="28"/>
          <w:szCs w:val="28"/>
        </w:rPr>
        <w:t>Направление подготовки: 40.03.01 «Юриспруденция»</w:t>
      </w:r>
    </w:p>
    <w:tbl>
      <w:tblPr>
        <w:tblStyle w:val="afa"/>
        <w:tblW w:w="0" w:type="auto"/>
        <w:tblLook w:val="04A0" w:firstRow="1" w:lastRow="0" w:firstColumn="1" w:lastColumn="0" w:noHBand="0" w:noVBand="1"/>
      </w:tblPr>
      <w:tblGrid>
        <w:gridCol w:w="964"/>
        <w:gridCol w:w="2093"/>
        <w:gridCol w:w="2220"/>
        <w:gridCol w:w="3739"/>
      </w:tblGrid>
      <w:tr w:rsidR="00810E7E" w:rsidRPr="00793E92" w14:paraId="2272FEC4" w14:textId="77777777" w:rsidTr="00771190">
        <w:tc>
          <w:tcPr>
            <w:tcW w:w="988" w:type="dxa"/>
          </w:tcPr>
          <w:p w14:paraId="3FC1CB50" w14:textId="77777777" w:rsidR="00810E7E" w:rsidRPr="00793E92" w:rsidRDefault="00810E7E" w:rsidP="00771190">
            <w:pPr>
              <w:jc w:val="both"/>
              <w:rPr>
                <w:sz w:val="24"/>
                <w:szCs w:val="24"/>
              </w:rPr>
            </w:pPr>
            <w:r w:rsidRPr="00793E92">
              <w:rPr>
                <w:sz w:val="24"/>
                <w:szCs w:val="24"/>
              </w:rPr>
              <w:t>Код</w:t>
            </w:r>
            <w:r w:rsidRPr="00793E92">
              <w:rPr>
                <w:spacing w:val="1"/>
                <w:sz w:val="24"/>
                <w:szCs w:val="24"/>
              </w:rPr>
              <w:t xml:space="preserve"> </w:t>
            </w:r>
            <w:proofErr w:type="spellStart"/>
            <w:r w:rsidRPr="00793E92">
              <w:rPr>
                <w:sz w:val="24"/>
                <w:szCs w:val="24"/>
              </w:rPr>
              <w:t>компетен</w:t>
            </w:r>
            <w:proofErr w:type="spellEnd"/>
            <w:r w:rsidRPr="00793E92">
              <w:rPr>
                <w:spacing w:val="-57"/>
                <w:sz w:val="24"/>
                <w:szCs w:val="24"/>
              </w:rPr>
              <w:t xml:space="preserve"> </w:t>
            </w:r>
            <w:proofErr w:type="spellStart"/>
            <w:r w:rsidRPr="00793E92">
              <w:rPr>
                <w:sz w:val="24"/>
                <w:szCs w:val="24"/>
              </w:rPr>
              <w:t>ции</w:t>
            </w:r>
            <w:proofErr w:type="spellEnd"/>
          </w:p>
        </w:tc>
        <w:tc>
          <w:tcPr>
            <w:tcW w:w="2268" w:type="dxa"/>
          </w:tcPr>
          <w:p w14:paraId="08A19634" w14:textId="77777777" w:rsidR="00810E7E" w:rsidRPr="00793E92" w:rsidRDefault="00810E7E" w:rsidP="00771190">
            <w:pPr>
              <w:spacing w:after="0"/>
              <w:jc w:val="both"/>
              <w:rPr>
                <w:spacing w:val="-57"/>
                <w:sz w:val="24"/>
                <w:szCs w:val="24"/>
              </w:rPr>
            </w:pPr>
            <w:r w:rsidRPr="00793E92">
              <w:rPr>
                <w:sz w:val="24"/>
                <w:szCs w:val="24"/>
              </w:rPr>
              <w:t>Наименование</w:t>
            </w:r>
            <w:r w:rsidRPr="00793E92">
              <w:rPr>
                <w:spacing w:val="-57"/>
                <w:sz w:val="24"/>
                <w:szCs w:val="24"/>
              </w:rPr>
              <w:t xml:space="preserve"> </w:t>
            </w:r>
          </w:p>
          <w:p w14:paraId="3A0C1013" w14:textId="77777777" w:rsidR="00810E7E" w:rsidRPr="00793E92" w:rsidRDefault="00810E7E" w:rsidP="00771190">
            <w:pPr>
              <w:spacing w:after="0"/>
              <w:jc w:val="both"/>
              <w:rPr>
                <w:sz w:val="24"/>
                <w:szCs w:val="24"/>
              </w:rPr>
            </w:pPr>
            <w:r w:rsidRPr="00793E92">
              <w:rPr>
                <w:sz w:val="24"/>
                <w:szCs w:val="24"/>
              </w:rPr>
              <w:t>компетенции</w:t>
            </w:r>
          </w:p>
        </w:tc>
        <w:tc>
          <w:tcPr>
            <w:tcW w:w="2409" w:type="dxa"/>
          </w:tcPr>
          <w:p w14:paraId="7BD171CE" w14:textId="77777777" w:rsidR="00810E7E" w:rsidRPr="00793E92" w:rsidRDefault="00810E7E" w:rsidP="00771190">
            <w:pPr>
              <w:jc w:val="both"/>
              <w:rPr>
                <w:sz w:val="24"/>
                <w:szCs w:val="24"/>
              </w:rPr>
            </w:pPr>
            <w:r w:rsidRPr="00793E92">
              <w:rPr>
                <w:sz w:val="24"/>
                <w:szCs w:val="24"/>
              </w:rPr>
              <w:t>Индикаторы</w:t>
            </w:r>
            <w:r w:rsidRPr="00793E92">
              <w:rPr>
                <w:spacing w:val="1"/>
                <w:sz w:val="24"/>
                <w:szCs w:val="24"/>
              </w:rPr>
              <w:t xml:space="preserve"> </w:t>
            </w:r>
            <w:r w:rsidRPr="00793E92">
              <w:rPr>
                <w:sz w:val="24"/>
                <w:szCs w:val="24"/>
              </w:rPr>
              <w:t>достижения</w:t>
            </w:r>
            <w:r w:rsidRPr="00793E92">
              <w:rPr>
                <w:spacing w:val="1"/>
                <w:sz w:val="24"/>
                <w:szCs w:val="24"/>
              </w:rPr>
              <w:t xml:space="preserve"> </w:t>
            </w:r>
            <w:r w:rsidRPr="00793E92">
              <w:rPr>
                <w:sz w:val="24"/>
                <w:szCs w:val="24"/>
              </w:rPr>
              <w:t>компетенции</w:t>
            </w:r>
            <w:r w:rsidRPr="00793E92">
              <w:rPr>
                <w:sz w:val="24"/>
                <w:szCs w:val="24"/>
                <w:vertAlign w:val="superscript"/>
              </w:rPr>
              <w:t>1</w:t>
            </w:r>
          </w:p>
        </w:tc>
        <w:tc>
          <w:tcPr>
            <w:tcW w:w="3351" w:type="dxa"/>
          </w:tcPr>
          <w:p w14:paraId="2D07E1ED" w14:textId="0512C1C7" w:rsidR="00810E7E" w:rsidRPr="00793E92" w:rsidRDefault="00B62F0D" w:rsidP="00771190">
            <w:pPr>
              <w:jc w:val="both"/>
              <w:rPr>
                <w:sz w:val="24"/>
                <w:szCs w:val="24"/>
              </w:rPr>
            </w:pPr>
            <w:r w:rsidRPr="00793E92">
              <w:rPr>
                <w:sz w:val="24"/>
                <w:szCs w:val="24"/>
              </w:rPr>
              <w:t>Типовые задания</w:t>
            </w:r>
          </w:p>
        </w:tc>
      </w:tr>
      <w:tr w:rsidR="00810E7E" w:rsidRPr="00793E92" w14:paraId="6853E175" w14:textId="77777777" w:rsidTr="00771190">
        <w:tc>
          <w:tcPr>
            <w:tcW w:w="988" w:type="dxa"/>
          </w:tcPr>
          <w:p w14:paraId="30A46B7D" w14:textId="77777777" w:rsidR="00810E7E" w:rsidRPr="00793E92" w:rsidRDefault="00810E7E" w:rsidP="00771190">
            <w:pPr>
              <w:jc w:val="both"/>
              <w:rPr>
                <w:sz w:val="24"/>
                <w:szCs w:val="24"/>
              </w:rPr>
            </w:pPr>
            <w:r w:rsidRPr="00793E92">
              <w:rPr>
                <w:sz w:val="24"/>
                <w:szCs w:val="24"/>
              </w:rPr>
              <w:t>УК-2</w:t>
            </w:r>
          </w:p>
        </w:tc>
        <w:tc>
          <w:tcPr>
            <w:tcW w:w="2268" w:type="dxa"/>
          </w:tcPr>
          <w:p w14:paraId="2EBC5C6C" w14:textId="77777777" w:rsidR="00810E7E" w:rsidRPr="00793E92" w:rsidRDefault="00810E7E" w:rsidP="00771190">
            <w:pPr>
              <w:spacing w:after="0" w:line="240" w:lineRule="auto"/>
              <w:jc w:val="both"/>
              <w:rPr>
                <w:sz w:val="24"/>
                <w:szCs w:val="24"/>
              </w:rPr>
            </w:pPr>
            <w:r w:rsidRPr="00793E92">
              <w:rPr>
                <w:sz w:val="24"/>
                <w:szCs w:val="24"/>
              </w:rPr>
              <w:t xml:space="preserve">Способность применять нормы государственного языка Российской Федерации </w:t>
            </w:r>
          </w:p>
          <w:p w14:paraId="0B32760D" w14:textId="77777777" w:rsidR="00810E7E" w:rsidRPr="00793E92" w:rsidRDefault="00810E7E" w:rsidP="00771190">
            <w:pPr>
              <w:jc w:val="both"/>
              <w:rPr>
                <w:sz w:val="24"/>
                <w:szCs w:val="24"/>
              </w:rPr>
            </w:pPr>
            <w:r w:rsidRPr="00793E92">
              <w:rPr>
                <w:sz w:val="24"/>
                <w:szCs w:val="24"/>
              </w:rPr>
              <w:t>в устной и письменной речи в процессе личной и профессиональной коммуникаций</w:t>
            </w:r>
          </w:p>
        </w:tc>
        <w:tc>
          <w:tcPr>
            <w:tcW w:w="2409" w:type="dxa"/>
          </w:tcPr>
          <w:p w14:paraId="29E789E5" w14:textId="77777777" w:rsidR="00810E7E" w:rsidRPr="00793E92" w:rsidRDefault="00810E7E" w:rsidP="00771190">
            <w:pPr>
              <w:spacing w:after="0" w:line="240" w:lineRule="auto"/>
              <w:jc w:val="both"/>
              <w:rPr>
                <w:sz w:val="24"/>
                <w:szCs w:val="24"/>
              </w:rPr>
            </w:pPr>
            <w:r w:rsidRPr="00793E92">
              <w:rPr>
                <w:sz w:val="24"/>
                <w:szCs w:val="24"/>
              </w:rPr>
              <w:t>1.Использует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14:paraId="039CD902" w14:textId="77777777" w:rsidR="00094176" w:rsidRPr="00793E92" w:rsidRDefault="00094176" w:rsidP="00771190">
            <w:pPr>
              <w:spacing w:after="0" w:line="240" w:lineRule="auto"/>
              <w:jc w:val="both"/>
              <w:rPr>
                <w:sz w:val="24"/>
                <w:szCs w:val="24"/>
              </w:rPr>
            </w:pPr>
          </w:p>
          <w:p w14:paraId="333DD6DA" w14:textId="77777777" w:rsidR="00094176" w:rsidRPr="00793E92" w:rsidRDefault="00094176" w:rsidP="00771190">
            <w:pPr>
              <w:spacing w:after="0" w:line="240" w:lineRule="auto"/>
              <w:jc w:val="both"/>
              <w:rPr>
                <w:sz w:val="24"/>
                <w:szCs w:val="24"/>
              </w:rPr>
            </w:pPr>
          </w:p>
          <w:p w14:paraId="66683AB7" w14:textId="77777777" w:rsidR="00094176" w:rsidRPr="00793E92" w:rsidRDefault="00094176" w:rsidP="00771190">
            <w:pPr>
              <w:spacing w:after="0" w:line="240" w:lineRule="auto"/>
              <w:jc w:val="both"/>
              <w:rPr>
                <w:sz w:val="24"/>
                <w:szCs w:val="24"/>
              </w:rPr>
            </w:pPr>
          </w:p>
          <w:p w14:paraId="47A1704C" w14:textId="77777777" w:rsidR="00094176" w:rsidRPr="00793E92" w:rsidRDefault="00094176" w:rsidP="00771190">
            <w:pPr>
              <w:spacing w:after="0" w:line="240" w:lineRule="auto"/>
              <w:jc w:val="both"/>
              <w:rPr>
                <w:sz w:val="24"/>
                <w:szCs w:val="24"/>
              </w:rPr>
            </w:pPr>
          </w:p>
          <w:p w14:paraId="175DEA14" w14:textId="77777777" w:rsidR="00094176" w:rsidRPr="00793E92" w:rsidRDefault="00094176" w:rsidP="00771190">
            <w:pPr>
              <w:spacing w:after="0" w:line="240" w:lineRule="auto"/>
              <w:jc w:val="both"/>
              <w:rPr>
                <w:sz w:val="24"/>
                <w:szCs w:val="24"/>
              </w:rPr>
            </w:pPr>
          </w:p>
          <w:p w14:paraId="08E9CC46" w14:textId="77777777" w:rsidR="00094176" w:rsidRPr="00793E92" w:rsidRDefault="00094176" w:rsidP="00771190">
            <w:pPr>
              <w:spacing w:after="0" w:line="240" w:lineRule="auto"/>
              <w:jc w:val="both"/>
              <w:rPr>
                <w:sz w:val="24"/>
                <w:szCs w:val="24"/>
              </w:rPr>
            </w:pPr>
          </w:p>
          <w:p w14:paraId="0C4E4617" w14:textId="77777777" w:rsidR="00094176" w:rsidRPr="00793E92" w:rsidRDefault="00094176" w:rsidP="00771190">
            <w:pPr>
              <w:spacing w:after="0" w:line="240" w:lineRule="auto"/>
              <w:jc w:val="both"/>
              <w:rPr>
                <w:sz w:val="24"/>
                <w:szCs w:val="24"/>
              </w:rPr>
            </w:pPr>
          </w:p>
          <w:p w14:paraId="31E39DB9" w14:textId="77777777" w:rsidR="00094176" w:rsidRPr="00793E92" w:rsidRDefault="00094176" w:rsidP="00771190">
            <w:pPr>
              <w:spacing w:after="0" w:line="240" w:lineRule="auto"/>
              <w:jc w:val="both"/>
              <w:rPr>
                <w:sz w:val="24"/>
                <w:szCs w:val="24"/>
              </w:rPr>
            </w:pPr>
          </w:p>
          <w:p w14:paraId="042692FC" w14:textId="77777777" w:rsidR="00094176" w:rsidRPr="00793E92" w:rsidRDefault="00094176" w:rsidP="00771190">
            <w:pPr>
              <w:spacing w:after="0" w:line="240" w:lineRule="auto"/>
              <w:jc w:val="both"/>
              <w:rPr>
                <w:sz w:val="24"/>
                <w:szCs w:val="24"/>
              </w:rPr>
            </w:pPr>
          </w:p>
          <w:p w14:paraId="56E179AE" w14:textId="77777777" w:rsidR="00094176" w:rsidRPr="00793E92" w:rsidRDefault="00094176" w:rsidP="00771190">
            <w:pPr>
              <w:spacing w:after="0" w:line="240" w:lineRule="auto"/>
              <w:jc w:val="both"/>
              <w:rPr>
                <w:sz w:val="24"/>
                <w:szCs w:val="24"/>
              </w:rPr>
            </w:pPr>
          </w:p>
          <w:p w14:paraId="2305E187" w14:textId="77777777" w:rsidR="00094176" w:rsidRPr="00793E92" w:rsidRDefault="00094176" w:rsidP="00771190">
            <w:pPr>
              <w:spacing w:after="0" w:line="240" w:lineRule="auto"/>
              <w:jc w:val="both"/>
              <w:rPr>
                <w:sz w:val="24"/>
                <w:szCs w:val="24"/>
              </w:rPr>
            </w:pPr>
          </w:p>
          <w:p w14:paraId="33A9BF4D" w14:textId="77777777" w:rsidR="00094176" w:rsidRPr="00793E92" w:rsidRDefault="00094176" w:rsidP="00771190">
            <w:pPr>
              <w:spacing w:after="0" w:line="240" w:lineRule="auto"/>
              <w:jc w:val="both"/>
              <w:rPr>
                <w:sz w:val="24"/>
                <w:szCs w:val="24"/>
              </w:rPr>
            </w:pPr>
          </w:p>
          <w:p w14:paraId="121CBCD9" w14:textId="77777777" w:rsidR="00094176" w:rsidRPr="00793E92" w:rsidRDefault="00094176" w:rsidP="00771190">
            <w:pPr>
              <w:spacing w:after="0" w:line="240" w:lineRule="auto"/>
              <w:jc w:val="both"/>
              <w:rPr>
                <w:sz w:val="24"/>
                <w:szCs w:val="24"/>
              </w:rPr>
            </w:pPr>
          </w:p>
          <w:p w14:paraId="73859C6F" w14:textId="77777777" w:rsidR="00094176" w:rsidRPr="00793E92" w:rsidRDefault="00094176" w:rsidP="00771190">
            <w:pPr>
              <w:spacing w:after="0" w:line="240" w:lineRule="auto"/>
              <w:jc w:val="both"/>
              <w:rPr>
                <w:sz w:val="24"/>
                <w:szCs w:val="24"/>
              </w:rPr>
            </w:pPr>
          </w:p>
          <w:p w14:paraId="67CF32BA" w14:textId="77777777" w:rsidR="00094176" w:rsidRPr="00793E92" w:rsidRDefault="00094176" w:rsidP="00771190">
            <w:pPr>
              <w:spacing w:after="0" w:line="240" w:lineRule="auto"/>
              <w:jc w:val="both"/>
              <w:rPr>
                <w:sz w:val="24"/>
                <w:szCs w:val="24"/>
              </w:rPr>
            </w:pPr>
          </w:p>
          <w:p w14:paraId="096FB0E8" w14:textId="77777777" w:rsidR="00BD13AC" w:rsidRDefault="00BD13AC" w:rsidP="00771190">
            <w:pPr>
              <w:spacing w:after="0" w:line="240" w:lineRule="auto"/>
              <w:jc w:val="both"/>
              <w:rPr>
                <w:sz w:val="24"/>
                <w:szCs w:val="24"/>
              </w:rPr>
            </w:pPr>
          </w:p>
          <w:p w14:paraId="267E8F75" w14:textId="77777777" w:rsidR="00BD13AC" w:rsidRDefault="00BD13AC" w:rsidP="00771190">
            <w:pPr>
              <w:spacing w:after="0" w:line="240" w:lineRule="auto"/>
              <w:jc w:val="both"/>
              <w:rPr>
                <w:sz w:val="24"/>
                <w:szCs w:val="24"/>
              </w:rPr>
            </w:pPr>
          </w:p>
          <w:p w14:paraId="41F51909" w14:textId="77777777" w:rsidR="00BD13AC" w:rsidRDefault="00BD13AC" w:rsidP="00771190">
            <w:pPr>
              <w:spacing w:after="0" w:line="240" w:lineRule="auto"/>
              <w:jc w:val="both"/>
              <w:rPr>
                <w:sz w:val="24"/>
                <w:szCs w:val="24"/>
              </w:rPr>
            </w:pPr>
          </w:p>
          <w:p w14:paraId="41425106" w14:textId="77777777" w:rsidR="00BD13AC" w:rsidRDefault="00BD13AC" w:rsidP="00771190">
            <w:pPr>
              <w:spacing w:after="0" w:line="240" w:lineRule="auto"/>
              <w:jc w:val="both"/>
              <w:rPr>
                <w:sz w:val="24"/>
                <w:szCs w:val="24"/>
              </w:rPr>
            </w:pPr>
          </w:p>
          <w:p w14:paraId="0B2662E2" w14:textId="77777777" w:rsidR="00BD13AC" w:rsidRDefault="00BD13AC" w:rsidP="00771190">
            <w:pPr>
              <w:spacing w:after="0" w:line="240" w:lineRule="auto"/>
              <w:jc w:val="both"/>
              <w:rPr>
                <w:sz w:val="24"/>
                <w:szCs w:val="24"/>
              </w:rPr>
            </w:pPr>
          </w:p>
          <w:p w14:paraId="74F25D2C" w14:textId="77777777" w:rsidR="00BD13AC" w:rsidRDefault="00BD13AC" w:rsidP="00771190">
            <w:pPr>
              <w:spacing w:after="0" w:line="240" w:lineRule="auto"/>
              <w:jc w:val="both"/>
              <w:rPr>
                <w:sz w:val="24"/>
                <w:szCs w:val="24"/>
              </w:rPr>
            </w:pPr>
          </w:p>
          <w:p w14:paraId="32A1E05F" w14:textId="3F2476E7" w:rsidR="00810E7E" w:rsidRPr="00793E92" w:rsidRDefault="00810E7E" w:rsidP="00771190">
            <w:pPr>
              <w:spacing w:after="0" w:line="240" w:lineRule="auto"/>
              <w:jc w:val="both"/>
              <w:rPr>
                <w:sz w:val="24"/>
                <w:szCs w:val="24"/>
              </w:rPr>
            </w:pPr>
            <w:r w:rsidRPr="00793E92">
              <w:rPr>
                <w:sz w:val="24"/>
                <w:szCs w:val="24"/>
              </w:rPr>
              <w:t>2. Ведет деловую переписку, учитывая особенности официально-делового стиля и речевого этикета.</w:t>
            </w:r>
          </w:p>
          <w:p w14:paraId="07296F9C" w14:textId="77777777" w:rsidR="00810E7E" w:rsidRPr="00793E92" w:rsidRDefault="00810E7E" w:rsidP="00771190">
            <w:pPr>
              <w:spacing w:after="0" w:line="240" w:lineRule="auto"/>
              <w:jc w:val="both"/>
              <w:rPr>
                <w:sz w:val="24"/>
                <w:szCs w:val="24"/>
              </w:rPr>
            </w:pPr>
          </w:p>
          <w:p w14:paraId="5BAB7801" w14:textId="77777777" w:rsidR="00810E7E" w:rsidRPr="00793E92" w:rsidRDefault="00810E7E" w:rsidP="00771190">
            <w:pPr>
              <w:spacing w:after="0" w:line="240" w:lineRule="auto"/>
              <w:jc w:val="both"/>
              <w:rPr>
                <w:sz w:val="24"/>
                <w:szCs w:val="24"/>
              </w:rPr>
            </w:pPr>
          </w:p>
          <w:p w14:paraId="5C27B160" w14:textId="77777777" w:rsidR="00810E7E" w:rsidRPr="00793E92" w:rsidRDefault="00810E7E" w:rsidP="00771190">
            <w:pPr>
              <w:spacing w:after="0" w:line="240" w:lineRule="auto"/>
              <w:jc w:val="both"/>
              <w:rPr>
                <w:sz w:val="24"/>
                <w:szCs w:val="24"/>
              </w:rPr>
            </w:pPr>
          </w:p>
          <w:p w14:paraId="79CCA91B" w14:textId="77777777" w:rsidR="00810E7E" w:rsidRPr="00793E92" w:rsidRDefault="00810E7E" w:rsidP="00771190">
            <w:pPr>
              <w:spacing w:after="0" w:line="240" w:lineRule="auto"/>
              <w:jc w:val="both"/>
              <w:rPr>
                <w:sz w:val="24"/>
                <w:szCs w:val="24"/>
              </w:rPr>
            </w:pPr>
          </w:p>
          <w:p w14:paraId="10910827" w14:textId="77777777" w:rsidR="00094176" w:rsidRPr="00793E92" w:rsidRDefault="00094176" w:rsidP="00771190">
            <w:pPr>
              <w:spacing w:after="0" w:line="240" w:lineRule="auto"/>
              <w:jc w:val="both"/>
              <w:rPr>
                <w:sz w:val="24"/>
                <w:szCs w:val="24"/>
              </w:rPr>
            </w:pPr>
          </w:p>
          <w:p w14:paraId="26F28B8C" w14:textId="77777777" w:rsidR="00094176" w:rsidRPr="00793E92" w:rsidRDefault="00094176" w:rsidP="00771190">
            <w:pPr>
              <w:spacing w:after="0" w:line="240" w:lineRule="auto"/>
              <w:jc w:val="both"/>
              <w:rPr>
                <w:sz w:val="24"/>
                <w:szCs w:val="24"/>
              </w:rPr>
            </w:pPr>
          </w:p>
          <w:p w14:paraId="41E0495C" w14:textId="77777777" w:rsidR="00094176" w:rsidRPr="00793E92" w:rsidRDefault="00094176" w:rsidP="00771190">
            <w:pPr>
              <w:spacing w:after="0" w:line="240" w:lineRule="auto"/>
              <w:jc w:val="both"/>
              <w:rPr>
                <w:sz w:val="24"/>
                <w:szCs w:val="24"/>
              </w:rPr>
            </w:pPr>
          </w:p>
          <w:p w14:paraId="546B1D8C" w14:textId="77777777" w:rsidR="00094176" w:rsidRPr="00793E92" w:rsidRDefault="00094176" w:rsidP="00771190">
            <w:pPr>
              <w:spacing w:after="0" w:line="240" w:lineRule="auto"/>
              <w:jc w:val="both"/>
              <w:rPr>
                <w:sz w:val="24"/>
                <w:szCs w:val="24"/>
              </w:rPr>
            </w:pPr>
          </w:p>
          <w:p w14:paraId="2C595682" w14:textId="77777777" w:rsidR="00094176" w:rsidRPr="00793E92" w:rsidRDefault="00094176" w:rsidP="00771190">
            <w:pPr>
              <w:spacing w:after="0" w:line="240" w:lineRule="auto"/>
              <w:jc w:val="both"/>
              <w:rPr>
                <w:sz w:val="24"/>
                <w:szCs w:val="24"/>
              </w:rPr>
            </w:pPr>
          </w:p>
          <w:p w14:paraId="7A587A1C" w14:textId="77777777" w:rsidR="00094176" w:rsidRPr="00793E92" w:rsidRDefault="00094176" w:rsidP="00771190">
            <w:pPr>
              <w:spacing w:after="0" w:line="240" w:lineRule="auto"/>
              <w:jc w:val="both"/>
              <w:rPr>
                <w:sz w:val="24"/>
                <w:szCs w:val="24"/>
              </w:rPr>
            </w:pPr>
          </w:p>
          <w:p w14:paraId="2F518FEA" w14:textId="77777777" w:rsidR="00094176" w:rsidRPr="00793E92" w:rsidRDefault="00094176" w:rsidP="00771190">
            <w:pPr>
              <w:spacing w:after="0" w:line="240" w:lineRule="auto"/>
              <w:jc w:val="both"/>
              <w:rPr>
                <w:sz w:val="24"/>
                <w:szCs w:val="24"/>
              </w:rPr>
            </w:pPr>
          </w:p>
          <w:p w14:paraId="670AD4B4" w14:textId="77777777" w:rsidR="00094176" w:rsidRPr="00793E92" w:rsidRDefault="00094176" w:rsidP="00771190">
            <w:pPr>
              <w:spacing w:after="0" w:line="240" w:lineRule="auto"/>
              <w:jc w:val="both"/>
              <w:rPr>
                <w:sz w:val="24"/>
                <w:szCs w:val="24"/>
              </w:rPr>
            </w:pPr>
          </w:p>
          <w:p w14:paraId="258EEF49" w14:textId="77777777" w:rsidR="00094176" w:rsidRPr="00793E92" w:rsidRDefault="00094176" w:rsidP="00771190">
            <w:pPr>
              <w:spacing w:after="0" w:line="240" w:lineRule="auto"/>
              <w:jc w:val="both"/>
              <w:rPr>
                <w:sz w:val="24"/>
                <w:szCs w:val="24"/>
              </w:rPr>
            </w:pPr>
          </w:p>
          <w:p w14:paraId="777E7A97" w14:textId="77777777" w:rsidR="00094176" w:rsidRPr="00793E92" w:rsidRDefault="00094176" w:rsidP="00771190">
            <w:pPr>
              <w:spacing w:after="0" w:line="240" w:lineRule="auto"/>
              <w:jc w:val="both"/>
              <w:rPr>
                <w:sz w:val="24"/>
                <w:szCs w:val="24"/>
              </w:rPr>
            </w:pPr>
          </w:p>
          <w:p w14:paraId="4A31E01A" w14:textId="77777777" w:rsidR="00094176" w:rsidRPr="00793E92" w:rsidRDefault="00094176" w:rsidP="00771190">
            <w:pPr>
              <w:spacing w:after="0" w:line="240" w:lineRule="auto"/>
              <w:jc w:val="both"/>
              <w:rPr>
                <w:sz w:val="24"/>
                <w:szCs w:val="24"/>
              </w:rPr>
            </w:pPr>
          </w:p>
          <w:p w14:paraId="766F18FD" w14:textId="77777777" w:rsidR="00094176" w:rsidRPr="00793E92" w:rsidRDefault="00094176" w:rsidP="00771190">
            <w:pPr>
              <w:spacing w:after="0" w:line="240" w:lineRule="auto"/>
              <w:jc w:val="both"/>
              <w:rPr>
                <w:sz w:val="24"/>
                <w:szCs w:val="24"/>
              </w:rPr>
            </w:pPr>
          </w:p>
          <w:p w14:paraId="1F1E900F" w14:textId="77777777" w:rsidR="00094176" w:rsidRPr="00793E92" w:rsidRDefault="00094176" w:rsidP="00771190">
            <w:pPr>
              <w:spacing w:after="0" w:line="240" w:lineRule="auto"/>
              <w:jc w:val="both"/>
              <w:rPr>
                <w:sz w:val="24"/>
                <w:szCs w:val="24"/>
              </w:rPr>
            </w:pPr>
          </w:p>
          <w:p w14:paraId="72894386" w14:textId="23DA9854" w:rsidR="00094176" w:rsidRPr="00793E92" w:rsidRDefault="00094176" w:rsidP="00771190">
            <w:pPr>
              <w:spacing w:after="0" w:line="240" w:lineRule="auto"/>
              <w:jc w:val="both"/>
              <w:rPr>
                <w:sz w:val="24"/>
                <w:szCs w:val="24"/>
              </w:rPr>
            </w:pPr>
          </w:p>
          <w:p w14:paraId="1412813F" w14:textId="77777777" w:rsidR="00063041" w:rsidRPr="00793E92" w:rsidRDefault="00063041" w:rsidP="00771190">
            <w:pPr>
              <w:spacing w:after="0" w:line="240" w:lineRule="auto"/>
              <w:jc w:val="both"/>
              <w:rPr>
                <w:sz w:val="24"/>
                <w:szCs w:val="24"/>
              </w:rPr>
            </w:pPr>
          </w:p>
          <w:p w14:paraId="16F04EBD" w14:textId="77777777" w:rsidR="00094176" w:rsidRPr="00793E92" w:rsidRDefault="00094176" w:rsidP="00771190">
            <w:pPr>
              <w:spacing w:after="0" w:line="240" w:lineRule="auto"/>
              <w:jc w:val="both"/>
              <w:rPr>
                <w:sz w:val="24"/>
                <w:szCs w:val="24"/>
              </w:rPr>
            </w:pPr>
          </w:p>
          <w:p w14:paraId="3B806CF7" w14:textId="77777777" w:rsidR="00810E7E" w:rsidRPr="00793E92" w:rsidRDefault="00810E7E" w:rsidP="00771190">
            <w:pPr>
              <w:spacing w:after="0" w:line="240" w:lineRule="auto"/>
              <w:jc w:val="both"/>
              <w:rPr>
                <w:sz w:val="24"/>
                <w:szCs w:val="24"/>
              </w:rPr>
            </w:pPr>
            <w:r w:rsidRPr="00793E92">
              <w:rPr>
                <w:sz w:val="24"/>
                <w:szCs w:val="24"/>
              </w:rPr>
              <w:t>3. Ведет деловые переговоры на государственном языке Российской Федерации.</w:t>
            </w:r>
          </w:p>
          <w:p w14:paraId="48E118D2" w14:textId="77777777" w:rsidR="00810E7E" w:rsidRPr="00793E92" w:rsidRDefault="00810E7E" w:rsidP="00771190">
            <w:pPr>
              <w:jc w:val="both"/>
              <w:rPr>
                <w:sz w:val="24"/>
                <w:szCs w:val="24"/>
              </w:rPr>
            </w:pPr>
          </w:p>
          <w:p w14:paraId="7E820900" w14:textId="77777777" w:rsidR="00810E7E" w:rsidRPr="00793E92" w:rsidRDefault="00810E7E" w:rsidP="00771190">
            <w:pPr>
              <w:jc w:val="both"/>
              <w:rPr>
                <w:sz w:val="24"/>
                <w:szCs w:val="24"/>
              </w:rPr>
            </w:pPr>
          </w:p>
          <w:p w14:paraId="5DA04799" w14:textId="77777777" w:rsidR="00810E7E" w:rsidRPr="00793E92" w:rsidRDefault="00810E7E" w:rsidP="00771190">
            <w:pPr>
              <w:jc w:val="both"/>
              <w:rPr>
                <w:sz w:val="24"/>
                <w:szCs w:val="24"/>
              </w:rPr>
            </w:pPr>
          </w:p>
          <w:p w14:paraId="68E7A97F" w14:textId="77777777" w:rsidR="00810E7E" w:rsidRPr="00793E92" w:rsidRDefault="00810E7E" w:rsidP="00771190">
            <w:pPr>
              <w:jc w:val="both"/>
              <w:rPr>
                <w:sz w:val="24"/>
                <w:szCs w:val="24"/>
              </w:rPr>
            </w:pPr>
          </w:p>
          <w:p w14:paraId="774B822A" w14:textId="77777777" w:rsidR="00094176" w:rsidRPr="00793E92" w:rsidRDefault="00094176" w:rsidP="00771190">
            <w:pPr>
              <w:jc w:val="both"/>
              <w:rPr>
                <w:sz w:val="24"/>
                <w:szCs w:val="24"/>
              </w:rPr>
            </w:pPr>
          </w:p>
          <w:p w14:paraId="26CD7820" w14:textId="77777777" w:rsidR="00094176" w:rsidRPr="00793E92" w:rsidRDefault="00094176" w:rsidP="00771190">
            <w:pPr>
              <w:jc w:val="both"/>
              <w:rPr>
                <w:sz w:val="24"/>
                <w:szCs w:val="24"/>
              </w:rPr>
            </w:pPr>
          </w:p>
          <w:p w14:paraId="338628A3" w14:textId="77777777" w:rsidR="00094176" w:rsidRPr="00793E92" w:rsidRDefault="00094176" w:rsidP="00771190">
            <w:pPr>
              <w:jc w:val="both"/>
              <w:rPr>
                <w:sz w:val="24"/>
                <w:szCs w:val="24"/>
              </w:rPr>
            </w:pPr>
          </w:p>
          <w:p w14:paraId="3CD1B3DB" w14:textId="77777777" w:rsidR="00094176" w:rsidRPr="00793E92" w:rsidRDefault="00094176" w:rsidP="00771190">
            <w:pPr>
              <w:jc w:val="both"/>
              <w:rPr>
                <w:sz w:val="24"/>
                <w:szCs w:val="24"/>
              </w:rPr>
            </w:pPr>
          </w:p>
          <w:p w14:paraId="53EDACB4" w14:textId="77777777" w:rsidR="00094176" w:rsidRPr="00793E92" w:rsidRDefault="00094176" w:rsidP="00771190">
            <w:pPr>
              <w:jc w:val="both"/>
              <w:rPr>
                <w:sz w:val="24"/>
                <w:szCs w:val="24"/>
              </w:rPr>
            </w:pPr>
          </w:p>
          <w:p w14:paraId="74FBACC9" w14:textId="38497AD2" w:rsidR="00BD13AC" w:rsidRDefault="00BD13AC" w:rsidP="00771190">
            <w:pPr>
              <w:jc w:val="both"/>
              <w:rPr>
                <w:sz w:val="24"/>
                <w:szCs w:val="24"/>
              </w:rPr>
            </w:pPr>
          </w:p>
          <w:p w14:paraId="75F995E4" w14:textId="77777777" w:rsidR="00BD13AC" w:rsidRPr="00793E92" w:rsidRDefault="00BD13AC" w:rsidP="00771190">
            <w:pPr>
              <w:jc w:val="both"/>
              <w:rPr>
                <w:sz w:val="24"/>
                <w:szCs w:val="24"/>
              </w:rPr>
            </w:pPr>
          </w:p>
          <w:p w14:paraId="1A5E6314" w14:textId="77777777" w:rsidR="00810E7E" w:rsidRPr="00793E92" w:rsidRDefault="00810E7E" w:rsidP="00771190">
            <w:pPr>
              <w:jc w:val="both"/>
              <w:rPr>
                <w:sz w:val="24"/>
                <w:szCs w:val="24"/>
              </w:rPr>
            </w:pPr>
            <w:r w:rsidRPr="00793E92">
              <w:rPr>
                <w:sz w:val="24"/>
                <w:szCs w:val="24"/>
              </w:rPr>
              <w:t>4. Использует лексико-грамматические и стилистические ресурсы на государственном языке Российской Федерации в зависимости от решаемой коммуникативной, в том числе профессиональной, задачи.</w:t>
            </w:r>
          </w:p>
        </w:tc>
        <w:tc>
          <w:tcPr>
            <w:tcW w:w="3351" w:type="dxa"/>
          </w:tcPr>
          <w:p w14:paraId="3E7D4D05" w14:textId="77777777" w:rsidR="00B62F0D" w:rsidRPr="00793E92" w:rsidRDefault="00B62F0D" w:rsidP="00B62F0D">
            <w:pPr>
              <w:pStyle w:val="a5"/>
              <w:rPr>
                <w:sz w:val="24"/>
                <w:szCs w:val="24"/>
              </w:rPr>
            </w:pPr>
            <w:r w:rsidRPr="00793E92">
              <w:rPr>
                <w:b/>
                <w:bCs/>
                <w:sz w:val="24"/>
                <w:szCs w:val="24"/>
              </w:rPr>
              <w:lastRenderedPageBreak/>
              <w:t xml:space="preserve">Задание 1. </w:t>
            </w:r>
            <w:r w:rsidRPr="00793E92">
              <w:rPr>
                <w:i/>
                <w:sz w:val="24"/>
                <w:szCs w:val="24"/>
              </w:rPr>
              <w:t>Во время дискуссии необходимо осторожно выбирать слова. Замените «острые» (некорректные) реплики на корректные.</w:t>
            </w:r>
          </w:p>
          <w:p w14:paraId="680085B1" w14:textId="77777777" w:rsidR="00B62F0D" w:rsidRPr="00793E92" w:rsidRDefault="00B62F0D" w:rsidP="00B62F0D">
            <w:pPr>
              <w:pStyle w:val="a5"/>
              <w:rPr>
                <w:sz w:val="24"/>
                <w:szCs w:val="24"/>
              </w:rPr>
            </w:pPr>
          </w:p>
          <w:tbl>
            <w:tblPr>
              <w:tblStyle w:val="afa"/>
              <w:tblW w:w="0" w:type="auto"/>
              <w:tblLook w:val="04A0" w:firstRow="1" w:lastRow="0" w:firstColumn="1" w:lastColumn="0" w:noHBand="0" w:noVBand="1"/>
            </w:tblPr>
            <w:tblGrid>
              <w:gridCol w:w="1941"/>
              <w:gridCol w:w="1572"/>
            </w:tblGrid>
            <w:tr w:rsidR="00B62F0D" w:rsidRPr="00793E92" w14:paraId="56A925CD" w14:textId="77777777" w:rsidTr="00771190">
              <w:tc>
                <w:tcPr>
                  <w:tcW w:w="3124" w:type="dxa"/>
                </w:tcPr>
                <w:p w14:paraId="7715BF13" w14:textId="77777777" w:rsidR="00B62F0D" w:rsidRPr="00793E92" w:rsidRDefault="00B62F0D" w:rsidP="00771190">
                  <w:pPr>
                    <w:pStyle w:val="a5"/>
                    <w:rPr>
                      <w:b/>
                      <w:bCs/>
                      <w:sz w:val="24"/>
                      <w:szCs w:val="24"/>
                    </w:rPr>
                  </w:pPr>
                  <w:r w:rsidRPr="00793E92">
                    <w:rPr>
                      <w:b/>
                      <w:bCs/>
                      <w:sz w:val="24"/>
                      <w:szCs w:val="24"/>
                    </w:rPr>
                    <w:t>«Острые» (некорректные) реплики</w:t>
                  </w:r>
                </w:p>
              </w:tc>
              <w:tc>
                <w:tcPr>
                  <w:tcW w:w="3125" w:type="dxa"/>
                </w:tcPr>
                <w:p w14:paraId="18502BB3" w14:textId="77777777" w:rsidR="00B62F0D" w:rsidRPr="00793E92" w:rsidRDefault="00B62F0D" w:rsidP="00771190">
                  <w:pPr>
                    <w:pStyle w:val="a5"/>
                    <w:rPr>
                      <w:b/>
                      <w:bCs/>
                      <w:sz w:val="24"/>
                      <w:szCs w:val="24"/>
                    </w:rPr>
                  </w:pPr>
                  <w:r w:rsidRPr="00793E92">
                    <w:rPr>
                      <w:b/>
                      <w:bCs/>
                      <w:sz w:val="24"/>
                      <w:szCs w:val="24"/>
                    </w:rPr>
                    <w:t>Корректные реплики</w:t>
                  </w:r>
                </w:p>
              </w:tc>
            </w:tr>
            <w:tr w:rsidR="00B62F0D" w:rsidRPr="00793E92" w14:paraId="2F4BFFEF" w14:textId="77777777" w:rsidTr="00771190">
              <w:tc>
                <w:tcPr>
                  <w:tcW w:w="3124" w:type="dxa"/>
                </w:tcPr>
                <w:p w14:paraId="321C1705" w14:textId="77777777" w:rsidR="00B62F0D" w:rsidRPr="00793E92" w:rsidRDefault="00B62F0D" w:rsidP="00771190">
                  <w:pPr>
                    <w:pStyle w:val="a5"/>
                    <w:rPr>
                      <w:b/>
                      <w:bCs/>
                      <w:sz w:val="24"/>
                      <w:szCs w:val="24"/>
                    </w:rPr>
                  </w:pPr>
                  <w:r w:rsidRPr="00793E92">
                    <w:rPr>
                      <w:sz w:val="24"/>
                      <w:szCs w:val="24"/>
                    </w:rPr>
                    <w:t>1. Ну Вы, как обычно, ничего не поняли в обсуждаемом вопросе.</w:t>
                  </w:r>
                </w:p>
              </w:tc>
              <w:tc>
                <w:tcPr>
                  <w:tcW w:w="3125" w:type="dxa"/>
                </w:tcPr>
                <w:p w14:paraId="7AABE3B8" w14:textId="77777777" w:rsidR="00B62F0D" w:rsidRPr="00793E92" w:rsidRDefault="00B62F0D" w:rsidP="00771190">
                  <w:pPr>
                    <w:pStyle w:val="a5"/>
                    <w:rPr>
                      <w:b/>
                      <w:bCs/>
                      <w:sz w:val="24"/>
                      <w:szCs w:val="24"/>
                    </w:rPr>
                  </w:pPr>
                  <w:r w:rsidRPr="00793E92">
                    <w:rPr>
                      <w:b/>
                      <w:bCs/>
                      <w:sz w:val="24"/>
                      <w:szCs w:val="24"/>
                    </w:rPr>
                    <w:t>…</w:t>
                  </w:r>
                </w:p>
              </w:tc>
            </w:tr>
            <w:tr w:rsidR="00B62F0D" w:rsidRPr="00793E92" w14:paraId="45288276" w14:textId="77777777" w:rsidTr="00771190">
              <w:tc>
                <w:tcPr>
                  <w:tcW w:w="3124" w:type="dxa"/>
                </w:tcPr>
                <w:p w14:paraId="11A6317E" w14:textId="77777777" w:rsidR="00B62F0D" w:rsidRPr="00793E92" w:rsidRDefault="00B62F0D" w:rsidP="00771190">
                  <w:pPr>
                    <w:pStyle w:val="a5"/>
                    <w:rPr>
                      <w:b/>
                      <w:bCs/>
                      <w:sz w:val="24"/>
                      <w:szCs w:val="24"/>
                    </w:rPr>
                  </w:pPr>
                  <w:r w:rsidRPr="00793E92">
                    <w:rPr>
                      <w:sz w:val="24"/>
                      <w:szCs w:val="24"/>
                    </w:rPr>
                    <w:t>2. Где только Вы берете эти якобы «точные факты»! Я в два счета докажу, что это не так.</w:t>
                  </w:r>
                </w:p>
              </w:tc>
              <w:tc>
                <w:tcPr>
                  <w:tcW w:w="3125" w:type="dxa"/>
                </w:tcPr>
                <w:p w14:paraId="2FC5750F" w14:textId="77777777" w:rsidR="00B62F0D" w:rsidRPr="00793E92" w:rsidRDefault="00B62F0D" w:rsidP="00771190">
                  <w:pPr>
                    <w:pStyle w:val="a5"/>
                    <w:rPr>
                      <w:b/>
                      <w:bCs/>
                      <w:sz w:val="24"/>
                      <w:szCs w:val="24"/>
                    </w:rPr>
                  </w:pPr>
                  <w:r w:rsidRPr="00793E92">
                    <w:rPr>
                      <w:b/>
                      <w:bCs/>
                      <w:sz w:val="24"/>
                      <w:szCs w:val="24"/>
                    </w:rPr>
                    <w:t>…</w:t>
                  </w:r>
                </w:p>
              </w:tc>
            </w:tr>
            <w:tr w:rsidR="00B62F0D" w:rsidRPr="00793E92" w14:paraId="72B46E90" w14:textId="77777777" w:rsidTr="00771190">
              <w:tc>
                <w:tcPr>
                  <w:tcW w:w="3124" w:type="dxa"/>
                </w:tcPr>
                <w:p w14:paraId="3E21C3AE" w14:textId="77777777" w:rsidR="00B62F0D" w:rsidRPr="00793E92" w:rsidRDefault="00B62F0D" w:rsidP="00771190">
                  <w:pPr>
                    <w:pStyle w:val="a5"/>
                    <w:rPr>
                      <w:sz w:val="24"/>
                      <w:szCs w:val="24"/>
                    </w:rPr>
                  </w:pPr>
                  <w:r w:rsidRPr="00793E92">
                    <w:rPr>
                      <w:sz w:val="24"/>
                      <w:szCs w:val="24"/>
                    </w:rPr>
                    <w:t>3. Совершенно не согласен. Информацию надо тщательнее проверять …</w:t>
                  </w:r>
                </w:p>
              </w:tc>
              <w:tc>
                <w:tcPr>
                  <w:tcW w:w="3125" w:type="dxa"/>
                </w:tcPr>
                <w:p w14:paraId="305CC9BF" w14:textId="77777777" w:rsidR="00B62F0D" w:rsidRPr="00793E92" w:rsidRDefault="00B62F0D" w:rsidP="00771190">
                  <w:pPr>
                    <w:pStyle w:val="a5"/>
                    <w:rPr>
                      <w:b/>
                      <w:bCs/>
                      <w:sz w:val="24"/>
                      <w:szCs w:val="24"/>
                    </w:rPr>
                  </w:pPr>
                  <w:r w:rsidRPr="00793E92">
                    <w:rPr>
                      <w:b/>
                      <w:bCs/>
                      <w:sz w:val="24"/>
                      <w:szCs w:val="24"/>
                    </w:rPr>
                    <w:t>…</w:t>
                  </w:r>
                </w:p>
              </w:tc>
            </w:tr>
            <w:tr w:rsidR="00B62F0D" w:rsidRPr="00793E92" w14:paraId="26D4683A" w14:textId="77777777" w:rsidTr="00771190">
              <w:tc>
                <w:tcPr>
                  <w:tcW w:w="3124" w:type="dxa"/>
                </w:tcPr>
                <w:p w14:paraId="0F0283C6" w14:textId="77777777" w:rsidR="00B62F0D" w:rsidRPr="00793E92" w:rsidRDefault="00B62F0D" w:rsidP="00771190">
                  <w:pPr>
                    <w:pStyle w:val="a5"/>
                    <w:rPr>
                      <w:sz w:val="24"/>
                      <w:szCs w:val="24"/>
                    </w:rPr>
                  </w:pPr>
                </w:p>
              </w:tc>
              <w:tc>
                <w:tcPr>
                  <w:tcW w:w="3125" w:type="dxa"/>
                </w:tcPr>
                <w:p w14:paraId="6E860756" w14:textId="77777777" w:rsidR="00B62F0D" w:rsidRPr="00793E92" w:rsidRDefault="00B62F0D" w:rsidP="00771190">
                  <w:pPr>
                    <w:pStyle w:val="a5"/>
                    <w:rPr>
                      <w:b/>
                      <w:bCs/>
                      <w:sz w:val="24"/>
                      <w:szCs w:val="24"/>
                    </w:rPr>
                  </w:pPr>
                </w:p>
              </w:tc>
            </w:tr>
          </w:tbl>
          <w:p w14:paraId="3DAF47D2" w14:textId="77777777" w:rsidR="00B62F0D" w:rsidRPr="00793E92" w:rsidRDefault="00B62F0D" w:rsidP="00B62F0D">
            <w:pPr>
              <w:pStyle w:val="a5"/>
              <w:rPr>
                <w:bCs/>
                <w:i/>
                <w:sz w:val="24"/>
                <w:szCs w:val="24"/>
              </w:rPr>
            </w:pPr>
            <w:r w:rsidRPr="00793E92">
              <w:rPr>
                <w:b/>
                <w:bCs/>
                <w:sz w:val="24"/>
                <w:szCs w:val="24"/>
              </w:rPr>
              <w:t xml:space="preserve">Задание 2. </w:t>
            </w:r>
            <w:r w:rsidRPr="00793E92">
              <w:rPr>
                <w:bCs/>
                <w:i/>
                <w:sz w:val="24"/>
                <w:szCs w:val="24"/>
              </w:rPr>
              <w:t>Выскажите ваше мнение.</w:t>
            </w:r>
          </w:p>
          <w:p w14:paraId="08631976" w14:textId="77777777" w:rsidR="00B62F0D" w:rsidRPr="00793E92" w:rsidRDefault="00B62F0D" w:rsidP="00B62F0D">
            <w:pPr>
              <w:pStyle w:val="a5"/>
              <w:rPr>
                <w:bCs/>
                <w:sz w:val="24"/>
                <w:szCs w:val="24"/>
              </w:rPr>
            </w:pPr>
            <w:r w:rsidRPr="00793E92">
              <w:rPr>
                <w:bCs/>
                <w:sz w:val="24"/>
                <w:szCs w:val="24"/>
              </w:rPr>
              <w:lastRenderedPageBreak/>
              <w:t xml:space="preserve">В настоящее время, особенно в среде молодежи, можно слышать о том, что языковые правила не нужны </w:t>
            </w:r>
            <w:r w:rsidRPr="00793E92">
              <w:rPr>
                <w:bCs/>
                <w:i/>
                <w:sz w:val="24"/>
                <w:szCs w:val="24"/>
              </w:rPr>
              <w:t>(«Я говорю, как хочу»)</w:t>
            </w:r>
            <w:r w:rsidRPr="00793E92">
              <w:rPr>
                <w:bCs/>
                <w:sz w:val="24"/>
                <w:szCs w:val="24"/>
              </w:rPr>
              <w:t>. Так ли это?</w:t>
            </w:r>
          </w:p>
          <w:p w14:paraId="5CD472FF" w14:textId="77777777" w:rsidR="00B62F0D" w:rsidRPr="00793E92" w:rsidRDefault="00B62F0D" w:rsidP="00B62F0D">
            <w:pPr>
              <w:pStyle w:val="a5"/>
              <w:rPr>
                <w:b/>
                <w:bCs/>
                <w:sz w:val="24"/>
                <w:szCs w:val="24"/>
              </w:rPr>
            </w:pPr>
          </w:p>
          <w:p w14:paraId="5D4C8424" w14:textId="6A2D2B55" w:rsidR="00B62F0D" w:rsidRPr="00793E92" w:rsidRDefault="00063041" w:rsidP="00B62F0D">
            <w:pPr>
              <w:pStyle w:val="a5"/>
              <w:rPr>
                <w:bCs/>
                <w:i/>
                <w:sz w:val="24"/>
                <w:szCs w:val="24"/>
              </w:rPr>
            </w:pPr>
            <w:r w:rsidRPr="00793E92">
              <w:rPr>
                <w:b/>
                <w:bCs/>
                <w:sz w:val="24"/>
                <w:szCs w:val="24"/>
              </w:rPr>
              <w:t>Задание 1</w:t>
            </w:r>
            <w:r w:rsidR="00B62F0D" w:rsidRPr="00793E92">
              <w:rPr>
                <w:bCs/>
                <w:sz w:val="24"/>
                <w:szCs w:val="24"/>
              </w:rPr>
              <w:t xml:space="preserve">. </w:t>
            </w:r>
            <w:r w:rsidR="00B62F0D" w:rsidRPr="00793E92">
              <w:rPr>
                <w:bCs/>
                <w:i/>
                <w:sz w:val="24"/>
                <w:szCs w:val="24"/>
              </w:rPr>
              <w:t>Ответьте на вопросы.</w:t>
            </w:r>
          </w:p>
          <w:p w14:paraId="5B763B4F" w14:textId="77777777" w:rsidR="00B62F0D" w:rsidRPr="00793E92" w:rsidRDefault="00B62F0D" w:rsidP="00B62F0D">
            <w:pPr>
              <w:pStyle w:val="a5"/>
              <w:rPr>
                <w:bCs/>
                <w:sz w:val="24"/>
                <w:szCs w:val="24"/>
              </w:rPr>
            </w:pPr>
            <w:r w:rsidRPr="00793E92">
              <w:rPr>
                <w:bCs/>
                <w:sz w:val="24"/>
                <w:szCs w:val="24"/>
              </w:rPr>
              <w:t>1) Какие сферы деятельности обслуживает официально-деловой стиль(ОФД)?</w:t>
            </w:r>
          </w:p>
          <w:p w14:paraId="61CE248F" w14:textId="77777777" w:rsidR="00B62F0D" w:rsidRPr="00793E92" w:rsidRDefault="00B62F0D" w:rsidP="00B62F0D">
            <w:pPr>
              <w:pStyle w:val="a5"/>
              <w:rPr>
                <w:bCs/>
                <w:sz w:val="24"/>
                <w:szCs w:val="24"/>
              </w:rPr>
            </w:pPr>
            <w:r w:rsidRPr="00793E92">
              <w:rPr>
                <w:bCs/>
                <w:sz w:val="24"/>
                <w:szCs w:val="24"/>
              </w:rPr>
              <w:t>2) Каковы общие черты ОФД?</w:t>
            </w:r>
          </w:p>
          <w:p w14:paraId="3C5D5A24" w14:textId="77777777" w:rsidR="00B62F0D" w:rsidRPr="00793E92" w:rsidRDefault="00B62F0D" w:rsidP="00B62F0D">
            <w:pPr>
              <w:pStyle w:val="a5"/>
              <w:rPr>
                <w:bCs/>
                <w:sz w:val="24"/>
                <w:szCs w:val="24"/>
              </w:rPr>
            </w:pPr>
            <w:r w:rsidRPr="00793E92">
              <w:rPr>
                <w:bCs/>
                <w:sz w:val="24"/>
                <w:szCs w:val="24"/>
              </w:rPr>
              <w:t xml:space="preserve">3) Каковы языковые признаки </w:t>
            </w:r>
            <w:proofErr w:type="gramStart"/>
            <w:r w:rsidRPr="00793E92">
              <w:rPr>
                <w:bCs/>
                <w:sz w:val="24"/>
                <w:szCs w:val="24"/>
              </w:rPr>
              <w:t>ОФД( лексика</w:t>
            </w:r>
            <w:proofErr w:type="gramEnd"/>
            <w:r w:rsidRPr="00793E92">
              <w:rPr>
                <w:bCs/>
                <w:sz w:val="24"/>
                <w:szCs w:val="24"/>
              </w:rPr>
              <w:t>, морфология, синтаксис)?</w:t>
            </w:r>
          </w:p>
          <w:p w14:paraId="6457E8E6" w14:textId="77777777" w:rsidR="00B62F0D" w:rsidRPr="00793E92" w:rsidRDefault="00B62F0D" w:rsidP="00B62F0D">
            <w:pPr>
              <w:pStyle w:val="a5"/>
              <w:rPr>
                <w:bCs/>
                <w:sz w:val="24"/>
                <w:szCs w:val="24"/>
              </w:rPr>
            </w:pPr>
            <w:r w:rsidRPr="00793E92">
              <w:rPr>
                <w:bCs/>
                <w:sz w:val="24"/>
                <w:szCs w:val="24"/>
              </w:rPr>
              <w:t xml:space="preserve">4) Какие основные жанры ОФД вам известны? </w:t>
            </w:r>
          </w:p>
          <w:p w14:paraId="1B8EA6E2" w14:textId="77777777" w:rsidR="00B62F0D" w:rsidRPr="00793E92" w:rsidRDefault="00B62F0D" w:rsidP="00B62F0D">
            <w:pPr>
              <w:pStyle w:val="a5"/>
              <w:rPr>
                <w:bCs/>
                <w:sz w:val="24"/>
                <w:szCs w:val="24"/>
              </w:rPr>
            </w:pPr>
            <w:r w:rsidRPr="00793E92">
              <w:rPr>
                <w:bCs/>
                <w:sz w:val="24"/>
                <w:szCs w:val="24"/>
              </w:rPr>
              <w:t>и т.д.</w:t>
            </w:r>
          </w:p>
          <w:p w14:paraId="4AA4F216" w14:textId="509BAC9F" w:rsidR="00B62F0D" w:rsidRPr="00793E92" w:rsidRDefault="00063041" w:rsidP="00B62F0D">
            <w:pPr>
              <w:pStyle w:val="a5"/>
              <w:rPr>
                <w:bCs/>
                <w:i/>
                <w:sz w:val="24"/>
                <w:szCs w:val="24"/>
              </w:rPr>
            </w:pPr>
            <w:r w:rsidRPr="00793E92">
              <w:rPr>
                <w:b/>
                <w:bCs/>
                <w:sz w:val="24"/>
                <w:szCs w:val="24"/>
              </w:rPr>
              <w:t>Задание 2</w:t>
            </w:r>
            <w:r w:rsidR="00B62F0D" w:rsidRPr="00793E92">
              <w:rPr>
                <w:bCs/>
                <w:sz w:val="24"/>
                <w:szCs w:val="24"/>
              </w:rPr>
              <w:t xml:space="preserve">. </w:t>
            </w:r>
            <w:r w:rsidR="00B62F0D" w:rsidRPr="00793E92">
              <w:rPr>
                <w:bCs/>
                <w:i/>
                <w:sz w:val="24"/>
                <w:szCs w:val="24"/>
              </w:rPr>
              <w:t>Прочитайте отрывок текста. Определите его стилистическую принадлежность.</w:t>
            </w:r>
          </w:p>
          <w:p w14:paraId="34E8027F" w14:textId="77777777" w:rsidR="00B62F0D" w:rsidRPr="00793E92" w:rsidRDefault="00B62F0D" w:rsidP="00B62F0D">
            <w:pPr>
              <w:pStyle w:val="a5"/>
              <w:rPr>
                <w:bCs/>
                <w:i/>
                <w:sz w:val="24"/>
                <w:szCs w:val="24"/>
              </w:rPr>
            </w:pPr>
          </w:p>
          <w:p w14:paraId="43B48712" w14:textId="77777777" w:rsidR="00B62F0D" w:rsidRPr="00793E92" w:rsidRDefault="00B62F0D" w:rsidP="00B62F0D">
            <w:pPr>
              <w:pStyle w:val="a5"/>
              <w:rPr>
                <w:bCs/>
                <w:sz w:val="24"/>
                <w:szCs w:val="24"/>
              </w:rPr>
            </w:pPr>
            <w:r w:rsidRPr="00793E92">
              <w:rPr>
                <w:bCs/>
                <w:sz w:val="24"/>
                <w:szCs w:val="24"/>
              </w:rPr>
              <w:t xml:space="preserve">«В ответ на Ваш запрос о дивидендах по акциям предприятия «Форум» и по акциям инвестиционного фонда сообщаем следующее. В 2020 году значительные инвестиции </w:t>
            </w:r>
            <w:proofErr w:type="gramStart"/>
            <w:r w:rsidRPr="00793E92">
              <w:rPr>
                <w:bCs/>
                <w:sz w:val="24"/>
                <w:szCs w:val="24"/>
              </w:rPr>
              <w:t>( более</w:t>
            </w:r>
            <w:proofErr w:type="gramEnd"/>
            <w:r w:rsidRPr="00793E92">
              <w:rPr>
                <w:bCs/>
                <w:sz w:val="24"/>
                <w:szCs w:val="24"/>
              </w:rPr>
              <w:t xml:space="preserve"> 300 млн руб.) были направлены на модернизацию предприятия…» </w:t>
            </w:r>
          </w:p>
          <w:p w14:paraId="7FAE9B92" w14:textId="77777777" w:rsidR="00B62F0D" w:rsidRPr="00793E92" w:rsidRDefault="00B62F0D" w:rsidP="00B62F0D">
            <w:pPr>
              <w:pStyle w:val="a5"/>
              <w:rPr>
                <w:bCs/>
                <w:sz w:val="24"/>
                <w:szCs w:val="24"/>
              </w:rPr>
            </w:pPr>
            <w:r w:rsidRPr="00793E92">
              <w:rPr>
                <w:bCs/>
                <w:sz w:val="24"/>
                <w:szCs w:val="24"/>
              </w:rPr>
              <w:t>и т.д.</w:t>
            </w:r>
          </w:p>
          <w:p w14:paraId="68932EAA" w14:textId="77777777" w:rsidR="00B62F0D" w:rsidRPr="00793E92" w:rsidRDefault="00B62F0D" w:rsidP="00B62F0D">
            <w:pPr>
              <w:pStyle w:val="a5"/>
              <w:rPr>
                <w:bCs/>
                <w:i/>
                <w:sz w:val="24"/>
                <w:szCs w:val="24"/>
              </w:rPr>
            </w:pPr>
          </w:p>
          <w:p w14:paraId="71722F0F" w14:textId="4911261A" w:rsidR="00B62F0D" w:rsidRPr="00793E92" w:rsidRDefault="00063041" w:rsidP="00B62F0D">
            <w:pPr>
              <w:pStyle w:val="a5"/>
              <w:rPr>
                <w:b/>
                <w:bCs/>
                <w:sz w:val="24"/>
                <w:szCs w:val="24"/>
              </w:rPr>
            </w:pPr>
            <w:r w:rsidRPr="00793E92">
              <w:rPr>
                <w:b/>
                <w:bCs/>
                <w:sz w:val="24"/>
                <w:szCs w:val="24"/>
              </w:rPr>
              <w:t>Задание 1</w:t>
            </w:r>
            <w:r w:rsidR="00B62F0D" w:rsidRPr="00793E92">
              <w:rPr>
                <w:b/>
                <w:bCs/>
                <w:sz w:val="24"/>
                <w:szCs w:val="24"/>
              </w:rPr>
              <w:t xml:space="preserve">. </w:t>
            </w:r>
            <w:r w:rsidR="00B62F0D" w:rsidRPr="00793E92">
              <w:rPr>
                <w:bCs/>
                <w:i/>
                <w:sz w:val="24"/>
                <w:szCs w:val="24"/>
              </w:rPr>
              <w:t>Ответьте на вопросы.</w:t>
            </w:r>
          </w:p>
          <w:p w14:paraId="44844397" w14:textId="77777777" w:rsidR="00B62F0D" w:rsidRPr="00793E92" w:rsidRDefault="00B62F0D" w:rsidP="00B62F0D">
            <w:pPr>
              <w:rPr>
                <w:sz w:val="24"/>
                <w:szCs w:val="24"/>
                <w:lang w:eastAsia="ar-SA"/>
              </w:rPr>
            </w:pPr>
            <w:r w:rsidRPr="00793E92">
              <w:rPr>
                <w:sz w:val="24"/>
                <w:szCs w:val="24"/>
                <w:lang w:eastAsia="ar-SA"/>
              </w:rPr>
              <w:t>1) Что такое деловые переговоры как одна из форм устной реализации ОФД?</w:t>
            </w:r>
          </w:p>
          <w:p w14:paraId="2121DC7D" w14:textId="77777777" w:rsidR="00B62F0D" w:rsidRPr="00793E92" w:rsidRDefault="00B62F0D" w:rsidP="00B62F0D">
            <w:pPr>
              <w:rPr>
                <w:sz w:val="24"/>
                <w:szCs w:val="24"/>
                <w:lang w:eastAsia="ar-SA"/>
              </w:rPr>
            </w:pPr>
            <w:r w:rsidRPr="00793E92">
              <w:rPr>
                <w:sz w:val="24"/>
                <w:szCs w:val="24"/>
                <w:lang w:eastAsia="ar-SA"/>
              </w:rPr>
              <w:t>2) Какие функции могут быть реализованы в ходе деловых переговоров?</w:t>
            </w:r>
          </w:p>
          <w:p w14:paraId="2B1458B7" w14:textId="77777777" w:rsidR="00B62F0D" w:rsidRPr="00793E92" w:rsidRDefault="00B62F0D" w:rsidP="00B62F0D">
            <w:pPr>
              <w:rPr>
                <w:sz w:val="24"/>
                <w:szCs w:val="24"/>
                <w:lang w:eastAsia="ar-SA"/>
              </w:rPr>
            </w:pPr>
            <w:r w:rsidRPr="00793E92">
              <w:rPr>
                <w:sz w:val="24"/>
                <w:szCs w:val="24"/>
                <w:lang w:eastAsia="ar-SA"/>
              </w:rPr>
              <w:t>3) Какие факторы способствуют успеху проведения деловых переговоров?</w:t>
            </w:r>
          </w:p>
          <w:p w14:paraId="469C2BE3" w14:textId="77777777" w:rsidR="00B62F0D" w:rsidRPr="00793E92" w:rsidRDefault="00B62F0D" w:rsidP="00B62F0D">
            <w:pPr>
              <w:rPr>
                <w:sz w:val="24"/>
                <w:szCs w:val="24"/>
                <w:lang w:eastAsia="ar-SA"/>
              </w:rPr>
            </w:pPr>
            <w:r w:rsidRPr="00793E92">
              <w:rPr>
                <w:sz w:val="24"/>
                <w:szCs w:val="24"/>
                <w:lang w:eastAsia="ar-SA"/>
              </w:rPr>
              <w:t xml:space="preserve"> и т.д.</w:t>
            </w:r>
          </w:p>
          <w:p w14:paraId="704C8146" w14:textId="3E5749D4" w:rsidR="00B62F0D" w:rsidRPr="00793E92" w:rsidRDefault="00063041" w:rsidP="00B62F0D">
            <w:pPr>
              <w:rPr>
                <w:sz w:val="24"/>
                <w:szCs w:val="24"/>
                <w:lang w:eastAsia="ar-SA"/>
              </w:rPr>
            </w:pPr>
            <w:r w:rsidRPr="00793E92">
              <w:rPr>
                <w:b/>
                <w:sz w:val="24"/>
                <w:szCs w:val="24"/>
                <w:lang w:eastAsia="ar-SA"/>
              </w:rPr>
              <w:t>Задание 2</w:t>
            </w:r>
            <w:r w:rsidR="00B62F0D" w:rsidRPr="00793E92">
              <w:rPr>
                <w:sz w:val="24"/>
                <w:szCs w:val="24"/>
                <w:lang w:eastAsia="ar-SA"/>
              </w:rPr>
              <w:t>.</w:t>
            </w:r>
            <w:r w:rsidRPr="00793E92">
              <w:rPr>
                <w:sz w:val="24"/>
                <w:szCs w:val="24"/>
                <w:lang w:eastAsia="ar-SA"/>
              </w:rPr>
              <w:t xml:space="preserve"> </w:t>
            </w:r>
            <w:r w:rsidR="00B62F0D" w:rsidRPr="00793E92">
              <w:rPr>
                <w:i/>
                <w:sz w:val="24"/>
                <w:szCs w:val="24"/>
                <w:lang w:eastAsia="ar-SA"/>
              </w:rPr>
              <w:t>Выскажите и обоснуйте ваше мнение.</w:t>
            </w:r>
          </w:p>
          <w:p w14:paraId="42084427" w14:textId="77777777" w:rsidR="00B62F0D" w:rsidRPr="00793E92" w:rsidRDefault="00B62F0D" w:rsidP="00B62F0D">
            <w:pPr>
              <w:rPr>
                <w:sz w:val="24"/>
                <w:szCs w:val="24"/>
                <w:lang w:eastAsia="ar-SA"/>
              </w:rPr>
            </w:pPr>
            <w:r w:rsidRPr="00793E92">
              <w:rPr>
                <w:sz w:val="24"/>
                <w:szCs w:val="24"/>
                <w:lang w:eastAsia="ar-SA"/>
              </w:rPr>
              <w:lastRenderedPageBreak/>
              <w:t>Нужно ли учитывать национально-психологические особенности разных народов при подготовке к проведению деловых переговоров?</w:t>
            </w:r>
          </w:p>
          <w:p w14:paraId="522B7165" w14:textId="7A630F05" w:rsidR="00B62F0D" w:rsidRPr="00793E92" w:rsidRDefault="00063041" w:rsidP="00B62F0D">
            <w:pPr>
              <w:rPr>
                <w:i/>
                <w:sz w:val="24"/>
                <w:szCs w:val="24"/>
                <w:lang w:eastAsia="ar-SA"/>
              </w:rPr>
            </w:pPr>
            <w:r w:rsidRPr="00793E92">
              <w:rPr>
                <w:b/>
                <w:sz w:val="24"/>
                <w:szCs w:val="24"/>
                <w:lang w:eastAsia="ar-SA"/>
              </w:rPr>
              <w:t>Задание 1</w:t>
            </w:r>
            <w:r w:rsidR="00B62F0D" w:rsidRPr="00793E92">
              <w:rPr>
                <w:sz w:val="24"/>
                <w:szCs w:val="24"/>
                <w:lang w:eastAsia="ar-SA"/>
              </w:rPr>
              <w:t xml:space="preserve">. </w:t>
            </w:r>
            <w:r w:rsidR="00B62F0D" w:rsidRPr="00793E92">
              <w:rPr>
                <w:i/>
                <w:sz w:val="24"/>
                <w:szCs w:val="24"/>
                <w:lang w:eastAsia="ar-SA"/>
              </w:rPr>
              <w:t>Прочитайте фрагмент текста делового письма. Назовите языковые клише, используемые автором письма.</w:t>
            </w:r>
          </w:p>
          <w:p w14:paraId="67AA18BD" w14:textId="77777777" w:rsidR="00B62F0D" w:rsidRPr="00793E92" w:rsidRDefault="00B62F0D" w:rsidP="00B62F0D">
            <w:pPr>
              <w:rPr>
                <w:sz w:val="24"/>
                <w:szCs w:val="24"/>
                <w:lang w:eastAsia="ar-SA"/>
              </w:rPr>
            </w:pPr>
            <w:r w:rsidRPr="00793E92">
              <w:rPr>
                <w:sz w:val="24"/>
                <w:szCs w:val="24"/>
                <w:lang w:eastAsia="ar-SA"/>
              </w:rPr>
              <w:t xml:space="preserve">«Уважаемый г-н Игнатов А.В.! Разрешите поблагодарить Вас за оказанное содействие в проведении ежегодной кампании по сбору средств в пользу организации «Мир дому твоему». Надеемся вскоре увидеть Вас на одном из собраний нашей организации…» </w:t>
            </w:r>
          </w:p>
          <w:p w14:paraId="0383FDD4" w14:textId="77777777" w:rsidR="00B62F0D" w:rsidRPr="00793E92" w:rsidRDefault="00B62F0D" w:rsidP="00B62F0D">
            <w:pPr>
              <w:rPr>
                <w:sz w:val="24"/>
                <w:szCs w:val="24"/>
                <w:lang w:eastAsia="ar-SA"/>
              </w:rPr>
            </w:pPr>
            <w:r w:rsidRPr="00793E92">
              <w:rPr>
                <w:sz w:val="24"/>
                <w:szCs w:val="24"/>
                <w:lang w:eastAsia="ar-SA"/>
              </w:rPr>
              <w:t>и т.д.</w:t>
            </w:r>
          </w:p>
          <w:p w14:paraId="79AD6875" w14:textId="3B1F1685" w:rsidR="00B62F0D" w:rsidRPr="00793E92" w:rsidRDefault="00063041" w:rsidP="00B62F0D">
            <w:pPr>
              <w:rPr>
                <w:b/>
                <w:sz w:val="24"/>
                <w:szCs w:val="24"/>
                <w:lang w:eastAsia="ar-SA"/>
              </w:rPr>
            </w:pPr>
            <w:r w:rsidRPr="00793E92">
              <w:rPr>
                <w:b/>
                <w:sz w:val="24"/>
                <w:szCs w:val="24"/>
                <w:lang w:eastAsia="ar-SA"/>
              </w:rPr>
              <w:t>Задание 2</w:t>
            </w:r>
            <w:r w:rsidR="00B62F0D" w:rsidRPr="00793E92">
              <w:rPr>
                <w:b/>
                <w:sz w:val="24"/>
                <w:szCs w:val="24"/>
                <w:lang w:eastAsia="ar-SA"/>
              </w:rPr>
              <w:t xml:space="preserve">. </w:t>
            </w:r>
            <w:r w:rsidR="00B62F0D" w:rsidRPr="00793E92">
              <w:rPr>
                <w:i/>
                <w:sz w:val="24"/>
                <w:szCs w:val="24"/>
                <w:lang w:eastAsia="ar-SA"/>
              </w:rPr>
              <w:t>Укажите правильный вариант произнесения слова.</w:t>
            </w:r>
          </w:p>
          <w:p w14:paraId="0C8D446C" w14:textId="77777777" w:rsidR="00B62F0D" w:rsidRPr="00793E92" w:rsidRDefault="00B62F0D" w:rsidP="00B62F0D">
            <w:pPr>
              <w:rPr>
                <w:sz w:val="24"/>
                <w:szCs w:val="24"/>
                <w:lang w:eastAsia="ar-SA"/>
              </w:rPr>
            </w:pPr>
            <w:r w:rsidRPr="00793E92">
              <w:rPr>
                <w:sz w:val="24"/>
                <w:szCs w:val="24"/>
                <w:lang w:eastAsia="ar-SA"/>
              </w:rPr>
              <w:t xml:space="preserve">1.а) </w:t>
            </w:r>
            <w:proofErr w:type="spellStart"/>
            <w:r w:rsidRPr="00793E92">
              <w:rPr>
                <w:sz w:val="24"/>
                <w:szCs w:val="24"/>
                <w:lang w:eastAsia="ar-SA"/>
              </w:rPr>
              <w:t>дОговор</w:t>
            </w:r>
            <w:proofErr w:type="spellEnd"/>
          </w:p>
          <w:p w14:paraId="228696B6" w14:textId="77777777" w:rsidR="00B62F0D" w:rsidRPr="00793E92" w:rsidRDefault="00B62F0D" w:rsidP="00B62F0D">
            <w:pPr>
              <w:rPr>
                <w:sz w:val="24"/>
                <w:szCs w:val="24"/>
                <w:lang w:eastAsia="ar-SA"/>
              </w:rPr>
            </w:pPr>
            <w:r w:rsidRPr="00793E92">
              <w:rPr>
                <w:sz w:val="24"/>
                <w:szCs w:val="24"/>
                <w:lang w:eastAsia="ar-SA"/>
              </w:rPr>
              <w:t xml:space="preserve">   б) </w:t>
            </w:r>
            <w:proofErr w:type="spellStart"/>
            <w:r w:rsidRPr="00793E92">
              <w:rPr>
                <w:sz w:val="24"/>
                <w:szCs w:val="24"/>
                <w:lang w:eastAsia="ar-SA"/>
              </w:rPr>
              <w:t>договОр</w:t>
            </w:r>
            <w:proofErr w:type="spellEnd"/>
          </w:p>
          <w:p w14:paraId="205095CB" w14:textId="77777777" w:rsidR="00B62F0D" w:rsidRPr="00793E92" w:rsidRDefault="00B62F0D" w:rsidP="00B62F0D">
            <w:pPr>
              <w:rPr>
                <w:sz w:val="24"/>
                <w:szCs w:val="24"/>
                <w:lang w:eastAsia="ar-SA"/>
              </w:rPr>
            </w:pPr>
            <w:r w:rsidRPr="00793E92">
              <w:rPr>
                <w:sz w:val="24"/>
                <w:szCs w:val="24"/>
                <w:lang w:eastAsia="ar-SA"/>
              </w:rPr>
              <w:t xml:space="preserve">2.а) </w:t>
            </w:r>
            <w:proofErr w:type="spellStart"/>
            <w:r w:rsidRPr="00793E92">
              <w:rPr>
                <w:sz w:val="24"/>
                <w:szCs w:val="24"/>
                <w:lang w:eastAsia="ar-SA"/>
              </w:rPr>
              <w:t>квАртал</w:t>
            </w:r>
            <w:proofErr w:type="spellEnd"/>
          </w:p>
          <w:p w14:paraId="4E8F3FC6" w14:textId="77777777" w:rsidR="00B62F0D" w:rsidRPr="00793E92" w:rsidRDefault="00B62F0D" w:rsidP="00B62F0D">
            <w:pPr>
              <w:rPr>
                <w:sz w:val="24"/>
                <w:szCs w:val="24"/>
                <w:lang w:eastAsia="ar-SA"/>
              </w:rPr>
            </w:pPr>
            <w:r w:rsidRPr="00793E92">
              <w:rPr>
                <w:sz w:val="24"/>
                <w:szCs w:val="24"/>
                <w:lang w:eastAsia="ar-SA"/>
              </w:rPr>
              <w:t xml:space="preserve">   б) </w:t>
            </w:r>
            <w:proofErr w:type="spellStart"/>
            <w:r w:rsidRPr="00793E92">
              <w:rPr>
                <w:sz w:val="24"/>
                <w:szCs w:val="24"/>
                <w:lang w:eastAsia="ar-SA"/>
              </w:rPr>
              <w:t>квартАл</w:t>
            </w:r>
            <w:proofErr w:type="spellEnd"/>
          </w:p>
          <w:p w14:paraId="688E5D27" w14:textId="77777777" w:rsidR="00B62F0D" w:rsidRPr="00793E92" w:rsidRDefault="00B62F0D" w:rsidP="00B62F0D">
            <w:pPr>
              <w:rPr>
                <w:sz w:val="24"/>
                <w:szCs w:val="24"/>
                <w:lang w:eastAsia="ar-SA"/>
              </w:rPr>
            </w:pPr>
            <w:r w:rsidRPr="00793E92">
              <w:rPr>
                <w:sz w:val="24"/>
                <w:szCs w:val="24"/>
                <w:lang w:eastAsia="ar-SA"/>
              </w:rPr>
              <w:t xml:space="preserve">3.а) </w:t>
            </w:r>
            <w:proofErr w:type="spellStart"/>
            <w:r w:rsidRPr="00793E92">
              <w:rPr>
                <w:sz w:val="24"/>
                <w:szCs w:val="24"/>
                <w:lang w:eastAsia="ar-SA"/>
              </w:rPr>
              <w:t>истЕкший</w:t>
            </w:r>
            <w:proofErr w:type="spellEnd"/>
            <w:r w:rsidRPr="00793E92">
              <w:rPr>
                <w:sz w:val="24"/>
                <w:szCs w:val="24"/>
                <w:lang w:eastAsia="ar-SA"/>
              </w:rPr>
              <w:t xml:space="preserve"> период</w:t>
            </w:r>
          </w:p>
          <w:p w14:paraId="715516AD" w14:textId="0A72F176" w:rsidR="00BD13AC" w:rsidRPr="00793E92" w:rsidRDefault="00BD13AC" w:rsidP="00BD13AC">
            <w:pPr>
              <w:rPr>
                <w:sz w:val="24"/>
                <w:szCs w:val="24"/>
                <w:lang w:eastAsia="ar-SA"/>
              </w:rPr>
            </w:pPr>
            <w:r>
              <w:rPr>
                <w:sz w:val="24"/>
                <w:szCs w:val="24"/>
                <w:lang w:eastAsia="ar-SA"/>
              </w:rPr>
              <w:t xml:space="preserve">   б) </w:t>
            </w:r>
            <w:proofErr w:type="spellStart"/>
            <w:r>
              <w:rPr>
                <w:sz w:val="24"/>
                <w:szCs w:val="24"/>
                <w:lang w:eastAsia="ar-SA"/>
              </w:rPr>
              <w:t>истЁкший</w:t>
            </w:r>
            <w:proofErr w:type="spellEnd"/>
            <w:r>
              <w:rPr>
                <w:sz w:val="24"/>
                <w:szCs w:val="24"/>
                <w:lang w:eastAsia="ar-SA"/>
              </w:rPr>
              <w:t xml:space="preserve"> период </w:t>
            </w:r>
          </w:p>
        </w:tc>
      </w:tr>
      <w:tr w:rsidR="00810E7E" w:rsidRPr="00793E92" w14:paraId="36C8797F" w14:textId="77777777" w:rsidTr="00771190">
        <w:tc>
          <w:tcPr>
            <w:tcW w:w="988" w:type="dxa"/>
          </w:tcPr>
          <w:p w14:paraId="74FD3F8F" w14:textId="77777777" w:rsidR="00810E7E" w:rsidRPr="00793E92" w:rsidRDefault="00810E7E" w:rsidP="00771190">
            <w:pPr>
              <w:jc w:val="both"/>
              <w:rPr>
                <w:sz w:val="24"/>
                <w:szCs w:val="24"/>
              </w:rPr>
            </w:pPr>
            <w:r w:rsidRPr="00793E92">
              <w:rPr>
                <w:sz w:val="24"/>
                <w:szCs w:val="24"/>
              </w:rPr>
              <w:lastRenderedPageBreak/>
              <w:t>УК-12</w:t>
            </w:r>
          </w:p>
        </w:tc>
        <w:tc>
          <w:tcPr>
            <w:tcW w:w="2268" w:type="dxa"/>
          </w:tcPr>
          <w:p w14:paraId="327C4D08" w14:textId="77777777" w:rsidR="00810E7E" w:rsidRPr="00793E92" w:rsidRDefault="00810E7E" w:rsidP="00771190">
            <w:pPr>
              <w:jc w:val="both"/>
              <w:rPr>
                <w:sz w:val="24"/>
                <w:szCs w:val="24"/>
              </w:rPr>
            </w:pPr>
            <w:r w:rsidRPr="00793E92">
              <w:rPr>
                <w:sz w:val="24"/>
                <w:szCs w:val="24"/>
              </w:rPr>
              <w:t>Способность использовать базовые дефектологические знания в социальной и профессиональной сферах.</w:t>
            </w:r>
          </w:p>
        </w:tc>
        <w:tc>
          <w:tcPr>
            <w:tcW w:w="2409" w:type="dxa"/>
          </w:tcPr>
          <w:p w14:paraId="65A3FDF3" w14:textId="77777777" w:rsidR="00810E7E" w:rsidRPr="00793E92" w:rsidRDefault="00810E7E" w:rsidP="00771190">
            <w:pPr>
              <w:jc w:val="both"/>
              <w:rPr>
                <w:sz w:val="24"/>
                <w:szCs w:val="24"/>
              </w:rPr>
            </w:pPr>
            <w:r w:rsidRPr="00793E92">
              <w:rPr>
                <w:sz w:val="24"/>
                <w:szCs w:val="24"/>
              </w:rPr>
              <w:t xml:space="preserve">1.Находит пути взаимодействия в социальной и профессиональной сферах с лицами, обладающими ограниченными возможностями </w:t>
            </w:r>
            <w:r w:rsidRPr="00793E92">
              <w:rPr>
                <w:sz w:val="24"/>
                <w:szCs w:val="24"/>
              </w:rPr>
              <w:lastRenderedPageBreak/>
              <w:t>здоровья, и инвалидами.</w:t>
            </w:r>
          </w:p>
        </w:tc>
        <w:tc>
          <w:tcPr>
            <w:tcW w:w="3351" w:type="dxa"/>
          </w:tcPr>
          <w:p w14:paraId="4BB2DC06" w14:textId="5665263F" w:rsidR="00094176" w:rsidRPr="00793E92" w:rsidRDefault="00063041" w:rsidP="00094176">
            <w:pPr>
              <w:pStyle w:val="a5"/>
              <w:rPr>
                <w:b/>
                <w:bCs/>
                <w:sz w:val="24"/>
                <w:szCs w:val="24"/>
              </w:rPr>
            </w:pPr>
            <w:r w:rsidRPr="00793E92">
              <w:rPr>
                <w:b/>
                <w:bCs/>
                <w:sz w:val="24"/>
                <w:szCs w:val="24"/>
              </w:rPr>
              <w:lastRenderedPageBreak/>
              <w:t>Задание 1</w:t>
            </w:r>
            <w:r w:rsidR="00094176" w:rsidRPr="00793E92">
              <w:rPr>
                <w:b/>
                <w:bCs/>
                <w:sz w:val="24"/>
                <w:szCs w:val="24"/>
              </w:rPr>
              <w:t xml:space="preserve">. </w:t>
            </w:r>
            <w:r w:rsidR="00094176" w:rsidRPr="00793E92">
              <w:rPr>
                <w:bCs/>
                <w:i/>
                <w:sz w:val="24"/>
                <w:szCs w:val="24"/>
              </w:rPr>
              <w:t>Ответьте на вопросы.</w:t>
            </w:r>
          </w:p>
          <w:p w14:paraId="27AFA3DA" w14:textId="77777777" w:rsidR="00094176" w:rsidRPr="00793E92" w:rsidRDefault="00094176" w:rsidP="00094176">
            <w:pPr>
              <w:pStyle w:val="a5"/>
              <w:rPr>
                <w:bCs/>
                <w:sz w:val="24"/>
                <w:szCs w:val="24"/>
              </w:rPr>
            </w:pPr>
            <w:r w:rsidRPr="00793E92">
              <w:rPr>
                <w:bCs/>
                <w:sz w:val="24"/>
                <w:szCs w:val="24"/>
              </w:rPr>
              <w:t>1) Что такое речевой этикет и какова его роль в межличностном, в том числе деловом, общении?</w:t>
            </w:r>
          </w:p>
          <w:p w14:paraId="182DBB96" w14:textId="77777777" w:rsidR="00094176" w:rsidRPr="00793E92" w:rsidRDefault="00094176" w:rsidP="00094176">
            <w:pPr>
              <w:pStyle w:val="a5"/>
              <w:rPr>
                <w:bCs/>
                <w:sz w:val="24"/>
                <w:szCs w:val="24"/>
              </w:rPr>
            </w:pPr>
            <w:r w:rsidRPr="00793E92">
              <w:rPr>
                <w:bCs/>
                <w:sz w:val="24"/>
                <w:szCs w:val="24"/>
              </w:rPr>
              <w:t>2) Что такое этикет делового общения?</w:t>
            </w:r>
          </w:p>
          <w:p w14:paraId="2D8237B8" w14:textId="77777777" w:rsidR="00094176" w:rsidRPr="00793E92" w:rsidRDefault="00094176" w:rsidP="00094176">
            <w:pPr>
              <w:pStyle w:val="a5"/>
              <w:rPr>
                <w:bCs/>
                <w:sz w:val="24"/>
                <w:szCs w:val="24"/>
              </w:rPr>
            </w:pPr>
            <w:r w:rsidRPr="00793E92">
              <w:rPr>
                <w:bCs/>
                <w:sz w:val="24"/>
                <w:szCs w:val="24"/>
              </w:rPr>
              <w:t xml:space="preserve">3) </w:t>
            </w:r>
            <w:proofErr w:type="gramStart"/>
            <w:r w:rsidRPr="00793E92">
              <w:rPr>
                <w:bCs/>
                <w:sz w:val="24"/>
                <w:szCs w:val="24"/>
              </w:rPr>
              <w:t>В</w:t>
            </w:r>
            <w:proofErr w:type="gramEnd"/>
            <w:r w:rsidRPr="00793E92">
              <w:rPr>
                <w:bCs/>
                <w:sz w:val="24"/>
                <w:szCs w:val="24"/>
              </w:rPr>
              <w:t xml:space="preserve"> чем состоит специфика устной и письменной форм деловой речи?</w:t>
            </w:r>
          </w:p>
          <w:p w14:paraId="77A05998" w14:textId="77777777" w:rsidR="00094176" w:rsidRPr="00793E92" w:rsidRDefault="00094176" w:rsidP="00094176">
            <w:pPr>
              <w:pStyle w:val="a5"/>
              <w:rPr>
                <w:bCs/>
                <w:sz w:val="24"/>
                <w:szCs w:val="24"/>
              </w:rPr>
            </w:pPr>
            <w:r w:rsidRPr="00793E92">
              <w:rPr>
                <w:bCs/>
                <w:sz w:val="24"/>
                <w:szCs w:val="24"/>
              </w:rPr>
              <w:t>и т.д.</w:t>
            </w:r>
          </w:p>
          <w:p w14:paraId="5D9A0E8F" w14:textId="5E09B2D9" w:rsidR="00094176" w:rsidRPr="00793E92" w:rsidRDefault="00063041" w:rsidP="00094176">
            <w:pPr>
              <w:pStyle w:val="a5"/>
              <w:rPr>
                <w:bCs/>
                <w:i/>
                <w:sz w:val="24"/>
                <w:szCs w:val="24"/>
              </w:rPr>
            </w:pPr>
            <w:r w:rsidRPr="00793E92">
              <w:rPr>
                <w:b/>
                <w:bCs/>
                <w:sz w:val="24"/>
                <w:szCs w:val="24"/>
              </w:rPr>
              <w:lastRenderedPageBreak/>
              <w:t>Задание 2</w:t>
            </w:r>
            <w:r w:rsidR="00094176" w:rsidRPr="00793E92">
              <w:rPr>
                <w:bCs/>
                <w:sz w:val="24"/>
                <w:szCs w:val="24"/>
              </w:rPr>
              <w:t xml:space="preserve">. </w:t>
            </w:r>
            <w:r w:rsidR="00094176" w:rsidRPr="00793E92">
              <w:rPr>
                <w:bCs/>
                <w:i/>
                <w:sz w:val="24"/>
                <w:szCs w:val="24"/>
              </w:rPr>
              <w:t>Выскажите свое мнение и обоснуйте его.</w:t>
            </w:r>
          </w:p>
          <w:p w14:paraId="7A2D64FA" w14:textId="77777777" w:rsidR="00094176" w:rsidRPr="00793E92" w:rsidRDefault="00094176" w:rsidP="00094176">
            <w:pPr>
              <w:pStyle w:val="a5"/>
              <w:rPr>
                <w:bCs/>
                <w:sz w:val="24"/>
                <w:szCs w:val="24"/>
              </w:rPr>
            </w:pPr>
            <w:r w:rsidRPr="00793E92">
              <w:rPr>
                <w:bCs/>
                <w:sz w:val="24"/>
                <w:szCs w:val="24"/>
              </w:rPr>
              <w:t xml:space="preserve"> Роль невербальных средств в деловом и межличностном общении велика. Так ли это?</w:t>
            </w:r>
          </w:p>
          <w:p w14:paraId="79B52E91" w14:textId="77777777" w:rsidR="00810E7E" w:rsidRPr="00793E92" w:rsidRDefault="00810E7E" w:rsidP="00771190">
            <w:pPr>
              <w:shd w:val="clear" w:color="auto" w:fill="FFFFFF"/>
              <w:spacing w:after="0" w:line="240" w:lineRule="auto"/>
              <w:rPr>
                <w:sz w:val="24"/>
                <w:szCs w:val="24"/>
              </w:rPr>
            </w:pPr>
          </w:p>
        </w:tc>
      </w:tr>
      <w:tr w:rsidR="00810E7E" w:rsidRPr="00793E92" w14:paraId="39C170C7" w14:textId="77777777" w:rsidTr="00771190">
        <w:tc>
          <w:tcPr>
            <w:tcW w:w="988" w:type="dxa"/>
          </w:tcPr>
          <w:p w14:paraId="43E9CAB0" w14:textId="77777777" w:rsidR="00810E7E" w:rsidRPr="00793E92" w:rsidRDefault="00810E7E" w:rsidP="00771190">
            <w:pPr>
              <w:jc w:val="both"/>
              <w:rPr>
                <w:sz w:val="24"/>
                <w:szCs w:val="24"/>
              </w:rPr>
            </w:pPr>
            <w:r w:rsidRPr="00793E92">
              <w:rPr>
                <w:bCs/>
                <w:color w:val="000000"/>
                <w:sz w:val="24"/>
                <w:szCs w:val="24"/>
                <w:lang w:eastAsia="en-GB"/>
              </w:rPr>
              <w:lastRenderedPageBreak/>
              <w:t>ПКН-7</w:t>
            </w:r>
          </w:p>
        </w:tc>
        <w:tc>
          <w:tcPr>
            <w:tcW w:w="2268" w:type="dxa"/>
          </w:tcPr>
          <w:p w14:paraId="7B119BB3" w14:textId="77777777" w:rsidR="00810E7E" w:rsidRPr="00793E92" w:rsidRDefault="00810E7E" w:rsidP="00771190">
            <w:pPr>
              <w:jc w:val="both"/>
              <w:rPr>
                <w:sz w:val="24"/>
                <w:szCs w:val="24"/>
              </w:rPr>
            </w:pPr>
            <w:r w:rsidRPr="00793E92">
              <w:rPr>
                <w:bCs/>
                <w:color w:val="000000"/>
                <w:sz w:val="24"/>
                <w:szCs w:val="24"/>
                <w:lang w:eastAsia="en-GB"/>
              </w:rPr>
              <w:t>Владеть коммуникативными навыками и юридическим письмом; способность доводить свою аргументированную правовую позицию до сведения иных лиц, работать в коллективе для достижения необходимого результата.</w:t>
            </w:r>
          </w:p>
        </w:tc>
        <w:tc>
          <w:tcPr>
            <w:tcW w:w="2409" w:type="dxa"/>
          </w:tcPr>
          <w:p w14:paraId="6D8F1317" w14:textId="77777777" w:rsidR="00810E7E" w:rsidRPr="00793E92" w:rsidRDefault="00810E7E" w:rsidP="00771190">
            <w:pPr>
              <w:jc w:val="both"/>
              <w:rPr>
                <w:bCs/>
                <w:color w:val="000000"/>
                <w:sz w:val="24"/>
                <w:szCs w:val="24"/>
                <w:lang w:eastAsia="en-GB"/>
              </w:rPr>
            </w:pPr>
            <w:r w:rsidRPr="00793E92">
              <w:rPr>
                <w:bCs/>
                <w:color w:val="000000"/>
                <w:sz w:val="24"/>
                <w:szCs w:val="24"/>
                <w:lang w:eastAsia="en-GB"/>
              </w:rPr>
              <w:t>1.Обосновывает решения, обеспечивая их практическую реализацию.</w:t>
            </w:r>
          </w:p>
          <w:p w14:paraId="24DC5D4E" w14:textId="77777777" w:rsidR="00810E7E" w:rsidRPr="00793E92" w:rsidRDefault="00810E7E" w:rsidP="00771190">
            <w:pPr>
              <w:jc w:val="both"/>
              <w:rPr>
                <w:bCs/>
                <w:color w:val="000000"/>
                <w:sz w:val="24"/>
                <w:szCs w:val="24"/>
                <w:lang w:eastAsia="en-GB"/>
              </w:rPr>
            </w:pPr>
          </w:p>
          <w:p w14:paraId="34F44E3B" w14:textId="77777777" w:rsidR="00810E7E" w:rsidRPr="00793E92" w:rsidRDefault="00810E7E" w:rsidP="00771190">
            <w:pPr>
              <w:jc w:val="both"/>
              <w:rPr>
                <w:bCs/>
                <w:color w:val="000000"/>
                <w:sz w:val="24"/>
                <w:szCs w:val="24"/>
                <w:lang w:eastAsia="en-GB"/>
              </w:rPr>
            </w:pPr>
          </w:p>
          <w:p w14:paraId="1B69FF8F" w14:textId="77777777" w:rsidR="00810E7E" w:rsidRPr="00793E92" w:rsidRDefault="00810E7E" w:rsidP="00771190">
            <w:pPr>
              <w:jc w:val="both"/>
              <w:rPr>
                <w:bCs/>
                <w:color w:val="000000"/>
                <w:sz w:val="24"/>
                <w:szCs w:val="24"/>
                <w:lang w:eastAsia="en-GB"/>
              </w:rPr>
            </w:pPr>
          </w:p>
          <w:p w14:paraId="4C7DC76C" w14:textId="77777777" w:rsidR="00810E7E" w:rsidRPr="00793E92" w:rsidRDefault="00810E7E" w:rsidP="00771190">
            <w:pPr>
              <w:jc w:val="both"/>
              <w:rPr>
                <w:bCs/>
                <w:color w:val="000000"/>
                <w:sz w:val="24"/>
                <w:szCs w:val="24"/>
                <w:lang w:eastAsia="en-GB"/>
              </w:rPr>
            </w:pPr>
          </w:p>
          <w:p w14:paraId="1058561A" w14:textId="77777777" w:rsidR="00810E7E" w:rsidRPr="00793E92" w:rsidRDefault="00810E7E" w:rsidP="00771190">
            <w:pPr>
              <w:jc w:val="both"/>
              <w:rPr>
                <w:bCs/>
                <w:color w:val="000000"/>
                <w:sz w:val="24"/>
                <w:szCs w:val="24"/>
                <w:lang w:eastAsia="en-GB"/>
              </w:rPr>
            </w:pPr>
          </w:p>
          <w:p w14:paraId="27EBCB16" w14:textId="77777777" w:rsidR="00810E7E" w:rsidRPr="00793E92" w:rsidRDefault="00810E7E" w:rsidP="00771190">
            <w:pPr>
              <w:jc w:val="both"/>
              <w:rPr>
                <w:bCs/>
                <w:color w:val="000000"/>
                <w:sz w:val="24"/>
                <w:szCs w:val="24"/>
                <w:lang w:eastAsia="en-GB"/>
              </w:rPr>
            </w:pPr>
          </w:p>
          <w:p w14:paraId="1BDAC1D8" w14:textId="77777777" w:rsidR="00810E7E" w:rsidRPr="00793E92" w:rsidRDefault="00810E7E" w:rsidP="00771190">
            <w:pPr>
              <w:jc w:val="both"/>
              <w:rPr>
                <w:bCs/>
                <w:color w:val="000000"/>
                <w:sz w:val="24"/>
                <w:szCs w:val="24"/>
                <w:lang w:eastAsia="en-GB"/>
              </w:rPr>
            </w:pPr>
          </w:p>
          <w:p w14:paraId="091B4E2D" w14:textId="1EDE46FB" w:rsidR="00810E7E" w:rsidRDefault="00810E7E" w:rsidP="00771190">
            <w:pPr>
              <w:jc w:val="both"/>
              <w:rPr>
                <w:bCs/>
                <w:color w:val="000000"/>
                <w:sz w:val="24"/>
                <w:szCs w:val="24"/>
                <w:lang w:eastAsia="en-GB"/>
              </w:rPr>
            </w:pPr>
          </w:p>
          <w:p w14:paraId="05ED036D" w14:textId="1DF32C96" w:rsidR="00BD13AC" w:rsidRDefault="00BD13AC" w:rsidP="00771190">
            <w:pPr>
              <w:jc w:val="both"/>
              <w:rPr>
                <w:bCs/>
                <w:color w:val="000000"/>
                <w:sz w:val="24"/>
                <w:szCs w:val="24"/>
                <w:lang w:eastAsia="en-GB"/>
              </w:rPr>
            </w:pPr>
          </w:p>
          <w:p w14:paraId="15022C85" w14:textId="77777777" w:rsidR="00BD13AC" w:rsidRPr="00793E92" w:rsidRDefault="00BD13AC" w:rsidP="00771190">
            <w:pPr>
              <w:jc w:val="both"/>
              <w:rPr>
                <w:bCs/>
                <w:color w:val="000000"/>
                <w:sz w:val="24"/>
                <w:szCs w:val="24"/>
                <w:lang w:eastAsia="en-GB"/>
              </w:rPr>
            </w:pPr>
          </w:p>
          <w:p w14:paraId="55EEE8EA" w14:textId="77777777" w:rsidR="00810E7E" w:rsidRPr="00793E92" w:rsidRDefault="00810E7E" w:rsidP="00771190">
            <w:pPr>
              <w:jc w:val="both"/>
              <w:rPr>
                <w:bCs/>
                <w:color w:val="000000"/>
                <w:sz w:val="24"/>
                <w:szCs w:val="24"/>
                <w:lang w:eastAsia="en-GB"/>
              </w:rPr>
            </w:pPr>
            <w:r w:rsidRPr="00793E92">
              <w:rPr>
                <w:bCs/>
                <w:color w:val="000000"/>
                <w:sz w:val="24"/>
                <w:szCs w:val="24"/>
                <w:lang w:eastAsia="en-GB"/>
              </w:rPr>
              <w:t>2.Владеет навыками профессионального общения и коммуникации по вопросам организации и управления собственной профессиональной деятельности, электоральной культуры.</w:t>
            </w:r>
          </w:p>
          <w:p w14:paraId="46DC188C" w14:textId="24EC774E" w:rsidR="00F557CB" w:rsidRDefault="00F557CB" w:rsidP="00771190">
            <w:pPr>
              <w:jc w:val="both"/>
              <w:rPr>
                <w:bCs/>
                <w:color w:val="000000"/>
                <w:sz w:val="24"/>
                <w:szCs w:val="24"/>
                <w:lang w:eastAsia="en-GB"/>
              </w:rPr>
            </w:pPr>
          </w:p>
          <w:p w14:paraId="1EA9B7FD" w14:textId="418BB14F" w:rsidR="00BD13AC" w:rsidRDefault="00BD13AC" w:rsidP="00771190">
            <w:pPr>
              <w:jc w:val="both"/>
              <w:rPr>
                <w:bCs/>
                <w:color w:val="000000"/>
                <w:sz w:val="24"/>
                <w:szCs w:val="24"/>
                <w:lang w:eastAsia="en-GB"/>
              </w:rPr>
            </w:pPr>
          </w:p>
          <w:p w14:paraId="271E0B2D" w14:textId="77777777" w:rsidR="00BD13AC" w:rsidRPr="00793E92" w:rsidRDefault="00BD13AC" w:rsidP="00771190">
            <w:pPr>
              <w:jc w:val="both"/>
              <w:rPr>
                <w:bCs/>
                <w:color w:val="000000"/>
                <w:sz w:val="24"/>
                <w:szCs w:val="24"/>
                <w:lang w:eastAsia="en-GB"/>
              </w:rPr>
            </w:pPr>
          </w:p>
          <w:p w14:paraId="35F7FCB6" w14:textId="77777777" w:rsidR="00810E7E" w:rsidRPr="00793E92" w:rsidRDefault="00810E7E" w:rsidP="00771190">
            <w:pPr>
              <w:jc w:val="both"/>
              <w:rPr>
                <w:bCs/>
                <w:color w:val="000000"/>
                <w:sz w:val="24"/>
                <w:szCs w:val="24"/>
                <w:lang w:eastAsia="en-GB"/>
              </w:rPr>
            </w:pPr>
            <w:r w:rsidRPr="00793E92">
              <w:rPr>
                <w:bCs/>
                <w:color w:val="000000"/>
                <w:sz w:val="24"/>
                <w:szCs w:val="24"/>
                <w:lang w:eastAsia="en-GB"/>
              </w:rPr>
              <w:t xml:space="preserve">3. Определяет способы разрешения </w:t>
            </w:r>
            <w:r w:rsidRPr="00793E92">
              <w:rPr>
                <w:bCs/>
                <w:color w:val="000000"/>
                <w:sz w:val="24"/>
                <w:szCs w:val="24"/>
                <w:lang w:eastAsia="en-GB"/>
              </w:rPr>
              <w:lastRenderedPageBreak/>
              <w:t>конфликтной ситуации в профессиональной деятельности юриста</w:t>
            </w:r>
          </w:p>
          <w:p w14:paraId="05A69DCC" w14:textId="77777777" w:rsidR="00810E7E" w:rsidRPr="00793E92" w:rsidRDefault="00810E7E" w:rsidP="00771190">
            <w:pPr>
              <w:jc w:val="both"/>
              <w:rPr>
                <w:bCs/>
                <w:color w:val="000000"/>
                <w:sz w:val="24"/>
                <w:szCs w:val="24"/>
                <w:lang w:eastAsia="en-GB"/>
              </w:rPr>
            </w:pPr>
          </w:p>
          <w:p w14:paraId="6400601E" w14:textId="1D300F6F" w:rsidR="00810E7E" w:rsidRDefault="00810E7E" w:rsidP="00771190">
            <w:pPr>
              <w:jc w:val="both"/>
              <w:rPr>
                <w:bCs/>
                <w:color w:val="000000"/>
                <w:sz w:val="24"/>
                <w:szCs w:val="24"/>
                <w:lang w:eastAsia="en-GB"/>
              </w:rPr>
            </w:pPr>
          </w:p>
          <w:p w14:paraId="57CCC8E0" w14:textId="77777777" w:rsidR="00BD13AC" w:rsidRPr="00793E92" w:rsidRDefault="00BD13AC" w:rsidP="00771190">
            <w:pPr>
              <w:jc w:val="both"/>
              <w:rPr>
                <w:bCs/>
                <w:color w:val="000000"/>
                <w:sz w:val="24"/>
                <w:szCs w:val="24"/>
                <w:lang w:eastAsia="en-GB"/>
              </w:rPr>
            </w:pPr>
          </w:p>
          <w:p w14:paraId="58F7440D" w14:textId="77777777" w:rsidR="00810E7E" w:rsidRPr="00793E92" w:rsidRDefault="00810E7E" w:rsidP="00771190">
            <w:pPr>
              <w:jc w:val="both"/>
              <w:rPr>
                <w:bCs/>
                <w:color w:val="000000"/>
                <w:sz w:val="24"/>
                <w:szCs w:val="24"/>
                <w:lang w:eastAsia="en-GB"/>
              </w:rPr>
            </w:pPr>
            <w:r w:rsidRPr="00793E92">
              <w:rPr>
                <w:bCs/>
                <w:color w:val="000000"/>
                <w:sz w:val="24"/>
                <w:szCs w:val="24"/>
                <w:lang w:eastAsia="en-GB"/>
              </w:rPr>
              <w:t>4. Находит возможные пути и способы решения поставленных профессиональных задач в составе команды.</w:t>
            </w:r>
          </w:p>
          <w:p w14:paraId="04A69432" w14:textId="77777777" w:rsidR="00F557CB" w:rsidRPr="00793E92" w:rsidRDefault="00F557CB" w:rsidP="00771190">
            <w:pPr>
              <w:jc w:val="both"/>
              <w:rPr>
                <w:bCs/>
                <w:color w:val="000000"/>
                <w:sz w:val="24"/>
                <w:szCs w:val="24"/>
                <w:lang w:eastAsia="en-GB"/>
              </w:rPr>
            </w:pPr>
          </w:p>
          <w:p w14:paraId="058FF3C5" w14:textId="7AC7BF52" w:rsidR="00F557CB" w:rsidRDefault="00F557CB" w:rsidP="00771190">
            <w:pPr>
              <w:jc w:val="both"/>
              <w:rPr>
                <w:bCs/>
                <w:color w:val="000000"/>
                <w:sz w:val="24"/>
                <w:szCs w:val="24"/>
                <w:lang w:eastAsia="en-GB"/>
              </w:rPr>
            </w:pPr>
          </w:p>
          <w:p w14:paraId="5C039982" w14:textId="77777777" w:rsidR="00BD13AC" w:rsidRPr="00793E92" w:rsidRDefault="00BD13AC" w:rsidP="00771190">
            <w:pPr>
              <w:jc w:val="both"/>
              <w:rPr>
                <w:bCs/>
                <w:color w:val="000000"/>
                <w:sz w:val="24"/>
                <w:szCs w:val="24"/>
                <w:lang w:eastAsia="en-GB"/>
              </w:rPr>
            </w:pPr>
          </w:p>
          <w:p w14:paraId="7243AE39" w14:textId="77777777" w:rsidR="00810E7E" w:rsidRPr="00793E92" w:rsidRDefault="00810E7E" w:rsidP="00771190">
            <w:pPr>
              <w:jc w:val="both"/>
              <w:rPr>
                <w:bCs/>
                <w:color w:val="000000"/>
                <w:sz w:val="24"/>
                <w:szCs w:val="24"/>
                <w:lang w:eastAsia="en-GB"/>
              </w:rPr>
            </w:pPr>
            <w:r w:rsidRPr="00793E92">
              <w:rPr>
                <w:bCs/>
                <w:color w:val="000000"/>
                <w:sz w:val="24"/>
                <w:szCs w:val="24"/>
                <w:lang w:eastAsia="en-GB"/>
              </w:rPr>
              <w:t>5.Четко и лаконично формулирует и письменно излагает свои мысли.</w:t>
            </w:r>
          </w:p>
        </w:tc>
        <w:tc>
          <w:tcPr>
            <w:tcW w:w="3351" w:type="dxa"/>
          </w:tcPr>
          <w:p w14:paraId="19E74BDA" w14:textId="77290661" w:rsidR="00094176" w:rsidRPr="00793E92" w:rsidRDefault="00063041" w:rsidP="00094176">
            <w:pPr>
              <w:pStyle w:val="a5"/>
              <w:rPr>
                <w:b/>
                <w:bCs/>
                <w:sz w:val="24"/>
                <w:szCs w:val="24"/>
              </w:rPr>
            </w:pPr>
            <w:r w:rsidRPr="00793E92">
              <w:rPr>
                <w:b/>
                <w:bCs/>
                <w:sz w:val="24"/>
                <w:szCs w:val="24"/>
              </w:rPr>
              <w:lastRenderedPageBreak/>
              <w:t>Задание 1</w:t>
            </w:r>
            <w:r w:rsidR="00094176" w:rsidRPr="00793E92">
              <w:rPr>
                <w:b/>
                <w:bCs/>
                <w:sz w:val="24"/>
                <w:szCs w:val="24"/>
              </w:rPr>
              <w:t xml:space="preserve">. </w:t>
            </w:r>
            <w:r w:rsidR="00094176" w:rsidRPr="00793E92">
              <w:rPr>
                <w:i/>
                <w:sz w:val="24"/>
                <w:szCs w:val="24"/>
              </w:rPr>
              <w:t>Отметьте и исправьте ошибки в управлении глаголов в предложениях.</w:t>
            </w:r>
            <w:r w:rsidR="00094176" w:rsidRPr="00793E92">
              <w:rPr>
                <w:b/>
                <w:sz w:val="24"/>
                <w:szCs w:val="24"/>
              </w:rPr>
              <w:t xml:space="preserve"> </w:t>
            </w:r>
          </w:p>
          <w:p w14:paraId="5955A144" w14:textId="77777777" w:rsidR="00094176" w:rsidRPr="00793E92" w:rsidRDefault="00094176" w:rsidP="00094176">
            <w:pPr>
              <w:pStyle w:val="a5"/>
              <w:rPr>
                <w:sz w:val="24"/>
                <w:szCs w:val="24"/>
              </w:rPr>
            </w:pPr>
            <w:r w:rsidRPr="00793E92">
              <w:rPr>
                <w:sz w:val="24"/>
                <w:szCs w:val="24"/>
              </w:rPr>
              <w:t xml:space="preserve">1) *Член парламента разъяснил о смысле указа. </w:t>
            </w:r>
          </w:p>
          <w:p w14:paraId="45189AF3" w14:textId="77777777" w:rsidR="00094176" w:rsidRPr="00793E92" w:rsidRDefault="00094176" w:rsidP="00094176">
            <w:pPr>
              <w:pStyle w:val="a5"/>
              <w:rPr>
                <w:sz w:val="24"/>
                <w:szCs w:val="24"/>
              </w:rPr>
            </w:pPr>
            <w:r w:rsidRPr="00793E92">
              <w:rPr>
                <w:sz w:val="24"/>
                <w:szCs w:val="24"/>
              </w:rPr>
              <w:t xml:space="preserve">2) *Известный политик указал о том, что законопроект нуждается в доработке. </w:t>
            </w:r>
          </w:p>
          <w:p w14:paraId="5BFD2FAC" w14:textId="77777777" w:rsidR="00094176" w:rsidRPr="00793E92" w:rsidRDefault="00094176" w:rsidP="00094176">
            <w:pPr>
              <w:pStyle w:val="a5"/>
              <w:rPr>
                <w:sz w:val="24"/>
                <w:szCs w:val="24"/>
              </w:rPr>
            </w:pPr>
            <w:r w:rsidRPr="00793E92">
              <w:rPr>
                <w:sz w:val="24"/>
                <w:szCs w:val="24"/>
              </w:rPr>
              <w:t xml:space="preserve">3) *Факты говорят за то, что экономический кризис в стране миновал. </w:t>
            </w:r>
          </w:p>
          <w:p w14:paraId="1B1AB9B2" w14:textId="77777777" w:rsidR="00094176" w:rsidRPr="00793E92" w:rsidRDefault="00094176" w:rsidP="00094176">
            <w:pPr>
              <w:pStyle w:val="a5"/>
              <w:rPr>
                <w:sz w:val="24"/>
                <w:szCs w:val="24"/>
              </w:rPr>
            </w:pPr>
            <w:r w:rsidRPr="00793E92">
              <w:rPr>
                <w:sz w:val="24"/>
                <w:szCs w:val="24"/>
              </w:rPr>
              <w:t>4) *Премьер-министр не раз подчеркивал, что часто приходится удивляться на безответственность отдельных должностных лиц.</w:t>
            </w:r>
          </w:p>
          <w:p w14:paraId="6B529DD4" w14:textId="33D53DFA" w:rsidR="00094176" w:rsidRPr="00793E92" w:rsidRDefault="00063041" w:rsidP="00094176">
            <w:pPr>
              <w:pStyle w:val="a5"/>
              <w:rPr>
                <w:i/>
                <w:sz w:val="24"/>
                <w:szCs w:val="24"/>
              </w:rPr>
            </w:pPr>
            <w:r w:rsidRPr="00793E92">
              <w:rPr>
                <w:b/>
                <w:sz w:val="24"/>
                <w:szCs w:val="24"/>
              </w:rPr>
              <w:t xml:space="preserve">Задание </w:t>
            </w:r>
            <w:r w:rsidR="00094176" w:rsidRPr="00793E92">
              <w:rPr>
                <w:b/>
                <w:sz w:val="24"/>
                <w:szCs w:val="24"/>
              </w:rPr>
              <w:t>2</w:t>
            </w:r>
            <w:r w:rsidR="00094176" w:rsidRPr="00793E92">
              <w:rPr>
                <w:sz w:val="24"/>
                <w:szCs w:val="24"/>
              </w:rPr>
              <w:t xml:space="preserve">. </w:t>
            </w:r>
            <w:r w:rsidR="00094176" w:rsidRPr="00793E92">
              <w:rPr>
                <w:i/>
                <w:sz w:val="24"/>
                <w:szCs w:val="24"/>
              </w:rPr>
              <w:t xml:space="preserve">Вставьте пропущенные соединительные гласные: А или </w:t>
            </w:r>
            <w:proofErr w:type="gramStart"/>
            <w:r w:rsidR="00094176" w:rsidRPr="00793E92">
              <w:rPr>
                <w:i/>
                <w:sz w:val="24"/>
                <w:szCs w:val="24"/>
              </w:rPr>
              <w:t>О</w:t>
            </w:r>
            <w:proofErr w:type="gramEnd"/>
            <w:r w:rsidR="00094176" w:rsidRPr="00793E92">
              <w:rPr>
                <w:i/>
                <w:sz w:val="24"/>
                <w:szCs w:val="24"/>
              </w:rPr>
              <w:t>, Е или И.</w:t>
            </w:r>
          </w:p>
          <w:p w14:paraId="038B359C" w14:textId="6E144FF8" w:rsidR="00094176" w:rsidRDefault="00094176" w:rsidP="00094176">
            <w:pPr>
              <w:pStyle w:val="a5"/>
              <w:rPr>
                <w:sz w:val="24"/>
                <w:szCs w:val="24"/>
              </w:rPr>
            </w:pPr>
            <w:proofErr w:type="spellStart"/>
            <w:r w:rsidRPr="00793E92">
              <w:rPr>
                <w:sz w:val="24"/>
                <w:szCs w:val="24"/>
              </w:rPr>
              <w:t>Сорок_летний</w:t>
            </w:r>
            <w:proofErr w:type="spellEnd"/>
            <w:r w:rsidRPr="00793E92">
              <w:rPr>
                <w:sz w:val="24"/>
                <w:szCs w:val="24"/>
              </w:rPr>
              <w:t xml:space="preserve">, </w:t>
            </w:r>
            <w:proofErr w:type="spellStart"/>
            <w:r w:rsidRPr="00793E92">
              <w:rPr>
                <w:sz w:val="24"/>
                <w:szCs w:val="24"/>
              </w:rPr>
              <w:t>одн_годичный</w:t>
            </w:r>
            <w:proofErr w:type="spellEnd"/>
            <w:r w:rsidRPr="00793E92">
              <w:rPr>
                <w:sz w:val="24"/>
                <w:szCs w:val="24"/>
              </w:rPr>
              <w:t xml:space="preserve">, </w:t>
            </w:r>
            <w:proofErr w:type="spellStart"/>
            <w:r w:rsidRPr="00793E92">
              <w:rPr>
                <w:sz w:val="24"/>
                <w:szCs w:val="24"/>
              </w:rPr>
              <w:t>девяност</w:t>
            </w:r>
            <w:proofErr w:type="spellEnd"/>
            <w:r w:rsidRPr="00793E92">
              <w:rPr>
                <w:sz w:val="24"/>
                <w:szCs w:val="24"/>
              </w:rPr>
              <w:t xml:space="preserve">_ студентов, </w:t>
            </w:r>
            <w:proofErr w:type="spellStart"/>
            <w:r w:rsidRPr="00793E92">
              <w:rPr>
                <w:sz w:val="24"/>
                <w:szCs w:val="24"/>
              </w:rPr>
              <w:t>тысяч_летняя</w:t>
            </w:r>
            <w:proofErr w:type="spellEnd"/>
            <w:r w:rsidRPr="00793E92">
              <w:rPr>
                <w:sz w:val="24"/>
                <w:szCs w:val="24"/>
              </w:rPr>
              <w:t xml:space="preserve"> </w:t>
            </w:r>
            <w:r w:rsidR="00BD13AC">
              <w:rPr>
                <w:sz w:val="24"/>
                <w:szCs w:val="24"/>
              </w:rPr>
              <w:t xml:space="preserve">история, </w:t>
            </w:r>
            <w:proofErr w:type="spellStart"/>
            <w:r w:rsidR="00BD13AC">
              <w:rPr>
                <w:sz w:val="24"/>
                <w:szCs w:val="24"/>
              </w:rPr>
              <w:t>сем_тысячная</w:t>
            </w:r>
            <w:proofErr w:type="spellEnd"/>
            <w:r w:rsidR="00BD13AC">
              <w:rPr>
                <w:sz w:val="24"/>
                <w:szCs w:val="24"/>
              </w:rPr>
              <w:t xml:space="preserve"> аудитория</w:t>
            </w:r>
          </w:p>
          <w:p w14:paraId="1C4CDF06" w14:textId="77777777" w:rsidR="00BD13AC" w:rsidRPr="00793E92" w:rsidRDefault="00BD13AC" w:rsidP="00094176">
            <w:pPr>
              <w:pStyle w:val="a5"/>
              <w:rPr>
                <w:sz w:val="24"/>
                <w:szCs w:val="24"/>
              </w:rPr>
            </w:pPr>
          </w:p>
          <w:p w14:paraId="0E945C92" w14:textId="31826C0A" w:rsidR="00094176" w:rsidRPr="00793E92" w:rsidRDefault="00094176" w:rsidP="00094176">
            <w:pPr>
              <w:pStyle w:val="a5"/>
              <w:rPr>
                <w:sz w:val="24"/>
                <w:szCs w:val="24"/>
              </w:rPr>
            </w:pPr>
            <w:r w:rsidRPr="00793E92">
              <w:rPr>
                <w:b/>
                <w:sz w:val="24"/>
                <w:szCs w:val="24"/>
              </w:rPr>
              <w:t>Задание 1</w:t>
            </w:r>
            <w:r w:rsidRPr="00793E92">
              <w:rPr>
                <w:sz w:val="24"/>
                <w:szCs w:val="24"/>
              </w:rPr>
              <w:t xml:space="preserve">. </w:t>
            </w:r>
            <w:r w:rsidRPr="00793E92">
              <w:rPr>
                <w:i/>
                <w:sz w:val="24"/>
                <w:szCs w:val="24"/>
              </w:rPr>
              <w:t>Ответьте на вопросы</w:t>
            </w:r>
            <w:r w:rsidRPr="00793E92">
              <w:rPr>
                <w:sz w:val="24"/>
                <w:szCs w:val="24"/>
              </w:rPr>
              <w:t>.</w:t>
            </w:r>
          </w:p>
          <w:p w14:paraId="6CAFF7AC" w14:textId="77777777" w:rsidR="00094176" w:rsidRPr="00793E92" w:rsidRDefault="00094176" w:rsidP="00094176">
            <w:pPr>
              <w:pStyle w:val="a5"/>
              <w:rPr>
                <w:sz w:val="24"/>
                <w:szCs w:val="24"/>
              </w:rPr>
            </w:pPr>
            <w:r w:rsidRPr="00793E92">
              <w:rPr>
                <w:sz w:val="24"/>
                <w:szCs w:val="24"/>
              </w:rPr>
              <w:t>1) Какие способы убеждения собеседника вам известны?</w:t>
            </w:r>
          </w:p>
          <w:p w14:paraId="35BD68E3" w14:textId="77777777" w:rsidR="00094176" w:rsidRPr="00793E92" w:rsidRDefault="00094176" w:rsidP="00094176">
            <w:pPr>
              <w:pStyle w:val="a5"/>
              <w:rPr>
                <w:sz w:val="24"/>
                <w:szCs w:val="24"/>
              </w:rPr>
            </w:pPr>
            <w:r w:rsidRPr="00793E92">
              <w:rPr>
                <w:sz w:val="24"/>
                <w:szCs w:val="24"/>
              </w:rPr>
              <w:t>2) Что такое логический тип аргументации?</w:t>
            </w:r>
          </w:p>
          <w:p w14:paraId="3E6D996B" w14:textId="77777777" w:rsidR="00094176" w:rsidRPr="00793E92" w:rsidRDefault="00094176" w:rsidP="00094176">
            <w:pPr>
              <w:pStyle w:val="a5"/>
              <w:rPr>
                <w:sz w:val="24"/>
                <w:szCs w:val="24"/>
              </w:rPr>
            </w:pPr>
            <w:r w:rsidRPr="00793E92">
              <w:rPr>
                <w:sz w:val="24"/>
                <w:szCs w:val="24"/>
              </w:rPr>
              <w:t>3) Какова роль эмоциональных аргументов в убеждении собеседника?</w:t>
            </w:r>
          </w:p>
          <w:p w14:paraId="0DA36641" w14:textId="77777777" w:rsidR="00094176" w:rsidRPr="00793E92" w:rsidRDefault="00094176" w:rsidP="00094176">
            <w:pPr>
              <w:pStyle w:val="a5"/>
              <w:rPr>
                <w:sz w:val="24"/>
                <w:szCs w:val="24"/>
              </w:rPr>
            </w:pPr>
            <w:r w:rsidRPr="00793E92">
              <w:rPr>
                <w:sz w:val="24"/>
                <w:szCs w:val="24"/>
              </w:rPr>
              <w:t>4)  Какова роль аргументов с опорой на авторитет?</w:t>
            </w:r>
          </w:p>
          <w:p w14:paraId="509690EC" w14:textId="77777777" w:rsidR="00094176" w:rsidRPr="00793E92" w:rsidRDefault="00094176" w:rsidP="00094176">
            <w:pPr>
              <w:pStyle w:val="a5"/>
              <w:rPr>
                <w:sz w:val="24"/>
                <w:szCs w:val="24"/>
              </w:rPr>
            </w:pPr>
            <w:r w:rsidRPr="00793E92">
              <w:rPr>
                <w:sz w:val="24"/>
                <w:szCs w:val="24"/>
              </w:rPr>
              <w:t>и т.д.</w:t>
            </w:r>
          </w:p>
          <w:p w14:paraId="3B428840" w14:textId="558FA8D4" w:rsidR="00094176" w:rsidRPr="00793E92" w:rsidRDefault="00063041" w:rsidP="00094176">
            <w:pPr>
              <w:pStyle w:val="a5"/>
              <w:rPr>
                <w:b/>
                <w:bCs/>
                <w:sz w:val="24"/>
                <w:szCs w:val="24"/>
              </w:rPr>
            </w:pPr>
            <w:r w:rsidRPr="00793E92">
              <w:rPr>
                <w:b/>
                <w:sz w:val="24"/>
                <w:szCs w:val="24"/>
              </w:rPr>
              <w:t>Задание 2</w:t>
            </w:r>
            <w:r w:rsidR="00094176" w:rsidRPr="00793E92">
              <w:rPr>
                <w:b/>
                <w:sz w:val="24"/>
                <w:szCs w:val="24"/>
              </w:rPr>
              <w:t>.</w:t>
            </w:r>
            <w:r w:rsidR="00094176" w:rsidRPr="00793E92">
              <w:rPr>
                <w:sz w:val="24"/>
                <w:szCs w:val="24"/>
              </w:rPr>
              <w:t xml:space="preserve"> </w:t>
            </w:r>
            <w:r w:rsidR="00094176" w:rsidRPr="00793E92">
              <w:rPr>
                <w:i/>
                <w:sz w:val="24"/>
                <w:szCs w:val="24"/>
              </w:rPr>
              <w:t>Составьте убеждающую речь на тему «Мой факультет – самый лучший факультет Финансового университета»</w:t>
            </w:r>
          </w:p>
          <w:p w14:paraId="0271C2EA" w14:textId="77777777" w:rsidR="00094176" w:rsidRPr="00793E92" w:rsidRDefault="00094176" w:rsidP="00094176">
            <w:pPr>
              <w:rPr>
                <w:sz w:val="24"/>
                <w:szCs w:val="24"/>
                <w:lang w:eastAsia="ar-SA"/>
              </w:rPr>
            </w:pPr>
            <w:r w:rsidRPr="00793E92">
              <w:rPr>
                <w:sz w:val="24"/>
                <w:szCs w:val="24"/>
                <w:lang w:eastAsia="ar-SA"/>
              </w:rPr>
              <w:t xml:space="preserve"> </w:t>
            </w:r>
          </w:p>
          <w:p w14:paraId="614F3F4E" w14:textId="5917FA5D" w:rsidR="00094176" w:rsidRPr="00793E92" w:rsidRDefault="00094176" w:rsidP="00094176">
            <w:pPr>
              <w:rPr>
                <w:i/>
                <w:sz w:val="24"/>
                <w:szCs w:val="24"/>
                <w:lang w:eastAsia="ar-SA"/>
              </w:rPr>
            </w:pPr>
            <w:r w:rsidRPr="00793E92">
              <w:rPr>
                <w:b/>
                <w:sz w:val="24"/>
                <w:szCs w:val="24"/>
                <w:lang w:eastAsia="ar-SA"/>
              </w:rPr>
              <w:t>Задание 1</w:t>
            </w:r>
            <w:r w:rsidRPr="00793E92">
              <w:rPr>
                <w:b/>
                <w:i/>
                <w:sz w:val="24"/>
                <w:szCs w:val="24"/>
                <w:lang w:eastAsia="ar-SA"/>
              </w:rPr>
              <w:t>.</w:t>
            </w:r>
            <w:r w:rsidRPr="00793E92">
              <w:rPr>
                <w:i/>
                <w:sz w:val="24"/>
                <w:szCs w:val="24"/>
                <w:lang w:eastAsia="ar-SA"/>
              </w:rPr>
              <w:t xml:space="preserve"> «Проанализируйте убеждающую речь на тему: </w:t>
            </w:r>
            <w:r w:rsidRPr="00793E92">
              <w:rPr>
                <w:i/>
                <w:sz w:val="24"/>
                <w:szCs w:val="24"/>
                <w:lang w:eastAsia="ar-SA"/>
              </w:rPr>
              <w:lastRenderedPageBreak/>
              <w:t>«Книга, которую стоит прочитать». Опишите типы аргументов, которые использовал автор.</w:t>
            </w:r>
          </w:p>
          <w:p w14:paraId="383C8B4D" w14:textId="72D8334C" w:rsidR="00094176" w:rsidRPr="00793E92" w:rsidRDefault="00094176" w:rsidP="00094176">
            <w:pPr>
              <w:rPr>
                <w:sz w:val="24"/>
                <w:szCs w:val="24"/>
                <w:lang w:eastAsia="ar-SA"/>
              </w:rPr>
            </w:pPr>
            <w:r w:rsidRPr="00793E92">
              <w:rPr>
                <w:b/>
                <w:sz w:val="24"/>
                <w:szCs w:val="24"/>
                <w:lang w:eastAsia="ar-SA"/>
              </w:rPr>
              <w:t>За</w:t>
            </w:r>
            <w:r w:rsidR="00063041" w:rsidRPr="00793E92">
              <w:rPr>
                <w:b/>
                <w:sz w:val="24"/>
                <w:szCs w:val="24"/>
                <w:lang w:eastAsia="ar-SA"/>
              </w:rPr>
              <w:t>дание 2</w:t>
            </w:r>
            <w:r w:rsidRPr="00793E92">
              <w:rPr>
                <w:b/>
                <w:sz w:val="24"/>
                <w:szCs w:val="24"/>
                <w:lang w:eastAsia="ar-SA"/>
              </w:rPr>
              <w:t xml:space="preserve">. </w:t>
            </w:r>
            <w:r w:rsidRPr="00793E92">
              <w:rPr>
                <w:sz w:val="24"/>
                <w:szCs w:val="24"/>
                <w:lang w:eastAsia="ar-SA"/>
              </w:rPr>
              <w:t>Выскажите свое мнение и обоснуйте его.</w:t>
            </w:r>
          </w:p>
          <w:p w14:paraId="05B8CC0A" w14:textId="77777777" w:rsidR="00094176" w:rsidRPr="00793E92" w:rsidRDefault="00094176" w:rsidP="00094176">
            <w:pPr>
              <w:rPr>
                <w:sz w:val="24"/>
                <w:szCs w:val="24"/>
                <w:lang w:eastAsia="ar-SA"/>
              </w:rPr>
            </w:pPr>
            <w:r w:rsidRPr="00793E92">
              <w:rPr>
                <w:sz w:val="24"/>
                <w:szCs w:val="24"/>
                <w:lang w:eastAsia="ar-SA"/>
              </w:rPr>
              <w:t>Речевая агрессия недопустима в профессиональной и корпоративной культуре.</w:t>
            </w:r>
          </w:p>
          <w:p w14:paraId="1D783E8D" w14:textId="208C133F" w:rsidR="00094176" w:rsidRPr="00793E92" w:rsidRDefault="00094176" w:rsidP="00094176">
            <w:pPr>
              <w:rPr>
                <w:i/>
                <w:sz w:val="24"/>
                <w:szCs w:val="24"/>
                <w:lang w:eastAsia="ar-SA"/>
              </w:rPr>
            </w:pPr>
            <w:r w:rsidRPr="00793E92">
              <w:rPr>
                <w:b/>
                <w:sz w:val="24"/>
                <w:szCs w:val="24"/>
                <w:lang w:eastAsia="ar-SA"/>
              </w:rPr>
              <w:t>Задание 1</w:t>
            </w:r>
            <w:r w:rsidRPr="00793E92">
              <w:rPr>
                <w:sz w:val="24"/>
                <w:szCs w:val="24"/>
                <w:lang w:eastAsia="ar-SA"/>
              </w:rPr>
              <w:t xml:space="preserve">. </w:t>
            </w:r>
            <w:r w:rsidRPr="00793E92">
              <w:rPr>
                <w:i/>
                <w:sz w:val="24"/>
                <w:szCs w:val="24"/>
                <w:lang w:eastAsia="ar-SA"/>
              </w:rPr>
              <w:t>Разделитесь на 4 команды. Составьте рекламу нашего Финансового университете. Жюри определит лучшую рекламу.</w:t>
            </w:r>
          </w:p>
          <w:p w14:paraId="2904736D" w14:textId="726892F0" w:rsidR="00094176" w:rsidRPr="00793E92" w:rsidRDefault="00063041" w:rsidP="00094176">
            <w:pPr>
              <w:rPr>
                <w:i/>
                <w:sz w:val="24"/>
                <w:szCs w:val="24"/>
                <w:lang w:eastAsia="ar-SA"/>
              </w:rPr>
            </w:pPr>
            <w:r w:rsidRPr="00793E92">
              <w:rPr>
                <w:b/>
                <w:sz w:val="24"/>
                <w:szCs w:val="24"/>
                <w:lang w:eastAsia="ar-SA"/>
              </w:rPr>
              <w:t>Задание 2</w:t>
            </w:r>
            <w:r w:rsidR="00094176" w:rsidRPr="00793E92">
              <w:rPr>
                <w:b/>
                <w:sz w:val="24"/>
                <w:szCs w:val="24"/>
                <w:lang w:eastAsia="ar-SA"/>
              </w:rPr>
              <w:t xml:space="preserve">. </w:t>
            </w:r>
            <w:r w:rsidR="00094176" w:rsidRPr="00793E92">
              <w:rPr>
                <w:i/>
                <w:sz w:val="24"/>
                <w:szCs w:val="24"/>
                <w:lang w:eastAsia="ar-SA"/>
              </w:rPr>
              <w:t>Подготовьте публичное выступление на тему «Лучшее изобретение человечества» (в составе команды из 4-5 чел.)</w:t>
            </w:r>
          </w:p>
          <w:p w14:paraId="52005255" w14:textId="77777777" w:rsidR="00094176" w:rsidRPr="00793E92" w:rsidRDefault="00094176" w:rsidP="00094176">
            <w:pPr>
              <w:rPr>
                <w:b/>
                <w:sz w:val="24"/>
                <w:szCs w:val="24"/>
                <w:lang w:eastAsia="ar-SA"/>
              </w:rPr>
            </w:pPr>
          </w:p>
          <w:p w14:paraId="2ACCEC06" w14:textId="75A25CA3" w:rsidR="00094176" w:rsidRPr="00793E92" w:rsidRDefault="00094176" w:rsidP="00094176">
            <w:pPr>
              <w:rPr>
                <w:i/>
                <w:sz w:val="24"/>
                <w:szCs w:val="24"/>
                <w:lang w:eastAsia="ar-SA"/>
              </w:rPr>
            </w:pPr>
            <w:r w:rsidRPr="00793E92">
              <w:rPr>
                <w:b/>
                <w:sz w:val="24"/>
                <w:szCs w:val="24"/>
                <w:lang w:eastAsia="ar-SA"/>
              </w:rPr>
              <w:t>Задание 1</w:t>
            </w:r>
            <w:r w:rsidRPr="00793E92">
              <w:rPr>
                <w:sz w:val="24"/>
                <w:szCs w:val="24"/>
                <w:lang w:eastAsia="ar-SA"/>
              </w:rPr>
              <w:t xml:space="preserve">. </w:t>
            </w:r>
            <w:r w:rsidRPr="00793E92">
              <w:rPr>
                <w:i/>
                <w:sz w:val="24"/>
                <w:szCs w:val="24"/>
                <w:lang w:eastAsia="ar-SA"/>
              </w:rPr>
              <w:t xml:space="preserve">Напишите сопроводительное письмо для сообщения адресату о направлении каких-либо документов, материальных ценностей. Используйте клише для части «Мотивация»: </w:t>
            </w:r>
            <w:proofErr w:type="gramStart"/>
            <w:r w:rsidRPr="00793E92">
              <w:rPr>
                <w:i/>
                <w:sz w:val="24"/>
                <w:szCs w:val="24"/>
                <w:lang w:eastAsia="ar-SA"/>
              </w:rPr>
              <w:t>В</w:t>
            </w:r>
            <w:proofErr w:type="gramEnd"/>
            <w:r w:rsidRPr="00793E92">
              <w:rPr>
                <w:i/>
                <w:sz w:val="24"/>
                <w:szCs w:val="24"/>
                <w:lang w:eastAsia="ar-SA"/>
              </w:rPr>
              <w:t xml:space="preserve"> ответ на Ваш запрос/ Согласно нашей договоренности и др.</w:t>
            </w:r>
          </w:p>
          <w:p w14:paraId="12876A57" w14:textId="06C0F85D" w:rsidR="00094176" w:rsidRPr="00793E92" w:rsidRDefault="00094176" w:rsidP="00094176">
            <w:pPr>
              <w:rPr>
                <w:i/>
                <w:sz w:val="24"/>
                <w:szCs w:val="24"/>
                <w:lang w:eastAsia="ar-SA"/>
              </w:rPr>
            </w:pPr>
            <w:r w:rsidRPr="00793E92">
              <w:rPr>
                <w:b/>
                <w:sz w:val="24"/>
                <w:szCs w:val="24"/>
                <w:lang w:eastAsia="ar-SA"/>
              </w:rPr>
              <w:t xml:space="preserve">Задание 2. </w:t>
            </w:r>
            <w:r w:rsidRPr="00793E92">
              <w:rPr>
                <w:i/>
                <w:sz w:val="24"/>
                <w:szCs w:val="24"/>
                <w:lang w:eastAsia="ar-SA"/>
              </w:rPr>
              <w:t>Укажите слитное или раздельное написание производных предлогов.</w:t>
            </w:r>
          </w:p>
          <w:p w14:paraId="3112CFFA" w14:textId="4D378BB6" w:rsidR="00810E7E" w:rsidRPr="00793E92" w:rsidRDefault="00094176" w:rsidP="00063041">
            <w:pPr>
              <w:rPr>
                <w:sz w:val="24"/>
                <w:szCs w:val="24"/>
                <w:lang w:eastAsia="ar-SA"/>
              </w:rPr>
            </w:pPr>
            <w:r w:rsidRPr="00793E92">
              <w:rPr>
                <w:sz w:val="24"/>
                <w:szCs w:val="24"/>
                <w:lang w:eastAsia="ar-SA"/>
              </w:rPr>
              <w:t>(В)следствие, (в)силу, (в)соответствии с, (на)подобие, (с)верх, (по)окончании, (в)течении, (по)мимо</w:t>
            </w:r>
          </w:p>
        </w:tc>
      </w:tr>
    </w:tbl>
    <w:p w14:paraId="53E69F5F" w14:textId="77777777" w:rsidR="00810E7E" w:rsidRDefault="00810E7E" w:rsidP="00EF3F89">
      <w:pPr>
        <w:pStyle w:val="a5"/>
        <w:rPr>
          <w:b/>
          <w:bCs/>
        </w:rPr>
      </w:pPr>
    </w:p>
    <w:p w14:paraId="2BE8440F" w14:textId="0887CF51" w:rsidR="00C0476E" w:rsidRDefault="00C0476E" w:rsidP="00EF3F89">
      <w:pPr>
        <w:pStyle w:val="a5"/>
        <w:rPr>
          <w:b/>
          <w:bCs/>
        </w:rPr>
      </w:pPr>
    </w:p>
    <w:p w14:paraId="3A408FFA" w14:textId="53E3B953" w:rsidR="00EB33C5" w:rsidRPr="00EB33C5" w:rsidRDefault="00EB33C5" w:rsidP="00A00E86">
      <w:pPr>
        <w:ind w:firstLine="709"/>
        <w:jc w:val="both"/>
        <w:rPr>
          <w:rFonts w:ascii="Times New Roman" w:hAnsi="Times New Roman" w:cs="Times New Roman"/>
          <w:b/>
          <w:bCs/>
          <w:sz w:val="28"/>
          <w:szCs w:val="28"/>
        </w:rPr>
      </w:pPr>
      <w:r w:rsidRPr="000B5FF5">
        <w:rPr>
          <w:rFonts w:ascii="Times New Roman" w:hAnsi="Times New Roman" w:cs="Times New Roman"/>
          <w:b/>
          <w:bCs/>
          <w:sz w:val="28"/>
          <w:szCs w:val="28"/>
        </w:rPr>
        <w:t>Перечень контрольных вопросов</w:t>
      </w:r>
      <w:r w:rsidR="006570F7" w:rsidRPr="000B5FF5">
        <w:rPr>
          <w:rFonts w:ascii="Times New Roman" w:hAnsi="Times New Roman" w:cs="Times New Roman"/>
          <w:b/>
          <w:bCs/>
          <w:sz w:val="28"/>
          <w:szCs w:val="28"/>
        </w:rPr>
        <w:t xml:space="preserve"> для подготовки</w:t>
      </w:r>
      <w:r w:rsidRPr="000B5FF5">
        <w:rPr>
          <w:rFonts w:ascii="Times New Roman" w:hAnsi="Times New Roman" w:cs="Times New Roman"/>
          <w:b/>
          <w:bCs/>
          <w:sz w:val="28"/>
          <w:szCs w:val="28"/>
        </w:rPr>
        <w:t xml:space="preserve"> к зачету</w:t>
      </w:r>
    </w:p>
    <w:p w14:paraId="2EB1801E" w14:textId="444360F4" w:rsidR="006570F7" w:rsidRPr="006570F7" w:rsidRDefault="006570F7" w:rsidP="00344A01">
      <w:pPr>
        <w:pStyle w:val="af1"/>
        <w:numPr>
          <w:ilvl w:val="0"/>
          <w:numId w:val="5"/>
        </w:numPr>
        <w:jc w:val="both"/>
        <w:rPr>
          <w:rFonts w:cs="Times New Roman"/>
          <w:sz w:val="28"/>
          <w:szCs w:val="28"/>
        </w:rPr>
      </w:pPr>
      <w:r w:rsidRPr="006570F7">
        <w:rPr>
          <w:rFonts w:cs="Times New Roman"/>
          <w:sz w:val="28"/>
          <w:szCs w:val="28"/>
        </w:rPr>
        <w:t>Латинизмы в деловой речи.</w:t>
      </w:r>
      <w:r w:rsidR="00CC26BE">
        <w:rPr>
          <w:rFonts w:cs="Times New Roman"/>
          <w:sz w:val="28"/>
          <w:szCs w:val="28"/>
        </w:rPr>
        <w:t xml:space="preserve"> </w:t>
      </w:r>
    </w:p>
    <w:p w14:paraId="6A8CD7E9" w14:textId="77777777" w:rsidR="006570F7" w:rsidRDefault="006570F7" w:rsidP="00344A01">
      <w:pPr>
        <w:pStyle w:val="af1"/>
        <w:numPr>
          <w:ilvl w:val="0"/>
          <w:numId w:val="5"/>
        </w:numPr>
        <w:jc w:val="both"/>
        <w:rPr>
          <w:rFonts w:cs="Times New Roman"/>
          <w:sz w:val="28"/>
          <w:szCs w:val="28"/>
        </w:rPr>
      </w:pPr>
      <w:r>
        <w:rPr>
          <w:rFonts w:cs="Times New Roman"/>
          <w:sz w:val="28"/>
          <w:szCs w:val="28"/>
        </w:rPr>
        <w:lastRenderedPageBreak/>
        <w:t>Иноязычные устойчивые выражения.</w:t>
      </w:r>
    </w:p>
    <w:p w14:paraId="3843FDC1" w14:textId="77777777" w:rsidR="006570F7" w:rsidRDefault="006570F7" w:rsidP="00344A01">
      <w:pPr>
        <w:pStyle w:val="af1"/>
        <w:numPr>
          <w:ilvl w:val="0"/>
          <w:numId w:val="5"/>
        </w:numPr>
        <w:jc w:val="both"/>
        <w:rPr>
          <w:rFonts w:cs="Times New Roman"/>
          <w:sz w:val="28"/>
          <w:szCs w:val="28"/>
        </w:rPr>
      </w:pPr>
      <w:r>
        <w:rPr>
          <w:rFonts w:cs="Times New Roman"/>
          <w:sz w:val="28"/>
          <w:szCs w:val="28"/>
        </w:rPr>
        <w:t>Заявление как вид делового личного документа.</w:t>
      </w:r>
    </w:p>
    <w:p w14:paraId="58CFFD7A" w14:textId="3E3C1B45" w:rsidR="001458E2" w:rsidRDefault="001458E2" w:rsidP="00344A01">
      <w:pPr>
        <w:pStyle w:val="af1"/>
        <w:numPr>
          <w:ilvl w:val="0"/>
          <w:numId w:val="5"/>
        </w:numPr>
        <w:jc w:val="both"/>
        <w:rPr>
          <w:rFonts w:cs="Times New Roman"/>
          <w:sz w:val="28"/>
          <w:szCs w:val="28"/>
        </w:rPr>
      </w:pPr>
      <w:r>
        <w:rPr>
          <w:rFonts w:cs="Times New Roman"/>
          <w:sz w:val="28"/>
          <w:szCs w:val="28"/>
        </w:rPr>
        <w:t>Особенности оформления заявления в свою и чужую организации.</w:t>
      </w:r>
    </w:p>
    <w:p w14:paraId="22EEF9C3" w14:textId="59F3D6FF" w:rsidR="001458E2" w:rsidRDefault="001458E2" w:rsidP="00344A01">
      <w:pPr>
        <w:pStyle w:val="af1"/>
        <w:numPr>
          <w:ilvl w:val="0"/>
          <w:numId w:val="5"/>
        </w:numPr>
        <w:jc w:val="both"/>
        <w:rPr>
          <w:rFonts w:cs="Times New Roman"/>
          <w:sz w:val="28"/>
          <w:szCs w:val="28"/>
        </w:rPr>
      </w:pPr>
      <w:r>
        <w:rPr>
          <w:rFonts w:cs="Times New Roman"/>
          <w:sz w:val="28"/>
          <w:szCs w:val="28"/>
        </w:rPr>
        <w:t>Резюме как вид делового документа.</w:t>
      </w:r>
    </w:p>
    <w:p w14:paraId="44F0838F" w14:textId="5FE496D8" w:rsidR="001458E2" w:rsidRDefault="001458E2" w:rsidP="00344A01">
      <w:pPr>
        <w:pStyle w:val="af1"/>
        <w:numPr>
          <w:ilvl w:val="0"/>
          <w:numId w:val="5"/>
        </w:numPr>
        <w:jc w:val="both"/>
        <w:rPr>
          <w:rFonts w:cs="Times New Roman"/>
          <w:sz w:val="28"/>
          <w:szCs w:val="28"/>
        </w:rPr>
      </w:pPr>
      <w:r>
        <w:rPr>
          <w:rFonts w:cs="Times New Roman"/>
          <w:sz w:val="28"/>
          <w:szCs w:val="28"/>
        </w:rPr>
        <w:t>Особенности языка и стиля резюме.</w:t>
      </w:r>
    </w:p>
    <w:p w14:paraId="7A8BCA80" w14:textId="5F7BD088" w:rsidR="001458E2" w:rsidRDefault="001458E2" w:rsidP="00344A01">
      <w:pPr>
        <w:pStyle w:val="af1"/>
        <w:numPr>
          <w:ilvl w:val="0"/>
          <w:numId w:val="5"/>
        </w:numPr>
        <w:jc w:val="both"/>
        <w:rPr>
          <w:rFonts w:cs="Times New Roman"/>
          <w:sz w:val="28"/>
          <w:szCs w:val="28"/>
        </w:rPr>
      </w:pPr>
      <w:r>
        <w:rPr>
          <w:rFonts w:cs="Times New Roman"/>
          <w:sz w:val="28"/>
          <w:szCs w:val="28"/>
        </w:rPr>
        <w:t>Объяснительная записка как вид делового документа.</w:t>
      </w:r>
    </w:p>
    <w:p w14:paraId="236AB579" w14:textId="2B65F016" w:rsidR="006570F7" w:rsidRDefault="006570F7" w:rsidP="00344A01">
      <w:pPr>
        <w:pStyle w:val="af1"/>
        <w:numPr>
          <w:ilvl w:val="0"/>
          <w:numId w:val="5"/>
        </w:numPr>
        <w:jc w:val="both"/>
        <w:rPr>
          <w:rFonts w:cs="Times New Roman"/>
          <w:sz w:val="28"/>
          <w:szCs w:val="28"/>
        </w:rPr>
      </w:pPr>
      <w:r>
        <w:rPr>
          <w:rFonts w:cs="Times New Roman"/>
          <w:sz w:val="28"/>
          <w:szCs w:val="28"/>
        </w:rPr>
        <w:t xml:space="preserve">Орфоэпия. Имя существительное. Ударение. </w:t>
      </w:r>
      <w:proofErr w:type="gramStart"/>
      <w:r>
        <w:rPr>
          <w:rFonts w:cs="Times New Roman"/>
          <w:sz w:val="28"/>
          <w:szCs w:val="28"/>
        </w:rPr>
        <w:t>П</w:t>
      </w:r>
      <w:r w:rsidR="001458E2">
        <w:rPr>
          <w:rFonts w:cs="Times New Roman"/>
          <w:sz w:val="28"/>
          <w:szCs w:val="28"/>
        </w:rPr>
        <w:t>роизнесение  отдельных</w:t>
      </w:r>
      <w:proofErr w:type="gramEnd"/>
      <w:r w:rsidR="001458E2">
        <w:rPr>
          <w:rFonts w:cs="Times New Roman"/>
          <w:sz w:val="28"/>
          <w:szCs w:val="28"/>
        </w:rPr>
        <w:t xml:space="preserve"> форм существительных. </w:t>
      </w:r>
    </w:p>
    <w:p w14:paraId="00B85576" w14:textId="06E6CB37" w:rsidR="001458E2" w:rsidRDefault="001458E2" w:rsidP="00344A01">
      <w:pPr>
        <w:pStyle w:val="af1"/>
        <w:numPr>
          <w:ilvl w:val="0"/>
          <w:numId w:val="5"/>
        </w:numPr>
        <w:jc w:val="both"/>
        <w:rPr>
          <w:rFonts w:cs="Times New Roman"/>
          <w:sz w:val="28"/>
          <w:szCs w:val="28"/>
        </w:rPr>
      </w:pPr>
      <w:r>
        <w:rPr>
          <w:rFonts w:cs="Times New Roman"/>
          <w:sz w:val="28"/>
          <w:szCs w:val="28"/>
        </w:rPr>
        <w:t>Орфоэпия. Имя прилагательное. Ударение. Произнесение отдельных форм.</w:t>
      </w:r>
    </w:p>
    <w:p w14:paraId="5F0EABF5" w14:textId="5D00F3A6" w:rsidR="001458E2" w:rsidRDefault="00393813" w:rsidP="00344A01">
      <w:pPr>
        <w:pStyle w:val="af1"/>
        <w:numPr>
          <w:ilvl w:val="0"/>
          <w:numId w:val="5"/>
        </w:numPr>
        <w:jc w:val="both"/>
        <w:rPr>
          <w:rFonts w:cs="Times New Roman"/>
          <w:sz w:val="28"/>
          <w:szCs w:val="28"/>
        </w:rPr>
      </w:pPr>
      <w:r>
        <w:rPr>
          <w:rFonts w:cs="Times New Roman"/>
          <w:sz w:val="28"/>
          <w:szCs w:val="28"/>
        </w:rPr>
        <w:t xml:space="preserve"> </w:t>
      </w:r>
      <w:r w:rsidR="001458E2">
        <w:rPr>
          <w:rFonts w:cs="Times New Roman"/>
          <w:sz w:val="28"/>
          <w:szCs w:val="28"/>
        </w:rPr>
        <w:t>Орфоэпия. Глагол. Типы глаголов и особенности ударения.</w:t>
      </w:r>
    </w:p>
    <w:p w14:paraId="6FFA8100" w14:textId="08901A06" w:rsidR="006570F7" w:rsidRDefault="00393813" w:rsidP="00344A01">
      <w:pPr>
        <w:pStyle w:val="af1"/>
        <w:numPr>
          <w:ilvl w:val="0"/>
          <w:numId w:val="5"/>
        </w:numPr>
        <w:jc w:val="both"/>
        <w:rPr>
          <w:rFonts w:cs="Times New Roman"/>
          <w:sz w:val="28"/>
          <w:szCs w:val="28"/>
        </w:rPr>
      </w:pPr>
      <w:r>
        <w:rPr>
          <w:rFonts w:cs="Times New Roman"/>
          <w:sz w:val="28"/>
          <w:szCs w:val="28"/>
        </w:rPr>
        <w:t xml:space="preserve"> </w:t>
      </w:r>
      <w:r w:rsidR="006570F7">
        <w:rPr>
          <w:rFonts w:cs="Times New Roman"/>
          <w:sz w:val="28"/>
          <w:szCs w:val="28"/>
        </w:rPr>
        <w:t>Управление глаголов и других частей речи.</w:t>
      </w:r>
    </w:p>
    <w:p w14:paraId="7833D9C1" w14:textId="6075A22F" w:rsidR="006570F7" w:rsidRDefault="00393813" w:rsidP="00344A01">
      <w:pPr>
        <w:pStyle w:val="af1"/>
        <w:numPr>
          <w:ilvl w:val="0"/>
          <w:numId w:val="5"/>
        </w:numPr>
        <w:jc w:val="both"/>
        <w:rPr>
          <w:rFonts w:cs="Times New Roman"/>
          <w:sz w:val="28"/>
          <w:szCs w:val="28"/>
        </w:rPr>
      </w:pPr>
      <w:r>
        <w:rPr>
          <w:rFonts w:cs="Times New Roman"/>
          <w:sz w:val="28"/>
          <w:szCs w:val="28"/>
        </w:rPr>
        <w:t xml:space="preserve"> </w:t>
      </w:r>
      <w:r w:rsidR="006570F7">
        <w:rPr>
          <w:rFonts w:cs="Times New Roman"/>
          <w:sz w:val="28"/>
          <w:szCs w:val="28"/>
        </w:rPr>
        <w:t>Производные предлоги (грамматические и стилистические нормы).</w:t>
      </w:r>
    </w:p>
    <w:p w14:paraId="5EB00A67" w14:textId="1BDBD578" w:rsidR="005513B3" w:rsidRDefault="00393813" w:rsidP="00344A01">
      <w:pPr>
        <w:pStyle w:val="af1"/>
        <w:numPr>
          <w:ilvl w:val="0"/>
          <w:numId w:val="5"/>
        </w:numPr>
        <w:jc w:val="both"/>
        <w:rPr>
          <w:rFonts w:cs="Times New Roman"/>
          <w:sz w:val="28"/>
          <w:szCs w:val="28"/>
        </w:rPr>
      </w:pPr>
      <w:r>
        <w:rPr>
          <w:rFonts w:cs="Times New Roman"/>
          <w:sz w:val="28"/>
          <w:szCs w:val="28"/>
        </w:rPr>
        <w:t xml:space="preserve"> </w:t>
      </w:r>
      <w:r w:rsidR="005513B3">
        <w:rPr>
          <w:rFonts w:cs="Times New Roman"/>
          <w:sz w:val="28"/>
          <w:szCs w:val="28"/>
        </w:rPr>
        <w:t>Имена числительные. Слитное, дефисное и раздельное написание числительных. Стилистика употребления числительных.</w:t>
      </w:r>
    </w:p>
    <w:p w14:paraId="7835AB95" w14:textId="77777777" w:rsidR="006570F7" w:rsidRDefault="006570F7" w:rsidP="00344A01">
      <w:pPr>
        <w:pStyle w:val="af1"/>
        <w:numPr>
          <w:ilvl w:val="0"/>
          <w:numId w:val="5"/>
        </w:numPr>
        <w:jc w:val="both"/>
        <w:rPr>
          <w:rFonts w:cs="Times New Roman"/>
          <w:sz w:val="28"/>
          <w:szCs w:val="28"/>
        </w:rPr>
      </w:pPr>
      <w:r>
        <w:rPr>
          <w:rFonts w:cs="Times New Roman"/>
          <w:sz w:val="28"/>
          <w:szCs w:val="28"/>
        </w:rPr>
        <w:t xml:space="preserve"> Словарь экономиста (значение и правописание экономических терминов).</w:t>
      </w:r>
    </w:p>
    <w:p w14:paraId="29ED22E4" w14:textId="5B9921C0" w:rsidR="005513B3" w:rsidRDefault="00393813" w:rsidP="00344A01">
      <w:pPr>
        <w:pStyle w:val="af1"/>
        <w:numPr>
          <w:ilvl w:val="0"/>
          <w:numId w:val="5"/>
        </w:numPr>
        <w:jc w:val="both"/>
        <w:rPr>
          <w:rFonts w:cs="Times New Roman"/>
          <w:sz w:val="28"/>
          <w:szCs w:val="28"/>
        </w:rPr>
      </w:pPr>
      <w:r>
        <w:rPr>
          <w:rFonts w:cs="Times New Roman"/>
          <w:sz w:val="28"/>
          <w:szCs w:val="28"/>
        </w:rPr>
        <w:t xml:space="preserve"> </w:t>
      </w:r>
      <w:r w:rsidR="005513B3">
        <w:rPr>
          <w:rFonts w:cs="Times New Roman"/>
          <w:sz w:val="28"/>
          <w:szCs w:val="28"/>
        </w:rPr>
        <w:t>Научный стиль речи, общие и языковые особенности (лексика, морфология, синтаксис).</w:t>
      </w:r>
    </w:p>
    <w:p w14:paraId="723785D3" w14:textId="1CB0B5B1" w:rsidR="005513B3" w:rsidRDefault="00393813" w:rsidP="00344A01">
      <w:pPr>
        <w:pStyle w:val="af1"/>
        <w:numPr>
          <w:ilvl w:val="0"/>
          <w:numId w:val="5"/>
        </w:numPr>
        <w:jc w:val="both"/>
        <w:rPr>
          <w:rFonts w:cs="Times New Roman"/>
          <w:sz w:val="28"/>
          <w:szCs w:val="28"/>
        </w:rPr>
      </w:pPr>
      <w:r>
        <w:rPr>
          <w:rFonts w:cs="Times New Roman"/>
          <w:sz w:val="28"/>
          <w:szCs w:val="28"/>
        </w:rPr>
        <w:t xml:space="preserve"> </w:t>
      </w:r>
      <w:r w:rsidR="005513B3">
        <w:rPr>
          <w:rFonts w:cs="Times New Roman"/>
          <w:sz w:val="28"/>
          <w:szCs w:val="28"/>
        </w:rPr>
        <w:t>Официально-деловой стиль речи, общие и языковые особенности (лексика, морфология, синтаксис).</w:t>
      </w:r>
    </w:p>
    <w:p w14:paraId="7E942267" w14:textId="02FACC93" w:rsidR="005513B3" w:rsidRDefault="005513B3" w:rsidP="00344A01">
      <w:pPr>
        <w:pStyle w:val="af1"/>
        <w:numPr>
          <w:ilvl w:val="0"/>
          <w:numId w:val="5"/>
        </w:numPr>
        <w:jc w:val="both"/>
        <w:rPr>
          <w:rFonts w:cs="Times New Roman"/>
          <w:sz w:val="28"/>
          <w:szCs w:val="28"/>
        </w:rPr>
      </w:pPr>
      <w:r>
        <w:rPr>
          <w:rFonts w:cs="Times New Roman"/>
          <w:sz w:val="28"/>
          <w:szCs w:val="28"/>
        </w:rPr>
        <w:t xml:space="preserve"> Собеседование при приеме на работу. Схема и основные этапы проведения.</w:t>
      </w:r>
    </w:p>
    <w:p w14:paraId="1BCE6053" w14:textId="21C7285C" w:rsidR="005513B3" w:rsidRDefault="005513B3" w:rsidP="00344A01">
      <w:pPr>
        <w:pStyle w:val="af1"/>
        <w:numPr>
          <w:ilvl w:val="0"/>
          <w:numId w:val="5"/>
        </w:numPr>
        <w:jc w:val="both"/>
        <w:rPr>
          <w:rFonts w:cs="Times New Roman"/>
          <w:sz w:val="28"/>
          <w:szCs w:val="28"/>
        </w:rPr>
      </w:pPr>
      <w:r>
        <w:rPr>
          <w:rFonts w:cs="Times New Roman"/>
          <w:sz w:val="28"/>
          <w:szCs w:val="28"/>
        </w:rPr>
        <w:t xml:space="preserve"> Этапы работы над публичной речью.</w:t>
      </w:r>
    </w:p>
    <w:p w14:paraId="6A86C99D" w14:textId="3E2637F6" w:rsidR="005513B3" w:rsidRDefault="005513B3" w:rsidP="00344A01">
      <w:pPr>
        <w:pStyle w:val="af1"/>
        <w:numPr>
          <w:ilvl w:val="0"/>
          <w:numId w:val="5"/>
        </w:numPr>
        <w:jc w:val="both"/>
        <w:rPr>
          <w:rFonts w:cs="Times New Roman"/>
          <w:sz w:val="28"/>
          <w:szCs w:val="28"/>
        </w:rPr>
      </w:pPr>
      <w:r>
        <w:rPr>
          <w:rFonts w:cs="Times New Roman"/>
          <w:sz w:val="28"/>
          <w:szCs w:val="28"/>
        </w:rPr>
        <w:t>Три уровня мастерства оратора и их составляющие в процессе публичной речи.</w:t>
      </w:r>
    </w:p>
    <w:p w14:paraId="00404F13" w14:textId="4878B917" w:rsidR="005513B3" w:rsidRDefault="005513B3" w:rsidP="00344A01">
      <w:pPr>
        <w:pStyle w:val="af1"/>
        <w:numPr>
          <w:ilvl w:val="0"/>
          <w:numId w:val="5"/>
        </w:numPr>
        <w:jc w:val="both"/>
        <w:rPr>
          <w:rFonts w:cs="Times New Roman"/>
          <w:sz w:val="28"/>
          <w:szCs w:val="28"/>
        </w:rPr>
      </w:pPr>
      <w:r>
        <w:rPr>
          <w:rFonts w:cs="Times New Roman"/>
          <w:sz w:val="28"/>
          <w:szCs w:val="28"/>
        </w:rPr>
        <w:t>Понятие интерактивного взаимодействия с аудиторией в процессе публичной речи.</w:t>
      </w:r>
    </w:p>
    <w:p w14:paraId="7064074B" w14:textId="6716CA52" w:rsidR="005513B3" w:rsidRDefault="005513B3" w:rsidP="00344A01">
      <w:pPr>
        <w:pStyle w:val="af1"/>
        <w:numPr>
          <w:ilvl w:val="0"/>
          <w:numId w:val="5"/>
        </w:numPr>
        <w:jc w:val="both"/>
        <w:rPr>
          <w:rFonts w:cs="Times New Roman"/>
          <w:sz w:val="28"/>
          <w:szCs w:val="28"/>
        </w:rPr>
      </w:pPr>
      <w:r>
        <w:rPr>
          <w:rFonts w:cs="Times New Roman"/>
          <w:sz w:val="28"/>
          <w:szCs w:val="28"/>
        </w:rPr>
        <w:t>Понятие хорошей речи. Качества хорошей речи.</w:t>
      </w:r>
    </w:p>
    <w:p w14:paraId="5A61701C" w14:textId="42371334" w:rsidR="005513B3" w:rsidRDefault="00393813" w:rsidP="00344A01">
      <w:pPr>
        <w:pStyle w:val="af1"/>
        <w:numPr>
          <w:ilvl w:val="0"/>
          <w:numId w:val="5"/>
        </w:numPr>
        <w:jc w:val="both"/>
        <w:rPr>
          <w:rFonts w:cs="Times New Roman"/>
          <w:sz w:val="28"/>
          <w:szCs w:val="28"/>
        </w:rPr>
      </w:pPr>
      <w:r>
        <w:rPr>
          <w:rFonts w:cs="Times New Roman"/>
          <w:sz w:val="28"/>
          <w:szCs w:val="28"/>
        </w:rPr>
        <w:t xml:space="preserve"> </w:t>
      </w:r>
      <w:r w:rsidR="005513B3">
        <w:rPr>
          <w:rFonts w:cs="Times New Roman"/>
          <w:sz w:val="28"/>
          <w:szCs w:val="28"/>
        </w:rPr>
        <w:t>Языковой, коммуникативный и этический аспекты культуры речи.</w:t>
      </w:r>
    </w:p>
    <w:p w14:paraId="705C980F" w14:textId="2B69B1A0" w:rsidR="005513B3" w:rsidRDefault="005513B3" w:rsidP="00344A01">
      <w:pPr>
        <w:pStyle w:val="af1"/>
        <w:numPr>
          <w:ilvl w:val="0"/>
          <w:numId w:val="5"/>
        </w:numPr>
        <w:jc w:val="both"/>
        <w:rPr>
          <w:rFonts w:cs="Times New Roman"/>
          <w:sz w:val="28"/>
          <w:szCs w:val="28"/>
        </w:rPr>
      </w:pPr>
      <w:r>
        <w:rPr>
          <w:rFonts w:cs="Times New Roman"/>
          <w:sz w:val="28"/>
          <w:szCs w:val="28"/>
        </w:rPr>
        <w:t>Заимствования в современном русском языке.</w:t>
      </w:r>
    </w:p>
    <w:p w14:paraId="2CEA1663" w14:textId="55E88BCE" w:rsidR="005513B3" w:rsidRDefault="00393813" w:rsidP="00344A01">
      <w:pPr>
        <w:pStyle w:val="af1"/>
        <w:numPr>
          <w:ilvl w:val="0"/>
          <w:numId w:val="5"/>
        </w:numPr>
        <w:jc w:val="both"/>
        <w:rPr>
          <w:rFonts w:cs="Times New Roman"/>
          <w:sz w:val="28"/>
          <w:szCs w:val="28"/>
        </w:rPr>
      </w:pPr>
      <w:r>
        <w:rPr>
          <w:rFonts w:cs="Times New Roman"/>
          <w:sz w:val="28"/>
          <w:szCs w:val="28"/>
        </w:rPr>
        <w:t xml:space="preserve"> </w:t>
      </w:r>
      <w:r w:rsidR="005513B3">
        <w:rPr>
          <w:rFonts w:cs="Times New Roman"/>
          <w:sz w:val="28"/>
          <w:szCs w:val="28"/>
        </w:rPr>
        <w:t>Основные типы нарушений норм культуры речи.</w:t>
      </w:r>
    </w:p>
    <w:p w14:paraId="13314B34" w14:textId="44B205AB" w:rsidR="006570F7" w:rsidRPr="00393813" w:rsidRDefault="00393813" w:rsidP="00344A01">
      <w:pPr>
        <w:pStyle w:val="af1"/>
        <w:numPr>
          <w:ilvl w:val="0"/>
          <w:numId w:val="5"/>
        </w:numPr>
        <w:jc w:val="both"/>
        <w:rPr>
          <w:rFonts w:cs="Times New Roman"/>
          <w:sz w:val="28"/>
          <w:szCs w:val="28"/>
        </w:rPr>
      </w:pPr>
      <w:r>
        <w:rPr>
          <w:rFonts w:cs="Times New Roman"/>
          <w:sz w:val="28"/>
          <w:szCs w:val="28"/>
        </w:rPr>
        <w:t xml:space="preserve"> </w:t>
      </w:r>
      <w:r w:rsidR="005513B3">
        <w:rPr>
          <w:rFonts w:cs="Times New Roman"/>
          <w:sz w:val="28"/>
          <w:szCs w:val="28"/>
        </w:rPr>
        <w:t>Национальные особенности делового общения.</w:t>
      </w:r>
    </w:p>
    <w:p w14:paraId="651EBE57" w14:textId="77777777" w:rsidR="006570F7" w:rsidRDefault="006570F7" w:rsidP="00EB33C5">
      <w:pPr>
        <w:ind w:firstLine="709"/>
        <w:jc w:val="both"/>
        <w:rPr>
          <w:rFonts w:ascii="Times New Roman" w:hAnsi="Times New Roman" w:cs="Times New Roman"/>
          <w:sz w:val="28"/>
          <w:szCs w:val="28"/>
        </w:rPr>
      </w:pPr>
    </w:p>
    <w:p w14:paraId="5F1EAD5E" w14:textId="5F43B58A" w:rsidR="00D10FB7" w:rsidRPr="00D10FB7" w:rsidRDefault="00D10FB7" w:rsidP="00EB33C5">
      <w:pPr>
        <w:ind w:firstLine="709"/>
        <w:jc w:val="both"/>
        <w:rPr>
          <w:rFonts w:ascii="Times New Roman" w:hAnsi="Times New Roman" w:cs="Times New Roman"/>
          <w:b/>
          <w:bCs/>
          <w:sz w:val="28"/>
          <w:szCs w:val="28"/>
        </w:rPr>
      </w:pPr>
      <w:r w:rsidRPr="00D10FB7">
        <w:rPr>
          <w:rFonts w:ascii="Times New Roman" w:hAnsi="Times New Roman" w:cs="Times New Roman"/>
          <w:b/>
          <w:bCs/>
          <w:sz w:val="28"/>
          <w:szCs w:val="28"/>
        </w:rPr>
        <w:t>Методические материалы, определяющие процедуры оценивания знаний, умений и владений.</w:t>
      </w:r>
    </w:p>
    <w:p w14:paraId="6D0E4F97" w14:textId="7356AC58" w:rsidR="00D10FB7" w:rsidRDefault="00D10FB7" w:rsidP="00EB33C5">
      <w:pPr>
        <w:ind w:firstLine="709"/>
        <w:jc w:val="both"/>
        <w:rPr>
          <w:rFonts w:ascii="Times New Roman" w:hAnsi="Times New Roman" w:cs="Times New Roman"/>
          <w:sz w:val="28"/>
          <w:szCs w:val="28"/>
        </w:rPr>
      </w:pPr>
      <w:r w:rsidRPr="00D10FB7">
        <w:rPr>
          <w:rFonts w:ascii="Times New Roman" w:hAnsi="Times New Roman" w:cs="Times New Roman"/>
          <w:sz w:val="28"/>
          <w:szCs w:val="28"/>
        </w:rPr>
        <w:t xml:space="preserve">Соответствующие приказы, распоряжения ректората о контроле уровня освоения дисциплин и </w:t>
      </w:r>
      <w:proofErr w:type="spellStart"/>
      <w:r w:rsidRPr="00D10FB7">
        <w:rPr>
          <w:rFonts w:ascii="Times New Roman" w:hAnsi="Times New Roman" w:cs="Times New Roman"/>
          <w:sz w:val="28"/>
          <w:szCs w:val="28"/>
        </w:rPr>
        <w:t>сформированности</w:t>
      </w:r>
      <w:proofErr w:type="spellEnd"/>
      <w:r w:rsidRPr="00D10FB7">
        <w:rPr>
          <w:rFonts w:ascii="Times New Roman" w:hAnsi="Times New Roman" w:cs="Times New Roman"/>
          <w:sz w:val="28"/>
          <w:szCs w:val="28"/>
        </w:rPr>
        <w:t xml:space="preserve"> компетенций студентов.</w:t>
      </w:r>
    </w:p>
    <w:p w14:paraId="588578DF" w14:textId="77777777" w:rsidR="004D470B" w:rsidRDefault="004D470B" w:rsidP="004D470B">
      <w:pPr>
        <w:ind w:firstLine="709"/>
        <w:jc w:val="both"/>
        <w:rPr>
          <w:rFonts w:ascii="Times New Roman" w:eastAsia="Times New Roman" w:hAnsi="Times New Roman" w:cs="Times New Roman"/>
          <w:lang w:eastAsia="en-GB"/>
        </w:rPr>
      </w:pPr>
      <w:r>
        <w:rPr>
          <w:rFonts w:ascii="Times New Roman" w:eastAsia="Times New Roman" w:hAnsi="Times New Roman" w:cs="Times New Roman"/>
          <w:b/>
          <w:bCs/>
          <w:sz w:val="28"/>
          <w:szCs w:val="28"/>
          <w:lang w:eastAsia="en-GB"/>
        </w:rPr>
        <w:lastRenderedPageBreak/>
        <w:t>8. Перечень основной и дополнительной учебной литературы, необходимой для освоения дисциплины</w:t>
      </w:r>
    </w:p>
    <w:p w14:paraId="137AD9A2" w14:textId="77777777" w:rsidR="004D470B" w:rsidRDefault="004D470B" w:rsidP="004D470B">
      <w:pPr>
        <w:ind w:firstLine="709"/>
        <w:jc w:val="both"/>
        <w:rPr>
          <w:rFonts w:ascii="Times New Roman" w:hAnsi="Times New Roman" w:cs="Times New Roman"/>
          <w:sz w:val="28"/>
          <w:szCs w:val="28"/>
        </w:rPr>
      </w:pPr>
      <w:r>
        <w:rPr>
          <w:rFonts w:ascii="Times New Roman" w:hAnsi="Times New Roman" w:cs="Times New Roman"/>
          <w:b/>
          <w:bCs/>
          <w:sz w:val="28"/>
          <w:szCs w:val="28"/>
        </w:rPr>
        <w:t>Рекомендуемая литература</w:t>
      </w:r>
      <w:r>
        <w:rPr>
          <w:rFonts w:ascii="Times New Roman" w:hAnsi="Times New Roman" w:cs="Times New Roman"/>
          <w:sz w:val="28"/>
          <w:szCs w:val="28"/>
        </w:rPr>
        <w:t xml:space="preserve"> </w:t>
      </w:r>
    </w:p>
    <w:p w14:paraId="6AFBCE6D" w14:textId="77777777" w:rsidR="004D470B" w:rsidRDefault="004D470B" w:rsidP="004D470B">
      <w:pPr>
        <w:ind w:firstLine="709"/>
        <w:jc w:val="both"/>
        <w:rPr>
          <w:rFonts w:ascii="Times New Roman" w:hAnsi="Times New Roman" w:cs="Times New Roman"/>
          <w:b/>
          <w:bCs/>
          <w:sz w:val="28"/>
          <w:szCs w:val="28"/>
        </w:rPr>
      </w:pPr>
      <w:r>
        <w:rPr>
          <w:rFonts w:ascii="Times New Roman" w:hAnsi="Times New Roman" w:cs="Times New Roman"/>
          <w:b/>
          <w:bCs/>
          <w:sz w:val="28"/>
          <w:szCs w:val="28"/>
        </w:rPr>
        <w:t xml:space="preserve">а) основная: </w:t>
      </w:r>
    </w:p>
    <w:p w14:paraId="592B1CBD" w14:textId="77777777" w:rsidR="004D470B" w:rsidRDefault="004D470B" w:rsidP="004D470B">
      <w:pPr>
        <w:ind w:firstLine="709"/>
        <w:jc w:val="both"/>
        <w:rPr>
          <w:rFonts w:ascii="Times New Roman" w:hAnsi="Times New Roman" w:cs="Times New Roman"/>
          <w:sz w:val="28"/>
          <w:szCs w:val="28"/>
        </w:rPr>
      </w:pPr>
      <w:r>
        <w:rPr>
          <w:rFonts w:ascii="Times New Roman" w:hAnsi="Times New Roman" w:cs="Times New Roman"/>
          <w:sz w:val="28"/>
          <w:szCs w:val="28"/>
        </w:rPr>
        <w:t xml:space="preserve">1. Основы деловой и публичной коммуникации: учебное пособие для студентов I–II курсов всех направлений подготовки бакалавров / Л.А. Баландина, Е.В. Ганина, И.А. Зайцева, Е.В. Комарова [и др.]; Под общей редакцией Л.А. </w:t>
      </w:r>
      <w:proofErr w:type="spellStart"/>
      <w:r>
        <w:rPr>
          <w:rFonts w:ascii="Times New Roman" w:hAnsi="Times New Roman" w:cs="Times New Roman"/>
          <w:sz w:val="28"/>
          <w:szCs w:val="28"/>
        </w:rPr>
        <w:t>Баландиной</w:t>
      </w:r>
      <w:proofErr w:type="spellEnd"/>
      <w:r>
        <w:rPr>
          <w:rFonts w:ascii="Times New Roman" w:hAnsi="Times New Roman" w:cs="Times New Roman"/>
          <w:sz w:val="28"/>
          <w:szCs w:val="28"/>
        </w:rPr>
        <w:t xml:space="preserve">. – Москва: Финансовый университет, 2017. – 150 с. - Информационно- образовательный портал </w:t>
      </w:r>
      <w:proofErr w:type="spellStart"/>
      <w:r>
        <w:rPr>
          <w:rFonts w:ascii="Times New Roman" w:hAnsi="Times New Roman" w:cs="Times New Roman"/>
          <w:sz w:val="28"/>
          <w:szCs w:val="28"/>
        </w:rPr>
        <w:t>Финуниверситета</w:t>
      </w:r>
      <w:proofErr w:type="spellEnd"/>
      <w:r>
        <w:rPr>
          <w:rFonts w:ascii="Times New Roman" w:hAnsi="Times New Roman" w:cs="Times New Roman"/>
          <w:sz w:val="28"/>
          <w:szCs w:val="28"/>
        </w:rPr>
        <w:t>. - URL:</w:t>
      </w:r>
      <w:r>
        <w:t xml:space="preserve"> </w:t>
      </w:r>
      <w:r>
        <w:rPr>
          <w:rFonts w:ascii="Times New Roman" w:hAnsi="Times New Roman" w:cs="Times New Roman"/>
          <w:sz w:val="28"/>
          <w:szCs w:val="28"/>
        </w:rPr>
        <w:t xml:space="preserve">https://portal.fa.ru/Files/Data/9cd9c3de-acf7-47fb-99f8-ad142ea5d2d3/odipk_m_I-II.pdf (дата обращения: 08.06.2017). – </w:t>
      </w:r>
      <w:proofErr w:type="gramStart"/>
      <w:r>
        <w:rPr>
          <w:rFonts w:ascii="Times New Roman" w:hAnsi="Times New Roman" w:cs="Times New Roman"/>
          <w:sz w:val="28"/>
          <w:szCs w:val="28"/>
        </w:rPr>
        <w:t>Текст :</w:t>
      </w:r>
      <w:proofErr w:type="gramEnd"/>
      <w:r>
        <w:rPr>
          <w:rFonts w:ascii="Times New Roman" w:hAnsi="Times New Roman" w:cs="Times New Roman"/>
          <w:sz w:val="28"/>
          <w:szCs w:val="28"/>
        </w:rPr>
        <w:t xml:space="preserve"> электронный.</w:t>
      </w:r>
    </w:p>
    <w:p w14:paraId="65FA6349" w14:textId="77777777" w:rsidR="004D470B" w:rsidRDefault="004D470B" w:rsidP="004D470B">
      <w:pPr>
        <w:ind w:firstLine="709"/>
        <w:jc w:val="both"/>
        <w:rPr>
          <w:rFonts w:ascii="Times New Roman" w:hAnsi="Times New Roman" w:cs="Times New Roman"/>
          <w:sz w:val="28"/>
          <w:szCs w:val="28"/>
        </w:rPr>
      </w:pPr>
      <w:r>
        <w:rPr>
          <w:rFonts w:ascii="Times New Roman" w:hAnsi="Times New Roman" w:cs="Times New Roman"/>
          <w:sz w:val="28"/>
          <w:szCs w:val="28"/>
        </w:rPr>
        <w:t xml:space="preserve">2. Зверев, С. Э.  </w:t>
      </w:r>
      <w:proofErr w:type="gramStart"/>
      <w:r>
        <w:rPr>
          <w:rFonts w:ascii="Times New Roman" w:hAnsi="Times New Roman" w:cs="Times New Roman"/>
          <w:sz w:val="28"/>
          <w:szCs w:val="28"/>
        </w:rPr>
        <w:t>Риторика :</w:t>
      </w:r>
      <w:proofErr w:type="gramEnd"/>
      <w:r>
        <w:rPr>
          <w:rFonts w:ascii="Times New Roman" w:hAnsi="Times New Roman" w:cs="Times New Roman"/>
          <w:sz w:val="28"/>
          <w:szCs w:val="28"/>
        </w:rPr>
        <w:t xml:space="preserve"> учебник и практикум для вузов / С. Э. Зверев, О. Ю. Ефремов, А. Е. </w:t>
      </w:r>
      <w:proofErr w:type="spellStart"/>
      <w:r>
        <w:rPr>
          <w:rFonts w:ascii="Times New Roman" w:hAnsi="Times New Roman" w:cs="Times New Roman"/>
          <w:sz w:val="28"/>
          <w:szCs w:val="28"/>
        </w:rPr>
        <w:t>Шаповалова</w:t>
      </w:r>
      <w:proofErr w:type="spellEnd"/>
      <w:r>
        <w:rPr>
          <w:rFonts w:ascii="Times New Roman" w:hAnsi="Times New Roman" w:cs="Times New Roman"/>
          <w:sz w:val="28"/>
          <w:szCs w:val="28"/>
        </w:rPr>
        <w:t xml:space="preserve">. — </w:t>
      </w:r>
      <w:proofErr w:type="gramStart"/>
      <w:r>
        <w:rPr>
          <w:rFonts w:ascii="Times New Roman" w:hAnsi="Times New Roman" w:cs="Times New Roman"/>
          <w:sz w:val="28"/>
          <w:szCs w:val="28"/>
        </w:rPr>
        <w:t>Москва :</w:t>
      </w:r>
      <w:proofErr w:type="gramEnd"/>
      <w:r>
        <w:rPr>
          <w:rFonts w:ascii="Times New Roman" w:hAnsi="Times New Roman" w:cs="Times New Roman"/>
          <w:sz w:val="28"/>
          <w:szCs w:val="28"/>
        </w:rPr>
        <w:t xml:space="preserve"> Издательство </w:t>
      </w:r>
      <w:proofErr w:type="spellStart"/>
      <w:r>
        <w:rPr>
          <w:rFonts w:ascii="Times New Roman" w:hAnsi="Times New Roman" w:cs="Times New Roman"/>
          <w:sz w:val="28"/>
          <w:szCs w:val="28"/>
        </w:rPr>
        <w:t>Юрайт</w:t>
      </w:r>
      <w:proofErr w:type="spellEnd"/>
      <w:r>
        <w:rPr>
          <w:rFonts w:ascii="Times New Roman" w:hAnsi="Times New Roman" w:cs="Times New Roman"/>
          <w:sz w:val="28"/>
          <w:szCs w:val="28"/>
        </w:rPr>
        <w:t xml:space="preserve">, 2020. — 311 с. — (Высшее образование). — ЭБС </w:t>
      </w:r>
      <w:proofErr w:type="spellStart"/>
      <w:r>
        <w:rPr>
          <w:rFonts w:ascii="Times New Roman" w:hAnsi="Times New Roman" w:cs="Times New Roman"/>
          <w:sz w:val="28"/>
          <w:szCs w:val="28"/>
        </w:rPr>
        <w:t>Юрайт</w:t>
      </w:r>
      <w:proofErr w:type="spellEnd"/>
      <w:r>
        <w:rPr>
          <w:rFonts w:ascii="Times New Roman" w:hAnsi="Times New Roman" w:cs="Times New Roman"/>
          <w:sz w:val="28"/>
          <w:szCs w:val="28"/>
        </w:rPr>
        <w:t xml:space="preserve"> [сайт]. — URL: https://urait.ru/bcode/450760 (дата обращения: 08.06.2021). — </w:t>
      </w:r>
      <w:proofErr w:type="gramStart"/>
      <w:r>
        <w:rPr>
          <w:rFonts w:ascii="Times New Roman" w:hAnsi="Times New Roman" w:cs="Times New Roman"/>
          <w:sz w:val="28"/>
          <w:szCs w:val="28"/>
        </w:rPr>
        <w:t>Текст :</w:t>
      </w:r>
      <w:proofErr w:type="gramEnd"/>
      <w:r>
        <w:rPr>
          <w:rFonts w:ascii="Times New Roman" w:hAnsi="Times New Roman" w:cs="Times New Roman"/>
          <w:sz w:val="28"/>
          <w:szCs w:val="28"/>
        </w:rPr>
        <w:t xml:space="preserve"> электронный. </w:t>
      </w:r>
    </w:p>
    <w:p w14:paraId="51BFE58C" w14:textId="77777777" w:rsidR="004D470B" w:rsidRDefault="004D470B" w:rsidP="004D470B">
      <w:pPr>
        <w:ind w:firstLine="709"/>
        <w:jc w:val="both"/>
        <w:rPr>
          <w:rFonts w:ascii="Times New Roman" w:hAnsi="Times New Roman" w:cs="Times New Roman"/>
          <w:sz w:val="28"/>
          <w:szCs w:val="28"/>
        </w:rPr>
      </w:pPr>
      <w:r>
        <w:rPr>
          <w:rFonts w:ascii="Times New Roman" w:hAnsi="Times New Roman" w:cs="Times New Roman"/>
          <w:sz w:val="28"/>
          <w:szCs w:val="28"/>
        </w:rPr>
        <w:t xml:space="preserve">3. Основы деловой и публичной </w:t>
      </w:r>
      <w:proofErr w:type="gramStart"/>
      <w:r>
        <w:rPr>
          <w:rFonts w:ascii="Times New Roman" w:hAnsi="Times New Roman" w:cs="Times New Roman"/>
          <w:sz w:val="28"/>
          <w:szCs w:val="28"/>
        </w:rPr>
        <w:t>коммуникации :</w:t>
      </w:r>
      <w:proofErr w:type="gramEnd"/>
      <w:r>
        <w:rPr>
          <w:rFonts w:ascii="Times New Roman" w:hAnsi="Times New Roman" w:cs="Times New Roman"/>
          <w:sz w:val="28"/>
          <w:szCs w:val="28"/>
        </w:rPr>
        <w:t xml:space="preserve"> Практикум по дисциплине для студентов I - II курсов всех направлений подготовки бакалавров/ Л.А. Баландина и др.; Департамент языковой подготовки. - Изд. 3-е, </w:t>
      </w:r>
      <w:proofErr w:type="spellStart"/>
      <w:r>
        <w:rPr>
          <w:rFonts w:ascii="Times New Roman" w:hAnsi="Times New Roman" w:cs="Times New Roman"/>
          <w:sz w:val="28"/>
          <w:szCs w:val="28"/>
        </w:rPr>
        <w:t>перераб</w:t>
      </w:r>
      <w:proofErr w:type="spellEnd"/>
      <w:proofErr w:type="gramStart"/>
      <w:r>
        <w:rPr>
          <w:rFonts w:ascii="Times New Roman" w:hAnsi="Times New Roman" w:cs="Times New Roman"/>
          <w:sz w:val="28"/>
          <w:szCs w:val="28"/>
        </w:rPr>
        <w:t>.</w:t>
      </w:r>
      <w:proofErr w:type="gramEnd"/>
      <w:r>
        <w:rPr>
          <w:rFonts w:ascii="Times New Roman" w:hAnsi="Times New Roman" w:cs="Times New Roman"/>
          <w:sz w:val="28"/>
          <w:szCs w:val="28"/>
        </w:rPr>
        <w:t xml:space="preserve"> и доп. - Москва: Финансовый университет, 2017. - 65 с. – Информационно- образовательный портал </w:t>
      </w:r>
      <w:proofErr w:type="spellStart"/>
      <w:r>
        <w:rPr>
          <w:rFonts w:ascii="Times New Roman" w:hAnsi="Times New Roman" w:cs="Times New Roman"/>
          <w:sz w:val="28"/>
          <w:szCs w:val="28"/>
        </w:rPr>
        <w:t>Финуниверситета</w:t>
      </w:r>
      <w:proofErr w:type="spellEnd"/>
      <w:r>
        <w:rPr>
          <w:rFonts w:ascii="Times New Roman" w:hAnsi="Times New Roman" w:cs="Times New Roman"/>
          <w:sz w:val="28"/>
          <w:szCs w:val="28"/>
        </w:rPr>
        <w:t xml:space="preserve">. - URL: https://portal.fa.ru/Files/Data/f1e3037c-5222-4c35-bbbf-978bbed3a899/odpk_praktikum_2017.pdf. - </w:t>
      </w:r>
      <w:proofErr w:type="gramStart"/>
      <w:r>
        <w:rPr>
          <w:rFonts w:ascii="Times New Roman" w:hAnsi="Times New Roman" w:cs="Times New Roman"/>
          <w:sz w:val="28"/>
          <w:szCs w:val="28"/>
        </w:rPr>
        <w:t>Текст :</w:t>
      </w:r>
      <w:proofErr w:type="gramEnd"/>
      <w:r>
        <w:rPr>
          <w:rFonts w:ascii="Times New Roman" w:hAnsi="Times New Roman" w:cs="Times New Roman"/>
          <w:sz w:val="28"/>
          <w:szCs w:val="28"/>
        </w:rPr>
        <w:t xml:space="preserve"> электронный. – Режим доступа: только для зарегистрированных пользователей.</w:t>
      </w:r>
    </w:p>
    <w:p w14:paraId="49D619A1" w14:textId="77777777" w:rsidR="004D470B" w:rsidRDefault="004D470B" w:rsidP="004D470B">
      <w:pPr>
        <w:ind w:firstLine="709"/>
        <w:jc w:val="both"/>
        <w:rPr>
          <w:rFonts w:ascii="Times New Roman" w:hAnsi="Times New Roman" w:cs="Times New Roman"/>
          <w:b/>
          <w:bCs/>
          <w:sz w:val="28"/>
          <w:szCs w:val="28"/>
        </w:rPr>
      </w:pPr>
      <w:r>
        <w:rPr>
          <w:rFonts w:ascii="Times New Roman" w:hAnsi="Times New Roman" w:cs="Times New Roman"/>
          <w:b/>
          <w:bCs/>
          <w:sz w:val="28"/>
          <w:szCs w:val="28"/>
        </w:rPr>
        <w:t xml:space="preserve">б) дополнительная: </w:t>
      </w:r>
    </w:p>
    <w:p w14:paraId="35A2134D" w14:textId="77777777" w:rsidR="004D470B" w:rsidRDefault="004D470B" w:rsidP="004D470B">
      <w:pPr>
        <w:ind w:firstLine="709"/>
        <w:jc w:val="both"/>
        <w:rPr>
          <w:rFonts w:ascii="Times New Roman" w:hAnsi="Times New Roman" w:cs="Times New Roman"/>
          <w:sz w:val="28"/>
          <w:szCs w:val="28"/>
        </w:rPr>
      </w:pPr>
      <w:r>
        <w:rPr>
          <w:rFonts w:ascii="Times New Roman" w:hAnsi="Times New Roman" w:cs="Times New Roman"/>
          <w:sz w:val="28"/>
          <w:szCs w:val="28"/>
        </w:rPr>
        <w:t xml:space="preserve">4. </w:t>
      </w:r>
      <w:proofErr w:type="spellStart"/>
      <w:r>
        <w:rPr>
          <w:rFonts w:ascii="Times New Roman" w:hAnsi="Times New Roman" w:cs="Times New Roman"/>
          <w:sz w:val="28"/>
          <w:szCs w:val="28"/>
        </w:rPr>
        <w:t>Былинский</w:t>
      </w:r>
      <w:proofErr w:type="spellEnd"/>
      <w:r>
        <w:rPr>
          <w:rFonts w:ascii="Times New Roman" w:hAnsi="Times New Roman" w:cs="Times New Roman"/>
          <w:sz w:val="28"/>
          <w:szCs w:val="28"/>
        </w:rPr>
        <w:t xml:space="preserve">, К. И. Литературное </w:t>
      </w:r>
      <w:proofErr w:type="gramStart"/>
      <w:r>
        <w:rPr>
          <w:rFonts w:ascii="Times New Roman" w:hAnsi="Times New Roman" w:cs="Times New Roman"/>
          <w:sz w:val="28"/>
          <w:szCs w:val="28"/>
        </w:rPr>
        <w:t>редактирование :</w:t>
      </w:r>
      <w:proofErr w:type="gramEnd"/>
      <w:r>
        <w:rPr>
          <w:rFonts w:ascii="Times New Roman" w:hAnsi="Times New Roman" w:cs="Times New Roman"/>
          <w:sz w:val="28"/>
          <w:szCs w:val="28"/>
        </w:rPr>
        <w:t xml:space="preserve"> учебное пособие / К. И. </w:t>
      </w:r>
      <w:proofErr w:type="spellStart"/>
      <w:r>
        <w:rPr>
          <w:rFonts w:ascii="Times New Roman" w:hAnsi="Times New Roman" w:cs="Times New Roman"/>
          <w:sz w:val="28"/>
          <w:szCs w:val="28"/>
        </w:rPr>
        <w:t>Былинский</w:t>
      </w:r>
      <w:proofErr w:type="spellEnd"/>
      <w:r>
        <w:rPr>
          <w:rFonts w:ascii="Times New Roman" w:hAnsi="Times New Roman" w:cs="Times New Roman"/>
          <w:sz w:val="28"/>
          <w:szCs w:val="28"/>
        </w:rPr>
        <w:t xml:space="preserve">, Д. Э. Розенталь. – 4-е изд., стер. – </w:t>
      </w:r>
      <w:proofErr w:type="gramStart"/>
      <w:r>
        <w:rPr>
          <w:rFonts w:ascii="Times New Roman" w:hAnsi="Times New Roman" w:cs="Times New Roman"/>
          <w:sz w:val="28"/>
          <w:szCs w:val="28"/>
        </w:rPr>
        <w:t>Москва :</w:t>
      </w:r>
      <w:proofErr w:type="gramEnd"/>
      <w:r>
        <w:rPr>
          <w:rFonts w:ascii="Times New Roman" w:hAnsi="Times New Roman" w:cs="Times New Roman"/>
          <w:sz w:val="28"/>
          <w:szCs w:val="28"/>
        </w:rPr>
        <w:t xml:space="preserve"> ФЛИНТА, 2017. – 395 с. – (Стилистическое наследие). – ЭБС Университетская библиотека </w:t>
      </w:r>
      <w:proofErr w:type="spellStart"/>
      <w:r>
        <w:rPr>
          <w:rFonts w:ascii="Times New Roman" w:hAnsi="Times New Roman" w:cs="Times New Roman"/>
          <w:sz w:val="28"/>
          <w:szCs w:val="28"/>
        </w:rPr>
        <w:t>online</w:t>
      </w:r>
      <w:proofErr w:type="spellEnd"/>
      <w:r>
        <w:rPr>
          <w:rFonts w:ascii="Times New Roman" w:hAnsi="Times New Roman" w:cs="Times New Roman"/>
          <w:sz w:val="28"/>
          <w:szCs w:val="28"/>
        </w:rPr>
        <w:t xml:space="preserve">. – URL: https://biblioclub.ru/index.php?page=book&amp;id=103355 (дата обращения: 08.06.2021). – </w:t>
      </w:r>
      <w:proofErr w:type="gramStart"/>
      <w:r>
        <w:rPr>
          <w:rFonts w:ascii="Times New Roman" w:hAnsi="Times New Roman" w:cs="Times New Roman"/>
          <w:sz w:val="28"/>
          <w:szCs w:val="28"/>
        </w:rPr>
        <w:t>Текст :</w:t>
      </w:r>
      <w:proofErr w:type="gramEnd"/>
      <w:r>
        <w:rPr>
          <w:rFonts w:ascii="Times New Roman" w:hAnsi="Times New Roman" w:cs="Times New Roman"/>
          <w:sz w:val="28"/>
          <w:szCs w:val="28"/>
        </w:rPr>
        <w:t xml:space="preserve"> электронный.</w:t>
      </w:r>
    </w:p>
    <w:p w14:paraId="25CB3456" w14:textId="77777777" w:rsidR="004D470B" w:rsidRDefault="004D470B" w:rsidP="004D470B">
      <w:pPr>
        <w:ind w:firstLine="709"/>
        <w:jc w:val="both"/>
        <w:rPr>
          <w:rFonts w:ascii="Times New Roman" w:hAnsi="Times New Roman" w:cs="Times New Roman"/>
          <w:sz w:val="28"/>
          <w:szCs w:val="28"/>
        </w:rPr>
      </w:pPr>
      <w:r>
        <w:rPr>
          <w:rFonts w:ascii="Times New Roman" w:hAnsi="Times New Roman" w:cs="Times New Roman"/>
          <w:sz w:val="28"/>
          <w:szCs w:val="28"/>
        </w:rPr>
        <w:t xml:space="preserve">5.Непряхин Н.Ю. Гни свою линию. Приемы эффективной коммуникации / Н.Ю. </w:t>
      </w:r>
      <w:proofErr w:type="spellStart"/>
      <w:r>
        <w:rPr>
          <w:rFonts w:ascii="Times New Roman" w:hAnsi="Times New Roman" w:cs="Times New Roman"/>
          <w:sz w:val="28"/>
          <w:szCs w:val="28"/>
        </w:rPr>
        <w:t>Непряхин</w:t>
      </w:r>
      <w:proofErr w:type="spellEnd"/>
      <w:r>
        <w:rPr>
          <w:rFonts w:ascii="Times New Roman" w:hAnsi="Times New Roman" w:cs="Times New Roman"/>
          <w:sz w:val="28"/>
          <w:szCs w:val="28"/>
        </w:rPr>
        <w:t xml:space="preserve"> - Москва: Альпина </w:t>
      </w:r>
      <w:proofErr w:type="spellStart"/>
      <w:proofErr w:type="gramStart"/>
      <w:r>
        <w:rPr>
          <w:rFonts w:ascii="Times New Roman" w:hAnsi="Times New Roman" w:cs="Times New Roman"/>
          <w:sz w:val="28"/>
          <w:szCs w:val="28"/>
        </w:rPr>
        <w:t>Паблишерз</w:t>
      </w:r>
      <w:proofErr w:type="spellEnd"/>
      <w:r>
        <w:rPr>
          <w:rFonts w:ascii="Times New Roman" w:hAnsi="Times New Roman" w:cs="Times New Roman"/>
          <w:sz w:val="28"/>
          <w:szCs w:val="28"/>
        </w:rPr>
        <w:t xml:space="preserve"> ,</w:t>
      </w:r>
      <w:proofErr w:type="gramEnd"/>
      <w:r>
        <w:rPr>
          <w:rFonts w:ascii="Times New Roman" w:hAnsi="Times New Roman" w:cs="Times New Roman"/>
          <w:sz w:val="28"/>
          <w:szCs w:val="28"/>
        </w:rPr>
        <w:t xml:space="preserve"> 2018, 2020 - 203 с. </w:t>
      </w:r>
      <w:r>
        <w:rPr>
          <w:rFonts w:ascii="Times New Roman" w:hAnsi="Times New Roman" w:cs="Times New Roman"/>
          <w:sz w:val="28"/>
          <w:szCs w:val="28"/>
        </w:rPr>
        <w:lastRenderedPageBreak/>
        <w:t xml:space="preserve">- Переговоры и риторика. - </w:t>
      </w:r>
      <w:proofErr w:type="gramStart"/>
      <w:r>
        <w:rPr>
          <w:rFonts w:ascii="Times New Roman" w:hAnsi="Times New Roman" w:cs="Times New Roman"/>
          <w:sz w:val="28"/>
          <w:szCs w:val="28"/>
        </w:rPr>
        <w:t>Текст :</w:t>
      </w:r>
      <w:proofErr w:type="gramEnd"/>
      <w:r>
        <w:rPr>
          <w:rFonts w:ascii="Times New Roman" w:hAnsi="Times New Roman" w:cs="Times New Roman"/>
          <w:sz w:val="28"/>
          <w:szCs w:val="28"/>
        </w:rPr>
        <w:t xml:space="preserve"> непосредственный. - То же. - 2017. - ЭБС </w:t>
      </w:r>
      <w:proofErr w:type="spellStart"/>
      <w:r>
        <w:rPr>
          <w:rFonts w:ascii="Times New Roman" w:hAnsi="Times New Roman" w:cs="Times New Roman"/>
          <w:sz w:val="28"/>
          <w:szCs w:val="28"/>
        </w:rPr>
        <w:t>Alpina</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Digital</w:t>
      </w:r>
      <w:proofErr w:type="spellEnd"/>
      <w:r>
        <w:rPr>
          <w:rFonts w:ascii="Times New Roman" w:hAnsi="Times New Roman" w:cs="Times New Roman"/>
          <w:sz w:val="28"/>
          <w:szCs w:val="28"/>
        </w:rPr>
        <w:t xml:space="preserve">. - URL: https://finunivers.alpinadigital.ru/book/201 (дата </w:t>
      </w:r>
      <w:proofErr w:type="gramStart"/>
      <w:r>
        <w:rPr>
          <w:rFonts w:ascii="Times New Roman" w:hAnsi="Times New Roman" w:cs="Times New Roman"/>
          <w:sz w:val="28"/>
          <w:szCs w:val="28"/>
        </w:rPr>
        <w:t>обращения :</w:t>
      </w:r>
      <w:proofErr w:type="gramEnd"/>
      <w:r>
        <w:rPr>
          <w:rFonts w:ascii="Times New Roman" w:hAnsi="Times New Roman" w:cs="Times New Roman"/>
          <w:sz w:val="28"/>
          <w:szCs w:val="28"/>
        </w:rPr>
        <w:t xml:space="preserve"> 08.06.2021). - </w:t>
      </w:r>
      <w:proofErr w:type="gramStart"/>
      <w:r>
        <w:rPr>
          <w:rFonts w:ascii="Times New Roman" w:hAnsi="Times New Roman" w:cs="Times New Roman"/>
          <w:sz w:val="28"/>
          <w:szCs w:val="28"/>
        </w:rPr>
        <w:t>Текст :</w:t>
      </w:r>
      <w:proofErr w:type="gramEnd"/>
      <w:r>
        <w:rPr>
          <w:rFonts w:ascii="Times New Roman" w:hAnsi="Times New Roman" w:cs="Times New Roman"/>
          <w:sz w:val="28"/>
          <w:szCs w:val="28"/>
        </w:rPr>
        <w:t xml:space="preserve"> электронный. </w:t>
      </w:r>
    </w:p>
    <w:p w14:paraId="7FA38607" w14:textId="77777777" w:rsidR="004D470B" w:rsidRDefault="004D470B" w:rsidP="004D470B">
      <w:pPr>
        <w:ind w:firstLine="709"/>
        <w:jc w:val="both"/>
        <w:rPr>
          <w:rFonts w:ascii="Times New Roman" w:hAnsi="Times New Roman" w:cs="Times New Roman"/>
          <w:sz w:val="28"/>
          <w:szCs w:val="28"/>
        </w:rPr>
      </w:pPr>
      <w:r>
        <w:rPr>
          <w:rFonts w:ascii="Times New Roman" w:hAnsi="Times New Roman" w:cs="Times New Roman"/>
          <w:sz w:val="28"/>
          <w:szCs w:val="28"/>
        </w:rPr>
        <w:t xml:space="preserve">6. Пивоваров А.М. Деловые коммуникации: социально-психологические </w:t>
      </w:r>
      <w:proofErr w:type="gramStart"/>
      <w:r>
        <w:rPr>
          <w:rFonts w:ascii="Times New Roman" w:hAnsi="Times New Roman" w:cs="Times New Roman"/>
          <w:sz w:val="28"/>
          <w:szCs w:val="28"/>
        </w:rPr>
        <w:t>аспекты :</w:t>
      </w:r>
      <w:proofErr w:type="gramEnd"/>
      <w:r>
        <w:rPr>
          <w:rFonts w:ascii="Times New Roman" w:hAnsi="Times New Roman" w:cs="Times New Roman"/>
          <w:sz w:val="28"/>
          <w:szCs w:val="28"/>
        </w:rPr>
        <w:t xml:space="preserve"> учеб. пособие / А.М. Пивоваров. — </w:t>
      </w:r>
      <w:proofErr w:type="gramStart"/>
      <w:r>
        <w:rPr>
          <w:rFonts w:ascii="Times New Roman" w:hAnsi="Times New Roman" w:cs="Times New Roman"/>
          <w:sz w:val="28"/>
          <w:szCs w:val="28"/>
        </w:rPr>
        <w:t>Москва :</w:t>
      </w:r>
      <w:proofErr w:type="gramEnd"/>
      <w:r>
        <w:rPr>
          <w:rFonts w:ascii="Times New Roman" w:hAnsi="Times New Roman" w:cs="Times New Roman"/>
          <w:sz w:val="28"/>
          <w:szCs w:val="28"/>
        </w:rPr>
        <w:t xml:space="preserve"> РИОР : ИНФРА-М, 2019. — 145 с. — (Высшее образование: Магистратура). — https://doi.org/10.12737/22228. – ЭБС ZNANIUM.com. - URL: https://znanium.com/catalog/product/908134 (дата обращения: 08.06.2021). - </w:t>
      </w:r>
      <w:proofErr w:type="gramStart"/>
      <w:r>
        <w:rPr>
          <w:rFonts w:ascii="Times New Roman" w:hAnsi="Times New Roman" w:cs="Times New Roman"/>
          <w:sz w:val="28"/>
          <w:szCs w:val="28"/>
        </w:rPr>
        <w:t>Текст :</w:t>
      </w:r>
      <w:proofErr w:type="gramEnd"/>
      <w:r>
        <w:rPr>
          <w:rFonts w:ascii="Times New Roman" w:hAnsi="Times New Roman" w:cs="Times New Roman"/>
          <w:sz w:val="28"/>
          <w:szCs w:val="28"/>
        </w:rPr>
        <w:t xml:space="preserve"> электронный. </w:t>
      </w:r>
    </w:p>
    <w:p w14:paraId="3F59C2FD" w14:textId="77777777" w:rsidR="004D470B" w:rsidRDefault="004D470B" w:rsidP="004D470B">
      <w:pPr>
        <w:ind w:firstLine="709"/>
        <w:jc w:val="both"/>
        <w:rPr>
          <w:rFonts w:ascii="Times New Roman" w:hAnsi="Times New Roman" w:cs="Times New Roman"/>
          <w:sz w:val="28"/>
          <w:szCs w:val="28"/>
        </w:rPr>
      </w:pPr>
      <w:r>
        <w:rPr>
          <w:rFonts w:ascii="Times New Roman" w:hAnsi="Times New Roman" w:cs="Times New Roman"/>
          <w:sz w:val="28"/>
          <w:szCs w:val="28"/>
        </w:rPr>
        <w:t xml:space="preserve">7. Розенталь, Д. Э. Современный русский </w:t>
      </w:r>
      <w:proofErr w:type="gramStart"/>
      <w:r>
        <w:rPr>
          <w:rFonts w:ascii="Times New Roman" w:hAnsi="Times New Roman" w:cs="Times New Roman"/>
          <w:sz w:val="28"/>
          <w:szCs w:val="28"/>
        </w:rPr>
        <w:t>язык :</w:t>
      </w:r>
      <w:proofErr w:type="gramEnd"/>
      <w:r>
        <w:rPr>
          <w:rFonts w:ascii="Times New Roman" w:hAnsi="Times New Roman" w:cs="Times New Roman"/>
          <w:sz w:val="28"/>
          <w:szCs w:val="28"/>
        </w:rPr>
        <w:t xml:space="preserve"> учебное пособие : [16+] / Д. Э. Розенталь, И. Б. Голуб, М. А. Теленкова. – 11-е изд. – </w:t>
      </w:r>
      <w:proofErr w:type="gramStart"/>
      <w:r>
        <w:rPr>
          <w:rFonts w:ascii="Times New Roman" w:hAnsi="Times New Roman" w:cs="Times New Roman"/>
          <w:sz w:val="28"/>
          <w:szCs w:val="28"/>
        </w:rPr>
        <w:t>Москва :</w:t>
      </w:r>
      <w:proofErr w:type="gramEnd"/>
      <w:r>
        <w:rPr>
          <w:rFonts w:ascii="Times New Roman" w:hAnsi="Times New Roman" w:cs="Times New Roman"/>
          <w:sz w:val="28"/>
          <w:szCs w:val="28"/>
        </w:rPr>
        <w:t xml:space="preserve"> АЙРИС-пресс, 2010. – 447 с. – (от А до Я). – ЭБС Университетская библиотека </w:t>
      </w:r>
      <w:r>
        <w:rPr>
          <w:rFonts w:ascii="Times New Roman" w:hAnsi="Times New Roman" w:cs="Times New Roman"/>
          <w:sz w:val="28"/>
          <w:szCs w:val="28"/>
          <w:lang w:val="en-US"/>
        </w:rPr>
        <w:t>online</w:t>
      </w:r>
      <w:r>
        <w:rPr>
          <w:rFonts w:ascii="Times New Roman" w:hAnsi="Times New Roman" w:cs="Times New Roman"/>
          <w:sz w:val="28"/>
          <w:szCs w:val="28"/>
        </w:rPr>
        <w:t xml:space="preserve">. – URL: https://biblioclub.ru/index.php?page=book&amp;id=79031 (дата обращения: 08.06.2021). – </w:t>
      </w:r>
      <w:proofErr w:type="gramStart"/>
      <w:r>
        <w:rPr>
          <w:rFonts w:ascii="Times New Roman" w:hAnsi="Times New Roman" w:cs="Times New Roman"/>
          <w:sz w:val="28"/>
          <w:szCs w:val="28"/>
        </w:rPr>
        <w:t>Текст :</w:t>
      </w:r>
      <w:proofErr w:type="gramEnd"/>
      <w:r>
        <w:rPr>
          <w:rFonts w:ascii="Times New Roman" w:hAnsi="Times New Roman" w:cs="Times New Roman"/>
          <w:sz w:val="28"/>
          <w:szCs w:val="28"/>
        </w:rPr>
        <w:t xml:space="preserve"> электронный.</w:t>
      </w:r>
    </w:p>
    <w:p w14:paraId="43EC8FAF" w14:textId="58E61018" w:rsidR="004D470B" w:rsidRDefault="004D470B" w:rsidP="00793E92">
      <w:pPr>
        <w:ind w:firstLine="709"/>
        <w:jc w:val="both"/>
        <w:rPr>
          <w:rFonts w:ascii="Times New Roman" w:hAnsi="Times New Roman" w:cs="Times New Roman"/>
          <w:sz w:val="28"/>
          <w:szCs w:val="28"/>
        </w:rPr>
      </w:pPr>
      <w:r>
        <w:rPr>
          <w:rFonts w:ascii="Times New Roman" w:hAnsi="Times New Roman" w:cs="Times New Roman"/>
          <w:sz w:val="28"/>
          <w:szCs w:val="28"/>
        </w:rPr>
        <w:t xml:space="preserve">8. Федорова, А.В. Основы деловой и публичной </w:t>
      </w:r>
      <w:proofErr w:type="gramStart"/>
      <w:r>
        <w:rPr>
          <w:rFonts w:ascii="Times New Roman" w:hAnsi="Times New Roman" w:cs="Times New Roman"/>
          <w:sz w:val="28"/>
          <w:szCs w:val="28"/>
        </w:rPr>
        <w:t>коммуникации :</w:t>
      </w:r>
      <w:proofErr w:type="gramEnd"/>
      <w:r>
        <w:rPr>
          <w:rFonts w:ascii="Times New Roman" w:hAnsi="Times New Roman" w:cs="Times New Roman"/>
          <w:sz w:val="28"/>
          <w:szCs w:val="28"/>
        </w:rPr>
        <w:t xml:space="preserve"> учебное пособие / Федорова А.В. — Москва : </w:t>
      </w:r>
      <w:proofErr w:type="spellStart"/>
      <w:r>
        <w:rPr>
          <w:rFonts w:ascii="Times New Roman" w:hAnsi="Times New Roman" w:cs="Times New Roman"/>
          <w:sz w:val="28"/>
          <w:szCs w:val="28"/>
        </w:rPr>
        <w:t>КноРус</w:t>
      </w:r>
      <w:proofErr w:type="spellEnd"/>
      <w:r>
        <w:rPr>
          <w:rFonts w:ascii="Times New Roman" w:hAnsi="Times New Roman" w:cs="Times New Roman"/>
          <w:sz w:val="28"/>
          <w:szCs w:val="28"/>
        </w:rPr>
        <w:t>, 2021. — 218 с. — ЭБС BOOK.ru. — URL: https://book.ru/book/939827 (дата обращения: 08.0</w:t>
      </w:r>
      <w:r w:rsidR="00793E92">
        <w:rPr>
          <w:rFonts w:ascii="Times New Roman" w:hAnsi="Times New Roman" w:cs="Times New Roman"/>
          <w:sz w:val="28"/>
          <w:szCs w:val="28"/>
        </w:rPr>
        <w:t xml:space="preserve">6.2021). — </w:t>
      </w:r>
      <w:proofErr w:type="gramStart"/>
      <w:r w:rsidR="00793E92">
        <w:rPr>
          <w:rFonts w:ascii="Times New Roman" w:hAnsi="Times New Roman" w:cs="Times New Roman"/>
          <w:sz w:val="28"/>
          <w:szCs w:val="28"/>
        </w:rPr>
        <w:t>Текст :</w:t>
      </w:r>
      <w:proofErr w:type="gramEnd"/>
      <w:r w:rsidR="00793E92">
        <w:rPr>
          <w:rFonts w:ascii="Times New Roman" w:hAnsi="Times New Roman" w:cs="Times New Roman"/>
          <w:sz w:val="28"/>
          <w:szCs w:val="28"/>
        </w:rPr>
        <w:t xml:space="preserve"> электронный.</w:t>
      </w:r>
    </w:p>
    <w:p w14:paraId="6550F986" w14:textId="77777777" w:rsidR="004D470B" w:rsidRDefault="004D470B" w:rsidP="004D470B">
      <w:pPr>
        <w:ind w:firstLine="709"/>
        <w:jc w:val="both"/>
        <w:rPr>
          <w:rFonts w:ascii="Times New Roman" w:eastAsia="Times New Roman" w:hAnsi="Times New Roman" w:cs="Times New Roman"/>
          <w:b/>
          <w:bCs/>
          <w:sz w:val="28"/>
          <w:szCs w:val="28"/>
          <w:lang w:eastAsia="en-GB"/>
        </w:rPr>
      </w:pPr>
      <w:r>
        <w:rPr>
          <w:rFonts w:ascii="Times New Roman" w:eastAsia="Times New Roman" w:hAnsi="Times New Roman" w:cs="Times New Roman"/>
          <w:b/>
          <w:bCs/>
          <w:sz w:val="28"/>
          <w:szCs w:val="28"/>
          <w:lang w:eastAsia="en-GB"/>
        </w:rPr>
        <w:t>9. Перечень ресурсов информационно-телекоммуникационной сети «Интернет», необходимых для освоения дисциплины.</w:t>
      </w:r>
    </w:p>
    <w:p w14:paraId="6E81786C" w14:textId="77777777" w:rsidR="004D470B" w:rsidRDefault="004D470B" w:rsidP="004D470B">
      <w:pPr>
        <w:rPr>
          <w:rFonts w:ascii="Times New Roman" w:hAnsi="Times New Roman" w:cs="Times New Roman"/>
          <w:sz w:val="28"/>
          <w:szCs w:val="28"/>
        </w:rPr>
      </w:pPr>
      <w:r>
        <w:rPr>
          <w:rFonts w:ascii="Times New Roman" w:hAnsi="Times New Roman" w:cs="Times New Roman"/>
          <w:sz w:val="28"/>
          <w:szCs w:val="28"/>
        </w:rPr>
        <w:t>1. Ресурс «</w:t>
      </w:r>
      <w:proofErr w:type="spellStart"/>
      <w:r>
        <w:rPr>
          <w:rFonts w:ascii="Times New Roman" w:hAnsi="Times New Roman" w:cs="Times New Roman"/>
          <w:sz w:val="28"/>
          <w:szCs w:val="28"/>
        </w:rPr>
        <w:t>Грамота.ру</w:t>
      </w:r>
      <w:proofErr w:type="spellEnd"/>
      <w:r>
        <w:rPr>
          <w:rFonts w:ascii="Times New Roman" w:hAnsi="Times New Roman" w:cs="Times New Roman"/>
          <w:sz w:val="28"/>
          <w:szCs w:val="28"/>
        </w:rPr>
        <w:t xml:space="preserve">» (информационно-образовательный портал). Режим доступа - http://www.gramota.ru/ </w:t>
      </w:r>
    </w:p>
    <w:p w14:paraId="77F5B2E7" w14:textId="77777777" w:rsidR="004D470B" w:rsidRDefault="004D470B" w:rsidP="004D470B">
      <w:pPr>
        <w:rPr>
          <w:rFonts w:ascii="Times New Roman" w:hAnsi="Times New Roman" w:cs="Times New Roman"/>
          <w:sz w:val="28"/>
          <w:szCs w:val="28"/>
        </w:rPr>
      </w:pPr>
      <w:r>
        <w:rPr>
          <w:rFonts w:ascii="Times New Roman" w:hAnsi="Times New Roman" w:cs="Times New Roman"/>
          <w:sz w:val="28"/>
          <w:szCs w:val="28"/>
        </w:rPr>
        <w:t xml:space="preserve">2. Ресурс «Русский мир». Режим доступа - http://russkiymir.ru/ </w:t>
      </w:r>
    </w:p>
    <w:p w14:paraId="27DD48DF" w14:textId="77777777" w:rsidR="004D470B" w:rsidRDefault="004D470B" w:rsidP="004D470B">
      <w:pPr>
        <w:rPr>
          <w:rFonts w:ascii="Times New Roman" w:hAnsi="Times New Roman" w:cs="Times New Roman"/>
          <w:sz w:val="28"/>
          <w:szCs w:val="28"/>
        </w:rPr>
      </w:pPr>
      <w:r>
        <w:rPr>
          <w:rFonts w:ascii="Times New Roman" w:hAnsi="Times New Roman" w:cs="Times New Roman"/>
          <w:sz w:val="28"/>
          <w:szCs w:val="28"/>
        </w:rPr>
        <w:t xml:space="preserve">3. http://razym.ru/naukaobraz/uchebnik - Электронная библиотека </w:t>
      </w:r>
    </w:p>
    <w:p w14:paraId="6F415DB6" w14:textId="77777777" w:rsidR="004D470B" w:rsidRDefault="004D470B" w:rsidP="004D470B">
      <w:pPr>
        <w:rPr>
          <w:rFonts w:ascii="Times New Roman" w:hAnsi="Times New Roman" w:cs="Times New Roman"/>
          <w:sz w:val="28"/>
          <w:szCs w:val="28"/>
        </w:rPr>
      </w:pPr>
      <w:r>
        <w:rPr>
          <w:rFonts w:ascii="Times New Roman" w:hAnsi="Times New Roman" w:cs="Times New Roman"/>
          <w:sz w:val="28"/>
          <w:szCs w:val="28"/>
        </w:rPr>
        <w:t xml:space="preserve">4. http://enc-dic.com/ - Электронная библиотека (словари) </w:t>
      </w:r>
    </w:p>
    <w:p w14:paraId="39B512FE" w14:textId="77777777" w:rsidR="004D470B" w:rsidRDefault="004D470B" w:rsidP="004D470B">
      <w:pPr>
        <w:rPr>
          <w:rFonts w:ascii="Times New Roman" w:hAnsi="Times New Roman" w:cs="Times New Roman"/>
          <w:sz w:val="28"/>
          <w:szCs w:val="28"/>
        </w:rPr>
      </w:pPr>
      <w:r>
        <w:rPr>
          <w:rFonts w:ascii="Times New Roman" w:hAnsi="Times New Roman" w:cs="Times New Roman"/>
          <w:sz w:val="28"/>
          <w:szCs w:val="28"/>
        </w:rPr>
        <w:t>5. Электронные ресурсы БИК</w:t>
      </w:r>
    </w:p>
    <w:p w14:paraId="72A6681F" w14:textId="77777777" w:rsidR="004D470B" w:rsidRDefault="004D470B" w:rsidP="004D470B">
      <w:pPr>
        <w:pStyle w:val="af1"/>
        <w:numPr>
          <w:ilvl w:val="0"/>
          <w:numId w:val="27"/>
        </w:numPr>
        <w:suppressAutoHyphens w:val="0"/>
        <w:spacing w:after="160"/>
        <w:contextualSpacing/>
        <w:rPr>
          <w:rFonts w:cs="Times New Roman"/>
          <w:sz w:val="28"/>
          <w:szCs w:val="28"/>
        </w:rPr>
      </w:pPr>
      <w:r>
        <w:rPr>
          <w:rFonts w:cs="Times New Roman"/>
          <w:sz w:val="28"/>
          <w:szCs w:val="28"/>
        </w:rPr>
        <w:t>Электронная библиотека Финансового университета (ЭБ) http://elib.fa.ru/</w:t>
      </w:r>
    </w:p>
    <w:p w14:paraId="74F562E5" w14:textId="77777777" w:rsidR="004D470B" w:rsidRDefault="004D470B" w:rsidP="004D470B">
      <w:pPr>
        <w:pStyle w:val="af1"/>
        <w:numPr>
          <w:ilvl w:val="0"/>
          <w:numId w:val="27"/>
        </w:numPr>
        <w:suppressAutoHyphens w:val="0"/>
        <w:contextualSpacing/>
        <w:rPr>
          <w:rFonts w:cs="Times New Roman"/>
          <w:sz w:val="28"/>
          <w:szCs w:val="28"/>
        </w:rPr>
      </w:pPr>
      <w:r>
        <w:rPr>
          <w:rFonts w:cs="Times New Roman"/>
          <w:sz w:val="28"/>
          <w:szCs w:val="28"/>
        </w:rPr>
        <w:t>Электронно-библиотечная система BOOK.RU http://www.book.ru</w:t>
      </w:r>
    </w:p>
    <w:p w14:paraId="04DFF24B" w14:textId="77777777" w:rsidR="004D470B" w:rsidRDefault="004D470B" w:rsidP="004D470B">
      <w:pPr>
        <w:pStyle w:val="af1"/>
        <w:numPr>
          <w:ilvl w:val="0"/>
          <w:numId w:val="27"/>
        </w:numPr>
        <w:suppressAutoHyphens w:val="0"/>
        <w:contextualSpacing/>
        <w:rPr>
          <w:rFonts w:cs="Times New Roman"/>
          <w:sz w:val="28"/>
          <w:szCs w:val="28"/>
        </w:rPr>
      </w:pPr>
      <w:r>
        <w:rPr>
          <w:rFonts w:cs="Times New Roman"/>
          <w:sz w:val="28"/>
          <w:szCs w:val="28"/>
        </w:rPr>
        <w:t>Электронно-библиотечная система «Университетская библиотека ОНЛАЙН» http://biblioclub.ru/</w:t>
      </w:r>
    </w:p>
    <w:p w14:paraId="1E5EC78B" w14:textId="77777777" w:rsidR="004D470B" w:rsidRDefault="004D470B" w:rsidP="004D470B">
      <w:pPr>
        <w:pStyle w:val="af1"/>
        <w:numPr>
          <w:ilvl w:val="0"/>
          <w:numId w:val="27"/>
        </w:numPr>
        <w:suppressAutoHyphens w:val="0"/>
        <w:contextualSpacing/>
        <w:rPr>
          <w:rFonts w:cs="Times New Roman"/>
          <w:sz w:val="28"/>
          <w:szCs w:val="28"/>
        </w:rPr>
      </w:pPr>
      <w:r>
        <w:rPr>
          <w:rFonts w:cs="Times New Roman"/>
          <w:sz w:val="28"/>
          <w:szCs w:val="28"/>
        </w:rPr>
        <w:t xml:space="preserve">Электронно-библиотечная система </w:t>
      </w:r>
      <w:proofErr w:type="spellStart"/>
      <w:r>
        <w:rPr>
          <w:rFonts w:cs="Times New Roman"/>
          <w:sz w:val="28"/>
          <w:szCs w:val="28"/>
        </w:rPr>
        <w:t>Znanium</w:t>
      </w:r>
      <w:proofErr w:type="spellEnd"/>
      <w:r>
        <w:rPr>
          <w:rFonts w:cs="Times New Roman"/>
          <w:sz w:val="28"/>
          <w:szCs w:val="28"/>
        </w:rPr>
        <w:t xml:space="preserve"> http://www.znanium.com</w:t>
      </w:r>
    </w:p>
    <w:p w14:paraId="3519DDFD" w14:textId="77777777" w:rsidR="004D470B" w:rsidRDefault="004D470B" w:rsidP="004D470B">
      <w:pPr>
        <w:pStyle w:val="af1"/>
        <w:numPr>
          <w:ilvl w:val="0"/>
          <w:numId w:val="27"/>
        </w:numPr>
        <w:suppressAutoHyphens w:val="0"/>
        <w:contextualSpacing/>
        <w:rPr>
          <w:rFonts w:cs="Times New Roman"/>
          <w:sz w:val="28"/>
          <w:szCs w:val="28"/>
        </w:rPr>
      </w:pPr>
      <w:r>
        <w:rPr>
          <w:rFonts w:cs="Times New Roman"/>
          <w:sz w:val="28"/>
          <w:szCs w:val="28"/>
        </w:rPr>
        <w:lastRenderedPageBreak/>
        <w:t>Электронно-библиотечная система издательства «ЮРАЙТ» https://urait.ru/</w:t>
      </w:r>
    </w:p>
    <w:p w14:paraId="3C65F91E" w14:textId="77777777" w:rsidR="004D470B" w:rsidRDefault="004D470B" w:rsidP="004D470B">
      <w:pPr>
        <w:pStyle w:val="af1"/>
        <w:numPr>
          <w:ilvl w:val="0"/>
          <w:numId w:val="27"/>
        </w:numPr>
        <w:suppressAutoHyphens w:val="0"/>
        <w:contextualSpacing/>
        <w:rPr>
          <w:rFonts w:cs="Times New Roman"/>
          <w:sz w:val="28"/>
          <w:szCs w:val="28"/>
        </w:rPr>
      </w:pPr>
      <w:r>
        <w:rPr>
          <w:rFonts w:cs="Times New Roman"/>
          <w:sz w:val="28"/>
          <w:szCs w:val="28"/>
        </w:rPr>
        <w:t>Электронно-библиотечная система издательства Проспект http://ebs.prospekt.org/books</w:t>
      </w:r>
    </w:p>
    <w:p w14:paraId="2F12D54E" w14:textId="77777777" w:rsidR="004D470B" w:rsidRDefault="004D470B" w:rsidP="004D470B">
      <w:pPr>
        <w:pStyle w:val="af1"/>
        <w:numPr>
          <w:ilvl w:val="0"/>
          <w:numId w:val="27"/>
        </w:numPr>
        <w:suppressAutoHyphens w:val="0"/>
        <w:contextualSpacing/>
        <w:rPr>
          <w:rFonts w:cs="Times New Roman"/>
          <w:sz w:val="28"/>
          <w:szCs w:val="28"/>
        </w:rPr>
      </w:pPr>
      <w:r>
        <w:rPr>
          <w:rFonts w:cs="Times New Roman"/>
          <w:sz w:val="28"/>
          <w:szCs w:val="28"/>
        </w:rPr>
        <w:t>Электронно-библиотечная система издательства Лань https://e.lanbook.com/</w:t>
      </w:r>
    </w:p>
    <w:p w14:paraId="008DF046" w14:textId="77777777" w:rsidR="004D470B" w:rsidRDefault="004D470B" w:rsidP="004D470B">
      <w:pPr>
        <w:pStyle w:val="af1"/>
        <w:numPr>
          <w:ilvl w:val="0"/>
          <w:numId w:val="27"/>
        </w:numPr>
        <w:suppressAutoHyphens w:val="0"/>
        <w:contextualSpacing/>
        <w:rPr>
          <w:rFonts w:cs="Times New Roman"/>
          <w:sz w:val="28"/>
          <w:szCs w:val="28"/>
        </w:rPr>
      </w:pPr>
      <w:r>
        <w:rPr>
          <w:rFonts w:cs="Times New Roman"/>
          <w:sz w:val="28"/>
          <w:szCs w:val="28"/>
        </w:rPr>
        <w:t xml:space="preserve">Деловая онлайн-библиотека </w:t>
      </w:r>
      <w:proofErr w:type="spellStart"/>
      <w:r>
        <w:rPr>
          <w:rFonts w:cs="Times New Roman"/>
          <w:sz w:val="28"/>
          <w:szCs w:val="28"/>
        </w:rPr>
        <w:t>Alpina</w:t>
      </w:r>
      <w:proofErr w:type="spellEnd"/>
      <w:r>
        <w:rPr>
          <w:rFonts w:cs="Times New Roman"/>
          <w:sz w:val="28"/>
          <w:szCs w:val="28"/>
        </w:rPr>
        <w:t xml:space="preserve"> </w:t>
      </w:r>
      <w:proofErr w:type="spellStart"/>
      <w:r>
        <w:rPr>
          <w:rFonts w:cs="Times New Roman"/>
          <w:sz w:val="28"/>
          <w:szCs w:val="28"/>
        </w:rPr>
        <w:t>Digital</w:t>
      </w:r>
      <w:proofErr w:type="spellEnd"/>
      <w:r>
        <w:rPr>
          <w:rFonts w:cs="Times New Roman"/>
          <w:sz w:val="28"/>
          <w:szCs w:val="28"/>
        </w:rPr>
        <w:t xml:space="preserve"> http://lib.alpinadigital.ru/</w:t>
      </w:r>
    </w:p>
    <w:p w14:paraId="60476639" w14:textId="77777777" w:rsidR="004D470B" w:rsidRDefault="004D470B" w:rsidP="004D470B">
      <w:pPr>
        <w:pStyle w:val="af1"/>
        <w:numPr>
          <w:ilvl w:val="0"/>
          <w:numId w:val="27"/>
        </w:numPr>
        <w:suppressAutoHyphens w:val="0"/>
        <w:contextualSpacing/>
        <w:rPr>
          <w:rFonts w:cs="Times New Roman"/>
          <w:sz w:val="28"/>
          <w:szCs w:val="28"/>
        </w:rPr>
      </w:pPr>
      <w:r>
        <w:rPr>
          <w:rFonts w:cs="Times New Roman"/>
          <w:sz w:val="28"/>
          <w:szCs w:val="28"/>
        </w:rPr>
        <w:t>Электронная библиотека Издательского дома «Гребенников» https://grebennikon.ru/</w:t>
      </w:r>
    </w:p>
    <w:p w14:paraId="2E298CC6" w14:textId="77777777" w:rsidR="004D470B" w:rsidRDefault="004D470B" w:rsidP="004D470B">
      <w:pPr>
        <w:pStyle w:val="af1"/>
        <w:numPr>
          <w:ilvl w:val="0"/>
          <w:numId w:val="27"/>
        </w:numPr>
        <w:suppressAutoHyphens w:val="0"/>
        <w:contextualSpacing/>
        <w:rPr>
          <w:rFonts w:cs="Times New Roman"/>
          <w:sz w:val="28"/>
          <w:szCs w:val="28"/>
        </w:rPr>
      </w:pPr>
      <w:r>
        <w:rPr>
          <w:rFonts w:cs="Times New Roman"/>
          <w:sz w:val="28"/>
          <w:szCs w:val="28"/>
        </w:rPr>
        <w:t xml:space="preserve">Научная электронная библиотека eLibrary.ru http://elibrary.ru  </w:t>
      </w:r>
    </w:p>
    <w:p w14:paraId="0B0A54BC" w14:textId="77777777" w:rsidR="004D470B" w:rsidRDefault="004D470B" w:rsidP="004D470B">
      <w:pPr>
        <w:pStyle w:val="af1"/>
        <w:numPr>
          <w:ilvl w:val="0"/>
          <w:numId w:val="27"/>
        </w:numPr>
        <w:suppressAutoHyphens w:val="0"/>
        <w:contextualSpacing/>
        <w:rPr>
          <w:rFonts w:cs="Times New Roman"/>
          <w:sz w:val="28"/>
          <w:szCs w:val="28"/>
        </w:rPr>
      </w:pPr>
      <w:r>
        <w:rPr>
          <w:rFonts w:cs="Times New Roman"/>
          <w:sz w:val="28"/>
          <w:szCs w:val="28"/>
        </w:rPr>
        <w:t>Национальная электронная библиотека http://нэб.рф/</w:t>
      </w:r>
    </w:p>
    <w:p w14:paraId="26616ABE" w14:textId="77777777" w:rsidR="004D470B" w:rsidRDefault="004D470B" w:rsidP="004D470B">
      <w:pPr>
        <w:pStyle w:val="af1"/>
        <w:numPr>
          <w:ilvl w:val="0"/>
          <w:numId w:val="27"/>
        </w:numPr>
        <w:suppressAutoHyphens w:val="0"/>
        <w:contextualSpacing/>
        <w:rPr>
          <w:rFonts w:cs="Times New Roman"/>
          <w:sz w:val="28"/>
          <w:szCs w:val="28"/>
          <w:lang w:val="en-US"/>
        </w:rPr>
      </w:pPr>
      <w:r>
        <w:rPr>
          <w:rFonts w:cs="Times New Roman"/>
          <w:sz w:val="28"/>
          <w:szCs w:val="28"/>
          <w:lang w:val="en-US"/>
        </w:rPr>
        <w:t>Academic Reference http://ar.cnki.net/ACADREF</w:t>
      </w:r>
    </w:p>
    <w:p w14:paraId="0248C894" w14:textId="77777777" w:rsidR="004D470B" w:rsidRDefault="004D470B" w:rsidP="004D470B">
      <w:pPr>
        <w:pStyle w:val="af1"/>
        <w:numPr>
          <w:ilvl w:val="0"/>
          <w:numId w:val="27"/>
        </w:numPr>
        <w:suppressAutoHyphens w:val="0"/>
        <w:contextualSpacing/>
        <w:rPr>
          <w:rFonts w:cs="Times New Roman"/>
          <w:sz w:val="28"/>
          <w:szCs w:val="28"/>
        </w:rPr>
      </w:pPr>
      <w:r>
        <w:rPr>
          <w:rFonts w:cs="Times New Roman"/>
          <w:sz w:val="28"/>
          <w:szCs w:val="28"/>
        </w:rPr>
        <w:t xml:space="preserve">Пакет баз данных компании EBSCO </w:t>
      </w:r>
      <w:proofErr w:type="spellStart"/>
      <w:r>
        <w:rPr>
          <w:rFonts w:cs="Times New Roman"/>
          <w:sz w:val="28"/>
          <w:szCs w:val="28"/>
        </w:rPr>
        <w:t>Publishing</w:t>
      </w:r>
      <w:proofErr w:type="spellEnd"/>
      <w:r>
        <w:rPr>
          <w:rFonts w:cs="Times New Roman"/>
          <w:sz w:val="28"/>
          <w:szCs w:val="28"/>
        </w:rPr>
        <w:t xml:space="preserve">, крупнейшего </w:t>
      </w:r>
      <w:proofErr w:type="spellStart"/>
      <w:r>
        <w:rPr>
          <w:rFonts w:cs="Times New Roman"/>
          <w:sz w:val="28"/>
          <w:szCs w:val="28"/>
        </w:rPr>
        <w:t>агрегатора</w:t>
      </w:r>
      <w:proofErr w:type="spellEnd"/>
      <w:r>
        <w:rPr>
          <w:rFonts w:cs="Times New Roman"/>
          <w:sz w:val="28"/>
          <w:szCs w:val="28"/>
        </w:rPr>
        <w:t xml:space="preserve"> научных ресурсов ведущих издательств мира http://search.ebscohost.com</w:t>
      </w:r>
    </w:p>
    <w:p w14:paraId="3D43892B" w14:textId="77777777" w:rsidR="004D470B" w:rsidRDefault="004D470B" w:rsidP="004D470B">
      <w:pPr>
        <w:pStyle w:val="af1"/>
        <w:numPr>
          <w:ilvl w:val="0"/>
          <w:numId w:val="27"/>
        </w:numPr>
        <w:suppressAutoHyphens w:val="0"/>
        <w:contextualSpacing/>
        <w:rPr>
          <w:rFonts w:cs="Times New Roman"/>
          <w:sz w:val="28"/>
          <w:szCs w:val="28"/>
        </w:rPr>
      </w:pPr>
      <w:r>
        <w:rPr>
          <w:rFonts w:cs="Times New Roman"/>
          <w:sz w:val="28"/>
          <w:szCs w:val="28"/>
        </w:rPr>
        <w:t xml:space="preserve">Электронные продукты издательства </w:t>
      </w:r>
      <w:proofErr w:type="spellStart"/>
      <w:r>
        <w:rPr>
          <w:rFonts w:cs="Times New Roman"/>
          <w:sz w:val="28"/>
          <w:szCs w:val="28"/>
        </w:rPr>
        <w:t>Elsevier</w:t>
      </w:r>
      <w:proofErr w:type="spellEnd"/>
      <w:r>
        <w:rPr>
          <w:rFonts w:cs="Times New Roman"/>
          <w:sz w:val="28"/>
          <w:szCs w:val="28"/>
        </w:rPr>
        <w:t xml:space="preserve"> http://www.sciencedirect.com</w:t>
      </w:r>
    </w:p>
    <w:p w14:paraId="62F20153" w14:textId="77777777" w:rsidR="004D470B" w:rsidRDefault="004D470B" w:rsidP="004D470B">
      <w:pPr>
        <w:pStyle w:val="af1"/>
        <w:numPr>
          <w:ilvl w:val="0"/>
          <w:numId w:val="27"/>
        </w:numPr>
        <w:suppressAutoHyphens w:val="0"/>
        <w:contextualSpacing/>
        <w:rPr>
          <w:rFonts w:cs="Times New Roman"/>
          <w:sz w:val="28"/>
          <w:szCs w:val="28"/>
          <w:lang w:val="en-US"/>
        </w:rPr>
      </w:pPr>
      <w:r>
        <w:rPr>
          <w:rFonts w:cs="Times New Roman"/>
          <w:sz w:val="28"/>
          <w:szCs w:val="28"/>
          <w:lang w:val="en-US"/>
        </w:rPr>
        <w:t xml:space="preserve">Emerald: Management </w:t>
      </w:r>
      <w:proofErr w:type="spellStart"/>
      <w:r>
        <w:rPr>
          <w:rFonts w:cs="Times New Roman"/>
          <w:sz w:val="28"/>
          <w:szCs w:val="28"/>
          <w:lang w:val="en-US"/>
        </w:rPr>
        <w:t>eJournal</w:t>
      </w:r>
      <w:proofErr w:type="spellEnd"/>
      <w:r>
        <w:rPr>
          <w:rFonts w:cs="Times New Roman"/>
          <w:sz w:val="28"/>
          <w:szCs w:val="28"/>
          <w:lang w:val="en-US"/>
        </w:rPr>
        <w:t xml:space="preserve"> Portfolio https://www.emerald.com/insight/</w:t>
      </w:r>
    </w:p>
    <w:p w14:paraId="7929C1AA" w14:textId="77777777" w:rsidR="004D470B" w:rsidRDefault="004D470B" w:rsidP="004D470B">
      <w:pPr>
        <w:pStyle w:val="af1"/>
        <w:numPr>
          <w:ilvl w:val="0"/>
          <w:numId w:val="27"/>
        </w:numPr>
        <w:suppressAutoHyphens w:val="0"/>
        <w:contextualSpacing/>
        <w:rPr>
          <w:rFonts w:cs="Times New Roman"/>
          <w:sz w:val="28"/>
          <w:szCs w:val="28"/>
        </w:rPr>
      </w:pPr>
      <w:proofErr w:type="spellStart"/>
      <w:r>
        <w:rPr>
          <w:rFonts w:cs="Times New Roman"/>
          <w:sz w:val="28"/>
          <w:szCs w:val="28"/>
        </w:rPr>
        <w:t>Henry</w:t>
      </w:r>
      <w:proofErr w:type="spellEnd"/>
      <w:r>
        <w:rPr>
          <w:rFonts w:cs="Times New Roman"/>
          <w:sz w:val="28"/>
          <w:szCs w:val="28"/>
        </w:rPr>
        <w:t xml:space="preserve"> </w:t>
      </w:r>
      <w:proofErr w:type="spellStart"/>
      <w:r>
        <w:rPr>
          <w:rFonts w:cs="Times New Roman"/>
          <w:sz w:val="28"/>
          <w:szCs w:val="28"/>
        </w:rPr>
        <w:t>Stewart</w:t>
      </w:r>
      <w:proofErr w:type="spellEnd"/>
      <w:r>
        <w:rPr>
          <w:rFonts w:cs="Times New Roman"/>
          <w:sz w:val="28"/>
          <w:szCs w:val="28"/>
        </w:rPr>
        <w:t xml:space="preserve"> </w:t>
      </w:r>
      <w:proofErr w:type="spellStart"/>
      <w:r>
        <w:rPr>
          <w:rFonts w:cs="Times New Roman"/>
          <w:sz w:val="28"/>
          <w:szCs w:val="28"/>
        </w:rPr>
        <w:t>Talks</w:t>
      </w:r>
      <w:proofErr w:type="spellEnd"/>
      <w:r>
        <w:rPr>
          <w:rFonts w:cs="Times New Roman"/>
          <w:sz w:val="28"/>
          <w:szCs w:val="28"/>
        </w:rPr>
        <w:t>: Библиотека Онлайн Лекций по Бизнесу и Маркетингу https://hstalks.com/business/</w:t>
      </w:r>
    </w:p>
    <w:p w14:paraId="51F781E8" w14:textId="77777777" w:rsidR="004D470B" w:rsidRDefault="004D470B" w:rsidP="004D470B">
      <w:pPr>
        <w:pStyle w:val="af1"/>
        <w:numPr>
          <w:ilvl w:val="0"/>
          <w:numId w:val="27"/>
        </w:numPr>
        <w:suppressAutoHyphens w:val="0"/>
        <w:contextualSpacing/>
        <w:rPr>
          <w:rFonts w:cs="Times New Roman"/>
          <w:sz w:val="28"/>
          <w:szCs w:val="28"/>
          <w:lang w:val="en-US"/>
        </w:rPr>
      </w:pPr>
      <w:r>
        <w:rPr>
          <w:rFonts w:cs="Times New Roman"/>
          <w:sz w:val="28"/>
          <w:szCs w:val="28"/>
          <w:lang w:val="en-US"/>
        </w:rPr>
        <w:t>Oxford Scholarship Online https://oxford.universitypressscholarship.com/</w:t>
      </w:r>
    </w:p>
    <w:p w14:paraId="1F3F7188" w14:textId="77777777" w:rsidR="004D470B" w:rsidRDefault="004D470B" w:rsidP="004D470B">
      <w:pPr>
        <w:pStyle w:val="af1"/>
        <w:numPr>
          <w:ilvl w:val="0"/>
          <w:numId w:val="27"/>
        </w:numPr>
        <w:suppressAutoHyphens w:val="0"/>
        <w:contextualSpacing/>
        <w:rPr>
          <w:rFonts w:cs="Times New Roman"/>
          <w:sz w:val="28"/>
          <w:szCs w:val="28"/>
        </w:rPr>
      </w:pPr>
      <w:r>
        <w:rPr>
          <w:rFonts w:cs="Times New Roman"/>
          <w:sz w:val="28"/>
          <w:szCs w:val="28"/>
        </w:rPr>
        <w:t xml:space="preserve">Коллекция научных журналов </w:t>
      </w:r>
      <w:proofErr w:type="spellStart"/>
      <w:r>
        <w:rPr>
          <w:rFonts w:cs="Times New Roman"/>
          <w:sz w:val="28"/>
          <w:szCs w:val="28"/>
        </w:rPr>
        <w:t>Oxford</w:t>
      </w:r>
      <w:proofErr w:type="spellEnd"/>
      <w:r>
        <w:rPr>
          <w:rFonts w:cs="Times New Roman"/>
          <w:sz w:val="28"/>
          <w:szCs w:val="28"/>
        </w:rPr>
        <w:t xml:space="preserve"> </w:t>
      </w:r>
      <w:proofErr w:type="spellStart"/>
      <w:r>
        <w:rPr>
          <w:rFonts w:cs="Times New Roman"/>
          <w:sz w:val="28"/>
          <w:szCs w:val="28"/>
        </w:rPr>
        <w:t>University</w:t>
      </w:r>
      <w:proofErr w:type="spellEnd"/>
      <w:r>
        <w:rPr>
          <w:rFonts w:cs="Times New Roman"/>
          <w:sz w:val="28"/>
          <w:szCs w:val="28"/>
        </w:rPr>
        <w:t xml:space="preserve"> </w:t>
      </w:r>
      <w:proofErr w:type="spellStart"/>
      <w:r>
        <w:rPr>
          <w:rFonts w:cs="Times New Roman"/>
          <w:sz w:val="28"/>
          <w:szCs w:val="28"/>
        </w:rPr>
        <w:t>Press</w:t>
      </w:r>
      <w:proofErr w:type="spellEnd"/>
      <w:r>
        <w:rPr>
          <w:rFonts w:cs="Times New Roman"/>
          <w:sz w:val="28"/>
          <w:szCs w:val="28"/>
        </w:rPr>
        <w:t xml:space="preserve"> https://academic.oup.com/journals/</w:t>
      </w:r>
    </w:p>
    <w:p w14:paraId="5FF3367C" w14:textId="77777777" w:rsidR="004D470B" w:rsidRDefault="004D470B" w:rsidP="004D470B">
      <w:pPr>
        <w:pStyle w:val="af1"/>
        <w:numPr>
          <w:ilvl w:val="0"/>
          <w:numId w:val="27"/>
        </w:numPr>
        <w:suppressAutoHyphens w:val="0"/>
        <w:contextualSpacing/>
        <w:rPr>
          <w:rFonts w:cs="Times New Roman"/>
          <w:sz w:val="28"/>
          <w:szCs w:val="28"/>
          <w:lang w:val="en-US"/>
        </w:rPr>
      </w:pPr>
      <w:r>
        <w:rPr>
          <w:rFonts w:cs="Times New Roman"/>
          <w:sz w:val="28"/>
          <w:szCs w:val="28"/>
          <w:lang w:val="en-US"/>
        </w:rPr>
        <w:t xml:space="preserve">ProQuest: </w:t>
      </w:r>
      <w:r>
        <w:rPr>
          <w:rFonts w:cs="Times New Roman"/>
          <w:sz w:val="28"/>
          <w:szCs w:val="28"/>
        </w:rPr>
        <w:t>База</w:t>
      </w:r>
      <w:r>
        <w:rPr>
          <w:rFonts w:cs="Times New Roman"/>
          <w:sz w:val="28"/>
          <w:szCs w:val="28"/>
          <w:lang w:val="en-US"/>
        </w:rPr>
        <w:t xml:space="preserve"> </w:t>
      </w:r>
      <w:r>
        <w:rPr>
          <w:rFonts w:cs="Times New Roman"/>
          <w:sz w:val="28"/>
          <w:szCs w:val="28"/>
        </w:rPr>
        <w:t>данных</w:t>
      </w:r>
      <w:r>
        <w:rPr>
          <w:rFonts w:cs="Times New Roman"/>
          <w:sz w:val="28"/>
          <w:szCs w:val="28"/>
          <w:lang w:val="en-US"/>
        </w:rPr>
        <w:t xml:space="preserve"> Business </w:t>
      </w:r>
      <w:proofErr w:type="spellStart"/>
      <w:r>
        <w:rPr>
          <w:rFonts w:cs="Times New Roman"/>
          <w:sz w:val="28"/>
          <w:szCs w:val="28"/>
          <w:lang w:val="en-US"/>
        </w:rPr>
        <w:t>Ebook</w:t>
      </w:r>
      <w:proofErr w:type="spellEnd"/>
      <w:r>
        <w:rPr>
          <w:rFonts w:cs="Times New Roman"/>
          <w:sz w:val="28"/>
          <w:szCs w:val="28"/>
          <w:lang w:val="en-US"/>
        </w:rPr>
        <w:t xml:space="preserve"> Subscription </w:t>
      </w:r>
      <w:r>
        <w:rPr>
          <w:rFonts w:cs="Times New Roman"/>
          <w:sz w:val="28"/>
          <w:szCs w:val="28"/>
        </w:rPr>
        <w:t>на</w:t>
      </w:r>
      <w:r>
        <w:rPr>
          <w:rFonts w:cs="Times New Roman"/>
          <w:sz w:val="28"/>
          <w:szCs w:val="28"/>
          <w:lang w:val="en-US"/>
        </w:rPr>
        <w:t xml:space="preserve"> </w:t>
      </w:r>
      <w:r>
        <w:rPr>
          <w:rFonts w:cs="Times New Roman"/>
          <w:sz w:val="28"/>
          <w:szCs w:val="28"/>
        </w:rPr>
        <w:t>платформе</w:t>
      </w:r>
      <w:r>
        <w:rPr>
          <w:rFonts w:cs="Times New Roman"/>
          <w:sz w:val="28"/>
          <w:szCs w:val="28"/>
          <w:lang w:val="en-US"/>
        </w:rPr>
        <w:t xml:space="preserve"> </w:t>
      </w:r>
      <w:proofErr w:type="spellStart"/>
      <w:r>
        <w:rPr>
          <w:rFonts w:cs="Times New Roman"/>
          <w:sz w:val="28"/>
          <w:szCs w:val="28"/>
          <w:lang w:val="en-US"/>
        </w:rPr>
        <w:t>Ebook</w:t>
      </w:r>
      <w:proofErr w:type="spellEnd"/>
      <w:r>
        <w:rPr>
          <w:rFonts w:cs="Times New Roman"/>
          <w:sz w:val="28"/>
          <w:szCs w:val="28"/>
          <w:lang w:val="en-US"/>
        </w:rPr>
        <w:t xml:space="preserve"> Central‎ https://search.proquest.com/</w:t>
      </w:r>
    </w:p>
    <w:p w14:paraId="107E2936" w14:textId="77777777" w:rsidR="004D470B" w:rsidRDefault="004D470B" w:rsidP="004D470B">
      <w:pPr>
        <w:pStyle w:val="af1"/>
        <w:numPr>
          <w:ilvl w:val="0"/>
          <w:numId w:val="27"/>
        </w:numPr>
        <w:suppressAutoHyphens w:val="0"/>
        <w:contextualSpacing/>
        <w:rPr>
          <w:rFonts w:cs="Times New Roman"/>
          <w:sz w:val="28"/>
          <w:szCs w:val="28"/>
          <w:lang w:val="en-US"/>
        </w:rPr>
      </w:pPr>
      <w:r>
        <w:rPr>
          <w:rFonts w:cs="Times New Roman"/>
          <w:sz w:val="28"/>
          <w:szCs w:val="28"/>
          <w:lang w:val="en-US"/>
        </w:rPr>
        <w:t>ProQuest Dissertations &amp; Theses A&amp;I https://search.proquest.com/</w:t>
      </w:r>
    </w:p>
    <w:p w14:paraId="52FFC140" w14:textId="77777777" w:rsidR="004D470B" w:rsidRDefault="004D470B" w:rsidP="004D470B">
      <w:pPr>
        <w:pStyle w:val="af1"/>
        <w:numPr>
          <w:ilvl w:val="0"/>
          <w:numId w:val="27"/>
        </w:numPr>
        <w:suppressAutoHyphens w:val="0"/>
        <w:contextualSpacing/>
        <w:rPr>
          <w:rFonts w:cs="Times New Roman"/>
          <w:sz w:val="28"/>
          <w:szCs w:val="28"/>
          <w:lang w:val="en-US"/>
        </w:rPr>
      </w:pPr>
      <w:r>
        <w:rPr>
          <w:rFonts w:cs="Times New Roman"/>
          <w:sz w:val="28"/>
          <w:szCs w:val="28"/>
          <w:lang w:val="en-US"/>
        </w:rPr>
        <w:t>Scopus https://www.scopus.com</w:t>
      </w:r>
    </w:p>
    <w:p w14:paraId="38A59CC7" w14:textId="77777777" w:rsidR="004D470B" w:rsidRDefault="004D470B" w:rsidP="004D470B">
      <w:pPr>
        <w:pStyle w:val="af1"/>
        <w:numPr>
          <w:ilvl w:val="0"/>
          <w:numId w:val="27"/>
        </w:numPr>
        <w:suppressAutoHyphens w:val="0"/>
        <w:contextualSpacing/>
        <w:rPr>
          <w:rFonts w:cs="Times New Roman"/>
          <w:sz w:val="28"/>
          <w:szCs w:val="28"/>
        </w:rPr>
      </w:pPr>
      <w:r>
        <w:rPr>
          <w:rFonts w:cs="Times New Roman"/>
          <w:sz w:val="28"/>
          <w:szCs w:val="28"/>
        </w:rPr>
        <w:t xml:space="preserve">Электронная коллекция книг издательства </w:t>
      </w:r>
      <w:proofErr w:type="gramStart"/>
      <w:r>
        <w:rPr>
          <w:rFonts w:cs="Times New Roman"/>
          <w:sz w:val="28"/>
          <w:szCs w:val="28"/>
          <w:lang w:val="en-US"/>
        </w:rPr>
        <w:t>Springer</w:t>
      </w:r>
      <w:r>
        <w:rPr>
          <w:rFonts w:cs="Times New Roman"/>
          <w:sz w:val="28"/>
          <w:szCs w:val="28"/>
        </w:rPr>
        <w:t xml:space="preserve">:  </w:t>
      </w:r>
      <w:r>
        <w:rPr>
          <w:rFonts w:cs="Times New Roman"/>
          <w:sz w:val="28"/>
          <w:szCs w:val="28"/>
          <w:lang w:val="en-US"/>
        </w:rPr>
        <w:t>Springer</w:t>
      </w:r>
      <w:proofErr w:type="gramEnd"/>
      <w:r w:rsidRPr="004D470B">
        <w:rPr>
          <w:rFonts w:cs="Times New Roman"/>
          <w:sz w:val="28"/>
          <w:szCs w:val="28"/>
        </w:rPr>
        <w:t xml:space="preserve"> </w:t>
      </w:r>
      <w:r>
        <w:rPr>
          <w:rFonts w:cs="Times New Roman"/>
          <w:sz w:val="28"/>
          <w:szCs w:val="28"/>
          <w:lang w:val="en-US"/>
        </w:rPr>
        <w:t>eBooks</w:t>
      </w:r>
      <w:r w:rsidRPr="004D470B">
        <w:rPr>
          <w:rFonts w:cs="Times New Roman"/>
          <w:sz w:val="28"/>
          <w:szCs w:val="28"/>
        </w:rPr>
        <w:t xml:space="preserve"> </w:t>
      </w:r>
      <w:r>
        <w:rPr>
          <w:rFonts w:cs="Times New Roman"/>
          <w:sz w:val="28"/>
          <w:szCs w:val="28"/>
          <w:lang w:val="en-US"/>
        </w:rPr>
        <w:t>http</w:t>
      </w:r>
      <w:r>
        <w:rPr>
          <w:rFonts w:cs="Times New Roman"/>
          <w:sz w:val="28"/>
          <w:szCs w:val="28"/>
        </w:rPr>
        <w:t>://</w:t>
      </w:r>
      <w:r>
        <w:rPr>
          <w:rFonts w:cs="Times New Roman"/>
          <w:sz w:val="28"/>
          <w:szCs w:val="28"/>
          <w:lang w:val="en-US"/>
        </w:rPr>
        <w:t>link</w:t>
      </w:r>
      <w:r>
        <w:rPr>
          <w:rFonts w:cs="Times New Roman"/>
          <w:sz w:val="28"/>
          <w:szCs w:val="28"/>
        </w:rPr>
        <w:t>.</w:t>
      </w:r>
      <w:r>
        <w:rPr>
          <w:rFonts w:cs="Times New Roman"/>
          <w:sz w:val="28"/>
          <w:szCs w:val="28"/>
          <w:lang w:val="en-US"/>
        </w:rPr>
        <w:t>springer</w:t>
      </w:r>
      <w:r>
        <w:rPr>
          <w:rFonts w:cs="Times New Roman"/>
          <w:sz w:val="28"/>
          <w:szCs w:val="28"/>
        </w:rPr>
        <w:t>.</w:t>
      </w:r>
      <w:r>
        <w:rPr>
          <w:rFonts w:cs="Times New Roman"/>
          <w:sz w:val="28"/>
          <w:szCs w:val="28"/>
          <w:lang w:val="en-US"/>
        </w:rPr>
        <w:t>com</w:t>
      </w:r>
      <w:r>
        <w:rPr>
          <w:rFonts w:cs="Times New Roman"/>
          <w:sz w:val="28"/>
          <w:szCs w:val="28"/>
        </w:rPr>
        <w:t>/</w:t>
      </w:r>
    </w:p>
    <w:p w14:paraId="447C40AE" w14:textId="77777777" w:rsidR="004D470B" w:rsidRDefault="004D470B" w:rsidP="004D470B">
      <w:pPr>
        <w:pStyle w:val="af1"/>
        <w:numPr>
          <w:ilvl w:val="0"/>
          <w:numId w:val="27"/>
        </w:numPr>
        <w:suppressAutoHyphens w:val="0"/>
        <w:contextualSpacing/>
        <w:rPr>
          <w:rFonts w:cs="Times New Roman"/>
          <w:sz w:val="28"/>
          <w:szCs w:val="28"/>
          <w:lang w:val="en-US"/>
        </w:rPr>
      </w:pPr>
      <w:r>
        <w:rPr>
          <w:rFonts w:cs="Times New Roman"/>
          <w:sz w:val="28"/>
          <w:szCs w:val="28"/>
          <w:lang w:val="en-US"/>
        </w:rPr>
        <w:t>Web of Science http://apps.webofknowledge.com</w:t>
      </w:r>
    </w:p>
    <w:p w14:paraId="6DCA2A80" w14:textId="77777777" w:rsidR="004D470B" w:rsidRDefault="004D470B" w:rsidP="004D470B">
      <w:pPr>
        <w:pStyle w:val="af1"/>
        <w:numPr>
          <w:ilvl w:val="0"/>
          <w:numId w:val="27"/>
        </w:numPr>
        <w:suppressAutoHyphens w:val="0"/>
        <w:contextualSpacing/>
        <w:rPr>
          <w:rFonts w:cs="Times New Roman"/>
          <w:sz w:val="28"/>
          <w:szCs w:val="28"/>
        </w:rPr>
      </w:pPr>
      <w:r>
        <w:rPr>
          <w:rFonts w:cs="Times New Roman"/>
          <w:sz w:val="28"/>
          <w:szCs w:val="28"/>
        </w:rPr>
        <w:t>Цифровой архив научных журналов: http://arch.neicon.ru/xmlui/</w:t>
      </w:r>
    </w:p>
    <w:p w14:paraId="7FCD61CA" w14:textId="77777777" w:rsidR="004D470B" w:rsidRDefault="004D470B" w:rsidP="004D470B">
      <w:pPr>
        <w:spacing w:line="240" w:lineRule="auto"/>
        <w:rPr>
          <w:rFonts w:ascii="Times New Roman" w:hAnsi="Times New Roman" w:cs="Times New Roman"/>
          <w:sz w:val="28"/>
          <w:szCs w:val="28"/>
          <w:lang w:val="en-US"/>
        </w:rPr>
      </w:pPr>
      <w:r>
        <w:rPr>
          <w:rFonts w:ascii="Times New Roman" w:hAnsi="Times New Roman" w:cs="Times New Roman"/>
          <w:sz w:val="28"/>
          <w:szCs w:val="28"/>
          <w:lang w:val="en-US"/>
        </w:rPr>
        <w:t>- Annual Reviews</w:t>
      </w:r>
    </w:p>
    <w:p w14:paraId="052D74CD" w14:textId="77777777" w:rsidR="004D470B" w:rsidRDefault="004D470B" w:rsidP="004D470B">
      <w:pPr>
        <w:spacing w:line="240" w:lineRule="auto"/>
        <w:rPr>
          <w:rFonts w:ascii="Times New Roman" w:hAnsi="Times New Roman" w:cs="Times New Roman"/>
          <w:sz w:val="28"/>
          <w:szCs w:val="28"/>
          <w:lang w:val="en-US"/>
        </w:rPr>
      </w:pPr>
      <w:r>
        <w:rPr>
          <w:rFonts w:ascii="Times New Roman" w:hAnsi="Times New Roman" w:cs="Times New Roman"/>
          <w:sz w:val="28"/>
          <w:szCs w:val="28"/>
          <w:lang w:val="en-US"/>
        </w:rPr>
        <w:t>-Cambridge University Press</w:t>
      </w:r>
    </w:p>
    <w:p w14:paraId="3BE69E09" w14:textId="77777777" w:rsidR="004D470B" w:rsidRDefault="004D470B" w:rsidP="004D470B">
      <w:pPr>
        <w:spacing w:line="240" w:lineRule="auto"/>
        <w:rPr>
          <w:rFonts w:ascii="Times New Roman" w:hAnsi="Times New Roman" w:cs="Times New Roman"/>
          <w:sz w:val="28"/>
          <w:szCs w:val="28"/>
          <w:lang w:val="en-US"/>
        </w:rPr>
      </w:pPr>
      <w:r>
        <w:rPr>
          <w:rFonts w:ascii="Times New Roman" w:hAnsi="Times New Roman" w:cs="Times New Roman"/>
          <w:sz w:val="28"/>
          <w:szCs w:val="28"/>
          <w:lang w:val="en-US"/>
        </w:rPr>
        <w:t>- The Institute of Physics (IOP) Publishing</w:t>
      </w:r>
    </w:p>
    <w:p w14:paraId="194996A3" w14:textId="77777777" w:rsidR="004D470B" w:rsidRDefault="004D470B" w:rsidP="004D470B">
      <w:pPr>
        <w:spacing w:line="240" w:lineRule="auto"/>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lang w:val="en-US"/>
        </w:rPr>
        <w:t>Nature</w:t>
      </w:r>
      <w:r>
        <w:rPr>
          <w:rFonts w:ascii="Times New Roman" w:hAnsi="Times New Roman" w:cs="Times New Roman"/>
          <w:sz w:val="28"/>
          <w:szCs w:val="28"/>
        </w:rPr>
        <w:t xml:space="preserve">  </w:t>
      </w:r>
    </w:p>
    <w:p w14:paraId="50462CF0" w14:textId="34D85F67" w:rsidR="004D470B" w:rsidRDefault="004D470B" w:rsidP="00793E92">
      <w:pPr>
        <w:spacing w:line="240" w:lineRule="auto"/>
        <w:rPr>
          <w:rFonts w:ascii="Times New Roman" w:hAnsi="Times New Roman" w:cs="Times New Roman"/>
          <w:sz w:val="28"/>
          <w:szCs w:val="28"/>
          <w:lang w:val="en-US"/>
        </w:rPr>
      </w:pPr>
      <w:r>
        <w:rPr>
          <w:rFonts w:ascii="Times New Roman" w:hAnsi="Times New Roman" w:cs="Times New Roman"/>
          <w:sz w:val="28"/>
          <w:szCs w:val="28"/>
        </w:rPr>
        <w:t xml:space="preserve">- </w:t>
      </w:r>
      <w:r>
        <w:rPr>
          <w:rFonts w:ascii="Times New Roman" w:hAnsi="Times New Roman" w:cs="Times New Roman"/>
          <w:sz w:val="28"/>
          <w:szCs w:val="28"/>
          <w:lang w:val="en-US"/>
        </w:rPr>
        <w:t>Oxford University Press</w:t>
      </w:r>
    </w:p>
    <w:p w14:paraId="6BD0C0B7" w14:textId="77777777" w:rsidR="00BD13AC" w:rsidRPr="00D10FB7" w:rsidRDefault="00BD13AC" w:rsidP="00793E92">
      <w:pPr>
        <w:spacing w:line="240" w:lineRule="auto"/>
        <w:rPr>
          <w:rFonts w:ascii="Times New Roman" w:hAnsi="Times New Roman" w:cs="Times New Roman"/>
          <w:sz w:val="28"/>
          <w:szCs w:val="28"/>
        </w:rPr>
      </w:pPr>
    </w:p>
    <w:p w14:paraId="3DA8594A" w14:textId="15E66570" w:rsidR="00C4323A" w:rsidRPr="00DD5ECC" w:rsidRDefault="00A00E86" w:rsidP="000968DF">
      <w:pPr>
        <w:pStyle w:val="af1"/>
        <w:numPr>
          <w:ilvl w:val="0"/>
          <w:numId w:val="2"/>
        </w:numPr>
        <w:jc w:val="both"/>
        <w:rPr>
          <w:rFonts w:cs="Times New Roman"/>
          <w:b/>
          <w:bCs/>
          <w:color w:val="000000"/>
          <w:sz w:val="28"/>
          <w:szCs w:val="28"/>
          <w:lang w:eastAsia="en-GB"/>
        </w:rPr>
      </w:pPr>
      <w:r w:rsidRPr="00393813">
        <w:rPr>
          <w:rFonts w:cs="Times New Roman"/>
          <w:b/>
          <w:bCs/>
          <w:sz w:val="28"/>
          <w:szCs w:val="28"/>
          <w:lang w:eastAsia="en-GB"/>
        </w:rPr>
        <w:lastRenderedPageBreak/>
        <w:t xml:space="preserve">Методические указания для обучающихся по освоению </w:t>
      </w:r>
      <w:r w:rsidRPr="00DD5ECC">
        <w:rPr>
          <w:rFonts w:cs="Times New Roman"/>
          <w:b/>
          <w:bCs/>
          <w:color w:val="000000"/>
          <w:sz w:val="28"/>
          <w:szCs w:val="28"/>
          <w:lang w:eastAsia="en-GB"/>
        </w:rPr>
        <w:t>дисциплины</w:t>
      </w:r>
    </w:p>
    <w:p w14:paraId="3E3BF4D6" w14:textId="1F866EB0" w:rsidR="000477AD" w:rsidRDefault="000477AD" w:rsidP="00C4323A">
      <w:pPr>
        <w:pStyle w:val="af1"/>
        <w:ind w:left="502"/>
        <w:jc w:val="both"/>
        <w:rPr>
          <w:rFonts w:cs="Times New Roman"/>
          <w:lang w:eastAsia="en-GB"/>
        </w:rPr>
      </w:pPr>
    </w:p>
    <w:p w14:paraId="035119E7" w14:textId="6033E3F3" w:rsidR="00184897" w:rsidRPr="000B5FF5" w:rsidRDefault="00184897" w:rsidP="00184897">
      <w:pPr>
        <w:pStyle w:val="af1"/>
        <w:numPr>
          <w:ilvl w:val="1"/>
          <w:numId w:val="2"/>
        </w:numPr>
        <w:jc w:val="both"/>
        <w:rPr>
          <w:b/>
          <w:bCs/>
          <w:sz w:val="28"/>
          <w:szCs w:val="28"/>
        </w:rPr>
      </w:pPr>
      <w:r w:rsidRPr="000B5FF5">
        <w:rPr>
          <w:b/>
          <w:bCs/>
          <w:sz w:val="28"/>
          <w:szCs w:val="28"/>
        </w:rPr>
        <w:t>Рекомендации по подготовке к практическим (семинарским) занятиям</w:t>
      </w:r>
    </w:p>
    <w:p w14:paraId="116260E5" w14:textId="513E132B" w:rsidR="00184897" w:rsidRPr="00184897" w:rsidRDefault="000B5FF5" w:rsidP="00184897">
      <w:pPr>
        <w:jc w:val="both"/>
        <w:rPr>
          <w:rFonts w:ascii="Times New Roman" w:hAnsi="Times New Roman" w:cs="Times New Roman"/>
          <w:sz w:val="28"/>
          <w:szCs w:val="28"/>
        </w:rPr>
      </w:pPr>
      <w:proofErr w:type="gramStart"/>
      <w:r>
        <w:rPr>
          <w:rFonts w:ascii="Times New Roman" w:hAnsi="Times New Roman" w:cs="Times New Roman"/>
          <w:sz w:val="28"/>
          <w:szCs w:val="28"/>
        </w:rPr>
        <w:t xml:space="preserve">Студентам </w:t>
      </w:r>
      <w:r w:rsidR="00184897" w:rsidRPr="00184897">
        <w:rPr>
          <w:rFonts w:ascii="Times New Roman" w:hAnsi="Times New Roman" w:cs="Times New Roman"/>
          <w:sz w:val="28"/>
          <w:szCs w:val="28"/>
        </w:rPr>
        <w:t xml:space="preserve"> следует</w:t>
      </w:r>
      <w:proofErr w:type="gramEnd"/>
      <w:r w:rsidR="00184897" w:rsidRPr="00184897">
        <w:rPr>
          <w:rFonts w:ascii="Times New Roman" w:hAnsi="Times New Roman" w:cs="Times New Roman"/>
          <w:sz w:val="28"/>
          <w:szCs w:val="28"/>
        </w:rPr>
        <w:t xml:space="preserve">: </w:t>
      </w:r>
    </w:p>
    <w:p w14:paraId="5FD5E46D" w14:textId="5953FDB2" w:rsidR="00184897" w:rsidRPr="00184897" w:rsidRDefault="00184897" w:rsidP="00C57A70">
      <w:pPr>
        <w:spacing w:line="360" w:lineRule="auto"/>
        <w:jc w:val="both"/>
        <w:rPr>
          <w:rFonts w:ascii="Times New Roman" w:hAnsi="Times New Roman" w:cs="Times New Roman"/>
          <w:sz w:val="28"/>
          <w:szCs w:val="28"/>
        </w:rPr>
      </w:pPr>
      <w:r w:rsidRPr="00184897">
        <w:rPr>
          <w:rFonts w:ascii="Times New Roman" w:hAnsi="Times New Roman" w:cs="Times New Roman"/>
          <w:sz w:val="28"/>
          <w:szCs w:val="28"/>
        </w:rPr>
        <w:t>- ознакомиться с рабочей программой дисциплины</w:t>
      </w:r>
      <w:r w:rsidR="005513B3">
        <w:rPr>
          <w:rFonts w:ascii="Times New Roman" w:hAnsi="Times New Roman" w:cs="Times New Roman"/>
          <w:sz w:val="28"/>
          <w:szCs w:val="28"/>
        </w:rPr>
        <w:t>;</w:t>
      </w:r>
      <w:r w:rsidRPr="00184897">
        <w:rPr>
          <w:rFonts w:ascii="Times New Roman" w:hAnsi="Times New Roman" w:cs="Times New Roman"/>
          <w:sz w:val="28"/>
          <w:szCs w:val="28"/>
        </w:rPr>
        <w:t xml:space="preserve"> </w:t>
      </w:r>
    </w:p>
    <w:p w14:paraId="0F881F42" w14:textId="77777777" w:rsidR="00184897" w:rsidRPr="00184897" w:rsidRDefault="00184897" w:rsidP="00C57A70">
      <w:pPr>
        <w:spacing w:line="360" w:lineRule="auto"/>
        <w:jc w:val="both"/>
        <w:rPr>
          <w:rFonts w:ascii="Times New Roman" w:hAnsi="Times New Roman" w:cs="Times New Roman"/>
          <w:sz w:val="28"/>
          <w:szCs w:val="28"/>
        </w:rPr>
      </w:pPr>
      <w:r w:rsidRPr="00184897">
        <w:rPr>
          <w:rFonts w:ascii="Times New Roman" w:hAnsi="Times New Roman" w:cs="Times New Roman"/>
          <w:sz w:val="28"/>
          <w:szCs w:val="28"/>
        </w:rPr>
        <w:t xml:space="preserve"> - до очередного практического занятия по рекомендованным литературным источникам проработать теоретический материал соответствующей темы занятия; </w:t>
      </w:r>
    </w:p>
    <w:p w14:paraId="1E35A92D" w14:textId="702A4F4D" w:rsidR="00184897" w:rsidRPr="00184897" w:rsidRDefault="00184897" w:rsidP="00C57A70">
      <w:pPr>
        <w:spacing w:line="360" w:lineRule="auto"/>
        <w:jc w:val="both"/>
        <w:rPr>
          <w:rFonts w:ascii="Times New Roman" w:hAnsi="Times New Roman" w:cs="Times New Roman"/>
          <w:sz w:val="28"/>
          <w:szCs w:val="28"/>
        </w:rPr>
      </w:pPr>
      <w:r w:rsidRPr="00184897">
        <w:rPr>
          <w:rFonts w:ascii="Times New Roman" w:hAnsi="Times New Roman" w:cs="Times New Roman"/>
          <w:sz w:val="28"/>
          <w:szCs w:val="28"/>
        </w:rPr>
        <w:t>-</w:t>
      </w:r>
      <w:r w:rsidR="005513B3">
        <w:rPr>
          <w:rFonts w:ascii="Times New Roman" w:hAnsi="Times New Roman" w:cs="Times New Roman"/>
          <w:sz w:val="28"/>
          <w:szCs w:val="28"/>
        </w:rPr>
        <w:t xml:space="preserve"> регулярно</w:t>
      </w:r>
      <w:r w:rsidRPr="00184897">
        <w:rPr>
          <w:rFonts w:ascii="Times New Roman" w:hAnsi="Times New Roman" w:cs="Times New Roman"/>
          <w:sz w:val="28"/>
          <w:szCs w:val="28"/>
        </w:rPr>
        <w:t xml:space="preserve"> готовиться к выполнению текущих тематичес</w:t>
      </w:r>
      <w:r w:rsidR="005513B3">
        <w:rPr>
          <w:rFonts w:ascii="Times New Roman" w:hAnsi="Times New Roman" w:cs="Times New Roman"/>
          <w:sz w:val="28"/>
          <w:szCs w:val="28"/>
        </w:rPr>
        <w:t>ких и комплексных заданий из Практикума по дисциплине;</w:t>
      </w:r>
      <w:r w:rsidRPr="00184897">
        <w:rPr>
          <w:rFonts w:ascii="Times New Roman" w:hAnsi="Times New Roman" w:cs="Times New Roman"/>
          <w:sz w:val="28"/>
          <w:szCs w:val="28"/>
        </w:rPr>
        <w:t xml:space="preserve"> фиксировать выполнение непосредственно в практикуме на б/н;</w:t>
      </w:r>
    </w:p>
    <w:p w14:paraId="4566FA98" w14:textId="445F6B39" w:rsidR="00184897" w:rsidRPr="00184897" w:rsidRDefault="005513B3" w:rsidP="00C57A70">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 во время </w:t>
      </w:r>
      <w:proofErr w:type="gramStart"/>
      <w:r>
        <w:rPr>
          <w:rFonts w:ascii="Times New Roman" w:hAnsi="Times New Roman" w:cs="Times New Roman"/>
          <w:sz w:val="28"/>
          <w:szCs w:val="28"/>
        </w:rPr>
        <w:t>докладов,  рецензий</w:t>
      </w:r>
      <w:proofErr w:type="gramEnd"/>
      <w:r>
        <w:rPr>
          <w:rFonts w:ascii="Times New Roman" w:hAnsi="Times New Roman" w:cs="Times New Roman"/>
          <w:sz w:val="28"/>
          <w:szCs w:val="28"/>
        </w:rPr>
        <w:t xml:space="preserve"> и  других публичных выступлений</w:t>
      </w:r>
      <w:r w:rsidR="00184897" w:rsidRPr="00184897">
        <w:rPr>
          <w:rFonts w:ascii="Times New Roman" w:hAnsi="Times New Roman" w:cs="Times New Roman"/>
          <w:sz w:val="28"/>
          <w:szCs w:val="28"/>
        </w:rPr>
        <w:t xml:space="preserve"> соблюдать правила</w:t>
      </w:r>
      <w:r>
        <w:rPr>
          <w:rFonts w:ascii="Times New Roman" w:hAnsi="Times New Roman" w:cs="Times New Roman"/>
          <w:sz w:val="28"/>
          <w:szCs w:val="28"/>
        </w:rPr>
        <w:t xml:space="preserve"> групповой работы (активность, </w:t>
      </w:r>
      <w:r w:rsidR="00184897" w:rsidRPr="00184897">
        <w:rPr>
          <w:rFonts w:ascii="Times New Roman" w:hAnsi="Times New Roman" w:cs="Times New Roman"/>
          <w:sz w:val="28"/>
          <w:szCs w:val="28"/>
        </w:rPr>
        <w:t xml:space="preserve"> запрет на</w:t>
      </w:r>
      <w:r>
        <w:rPr>
          <w:rFonts w:ascii="Times New Roman" w:hAnsi="Times New Roman" w:cs="Times New Roman"/>
          <w:sz w:val="28"/>
          <w:szCs w:val="28"/>
        </w:rPr>
        <w:t xml:space="preserve"> грубую</w:t>
      </w:r>
      <w:r w:rsidR="00184897" w:rsidRPr="00184897">
        <w:rPr>
          <w:rFonts w:ascii="Times New Roman" w:hAnsi="Times New Roman" w:cs="Times New Roman"/>
          <w:sz w:val="28"/>
          <w:szCs w:val="28"/>
        </w:rPr>
        <w:t xml:space="preserve"> критику, </w:t>
      </w:r>
      <w:r>
        <w:rPr>
          <w:rFonts w:ascii="Times New Roman" w:hAnsi="Times New Roman" w:cs="Times New Roman"/>
          <w:sz w:val="28"/>
          <w:szCs w:val="28"/>
        </w:rPr>
        <w:t xml:space="preserve"> запрет на «перетягивание одеяла на себя», </w:t>
      </w:r>
      <w:r w:rsidR="00184897" w:rsidRPr="00184897">
        <w:rPr>
          <w:rFonts w:ascii="Times New Roman" w:hAnsi="Times New Roman" w:cs="Times New Roman"/>
          <w:sz w:val="28"/>
          <w:szCs w:val="28"/>
        </w:rPr>
        <w:t xml:space="preserve">активное слушание); </w:t>
      </w:r>
    </w:p>
    <w:p w14:paraId="4B6F96D4" w14:textId="3AEA20F1" w:rsidR="00184897" w:rsidRPr="00184897" w:rsidRDefault="00B07CC5" w:rsidP="00C57A70">
      <w:pPr>
        <w:spacing w:line="360" w:lineRule="auto"/>
        <w:jc w:val="both"/>
        <w:rPr>
          <w:rFonts w:ascii="Times New Roman" w:hAnsi="Times New Roman" w:cs="Times New Roman"/>
          <w:sz w:val="28"/>
          <w:szCs w:val="28"/>
        </w:rPr>
      </w:pPr>
      <w:r>
        <w:rPr>
          <w:rFonts w:ascii="Times New Roman" w:hAnsi="Times New Roman" w:cs="Times New Roman"/>
          <w:sz w:val="28"/>
          <w:szCs w:val="28"/>
        </w:rPr>
        <w:t>- особое внимание уделя</w:t>
      </w:r>
      <w:r w:rsidR="00184897" w:rsidRPr="00184897">
        <w:rPr>
          <w:rFonts w:ascii="Times New Roman" w:hAnsi="Times New Roman" w:cs="Times New Roman"/>
          <w:sz w:val="28"/>
          <w:szCs w:val="28"/>
        </w:rPr>
        <w:t>ть подготовке тем из раздела «Самостоятельная работа» (подготовить краткий конспект / тезисы / полезные выписки по изученной теме; составить вопросы к преподавателю и получить во время</w:t>
      </w:r>
      <w:r>
        <w:rPr>
          <w:rFonts w:ascii="Times New Roman" w:hAnsi="Times New Roman" w:cs="Times New Roman"/>
          <w:sz w:val="28"/>
          <w:szCs w:val="28"/>
        </w:rPr>
        <w:t xml:space="preserve"> семинара либо</w:t>
      </w:r>
      <w:r w:rsidR="00184897" w:rsidRPr="00184897">
        <w:rPr>
          <w:rFonts w:ascii="Times New Roman" w:hAnsi="Times New Roman" w:cs="Times New Roman"/>
          <w:sz w:val="28"/>
          <w:szCs w:val="28"/>
        </w:rPr>
        <w:t xml:space="preserve"> консультации ответы на них); </w:t>
      </w:r>
    </w:p>
    <w:p w14:paraId="1FB354EC" w14:textId="77D343E5" w:rsidR="00184897" w:rsidRPr="00184897" w:rsidRDefault="00184897" w:rsidP="00C57A70">
      <w:pPr>
        <w:spacing w:line="360" w:lineRule="auto"/>
        <w:jc w:val="both"/>
        <w:rPr>
          <w:rFonts w:ascii="Times New Roman" w:hAnsi="Times New Roman" w:cs="Times New Roman"/>
          <w:sz w:val="28"/>
          <w:szCs w:val="28"/>
        </w:rPr>
      </w:pPr>
      <w:r w:rsidRPr="00184897">
        <w:rPr>
          <w:rFonts w:ascii="Times New Roman" w:hAnsi="Times New Roman" w:cs="Times New Roman"/>
          <w:sz w:val="28"/>
          <w:szCs w:val="28"/>
        </w:rPr>
        <w:t>- своевременно выбра</w:t>
      </w:r>
      <w:r w:rsidR="00B07CC5">
        <w:rPr>
          <w:rFonts w:ascii="Times New Roman" w:hAnsi="Times New Roman" w:cs="Times New Roman"/>
          <w:sz w:val="28"/>
          <w:szCs w:val="28"/>
        </w:rPr>
        <w:t>ть тему для публичного</w:t>
      </w:r>
      <w:r w:rsidRPr="00184897">
        <w:rPr>
          <w:rFonts w:ascii="Times New Roman" w:hAnsi="Times New Roman" w:cs="Times New Roman"/>
          <w:sz w:val="28"/>
          <w:szCs w:val="28"/>
        </w:rPr>
        <w:t xml:space="preserve"> выступления, согласовать все этапы подготовки с преподавателем</w:t>
      </w:r>
      <w:r w:rsidR="00B07CC5">
        <w:rPr>
          <w:rFonts w:ascii="Times New Roman" w:hAnsi="Times New Roman" w:cs="Times New Roman"/>
          <w:sz w:val="28"/>
          <w:szCs w:val="28"/>
        </w:rPr>
        <w:t xml:space="preserve"> и</w:t>
      </w:r>
      <w:r w:rsidRPr="00184897">
        <w:rPr>
          <w:rFonts w:ascii="Times New Roman" w:hAnsi="Times New Roman" w:cs="Times New Roman"/>
          <w:sz w:val="28"/>
          <w:szCs w:val="28"/>
        </w:rPr>
        <w:t xml:space="preserve"> заранее спланировать свои действия;</w:t>
      </w:r>
    </w:p>
    <w:p w14:paraId="17E7C2D7" w14:textId="5B205C4D" w:rsidR="00184897" w:rsidRPr="00184897" w:rsidRDefault="00184897" w:rsidP="00C57A70">
      <w:pPr>
        <w:spacing w:line="360" w:lineRule="auto"/>
        <w:jc w:val="both"/>
        <w:rPr>
          <w:rFonts w:ascii="Times New Roman" w:hAnsi="Times New Roman" w:cs="Times New Roman"/>
          <w:sz w:val="28"/>
          <w:szCs w:val="28"/>
        </w:rPr>
      </w:pPr>
      <w:r w:rsidRPr="00184897">
        <w:rPr>
          <w:rFonts w:ascii="Times New Roman" w:hAnsi="Times New Roman" w:cs="Times New Roman"/>
          <w:sz w:val="28"/>
          <w:szCs w:val="28"/>
        </w:rPr>
        <w:t xml:space="preserve"> - следует учесть, </w:t>
      </w:r>
      <w:proofErr w:type="gramStart"/>
      <w:r w:rsidRPr="00184897">
        <w:rPr>
          <w:rFonts w:ascii="Times New Roman" w:hAnsi="Times New Roman" w:cs="Times New Roman"/>
          <w:sz w:val="28"/>
          <w:szCs w:val="28"/>
        </w:rPr>
        <w:t xml:space="preserve">что </w:t>
      </w:r>
      <w:r w:rsidR="00B07CC5">
        <w:rPr>
          <w:rFonts w:ascii="Times New Roman" w:hAnsi="Times New Roman" w:cs="Times New Roman"/>
          <w:sz w:val="28"/>
          <w:szCs w:val="28"/>
        </w:rPr>
        <w:t xml:space="preserve"> публичное</w:t>
      </w:r>
      <w:proofErr w:type="gramEnd"/>
      <w:r w:rsidR="00B07CC5">
        <w:rPr>
          <w:rFonts w:ascii="Times New Roman" w:hAnsi="Times New Roman" w:cs="Times New Roman"/>
          <w:sz w:val="28"/>
          <w:szCs w:val="28"/>
        </w:rPr>
        <w:t xml:space="preserve"> </w:t>
      </w:r>
      <w:r w:rsidRPr="00184897">
        <w:rPr>
          <w:rFonts w:ascii="Times New Roman" w:hAnsi="Times New Roman" w:cs="Times New Roman"/>
          <w:sz w:val="28"/>
          <w:szCs w:val="28"/>
        </w:rPr>
        <w:t xml:space="preserve">выступление должно сопровождаться презентацией, которая заранее размещается студентом через Портал </w:t>
      </w:r>
      <w:proofErr w:type="spellStart"/>
      <w:r w:rsidRPr="00184897">
        <w:rPr>
          <w:rFonts w:ascii="Times New Roman" w:hAnsi="Times New Roman" w:cs="Times New Roman"/>
          <w:sz w:val="28"/>
          <w:szCs w:val="28"/>
        </w:rPr>
        <w:t>Финуниверситета</w:t>
      </w:r>
      <w:proofErr w:type="spellEnd"/>
      <w:r w:rsidR="00B07CC5">
        <w:rPr>
          <w:rFonts w:ascii="Times New Roman" w:hAnsi="Times New Roman" w:cs="Times New Roman"/>
          <w:sz w:val="28"/>
          <w:szCs w:val="28"/>
        </w:rPr>
        <w:t>.</w:t>
      </w:r>
    </w:p>
    <w:p w14:paraId="41A4894B" w14:textId="4D893DAB" w:rsidR="00184897" w:rsidRDefault="00184897" w:rsidP="00C57A70">
      <w:pPr>
        <w:spacing w:line="360" w:lineRule="auto"/>
        <w:ind w:firstLine="720"/>
        <w:jc w:val="both"/>
        <w:rPr>
          <w:rFonts w:ascii="Times New Roman" w:hAnsi="Times New Roman" w:cs="Times New Roman"/>
          <w:sz w:val="28"/>
          <w:szCs w:val="28"/>
        </w:rPr>
      </w:pPr>
      <w:r w:rsidRPr="00184897">
        <w:rPr>
          <w:rFonts w:ascii="Times New Roman" w:hAnsi="Times New Roman" w:cs="Times New Roman"/>
          <w:sz w:val="28"/>
          <w:szCs w:val="28"/>
        </w:rPr>
        <w:lastRenderedPageBreak/>
        <w:t>Студентам, пропустившим занятия (независимо от причин), рекомендуется самостоятельно проработать пропущенную тему, выполнить все текущие задания и не позже чем в 2-недельный срок отчитаться по теме во время консультации.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14:paraId="43D6C16F" w14:textId="77777777" w:rsidR="00184897" w:rsidRPr="00184897" w:rsidRDefault="00184897" w:rsidP="00184897">
      <w:pPr>
        <w:ind w:firstLine="720"/>
        <w:jc w:val="both"/>
        <w:rPr>
          <w:rFonts w:ascii="Times New Roman" w:hAnsi="Times New Roman" w:cs="Times New Roman"/>
          <w:b/>
          <w:bCs/>
          <w:sz w:val="28"/>
          <w:szCs w:val="28"/>
        </w:rPr>
      </w:pPr>
      <w:r w:rsidRPr="00184897">
        <w:rPr>
          <w:rFonts w:ascii="Times New Roman" w:hAnsi="Times New Roman" w:cs="Times New Roman"/>
          <w:b/>
          <w:bCs/>
          <w:sz w:val="28"/>
          <w:szCs w:val="28"/>
        </w:rPr>
        <w:t xml:space="preserve">10.2. </w:t>
      </w:r>
      <w:r w:rsidRPr="000B5FF5">
        <w:rPr>
          <w:rFonts w:ascii="Times New Roman" w:hAnsi="Times New Roman" w:cs="Times New Roman"/>
          <w:b/>
          <w:bCs/>
          <w:sz w:val="28"/>
          <w:szCs w:val="28"/>
        </w:rPr>
        <w:t>Рекомендации по подготовке к контрольной работе</w:t>
      </w:r>
    </w:p>
    <w:p w14:paraId="4D92D34F" w14:textId="28F98E9D" w:rsidR="00184897" w:rsidRPr="00184897" w:rsidRDefault="00184897" w:rsidP="00184897">
      <w:pPr>
        <w:spacing w:after="0" w:line="360" w:lineRule="auto"/>
        <w:ind w:firstLine="720"/>
        <w:jc w:val="both"/>
        <w:rPr>
          <w:rFonts w:ascii="Times New Roman" w:hAnsi="Times New Roman" w:cs="Times New Roman"/>
          <w:sz w:val="28"/>
          <w:szCs w:val="28"/>
        </w:rPr>
      </w:pPr>
      <w:r w:rsidRPr="00184897">
        <w:rPr>
          <w:rFonts w:ascii="Times New Roman" w:hAnsi="Times New Roman" w:cs="Times New Roman"/>
          <w:sz w:val="28"/>
          <w:szCs w:val="28"/>
        </w:rPr>
        <w:t xml:space="preserve"> Основная задача выполнения контрольной работы состоит в том, чтобы студенты углубили свои знания и умения по основным темам дисциплины. Для выполнения контрольной работы необходимо проработать назначенные препода</w:t>
      </w:r>
      <w:r w:rsidR="00B07CC5">
        <w:rPr>
          <w:rFonts w:ascii="Times New Roman" w:hAnsi="Times New Roman" w:cs="Times New Roman"/>
          <w:sz w:val="28"/>
          <w:szCs w:val="28"/>
        </w:rPr>
        <w:t>вателем учебные темы по пособию, а также выполнить все заданные задания в Практикуме по дисциплине.</w:t>
      </w:r>
      <w:r w:rsidRPr="00184897">
        <w:rPr>
          <w:rFonts w:ascii="Times New Roman" w:hAnsi="Times New Roman" w:cs="Times New Roman"/>
          <w:sz w:val="28"/>
          <w:szCs w:val="28"/>
        </w:rPr>
        <w:t xml:space="preserve"> Следует также внимательно перечитать свои записи в тетради и в случае необходимости обратиться к дополнительной литературе. </w:t>
      </w:r>
    </w:p>
    <w:p w14:paraId="56766FC1" w14:textId="77777777" w:rsidR="00184897" w:rsidRPr="00184897" w:rsidRDefault="00184897" w:rsidP="00184897">
      <w:pPr>
        <w:spacing w:after="0" w:line="360" w:lineRule="auto"/>
        <w:ind w:firstLine="720"/>
        <w:jc w:val="both"/>
        <w:rPr>
          <w:rFonts w:ascii="Times New Roman" w:hAnsi="Times New Roman" w:cs="Times New Roman"/>
          <w:sz w:val="28"/>
          <w:szCs w:val="28"/>
        </w:rPr>
      </w:pPr>
      <w:r w:rsidRPr="00184897">
        <w:rPr>
          <w:rFonts w:ascii="Times New Roman" w:hAnsi="Times New Roman" w:cs="Times New Roman"/>
          <w:sz w:val="28"/>
          <w:szCs w:val="28"/>
        </w:rPr>
        <w:t xml:space="preserve">В начале занятия нужно получить свой вариант контрольной работы, внимательно выслушать разъяснения преподавателя по выполнению контрольной работы, при необходимости задать ему вопросы. </w:t>
      </w:r>
    </w:p>
    <w:p w14:paraId="69669F5D" w14:textId="5F5AE1A9" w:rsidR="00325E81" w:rsidRDefault="00184897" w:rsidP="00793E92">
      <w:pPr>
        <w:spacing w:after="0" w:line="360" w:lineRule="auto"/>
        <w:ind w:firstLine="720"/>
        <w:jc w:val="both"/>
        <w:rPr>
          <w:rFonts w:ascii="Times New Roman" w:hAnsi="Times New Roman" w:cs="Times New Roman"/>
          <w:sz w:val="28"/>
          <w:szCs w:val="28"/>
        </w:rPr>
      </w:pPr>
      <w:r w:rsidRPr="00184897">
        <w:rPr>
          <w:rFonts w:ascii="Times New Roman" w:hAnsi="Times New Roman" w:cs="Times New Roman"/>
          <w:sz w:val="28"/>
          <w:szCs w:val="28"/>
        </w:rPr>
        <w:t>Обращаем внимание на то, что во время контрольной работы запрещено пользоваться пособиями, тетрадями, мобильными средствами связи и т.п.</w:t>
      </w:r>
    </w:p>
    <w:p w14:paraId="42BD7B9B" w14:textId="587CAA05" w:rsidR="00325E81" w:rsidRPr="007D7F42" w:rsidRDefault="00325E81" w:rsidP="00184897">
      <w:pPr>
        <w:spacing w:after="0" w:line="360" w:lineRule="auto"/>
        <w:ind w:firstLine="720"/>
        <w:jc w:val="both"/>
        <w:rPr>
          <w:rFonts w:ascii="Times New Roman" w:hAnsi="Times New Roman" w:cs="Times New Roman"/>
          <w:b/>
          <w:bCs/>
          <w:sz w:val="28"/>
          <w:szCs w:val="28"/>
        </w:rPr>
      </w:pPr>
      <w:r w:rsidRPr="004D470B">
        <w:rPr>
          <w:rFonts w:ascii="Times New Roman" w:hAnsi="Times New Roman" w:cs="Times New Roman"/>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563A0EEA" w14:textId="77777777" w:rsidR="007171DF" w:rsidRPr="007171DF" w:rsidRDefault="007171DF" w:rsidP="007171DF">
      <w:pPr>
        <w:numPr>
          <w:ilvl w:val="0"/>
          <w:numId w:val="1"/>
        </w:numPr>
        <w:tabs>
          <w:tab w:val="clear" w:pos="432"/>
        </w:tabs>
        <w:spacing w:after="0" w:line="360" w:lineRule="auto"/>
        <w:jc w:val="both"/>
        <w:rPr>
          <w:rFonts w:ascii="Times New Roman" w:hAnsi="Times New Roman" w:cs="Times New Roman"/>
          <w:b/>
          <w:bCs/>
          <w:sz w:val="28"/>
          <w:szCs w:val="28"/>
          <w:lang w:eastAsia="en-GB"/>
        </w:rPr>
      </w:pPr>
      <w:bookmarkStart w:id="5" w:name="_Toc531614950"/>
      <w:bookmarkStart w:id="6" w:name="_Toc531686467"/>
      <w:bookmarkStart w:id="7" w:name="_Toc70251182"/>
      <w:bookmarkStart w:id="8" w:name="_Toc70252577"/>
      <w:bookmarkStart w:id="9" w:name="_Toc70252592"/>
      <w:bookmarkStart w:id="10" w:name="_Toc70253438"/>
      <w:r w:rsidRPr="007171DF">
        <w:rPr>
          <w:rFonts w:ascii="Times New Roman" w:hAnsi="Times New Roman" w:cs="Times New Roman"/>
          <w:b/>
          <w:bCs/>
          <w:sz w:val="28"/>
          <w:szCs w:val="28"/>
          <w:lang w:eastAsia="en-GB"/>
        </w:rPr>
        <w:t>11. 1. Комплект лицензионного программного обеспечения:</w:t>
      </w:r>
      <w:bookmarkEnd w:id="5"/>
      <w:bookmarkEnd w:id="6"/>
      <w:bookmarkEnd w:id="7"/>
      <w:bookmarkEnd w:id="8"/>
      <w:bookmarkEnd w:id="9"/>
      <w:bookmarkEnd w:id="10"/>
    </w:p>
    <w:p w14:paraId="0C5B1C0D" w14:textId="77777777" w:rsidR="007171DF" w:rsidRPr="007171DF" w:rsidRDefault="007171DF" w:rsidP="007171DF">
      <w:pPr>
        <w:spacing w:after="0" w:line="360" w:lineRule="auto"/>
        <w:ind w:firstLine="720"/>
        <w:jc w:val="both"/>
        <w:rPr>
          <w:rFonts w:ascii="Times New Roman" w:hAnsi="Times New Roman" w:cs="Times New Roman"/>
          <w:bCs/>
          <w:sz w:val="28"/>
          <w:szCs w:val="28"/>
          <w:lang w:val="en-US" w:eastAsia="en-GB"/>
        </w:rPr>
      </w:pPr>
      <w:bookmarkStart w:id="11" w:name="_Toc531614951"/>
      <w:bookmarkStart w:id="12" w:name="_Toc531686468"/>
      <w:bookmarkStart w:id="13" w:name="_Toc70250356"/>
      <w:bookmarkStart w:id="14" w:name="_Toc70251183"/>
      <w:bookmarkStart w:id="15" w:name="_Toc70252578"/>
      <w:bookmarkStart w:id="16" w:name="_Toc70252593"/>
      <w:bookmarkStart w:id="17" w:name="_Toc70253242"/>
      <w:r w:rsidRPr="007171DF">
        <w:rPr>
          <w:rFonts w:ascii="Times New Roman" w:hAnsi="Times New Roman" w:cs="Times New Roman"/>
          <w:bCs/>
          <w:sz w:val="28"/>
          <w:szCs w:val="28"/>
          <w:lang w:val="en-US" w:eastAsia="en-GB"/>
        </w:rPr>
        <w:t>1. Windows, Microsoft Office.</w:t>
      </w:r>
      <w:bookmarkEnd w:id="11"/>
      <w:bookmarkEnd w:id="12"/>
      <w:bookmarkEnd w:id="13"/>
      <w:bookmarkEnd w:id="14"/>
      <w:bookmarkEnd w:id="15"/>
      <w:bookmarkEnd w:id="16"/>
      <w:bookmarkEnd w:id="17"/>
    </w:p>
    <w:p w14:paraId="1E4FC790" w14:textId="77777777" w:rsidR="007171DF" w:rsidRPr="007171DF" w:rsidRDefault="007171DF" w:rsidP="007171DF">
      <w:pPr>
        <w:spacing w:after="0" w:line="360" w:lineRule="auto"/>
        <w:ind w:firstLine="720"/>
        <w:jc w:val="both"/>
        <w:rPr>
          <w:rFonts w:ascii="Times New Roman" w:hAnsi="Times New Roman" w:cs="Times New Roman"/>
          <w:bCs/>
          <w:sz w:val="28"/>
          <w:szCs w:val="28"/>
          <w:lang w:val="en-US" w:eastAsia="en-GB"/>
        </w:rPr>
      </w:pPr>
      <w:bookmarkStart w:id="18" w:name="_Toc531614952"/>
      <w:bookmarkStart w:id="19" w:name="_Toc531686469"/>
      <w:bookmarkStart w:id="20" w:name="_Toc70250357"/>
      <w:bookmarkStart w:id="21" w:name="_Toc70251184"/>
      <w:bookmarkStart w:id="22" w:name="_Toc70252579"/>
      <w:bookmarkStart w:id="23" w:name="_Toc70252594"/>
      <w:bookmarkStart w:id="24" w:name="_Toc70253243"/>
      <w:r w:rsidRPr="007171DF">
        <w:rPr>
          <w:rFonts w:ascii="Times New Roman" w:hAnsi="Times New Roman" w:cs="Times New Roman"/>
          <w:bCs/>
          <w:sz w:val="28"/>
          <w:szCs w:val="28"/>
          <w:lang w:val="en-US" w:eastAsia="en-GB"/>
        </w:rPr>
        <w:t xml:space="preserve">2. </w:t>
      </w:r>
      <w:r w:rsidRPr="007171DF">
        <w:rPr>
          <w:rFonts w:ascii="Times New Roman" w:hAnsi="Times New Roman" w:cs="Times New Roman"/>
          <w:bCs/>
          <w:sz w:val="28"/>
          <w:szCs w:val="28"/>
          <w:lang w:eastAsia="en-GB"/>
        </w:rPr>
        <w:t>Антивирус</w:t>
      </w:r>
      <w:r w:rsidRPr="007171DF">
        <w:rPr>
          <w:rFonts w:ascii="Times New Roman" w:hAnsi="Times New Roman" w:cs="Times New Roman"/>
          <w:bCs/>
          <w:sz w:val="28"/>
          <w:szCs w:val="28"/>
          <w:lang w:val="en-US" w:eastAsia="en-GB"/>
        </w:rPr>
        <w:t xml:space="preserve"> ESET Endpoint Security</w:t>
      </w:r>
      <w:bookmarkEnd w:id="18"/>
      <w:bookmarkEnd w:id="19"/>
      <w:bookmarkEnd w:id="20"/>
      <w:bookmarkEnd w:id="21"/>
      <w:bookmarkEnd w:id="22"/>
      <w:bookmarkEnd w:id="23"/>
      <w:bookmarkEnd w:id="24"/>
    </w:p>
    <w:p w14:paraId="75A7928F" w14:textId="77777777" w:rsidR="007171DF" w:rsidRPr="007171DF" w:rsidRDefault="007171DF" w:rsidP="007171DF">
      <w:pPr>
        <w:spacing w:after="0" w:line="360" w:lineRule="auto"/>
        <w:ind w:firstLine="720"/>
        <w:jc w:val="both"/>
        <w:rPr>
          <w:rFonts w:ascii="Times New Roman" w:hAnsi="Times New Roman" w:cs="Times New Roman"/>
          <w:bCs/>
          <w:sz w:val="28"/>
          <w:szCs w:val="28"/>
          <w:lang w:val="en-US" w:eastAsia="en-GB"/>
        </w:rPr>
      </w:pPr>
      <w:bookmarkStart w:id="25" w:name="_Toc70250358"/>
      <w:bookmarkStart w:id="26" w:name="_Toc70251185"/>
      <w:bookmarkStart w:id="27" w:name="_Toc70252580"/>
      <w:bookmarkStart w:id="28" w:name="_Toc70252595"/>
      <w:bookmarkStart w:id="29" w:name="_Toc70253244"/>
      <w:r w:rsidRPr="007171DF">
        <w:rPr>
          <w:rFonts w:ascii="Times New Roman" w:hAnsi="Times New Roman" w:cs="Times New Roman"/>
          <w:bCs/>
          <w:sz w:val="28"/>
          <w:szCs w:val="28"/>
          <w:lang w:eastAsia="en-GB"/>
        </w:rPr>
        <w:t>и</w:t>
      </w:r>
      <w:r w:rsidRPr="007171DF">
        <w:rPr>
          <w:rFonts w:ascii="Times New Roman" w:hAnsi="Times New Roman" w:cs="Times New Roman"/>
          <w:bCs/>
          <w:sz w:val="28"/>
          <w:szCs w:val="28"/>
          <w:lang w:val="en-US" w:eastAsia="en-GB"/>
        </w:rPr>
        <w:t xml:space="preserve"> </w:t>
      </w:r>
      <w:proofErr w:type="spellStart"/>
      <w:r w:rsidRPr="007171DF">
        <w:rPr>
          <w:rFonts w:ascii="Times New Roman" w:hAnsi="Times New Roman" w:cs="Times New Roman"/>
          <w:bCs/>
          <w:sz w:val="28"/>
          <w:szCs w:val="28"/>
          <w:lang w:eastAsia="en-GB"/>
        </w:rPr>
        <w:t>др</w:t>
      </w:r>
      <w:proofErr w:type="spellEnd"/>
      <w:r w:rsidRPr="007171DF">
        <w:rPr>
          <w:rFonts w:ascii="Times New Roman" w:hAnsi="Times New Roman" w:cs="Times New Roman"/>
          <w:bCs/>
          <w:sz w:val="28"/>
          <w:szCs w:val="28"/>
          <w:lang w:val="en-US" w:eastAsia="en-GB"/>
        </w:rPr>
        <w:t>.</w:t>
      </w:r>
      <w:bookmarkEnd w:id="25"/>
      <w:bookmarkEnd w:id="26"/>
      <w:bookmarkEnd w:id="27"/>
      <w:bookmarkEnd w:id="28"/>
      <w:bookmarkEnd w:id="29"/>
    </w:p>
    <w:p w14:paraId="38AE8172" w14:textId="77777777" w:rsidR="007171DF" w:rsidRPr="007171DF" w:rsidRDefault="007171DF" w:rsidP="007171DF">
      <w:pPr>
        <w:numPr>
          <w:ilvl w:val="0"/>
          <w:numId w:val="1"/>
        </w:numPr>
        <w:tabs>
          <w:tab w:val="clear" w:pos="432"/>
        </w:tabs>
        <w:spacing w:after="0" w:line="360" w:lineRule="auto"/>
        <w:jc w:val="both"/>
        <w:rPr>
          <w:rFonts w:ascii="Times New Roman" w:hAnsi="Times New Roman" w:cs="Times New Roman"/>
          <w:b/>
          <w:bCs/>
          <w:sz w:val="28"/>
          <w:szCs w:val="28"/>
          <w:lang w:eastAsia="en-GB"/>
        </w:rPr>
      </w:pPr>
      <w:bookmarkStart w:id="30" w:name="_Toc531614953"/>
      <w:bookmarkStart w:id="31" w:name="_Toc531686470"/>
      <w:bookmarkStart w:id="32" w:name="_Toc70251186"/>
      <w:bookmarkStart w:id="33" w:name="_Toc70252581"/>
      <w:bookmarkStart w:id="34" w:name="_Toc70252596"/>
      <w:bookmarkStart w:id="35" w:name="_Toc70253439"/>
      <w:r w:rsidRPr="007171DF">
        <w:rPr>
          <w:rFonts w:ascii="Times New Roman" w:hAnsi="Times New Roman" w:cs="Times New Roman"/>
          <w:b/>
          <w:bCs/>
          <w:sz w:val="28"/>
          <w:szCs w:val="28"/>
          <w:lang w:eastAsia="en-GB"/>
        </w:rPr>
        <w:lastRenderedPageBreak/>
        <w:t>11.2. Современные профессиональные базы данных и информационные справочные системы</w:t>
      </w:r>
      <w:bookmarkEnd w:id="30"/>
      <w:bookmarkEnd w:id="31"/>
      <w:bookmarkEnd w:id="32"/>
      <w:bookmarkEnd w:id="33"/>
      <w:bookmarkEnd w:id="34"/>
      <w:bookmarkEnd w:id="35"/>
    </w:p>
    <w:p w14:paraId="19A8B1E2" w14:textId="77777777" w:rsidR="007171DF" w:rsidRPr="007171DF" w:rsidRDefault="007171DF" w:rsidP="007171DF">
      <w:pPr>
        <w:spacing w:after="0" w:line="360" w:lineRule="auto"/>
        <w:ind w:firstLine="720"/>
        <w:jc w:val="both"/>
        <w:rPr>
          <w:rFonts w:ascii="Times New Roman" w:hAnsi="Times New Roman" w:cs="Times New Roman"/>
          <w:bCs/>
          <w:sz w:val="28"/>
          <w:szCs w:val="28"/>
          <w:lang w:eastAsia="en-GB"/>
        </w:rPr>
      </w:pPr>
      <w:r w:rsidRPr="007171DF">
        <w:rPr>
          <w:rFonts w:ascii="Times New Roman" w:hAnsi="Times New Roman" w:cs="Times New Roman"/>
          <w:bCs/>
          <w:sz w:val="28"/>
          <w:szCs w:val="28"/>
          <w:lang w:eastAsia="en-GB"/>
        </w:rPr>
        <w:t>1. Информационно-правовая система «Гарант»</w:t>
      </w:r>
    </w:p>
    <w:p w14:paraId="77BCD8CE" w14:textId="77777777" w:rsidR="007171DF" w:rsidRPr="007171DF" w:rsidRDefault="007171DF" w:rsidP="007171DF">
      <w:pPr>
        <w:spacing w:after="0" w:line="360" w:lineRule="auto"/>
        <w:ind w:firstLine="720"/>
        <w:jc w:val="both"/>
        <w:rPr>
          <w:rFonts w:ascii="Times New Roman" w:hAnsi="Times New Roman" w:cs="Times New Roman"/>
          <w:bCs/>
          <w:sz w:val="28"/>
          <w:szCs w:val="28"/>
          <w:lang w:eastAsia="en-GB"/>
        </w:rPr>
      </w:pPr>
      <w:r w:rsidRPr="007171DF">
        <w:rPr>
          <w:rFonts w:ascii="Times New Roman" w:hAnsi="Times New Roman" w:cs="Times New Roman"/>
          <w:bCs/>
          <w:sz w:val="28"/>
          <w:szCs w:val="28"/>
          <w:lang w:eastAsia="en-GB"/>
        </w:rPr>
        <w:t>2. Информационно-правовая система «Консультант Плюс»</w:t>
      </w:r>
    </w:p>
    <w:p w14:paraId="22D64F66" w14:textId="77777777" w:rsidR="007171DF" w:rsidRPr="007171DF" w:rsidRDefault="007171DF" w:rsidP="007171DF">
      <w:pPr>
        <w:spacing w:after="0" w:line="360" w:lineRule="auto"/>
        <w:ind w:firstLine="720"/>
        <w:jc w:val="both"/>
        <w:rPr>
          <w:rFonts w:ascii="Times New Roman" w:hAnsi="Times New Roman" w:cs="Times New Roman"/>
          <w:bCs/>
          <w:sz w:val="28"/>
          <w:szCs w:val="28"/>
          <w:lang w:eastAsia="en-GB"/>
        </w:rPr>
      </w:pPr>
      <w:r w:rsidRPr="007171DF">
        <w:rPr>
          <w:rFonts w:ascii="Times New Roman" w:hAnsi="Times New Roman" w:cs="Times New Roman"/>
          <w:bCs/>
          <w:sz w:val="28"/>
          <w:szCs w:val="28"/>
          <w:lang w:eastAsia="en-GB"/>
        </w:rPr>
        <w:t xml:space="preserve">3. Электронная энциклопедия: </w:t>
      </w:r>
      <w:hyperlink r:id="rId8" w:history="1">
        <w:r w:rsidRPr="007171DF">
          <w:rPr>
            <w:rStyle w:val="a3"/>
            <w:rFonts w:ascii="Times New Roman" w:hAnsi="Times New Roman" w:cs="Times New Roman"/>
            <w:bCs/>
            <w:sz w:val="28"/>
            <w:szCs w:val="28"/>
            <w:lang w:val="en-US" w:eastAsia="en-GB"/>
          </w:rPr>
          <w:t>http</w:t>
        </w:r>
        <w:r w:rsidRPr="007171DF">
          <w:rPr>
            <w:rStyle w:val="a3"/>
            <w:rFonts w:ascii="Times New Roman" w:hAnsi="Times New Roman" w:cs="Times New Roman"/>
            <w:bCs/>
            <w:sz w:val="28"/>
            <w:szCs w:val="28"/>
            <w:lang w:eastAsia="en-GB"/>
          </w:rPr>
          <w:t>://</w:t>
        </w:r>
        <w:proofErr w:type="spellStart"/>
        <w:r w:rsidRPr="007171DF">
          <w:rPr>
            <w:rStyle w:val="a3"/>
            <w:rFonts w:ascii="Times New Roman" w:hAnsi="Times New Roman" w:cs="Times New Roman"/>
            <w:bCs/>
            <w:sz w:val="28"/>
            <w:szCs w:val="28"/>
            <w:lang w:val="en-US" w:eastAsia="en-GB"/>
          </w:rPr>
          <w:t>ru</w:t>
        </w:r>
        <w:proofErr w:type="spellEnd"/>
        <w:r w:rsidRPr="007171DF">
          <w:rPr>
            <w:rStyle w:val="a3"/>
            <w:rFonts w:ascii="Times New Roman" w:hAnsi="Times New Roman" w:cs="Times New Roman"/>
            <w:bCs/>
            <w:sz w:val="28"/>
            <w:szCs w:val="28"/>
            <w:lang w:eastAsia="en-GB"/>
          </w:rPr>
          <w:t>.</w:t>
        </w:r>
        <w:proofErr w:type="spellStart"/>
        <w:r w:rsidRPr="007171DF">
          <w:rPr>
            <w:rStyle w:val="a3"/>
            <w:rFonts w:ascii="Times New Roman" w:hAnsi="Times New Roman" w:cs="Times New Roman"/>
            <w:bCs/>
            <w:sz w:val="28"/>
            <w:szCs w:val="28"/>
            <w:lang w:val="en-US" w:eastAsia="en-GB"/>
          </w:rPr>
          <w:t>wikipedia</w:t>
        </w:r>
        <w:proofErr w:type="spellEnd"/>
        <w:r w:rsidRPr="007171DF">
          <w:rPr>
            <w:rStyle w:val="a3"/>
            <w:rFonts w:ascii="Times New Roman" w:hAnsi="Times New Roman" w:cs="Times New Roman"/>
            <w:bCs/>
            <w:sz w:val="28"/>
            <w:szCs w:val="28"/>
            <w:lang w:eastAsia="en-GB"/>
          </w:rPr>
          <w:t>.</w:t>
        </w:r>
        <w:r w:rsidRPr="007171DF">
          <w:rPr>
            <w:rStyle w:val="a3"/>
            <w:rFonts w:ascii="Times New Roman" w:hAnsi="Times New Roman" w:cs="Times New Roman"/>
            <w:bCs/>
            <w:sz w:val="28"/>
            <w:szCs w:val="28"/>
            <w:lang w:val="en-US" w:eastAsia="en-GB"/>
          </w:rPr>
          <w:t>org</w:t>
        </w:r>
        <w:r w:rsidRPr="007171DF">
          <w:rPr>
            <w:rStyle w:val="a3"/>
            <w:rFonts w:ascii="Times New Roman" w:hAnsi="Times New Roman" w:cs="Times New Roman"/>
            <w:bCs/>
            <w:sz w:val="28"/>
            <w:szCs w:val="28"/>
            <w:lang w:eastAsia="en-GB"/>
          </w:rPr>
          <w:t>/</w:t>
        </w:r>
        <w:r w:rsidRPr="007171DF">
          <w:rPr>
            <w:rStyle w:val="a3"/>
            <w:rFonts w:ascii="Times New Roman" w:hAnsi="Times New Roman" w:cs="Times New Roman"/>
            <w:bCs/>
            <w:sz w:val="28"/>
            <w:szCs w:val="28"/>
            <w:lang w:val="en-US" w:eastAsia="en-GB"/>
          </w:rPr>
          <w:t>wiki</w:t>
        </w:r>
        <w:r w:rsidRPr="007171DF">
          <w:rPr>
            <w:rStyle w:val="a3"/>
            <w:rFonts w:ascii="Times New Roman" w:hAnsi="Times New Roman" w:cs="Times New Roman"/>
            <w:bCs/>
            <w:sz w:val="28"/>
            <w:szCs w:val="28"/>
            <w:lang w:eastAsia="en-GB"/>
          </w:rPr>
          <w:t>/</w:t>
        </w:r>
        <w:r w:rsidRPr="007171DF">
          <w:rPr>
            <w:rStyle w:val="a3"/>
            <w:rFonts w:ascii="Times New Roman" w:hAnsi="Times New Roman" w:cs="Times New Roman"/>
            <w:bCs/>
            <w:sz w:val="28"/>
            <w:szCs w:val="28"/>
            <w:lang w:val="en-US" w:eastAsia="en-GB"/>
          </w:rPr>
          <w:t>Wiki</w:t>
        </w:r>
      </w:hyperlink>
    </w:p>
    <w:p w14:paraId="12B0B993" w14:textId="77777777" w:rsidR="007171DF" w:rsidRPr="007171DF" w:rsidRDefault="007171DF" w:rsidP="007171DF">
      <w:pPr>
        <w:spacing w:after="0" w:line="360" w:lineRule="auto"/>
        <w:ind w:firstLine="720"/>
        <w:jc w:val="both"/>
        <w:rPr>
          <w:rFonts w:ascii="Times New Roman" w:hAnsi="Times New Roman" w:cs="Times New Roman"/>
          <w:bCs/>
          <w:sz w:val="28"/>
          <w:szCs w:val="28"/>
          <w:lang w:eastAsia="en-GB"/>
        </w:rPr>
      </w:pPr>
      <w:r w:rsidRPr="007171DF">
        <w:rPr>
          <w:rFonts w:ascii="Times New Roman" w:hAnsi="Times New Roman" w:cs="Times New Roman"/>
          <w:bCs/>
          <w:sz w:val="28"/>
          <w:szCs w:val="28"/>
          <w:lang w:eastAsia="en-GB"/>
        </w:rPr>
        <w:t>4. Система комплексного раскрытия информации «СКРИН» -</w:t>
      </w:r>
      <w:r w:rsidRPr="007171DF">
        <w:rPr>
          <w:rFonts w:ascii="Times New Roman" w:hAnsi="Times New Roman" w:cs="Times New Roman"/>
          <w:bCs/>
          <w:sz w:val="28"/>
          <w:szCs w:val="28"/>
          <w:lang w:val="en-US" w:eastAsia="en-GB"/>
        </w:rPr>
        <w:t>http</w:t>
      </w:r>
      <w:r w:rsidRPr="007171DF">
        <w:rPr>
          <w:rFonts w:ascii="Times New Roman" w:hAnsi="Times New Roman" w:cs="Times New Roman"/>
          <w:bCs/>
          <w:sz w:val="28"/>
          <w:szCs w:val="28"/>
          <w:lang w:eastAsia="en-GB"/>
        </w:rPr>
        <w:t>://</w:t>
      </w:r>
      <w:r w:rsidRPr="007171DF">
        <w:rPr>
          <w:rFonts w:ascii="Times New Roman" w:hAnsi="Times New Roman" w:cs="Times New Roman"/>
          <w:bCs/>
          <w:sz w:val="28"/>
          <w:szCs w:val="28"/>
          <w:lang w:val="en-US" w:eastAsia="en-GB"/>
        </w:rPr>
        <w:t>www</w:t>
      </w:r>
      <w:r w:rsidRPr="007171DF">
        <w:rPr>
          <w:rFonts w:ascii="Times New Roman" w:hAnsi="Times New Roman" w:cs="Times New Roman"/>
          <w:bCs/>
          <w:sz w:val="28"/>
          <w:szCs w:val="28"/>
          <w:lang w:eastAsia="en-GB"/>
        </w:rPr>
        <w:t>.</w:t>
      </w:r>
      <w:proofErr w:type="spellStart"/>
      <w:r w:rsidRPr="007171DF">
        <w:rPr>
          <w:rFonts w:ascii="Times New Roman" w:hAnsi="Times New Roman" w:cs="Times New Roman"/>
          <w:bCs/>
          <w:sz w:val="28"/>
          <w:szCs w:val="28"/>
          <w:lang w:val="en-US" w:eastAsia="en-GB"/>
        </w:rPr>
        <w:t>skrin</w:t>
      </w:r>
      <w:proofErr w:type="spellEnd"/>
      <w:r w:rsidRPr="007171DF">
        <w:rPr>
          <w:rFonts w:ascii="Times New Roman" w:hAnsi="Times New Roman" w:cs="Times New Roman"/>
          <w:bCs/>
          <w:sz w:val="28"/>
          <w:szCs w:val="28"/>
          <w:lang w:eastAsia="en-GB"/>
        </w:rPr>
        <w:t>.</w:t>
      </w:r>
      <w:proofErr w:type="spellStart"/>
      <w:r w:rsidRPr="007171DF">
        <w:rPr>
          <w:rFonts w:ascii="Times New Roman" w:hAnsi="Times New Roman" w:cs="Times New Roman"/>
          <w:bCs/>
          <w:sz w:val="28"/>
          <w:szCs w:val="28"/>
          <w:lang w:val="en-US" w:eastAsia="en-GB"/>
        </w:rPr>
        <w:t>ru</w:t>
      </w:r>
      <w:proofErr w:type="spellEnd"/>
      <w:r w:rsidRPr="007171DF">
        <w:rPr>
          <w:rFonts w:ascii="Times New Roman" w:hAnsi="Times New Roman" w:cs="Times New Roman"/>
          <w:bCs/>
          <w:sz w:val="28"/>
          <w:szCs w:val="28"/>
          <w:lang w:eastAsia="en-GB"/>
        </w:rPr>
        <w:t>/</w:t>
      </w:r>
    </w:p>
    <w:p w14:paraId="20CBF4C0" w14:textId="77777777" w:rsidR="007171DF" w:rsidRPr="007171DF" w:rsidRDefault="007171DF" w:rsidP="007171DF">
      <w:pPr>
        <w:numPr>
          <w:ilvl w:val="0"/>
          <w:numId w:val="1"/>
        </w:numPr>
        <w:tabs>
          <w:tab w:val="clear" w:pos="432"/>
        </w:tabs>
        <w:spacing w:after="0" w:line="360" w:lineRule="auto"/>
        <w:jc w:val="both"/>
        <w:rPr>
          <w:rFonts w:ascii="Times New Roman" w:hAnsi="Times New Roman" w:cs="Times New Roman"/>
          <w:b/>
          <w:bCs/>
          <w:sz w:val="28"/>
          <w:szCs w:val="28"/>
          <w:lang w:eastAsia="en-GB"/>
        </w:rPr>
      </w:pPr>
      <w:bookmarkStart w:id="36" w:name="_Toc70252582"/>
      <w:bookmarkStart w:id="37" w:name="_Toc70252597"/>
      <w:bookmarkStart w:id="38" w:name="_Toc70253440"/>
      <w:r w:rsidRPr="007171DF">
        <w:rPr>
          <w:rFonts w:ascii="Times New Roman" w:hAnsi="Times New Roman" w:cs="Times New Roman"/>
          <w:b/>
          <w:bCs/>
          <w:sz w:val="28"/>
          <w:szCs w:val="28"/>
          <w:lang w:eastAsia="en-GB"/>
        </w:rPr>
        <w:t>11.3. Сертифицированные программные и аппаратные средства защиты информации</w:t>
      </w:r>
      <w:bookmarkEnd w:id="36"/>
      <w:bookmarkEnd w:id="37"/>
      <w:bookmarkEnd w:id="38"/>
    </w:p>
    <w:p w14:paraId="1F203576" w14:textId="48F06281" w:rsidR="007171DF" w:rsidRPr="00793E92" w:rsidRDefault="007171DF" w:rsidP="00793E92">
      <w:pPr>
        <w:spacing w:after="0" w:line="360" w:lineRule="auto"/>
        <w:ind w:firstLine="720"/>
        <w:jc w:val="both"/>
        <w:rPr>
          <w:rFonts w:ascii="Times New Roman" w:hAnsi="Times New Roman" w:cs="Times New Roman"/>
          <w:bCs/>
          <w:sz w:val="28"/>
          <w:szCs w:val="28"/>
          <w:lang w:eastAsia="en-GB"/>
        </w:rPr>
      </w:pPr>
      <w:r w:rsidRPr="007171DF">
        <w:rPr>
          <w:rFonts w:ascii="Times New Roman" w:hAnsi="Times New Roman" w:cs="Times New Roman"/>
          <w:bCs/>
          <w:sz w:val="28"/>
          <w:szCs w:val="28"/>
          <w:lang w:eastAsia="en-GB"/>
        </w:rPr>
        <w:t>Не используется</w:t>
      </w:r>
    </w:p>
    <w:p w14:paraId="1D146708" w14:textId="50C24A1F" w:rsidR="0016579C" w:rsidRPr="006F2506" w:rsidRDefault="004D470B" w:rsidP="004D470B">
      <w:pPr>
        <w:widowControl w:val="0"/>
        <w:tabs>
          <w:tab w:val="left" w:pos="937"/>
        </w:tabs>
        <w:autoSpaceDE w:val="0"/>
        <w:autoSpaceDN w:val="0"/>
        <w:spacing w:before="1"/>
        <w:ind w:right="486"/>
        <w:jc w:val="both"/>
        <w:rPr>
          <w:rFonts w:ascii="Times New Roman" w:hAnsi="Times New Roman" w:cs="Times New Roman"/>
          <w:b/>
          <w:sz w:val="28"/>
          <w:szCs w:val="28"/>
          <w:lang w:eastAsia="ru-RU" w:bidi="ru-RU"/>
        </w:rPr>
      </w:pPr>
      <w:bookmarkStart w:id="39" w:name="_bookmark12"/>
      <w:bookmarkStart w:id="40" w:name="_bookmark13"/>
      <w:bookmarkEnd w:id="39"/>
      <w:bookmarkEnd w:id="40"/>
      <w:r>
        <w:rPr>
          <w:rFonts w:ascii="Times New Roman" w:eastAsia="Times New Roman" w:hAnsi="Times New Roman" w:cs="Times New Roman"/>
          <w:sz w:val="30"/>
          <w:szCs w:val="28"/>
          <w:lang w:eastAsia="ru-RU" w:bidi="ru-RU"/>
        </w:rPr>
        <w:t xml:space="preserve">     </w:t>
      </w:r>
      <w:r w:rsidR="006F2506" w:rsidRPr="006F2506">
        <w:rPr>
          <w:rFonts w:ascii="Times New Roman" w:hAnsi="Times New Roman" w:cs="Times New Roman"/>
          <w:b/>
          <w:sz w:val="28"/>
          <w:szCs w:val="28"/>
          <w:lang w:eastAsia="ru-RU" w:bidi="ru-RU"/>
        </w:rPr>
        <w:t>12.</w:t>
      </w:r>
      <w:r w:rsidR="0016579C" w:rsidRPr="006F2506">
        <w:rPr>
          <w:rFonts w:ascii="Times New Roman" w:hAnsi="Times New Roman" w:cs="Times New Roman"/>
          <w:b/>
          <w:sz w:val="28"/>
          <w:szCs w:val="28"/>
          <w:lang w:eastAsia="ru-RU" w:bidi="ru-RU"/>
        </w:rPr>
        <w:t>Описание материально-технической базы, необходимой для осуществления образовательного процесса</w:t>
      </w:r>
      <w:r w:rsidR="0016579C" w:rsidRPr="006F2506">
        <w:rPr>
          <w:rFonts w:ascii="Times New Roman" w:hAnsi="Times New Roman" w:cs="Times New Roman"/>
          <w:b/>
          <w:spacing w:val="-8"/>
          <w:sz w:val="28"/>
          <w:szCs w:val="28"/>
          <w:lang w:eastAsia="ru-RU" w:bidi="ru-RU"/>
        </w:rPr>
        <w:t xml:space="preserve"> </w:t>
      </w:r>
      <w:r w:rsidR="0016579C" w:rsidRPr="006F2506">
        <w:rPr>
          <w:rFonts w:ascii="Times New Roman" w:hAnsi="Times New Roman" w:cs="Times New Roman"/>
          <w:b/>
          <w:sz w:val="28"/>
          <w:szCs w:val="28"/>
          <w:lang w:eastAsia="ru-RU" w:bidi="ru-RU"/>
        </w:rPr>
        <w:t>по дисциплине</w:t>
      </w:r>
    </w:p>
    <w:p w14:paraId="7E3F2EDD" w14:textId="77777777" w:rsidR="00325E81" w:rsidRPr="006F2506" w:rsidRDefault="00325E81" w:rsidP="00325E81">
      <w:pPr>
        <w:pStyle w:val="af1"/>
        <w:widowControl w:val="0"/>
        <w:tabs>
          <w:tab w:val="left" w:pos="937"/>
        </w:tabs>
        <w:autoSpaceDE w:val="0"/>
        <w:autoSpaceDN w:val="0"/>
        <w:spacing w:before="1"/>
        <w:ind w:left="502" w:right="486"/>
        <w:jc w:val="both"/>
        <w:rPr>
          <w:rFonts w:cs="Times New Roman"/>
          <w:b/>
          <w:sz w:val="28"/>
          <w:szCs w:val="28"/>
          <w:lang w:eastAsia="ru-RU" w:bidi="ru-RU"/>
        </w:rPr>
      </w:pPr>
    </w:p>
    <w:p w14:paraId="5C6BDDA2" w14:textId="5A5F8671" w:rsidR="00C4323A" w:rsidRPr="00325E81" w:rsidRDefault="00B11FD4" w:rsidP="00325E81">
      <w:pPr>
        <w:tabs>
          <w:tab w:val="left" w:pos="708"/>
        </w:tabs>
        <w:suppressAutoHyphens/>
        <w:spacing w:after="0" w:line="360" w:lineRule="auto"/>
        <w:ind w:firstLine="567"/>
        <w:jc w:val="both"/>
        <w:rPr>
          <w:rFonts w:ascii="Times New Roman" w:eastAsia="Times New Roman" w:hAnsi="Times New Roman" w:cs="Calibri"/>
          <w:sz w:val="28"/>
          <w:szCs w:val="28"/>
          <w:lang w:eastAsia="ar-SA"/>
        </w:rPr>
      </w:pPr>
      <w:r>
        <w:rPr>
          <w:rFonts w:ascii="Times New Roman" w:eastAsia="Times New Roman" w:hAnsi="Times New Roman" w:cs="Times New Roman"/>
          <w:sz w:val="28"/>
          <w:szCs w:val="28"/>
          <w:lang w:eastAsia="ru-RU" w:bidi="ru-RU"/>
        </w:rPr>
        <w:t xml:space="preserve">Помещения для </w:t>
      </w:r>
      <w:proofErr w:type="gramStart"/>
      <w:r>
        <w:rPr>
          <w:rFonts w:ascii="Times New Roman" w:eastAsia="Times New Roman" w:hAnsi="Times New Roman" w:cs="Times New Roman"/>
          <w:sz w:val="28"/>
          <w:szCs w:val="28"/>
          <w:lang w:eastAsia="ru-RU" w:bidi="ru-RU"/>
        </w:rPr>
        <w:t xml:space="preserve">проведения </w:t>
      </w:r>
      <w:r w:rsidR="0016579C" w:rsidRPr="00325E81">
        <w:rPr>
          <w:rFonts w:ascii="Times New Roman" w:eastAsia="Times New Roman" w:hAnsi="Times New Roman" w:cs="Times New Roman"/>
          <w:sz w:val="28"/>
          <w:szCs w:val="28"/>
          <w:lang w:eastAsia="ru-RU" w:bidi="ru-RU"/>
        </w:rPr>
        <w:t xml:space="preserve"> семинарских</w:t>
      </w:r>
      <w:proofErr w:type="gramEnd"/>
      <w:r w:rsidR="0016579C" w:rsidRPr="00325E81">
        <w:rPr>
          <w:rFonts w:ascii="Times New Roman" w:eastAsia="Times New Roman" w:hAnsi="Times New Roman" w:cs="Times New Roman"/>
          <w:sz w:val="28"/>
          <w:szCs w:val="28"/>
          <w:lang w:eastAsia="ru-RU" w:bidi="ru-RU"/>
        </w:rPr>
        <w:t xml:space="preserve"> занятий, групповых и индивидуальных консультаций, текущего контроля и промежуточной аттестации, а также помещения для самостоятельной работы</w:t>
      </w:r>
      <w:r w:rsidR="006F2506">
        <w:rPr>
          <w:rFonts w:ascii="Times New Roman" w:eastAsia="Times New Roman" w:hAnsi="Times New Roman" w:cs="Times New Roman"/>
          <w:sz w:val="28"/>
          <w:szCs w:val="28"/>
          <w:lang w:eastAsia="ru-RU" w:bidi="ru-RU"/>
        </w:rPr>
        <w:t>.</w:t>
      </w:r>
    </w:p>
    <w:sectPr w:rsidR="00C4323A" w:rsidRPr="00325E81" w:rsidSect="00DD081C">
      <w:footerReference w:type="even" r:id="rId9"/>
      <w:footerReference w:type="default" r:id="rId10"/>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068A50" w14:textId="77777777" w:rsidR="00D0521F" w:rsidRDefault="00D0521F" w:rsidP="00DD081C">
      <w:pPr>
        <w:spacing w:after="0" w:line="240" w:lineRule="auto"/>
      </w:pPr>
      <w:r>
        <w:separator/>
      </w:r>
    </w:p>
  </w:endnote>
  <w:endnote w:type="continuationSeparator" w:id="0">
    <w:p w14:paraId="08B27403" w14:textId="77777777" w:rsidR="00D0521F" w:rsidRDefault="00D0521F" w:rsidP="00DD08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2">
    <w:panose1 w:val="050201020105070707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OpenSymbol">
    <w:charset w:val="CC"/>
    <w:family w:val="auto"/>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afe"/>
      </w:rPr>
      <w:id w:val="9809020"/>
      <w:docPartObj>
        <w:docPartGallery w:val="Page Numbers (Bottom of Page)"/>
        <w:docPartUnique/>
      </w:docPartObj>
    </w:sdtPr>
    <w:sdtEndPr>
      <w:rPr>
        <w:rStyle w:val="afe"/>
      </w:rPr>
    </w:sdtEndPr>
    <w:sdtContent>
      <w:p w14:paraId="6B9DCDA4" w14:textId="7D46ED62" w:rsidR="00063041" w:rsidRDefault="00063041" w:rsidP="0035351F">
        <w:pPr>
          <w:pStyle w:val="ac"/>
          <w:framePr w:wrap="none" w:vAnchor="text" w:hAnchor="margin" w:xAlign="right" w:y="1"/>
          <w:rPr>
            <w:rStyle w:val="afe"/>
          </w:rPr>
        </w:pPr>
        <w:r>
          <w:rPr>
            <w:rStyle w:val="afe"/>
          </w:rPr>
          <w:fldChar w:fldCharType="begin"/>
        </w:r>
        <w:r>
          <w:rPr>
            <w:rStyle w:val="afe"/>
          </w:rPr>
          <w:instrText xml:space="preserve"> PAGE </w:instrText>
        </w:r>
        <w:r>
          <w:rPr>
            <w:rStyle w:val="afe"/>
          </w:rPr>
          <w:fldChar w:fldCharType="end"/>
        </w:r>
      </w:p>
    </w:sdtContent>
  </w:sdt>
  <w:p w14:paraId="5D42ED7D" w14:textId="77777777" w:rsidR="00063041" w:rsidRDefault="00063041" w:rsidP="00DD081C">
    <w:pPr>
      <w:pStyle w:val="ac"/>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afe"/>
      </w:rPr>
      <w:id w:val="-615827908"/>
      <w:docPartObj>
        <w:docPartGallery w:val="Page Numbers (Bottom of Page)"/>
        <w:docPartUnique/>
      </w:docPartObj>
    </w:sdtPr>
    <w:sdtEndPr>
      <w:rPr>
        <w:rStyle w:val="afe"/>
      </w:rPr>
    </w:sdtEndPr>
    <w:sdtContent>
      <w:p w14:paraId="55F7FE1A" w14:textId="5E3D6A63" w:rsidR="00063041" w:rsidRDefault="00063041" w:rsidP="0035351F">
        <w:pPr>
          <w:pStyle w:val="ac"/>
          <w:framePr w:wrap="none" w:vAnchor="text" w:hAnchor="margin" w:xAlign="right" w:y="1"/>
          <w:rPr>
            <w:rStyle w:val="afe"/>
          </w:rPr>
        </w:pPr>
        <w:r>
          <w:rPr>
            <w:rStyle w:val="afe"/>
          </w:rPr>
          <w:fldChar w:fldCharType="begin"/>
        </w:r>
        <w:r>
          <w:rPr>
            <w:rStyle w:val="afe"/>
          </w:rPr>
          <w:instrText xml:space="preserve"> PAGE </w:instrText>
        </w:r>
        <w:r>
          <w:rPr>
            <w:rStyle w:val="afe"/>
          </w:rPr>
          <w:fldChar w:fldCharType="separate"/>
        </w:r>
        <w:r w:rsidR="00041F67">
          <w:rPr>
            <w:rStyle w:val="afe"/>
            <w:noProof/>
          </w:rPr>
          <w:t>15</w:t>
        </w:r>
        <w:r>
          <w:rPr>
            <w:rStyle w:val="afe"/>
          </w:rPr>
          <w:fldChar w:fldCharType="end"/>
        </w:r>
      </w:p>
    </w:sdtContent>
  </w:sdt>
  <w:p w14:paraId="4AAC7B03" w14:textId="77777777" w:rsidR="00063041" w:rsidRDefault="00063041" w:rsidP="00DD081C">
    <w:pPr>
      <w:pStyle w:val="ac"/>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FBC4FE" w14:textId="77777777" w:rsidR="00D0521F" w:rsidRDefault="00D0521F" w:rsidP="00DD081C">
      <w:pPr>
        <w:spacing w:after="0" w:line="240" w:lineRule="auto"/>
      </w:pPr>
      <w:r>
        <w:separator/>
      </w:r>
    </w:p>
  </w:footnote>
  <w:footnote w:type="continuationSeparator" w:id="0">
    <w:p w14:paraId="1906AEBB" w14:textId="77777777" w:rsidR="00D0521F" w:rsidRDefault="00D0521F" w:rsidP="00DD081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1"/>
      <w:lvlText w:val=""/>
      <w:lvlJc w:val="left"/>
      <w:pPr>
        <w:tabs>
          <w:tab w:val="num" w:pos="432"/>
        </w:tabs>
        <w:ind w:left="432" w:hanging="432"/>
      </w:pPr>
    </w:lvl>
    <w:lvl w:ilvl="1">
      <w:start w:val="1"/>
      <w:numFmt w:val="none"/>
      <w:pStyle w:val="2"/>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pStyle w:val="4"/>
      <w:lvlText w:val=""/>
      <w:lvlJc w:val="left"/>
      <w:pPr>
        <w:tabs>
          <w:tab w:val="num" w:pos="864"/>
        </w:tabs>
        <w:ind w:left="864" w:hanging="864"/>
      </w:pPr>
    </w:lvl>
    <w:lvl w:ilvl="4">
      <w:start w:val="1"/>
      <w:numFmt w:val="none"/>
      <w:pStyle w:val="5"/>
      <w:lvlText w:val=""/>
      <w:lvlJc w:val="left"/>
      <w:pPr>
        <w:tabs>
          <w:tab w:val="num" w:pos="1008"/>
        </w:tabs>
        <w:ind w:left="1008" w:hanging="1008"/>
      </w:pPr>
    </w:lvl>
    <w:lvl w:ilvl="5">
      <w:start w:val="1"/>
      <w:numFmt w:val="none"/>
      <w:pStyle w:val="6"/>
      <w:lvlText w:val=""/>
      <w:lvlJc w:val="left"/>
      <w:pPr>
        <w:tabs>
          <w:tab w:val="num" w:pos="1152"/>
        </w:tabs>
        <w:ind w:left="1152" w:hanging="1152"/>
      </w:pPr>
    </w:lvl>
    <w:lvl w:ilvl="6">
      <w:start w:val="1"/>
      <w:numFmt w:val="none"/>
      <w:pStyle w:val="7"/>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Wingdings 2" w:hAnsi="Wingdings 2"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Wingdings 2" w:hAnsi="Wingdings 2"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Wingdings 2" w:hAnsi="Wingdings 2"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0000006"/>
    <w:multiLevelType w:val="multilevel"/>
    <w:tmpl w:val="A1DE7330"/>
    <w:name w:val="WW8Num10"/>
    <w:lvl w:ilvl="0">
      <w:start w:val="1"/>
      <w:numFmt w:val="bullet"/>
      <w:lvlText w:val=""/>
      <w:lvlJc w:val="left"/>
      <w:pPr>
        <w:tabs>
          <w:tab w:val="num" w:pos="720"/>
        </w:tabs>
        <w:ind w:left="720" w:hanging="360"/>
      </w:pPr>
      <w:rPr>
        <w:rFonts w:ascii="Wingdings 2" w:hAnsi="Wingdings 2" w:cs="OpenSymbol"/>
      </w:rPr>
    </w:lvl>
    <w:lvl w:ilvl="1">
      <w:start w:val="1"/>
      <w:numFmt w:val="decimal"/>
      <w:lvlText w:val="%2)"/>
      <w:lvlJc w:val="left"/>
      <w:pPr>
        <w:tabs>
          <w:tab w:val="num" w:pos="1080"/>
        </w:tabs>
        <w:ind w:left="1080" w:hanging="360"/>
      </w:pPr>
      <w:rPr>
        <w:rFonts w:ascii="Times New Roman" w:eastAsia="Times New Roman" w:hAnsi="Times New Roman" w:cs="Times New Roman"/>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Wingdings 2" w:hAnsi="Wingdings 2"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Wingdings 2" w:hAnsi="Wingdings 2"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000000A"/>
    <w:multiLevelType w:val="multilevel"/>
    <w:tmpl w:val="0000000A"/>
    <w:name w:val="WW8Num21"/>
    <w:lvl w:ilvl="0">
      <w:start w:val="1"/>
      <w:numFmt w:val="decimal"/>
      <w:lvlText w:val="%1."/>
      <w:lvlJc w:val="left"/>
      <w:pPr>
        <w:tabs>
          <w:tab w:val="num" w:pos="0"/>
        </w:tabs>
        <w:ind w:left="460" w:hanging="360"/>
      </w:pPr>
    </w:lvl>
    <w:lvl w:ilvl="1">
      <w:start w:val="1"/>
      <w:numFmt w:val="decimal"/>
      <w:lvlText w:val="%1.%2"/>
      <w:lvlJc w:val="left"/>
      <w:pPr>
        <w:tabs>
          <w:tab w:val="num" w:pos="0"/>
        </w:tabs>
        <w:ind w:left="899" w:hanging="360"/>
      </w:pPr>
    </w:lvl>
    <w:lvl w:ilvl="2">
      <w:start w:val="1"/>
      <w:numFmt w:val="decimal"/>
      <w:lvlText w:val="%1.%2.%3"/>
      <w:lvlJc w:val="left"/>
      <w:pPr>
        <w:tabs>
          <w:tab w:val="num" w:pos="0"/>
        </w:tabs>
        <w:ind w:left="1698" w:hanging="720"/>
      </w:pPr>
    </w:lvl>
    <w:lvl w:ilvl="3">
      <w:start w:val="1"/>
      <w:numFmt w:val="decimal"/>
      <w:lvlText w:val="%1.%2.%3.%4"/>
      <w:lvlJc w:val="left"/>
      <w:pPr>
        <w:tabs>
          <w:tab w:val="num" w:pos="0"/>
        </w:tabs>
        <w:ind w:left="2137" w:hanging="720"/>
      </w:pPr>
    </w:lvl>
    <w:lvl w:ilvl="4">
      <w:start w:val="1"/>
      <w:numFmt w:val="decimal"/>
      <w:lvlText w:val="%1.%2.%3.%4.%5"/>
      <w:lvlJc w:val="left"/>
      <w:pPr>
        <w:tabs>
          <w:tab w:val="num" w:pos="0"/>
        </w:tabs>
        <w:ind w:left="2936" w:hanging="1080"/>
      </w:pPr>
    </w:lvl>
    <w:lvl w:ilvl="5">
      <w:start w:val="1"/>
      <w:numFmt w:val="decimal"/>
      <w:lvlText w:val="%1.%2.%3.%4.%5.%6"/>
      <w:lvlJc w:val="left"/>
      <w:pPr>
        <w:tabs>
          <w:tab w:val="num" w:pos="0"/>
        </w:tabs>
        <w:ind w:left="3375" w:hanging="1080"/>
      </w:pPr>
    </w:lvl>
    <w:lvl w:ilvl="6">
      <w:start w:val="1"/>
      <w:numFmt w:val="decimal"/>
      <w:lvlText w:val="%1.%2.%3.%4.%5.%6.%7"/>
      <w:lvlJc w:val="left"/>
      <w:pPr>
        <w:tabs>
          <w:tab w:val="num" w:pos="0"/>
        </w:tabs>
        <w:ind w:left="4174" w:hanging="1440"/>
      </w:pPr>
    </w:lvl>
    <w:lvl w:ilvl="7">
      <w:start w:val="1"/>
      <w:numFmt w:val="decimal"/>
      <w:lvlText w:val="%1.%2.%3.%4.%5.%6.%7.%8"/>
      <w:lvlJc w:val="left"/>
      <w:pPr>
        <w:tabs>
          <w:tab w:val="num" w:pos="0"/>
        </w:tabs>
        <w:ind w:left="4613" w:hanging="1440"/>
      </w:pPr>
    </w:lvl>
    <w:lvl w:ilvl="8">
      <w:start w:val="1"/>
      <w:numFmt w:val="decimal"/>
      <w:lvlText w:val="%1.%2.%3.%4.%5.%6.%7.%8.%9"/>
      <w:lvlJc w:val="left"/>
      <w:pPr>
        <w:tabs>
          <w:tab w:val="num" w:pos="0"/>
        </w:tabs>
        <w:ind w:left="5412" w:hanging="1800"/>
      </w:pPr>
    </w:lvl>
  </w:abstractNum>
  <w:abstractNum w:abstractNumId="4" w15:restartNumberingAfterBreak="0">
    <w:nsid w:val="0000000C"/>
    <w:multiLevelType w:val="singleLevel"/>
    <w:tmpl w:val="0000000C"/>
    <w:name w:val="WW8Num25"/>
    <w:lvl w:ilvl="0">
      <w:start w:val="1"/>
      <w:numFmt w:val="lowerLetter"/>
      <w:lvlText w:val="%1)"/>
      <w:lvlJc w:val="left"/>
      <w:pPr>
        <w:tabs>
          <w:tab w:val="num" w:pos="0"/>
        </w:tabs>
        <w:ind w:left="720" w:hanging="360"/>
      </w:pPr>
    </w:lvl>
  </w:abstractNum>
  <w:abstractNum w:abstractNumId="5" w15:restartNumberingAfterBreak="0">
    <w:nsid w:val="0000000F"/>
    <w:multiLevelType w:val="singleLevel"/>
    <w:tmpl w:val="0000000F"/>
    <w:name w:val="WW8Num31"/>
    <w:lvl w:ilvl="0">
      <w:start w:val="1"/>
      <w:numFmt w:val="decimal"/>
      <w:lvlText w:val="%1."/>
      <w:lvlJc w:val="left"/>
      <w:pPr>
        <w:tabs>
          <w:tab w:val="num" w:pos="0"/>
        </w:tabs>
        <w:ind w:left="720" w:hanging="360"/>
      </w:pPr>
      <w:rPr>
        <w:b/>
      </w:rPr>
    </w:lvl>
  </w:abstractNum>
  <w:abstractNum w:abstractNumId="6" w15:restartNumberingAfterBreak="0">
    <w:nsid w:val="00000013"/>
    <w:multiLevelType w:val="singleLevel"/>
    <w:tmpl w:val="00000013"/>
    <w:name w:val="WW8Num35"/>
    <w:lvl w:ilvl="0">
      <w:start w:val="1"/>
      <w:numFmt w:val="decimal"/>
      <w:lvlText w:val="%1."/>
      <w:lvlJc w:val="left"/>
      <w:pPr>
        <w:tabs>
          <w:tab w:val="num" w:pos="900"/>
        </w:tabs>
        <w:ind w:left="900" w:hanging="360"/>
      </w:pPr>
    </w:lvl>
  </w:abstractNum>
  <w:abstractNum w:abstractNumId="7" w15:restartNumberingAfterBreak="0">
    <w:nsid w:val="00000015"/>
    <w:multiLevelType w:val="singleLevel"/>
    <w:tmpl w:val="00000015"/>
    <w:name w:val="WW8Num37"/>
    <w:lvl w:ilvl="0">
      <w:start w:val="1"/>
      <w:numFmt w:val="lowerLetter"/>
      <w:lvlText w:val="%1)"/>
      <w:lvlJc w:val="left"/>
      <w:pPr>
        <w:tabs>
          <w:tab w:val="num" w:pos="1200"/>
        </w:tabs>
        <w:ind w:left="1200" w:hanging="360"/>
      </w:pPr>
      <w:rPr>
        <w:rFonts w:cs="Times New Roman"/>
      </w:rPr>
    </w:lvl>
  </w:abstractNum>
  <w:abstractNum w:abstractNumId="8" w15:restartNumberingAfterBreak="0">
    <w:nsid w:val="00000017"/>
    <w:multiLevelType w:val="multilevel"/>
    <w:tmpl w:val="00000017"/>
    <w:name w:val="WW8Num39"/>
    <w:lvl w:ilvl="0">
      <w:start w:val="4"/>
      <w:numFmt w:val="decimal"/>
      <w:lvlText w:val="%1."/>
      <w:lvlJc w:val="left"/>
      <w:pPr>
        <w:tabs>
          <w:tab w:val="num" w:pos="360"/>
        </w:tabs>
        <w:ind w:left="360" w:hanging="360"/>
      </w:pPr>
    </w:lvl>
    <w:lvl w:ilvl="1">
      <w:start w:val="2"/>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9" w15:restartNumberingAfterBreak="0">
    <w:nsid w:val="04C076F4"/>
    <w:multiLevelType w:val="hybridMultilevel"/>
    <w:tmpl w:val="C51E85FE"/>
    <w:lvl w:ilvl="0" w:tplc="9C84D944">
      <w:start w:val="1"/>
      <w:numFmt w:val="decimal"/>
      <w:lvlText w:val="%1."/>
      <w:lvlJc w:val="left"/>
      <w:pPr>
        <w:ind w:left="465" w:hanging="360"/>
      </w:pPr>
      <w:rPr>
        <w:rFonts w:hint="default"/>
      </w:rPr>
    </w:lvl>
    <w:lvl w:ilvl="1" w:tplc="04190019" w:tentative="1">
      <w:start w:val="1"/>
      <w:numFmt w:val="lowerLetter"/>
      <w:lvlText w:val="%2."/>
      <w:lvlJc w:val="left"/>
      <w:pPr>
        <w:ind w:left="1185" w:hanging="360"/>
      </w:pPr>
    </w:lvl>
    <w:lvl w:ilvl="2" w:tplc="0419001B" w:tentative="1">
      <w:start w:val="1"/>
      <w:numFmt w:val="lowerRoman"/>
      <w:lvlText w:val="%3."/>
      <w:lvlJc w:val="right"/>
      <w:pPr>
        <w:ind w:left="1905" w:hanging="180"/>
      </w:pPr>
    </w:lvl>
    <w:lvl w:ilvl="3" w:tplc="0419000F" w:tentative="1">
      <w:start w:val="1"/>
      <w:numFmt w:val="decimal"/>
      <w:lvlText w:val="%4."/>
      <w:lvlJc w:val="left"/>
      <w:pPr>
        <w:ind w:left="2625" w:hanging="360"/>
      </w:pPr>
    </w:lvl>
    <w:lvl w:ilvl="4" w:tplc="04190019" w:tentative="1">
      <w:start w:val="1"/>
      <w:numFmt w:val="lowerLetter"/>
      <w:lvlText w:val="%5."/>
      <w:lvlJc w:val="left"/>
      <w:pPr>
        <w:ind w:left="3345" w:hanging="360"/>
      </w:pPr>
    </w:lvl>
    <w:lvl w:ilvl="5" w:tplc="0419001B" w:tentative="1">
      <w:start w:val="1"/>
      <w:numFmt w:val="lowerRoman"/>
      <w:lvlText w:val="%6."/>
      <w:lvlJc w:val="right"/>
      <w:pPr>
        <w:ind w:left="4065" w:hanging="180"/>
      </w:pPr>
    </w:lvl>
    <w:lvl w:ilvl="6" w:tplc="0419000F" w:tentative="1">
      <w:start w:val="1"/>
      <w:numFmt w:val="decimal"/>
      <w:lvlText w:val="%7."/>
      <w:lvlJc w:val="left"/>
      <w:pPr>
        <w:ind w:left="4785" w:hanging="360"/>
      </w:pPr>
    </w:lvl>
    <w:lvl w:ilvl="7" w:tplc="04190019" w:tentative="1">
      <w:start w:val="1"/>
      <w:numFmt w:val="lowerLetter"/>
      <w:lvlText w:val="%8."/>
      <w:lvlJc w:val="left"/>
      <w:pPr>
        <w:ind w:left="5505" w:hanging="360"/>
      </w:pPr>
    </w:lvl>
    <w:lvl w:ilvl="8" w:tplc="0419001B" w:tentative="1">
      <w:start w:val="1"/>
      <w:numFmt w:val="lowerRoman"/>
      <w:lvlText w:val="%9."/>
      <w:lvlJc w:val="right"/>
      <w:pPr>
        <w:ind w:left="6225" w:hanging="180"/>
      </w:pPr>
    </w:lvl>
  </w:abstractNum>
  <w:abstractNum w:abstractNumId="10" w15:restartNumberingAfterBreak="0">
    <w:nsid w:val="08D038F9"/>
    <w:multiLevelType w:val="hybridMultilevel"/>
    <w:tmpl w:val="BF6AEB98"/>
    <w:lvl w:ilvl="0" w:tplc="210ACD54">
      <w:start w:val="1"/>
      <w:numFmt w:val="decimal"/>
      <w:lvlText w:val="%1."/>
      <w:lvlJc w:val="left"/>
      <w:pPr>
        <w:ind w:left="465" w:hanging="360"/>
      </w:pPr>
      <w:rPr>
        <w:rFonts w:hint="default"/>
      </w:rPr>
    </w:lvl>
    <w:lvl w:ilvl="1" w:tplc="04190019" w:tentative="1">
      <w:start w:val="1"/>
      <w:numFmt w:val="lowerLetter"/>
      <w:lvlText w:val="%2."/>
      <w:lvlJc w:val="left"/>
      <w:pPr>
        <w:ind w:left="1185" w:hanging="360"/>
      </w:pPr>
    </w:lvl>
    <w:lvl w:ilvl="2" w:tplc="0419001B" w:tentative="1">
      <w:start w:val="1"/>
      <w:numFmt w:val="lowerRoman"/>
      <w:lvlText w:val="%3."/>
      <w:lvlJc w:val="right"/>
      <w:pPr>
        <w:ind w:left="1905" w:hanging="180"/>
      </w:pPr>
    </w:lvl>
    <w:lvl w:ilvl="3" w:tplc="0419000F" w:tentative="1">
      <w:start w:val="1"/>
      <w:numFmt w:val="decimal"/>
      <w:lvlText w:val="%4."/>
      <w:lvlJc w:val="left"/>
      <w:pPr>
        <w:ind w:left="2625" w:hanging="360"/>
      </w:pPr>
    </w:lvl>
    <w:lvl w:ilvl="4" w:tplc="04190019" w:tentative="1">
      <w:start w:val="1"/>
      <w:numFmt w:val="lowerLetter"/>
      <w:lvlText w:val="%5."/>
      <w:lvlJc w:val="left"/>
      <w:pPr>
        <w:ind w:left="3345" w:hanging="360"/>
      </w:pPr>
    </w:lvl>
    <w:lvl w:ilvl="5" w:tplc="0419001B" w:tentative="1">
      <w:start w:val="1"/>
      <w:numFmt w:val="lowerRoman"/>
      <w:lvlText w:val="%6."/>
      <w:lvlJc w:val="right"/>
      <w:pPr>
        <w:ind w:left="4065" w:hanging="180"/>
      </w:pPr>
    </w:lvl>
    <w:lvl w:ilvl="6" w:tplc="0419000F" w:tentative="1">
      <w:start w:val="1"/>
      <w:numFmt w:val="decimal"/>
      <w:lvlText w:val="%7."/>
      <w:lvlJc w:val="left"/>
      <w:pPr>
        <w:ind w:left="4785" w:hanging="360"/>
      </w:pPr>
    </w:lvl>
    <w:lvl w:ilvl="7" w:tplc="04190019" w:tentative="1">
      <w:start w:val="1"/>
      <w:numFmt w:val="lowerLetter"/>
      <w:lvlText w:val="%8."/>
      <w:lvlJc w:val="left"/>
      <w:pPr>
        <w:ind w:left="5505" w:hanging="360"/>
      </w:pPr>
    </w:lvl>
    <w:lvl w:ilvl="8" w:tplc="0419001B" w:tentative="1">
      <w:start w:val="1"/>
      <w:numFmt w:val="lowerRoman"/>
      <w:lvlText w:val="%9."/>
      <w:lvlJc w:val="right"/>
      <w:pPr>
        <w:ind w:left="6225" w:hanging="180"/>
      </w:pPr>
    </w:lvl>
  </w:abstractNum>
  <w:abstractNum w:abstractNumId="11" w15:restartNumberingAfterBreak="0">
    <w:nsid w:val="0B4F04AF"/>
    <w:multiLevelType w:val="hybridMultilevel"/>
    <w:tmpl w:val="35A451EC"/>
    <w:lvl w:ilvl="0" w:tplc="7EDE75C2">
      <w:start w:val="1"/>
      <w:numFmt w:val="decimal"/>
      <w:lvlText w:val="%1."/>
      <w:lvlJc w:val="left"/>
      <w:pPr>
        <w:ind w:left="417" w:hanging="360"/>
      </w:pPr>
      <w:rPr>
        <w:rFonts w:hint="default"/>
      </w:rPr>
    </w:lvl>
    <w:lvl w:ilvl="1" w:tplc="04190019" w:tentative="1">
      <w:start w:val="1"/>
      <w:numFmt w:val="lowerLetter"/>
      <w:lvlText w:val="%2."/>
      <w:lvlJc w:val="left"/>
      <w:pPr>
        <w:ind w:left="1137" w:hanging="360"/>
      </w:pPr>
    </w:lvl>
    <w:lvl w:ilvl="2" w:tplc="0419001B" w:tentative="1">
      <w:start w:val="1"/>
      <w:numFmt w:val="lowerRoman"/>
      <w:lvlText w:val="%3."/>
      <w:lvlJc w:val="right"/>
      <w:pPr>
        <w:ind w:left="1857" w:hanging="180"/>
      </w:pPr>
    </w:lvl>
    <w:lvl w:ilvl="3" w:tplc="0419000F" w:tentative="1">
      <w:start w:val="1"/>
      <w:numFmt w:val="decimal"/>
      <w:lvlText w:val="%4."/>
      <w:lvlJc w:val="left"/>
      <w:pPr>
        <w:ind w:left="2577" w:hanging="360"/>
      </w:pPr>
    </w:lvl>
    <w:lvl w:ilvl="4" w:tplc="04190019" w:tentative="1">
      <w:start w:val="1"/>
      <w:numFmt w:val="lowerLetter"/>
      <w:lvlText w:val="%5."/>
      <w:lvlJc w:val="left"/>
      <w:pPr>
        <w:ind w:left="3297" w:hanging="360"/>
      </w:pPr>
    </w:lvl>
    <w:lvl w:ilvl="5" w:tplc="0419001B" w:tentative="1">
      <w:start w:val="1"/>
      <w:numFmt w:val="lowerRoman"/>
      <w:lvlText w:val="%6."/>
      <w:lvlJc w:val="right"/>
      <w:pPr>
        <w:ind w:left="4017" w:hanging="180"/>
      </w:pPr>
    </w:lvl>
    <w:lvl w:ilvl="6" w:tplc="0419000F" w:tentative="1">
      <w:start w:val="1"/>
      <w:numFmt w:val="decimal"/>
      <w:lvlText w:val="%7."/>
      <w:lvlJc w:val="left"/>
      <w:pPr>
        <w:ind w:left="4737" w:hanging="360"/>
      </w:pPr>
    </w:lvl>
    <w:lvl w:ilvl="7" w:tplc="04190019" w:tentative="1">
      <w:start w:val="1"/>
      <w:numFmt w:val="lowerLetter"/>
      <w:lvlText w:val="%8."/>
      <w:lvlJc w:val="left"/>
      <w:pPr>
        <w:ind w:left="5457" w:hanging="360"/>
      </w:pPr>
    </w:lvl>
    <w:lvl w:ilvl="8" w:tplc="0419001B" w:tentative="1">
      <w:start w:val="1"/>
      <w:numFmt w:val="lowerRoman"/>
      <w:lvlText w:val="%9."/>
      <w:lvlJc w:val="right"/>
      <w:pPr>
        <w:ind w:left="6177" w:hanging="180"/>
      </w:pPr>
    </w:lvl>
  </w:abstractNum>
  <w:abstractNum w:abstractNumId="12" w15:restartNumberingAfterBreak="0">
    <w:nsid w:val="1ED4647C"/>
    <w:multiLevelType w:val="hybridMultilevel"/>
    <w:tmpl w:val="3D820AC0"/>
    <w:lvl w:ilvl="0" w:tplc="58FE99E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20C85E16"/>
    <w:multiLevelType w:val="hybridMultilevel"/>
    <w:tmpl w:val="39B2BCC6"/>
    <w:lvl w:ilvl="0" w:tplc="2DBAC05C">
      <w:start w:val="1"/>
      <w:numFmt w:val="decimal"/>
      <w:lvlText w:val="%1."/>
      <w:lvlJc w:val="left"/>
      <w:pPr>
        <w:ind w:left="465" w:hanging="360"/>
      </w:pPr>
      <w:rPr>
        <w:rFonts w:hint="default"/>
      </w:rPr>
    </w:lvl>
    <w:lvl w:ilvl="1" w:tplc="04190019" w:tentative="1">
      <w:start w:val="1"/>
      <w:numFmt w:val="lowerLetter"/>
      <w:lvlText w:val="%2."/>
      <w:lvlJc w:val="left"/>
      <w:pPr>
        <w:ind w:left="1185" w:hanging="360"/>
      </w:pPr>
    </w:lvl>
    <w:lvl w:ilvl="2" w:tplc="0419001B" w:tentative="1">
      <w:start w:val="1"/>
      <w:numFmt w:val="lowerRoman"/>
      <w:lvlText w:val="%3."/>
      <w:lvlJc w:val="right"/>
      <w:pPr>
        <w:ind w:left="1905" w:hanging="180"/>
      </w:pPr>
    </w:lvl>
    <w:lvl w:ilvl="3" w:tplc="0419000F" w:tentative="1">
      <w:start w:val="1"/>
      <w:numFmt w:val="decimal"/>
      <w:lvlText w:val="%4."/>
      <w:lvlJc w:val="left"/>
      <w:pPr>
        <w:ind w:left="2625" w:hanging="360"/>
      </w:pPr>
    </w:lvl>
    <w:lvl w:ilvl="4" w:tplc="04190019" w:tentative="1">
      <w:start w:val="1"/>
      <w:numFmt w:val="lowerLetter"/>
      <w:lvlText w:val="%5."/>
      <w:lvlJc w:val="left"/>
      <w:pPr>
        <w:ind w:left="3345" w:hanging="360"/>
      </w:pPr>
    </w:lvl>
    <w:lvl w:ilvl="5" w:tplc="0419001B" w:tentative="1">
      <w:start w:val="1"/>
      <w:numFmt w:val="lowerRoman"/>
      <w:lvlText w:val="%6."/>
      <w:lvlJc w:val="right"/>
      <w:pPr>
        <w:ind w:left="4065" w:hanging="180"/>
      </w:pPr>
    </w:lvl>
    <w:lvl w:ilvl="6" w:tplc="0419000F" w:tentative="1">
      <w:start w:val="1"/>
      <w:numFmt w:val="decimal"/>
      <w:lvlText w:val="%7."/>
      <w:lvlJc w:val="left"/>
      <w:pPr>
        <w:ind w:left="4785" w:hanging="360"/>
      </w:pPr>
    </w:lvl>
    <w:lvl w:ilvl="7" w:tplc="04190019" w:tentative="1">
      <w:start w:val="1"/>
      <w:numFmt w:val="lowerLetter"/>
      <w:lvlText w:val="%8."/>
      <w:lvlJc w:val="left"/>
      <w:pPr>
        <w:ind w:left="5505" w:hanging="360"/>
      </w:pPr>
    </w:lvl>
    <w:lvl w:ilvl="8" w:tplc="0419001B" w:tentative="1">
      <w:start w:val="1"/>
      <w:numFmt w:val="lowerRoman"/>
      <w:lvlText w:val="%9."/>
      <w:lvlJc w:val="right"/>
      <w:pPr>
        <w:ind w:left="6225" w:hanging="180"/>
      </w:pPr>
    </w:lvl>
  </w:abstractNum>
  <w:abstractNum w:abstractNumId="14" w15:restartNumberingAfterBreak="0">
    <w:nsid w:val="2451001C"/>
    <w:multiLevelType w:val="hybridMultilevel"/>
    <w:tmpl w:val="A9500A4C"/>
    <w:lvl w:ilvl="0" w:tplc="ECB68C74">
      <w:start w:val="1"/>
      <w:numFmt w:val="decimal"/>
      <w:lvlText w:val="%1."/>
      <w:lvlJc w:val="left"/>
      <w:pPr>
        <w:ind w:left="417" w:hanging="360"/>
      </w:pPr>
      <w:rPr>
        <w:rFonts w:hint="default"/>
      </w:rPr>
    </w:lvl>
    <w:lvl w:ilvl="1" w:tplc="04190019" w:tentative="1">
      <w:start w:val="1"/>
      <w:numFmt w:val="lowerLetter"/>
      <w:lvlText w:val="%2."/>
      <w:lvlJc w:val="left"/>
      <w:pPr>
        <w:ind w:left="1137" w:hanging="360"/>
      </w:pPr>
    </w:lvl>
    <w:lvl w:ilvl="2" w:tplc="0419001B" w:tentative="1">
      <w:start w:val="1"/>
      <w:numFmt w:val="lowerRoman"/>
      <w:lvlText w:val="%3."/>
      <w:lvlJc w:val="right"/>
      <w:pPr>
        <w:ind w:left="1857" w:hanging="180"/>
      </w:pPr>
    </w:lvl>
    <w:lvl w:ilvl="3" w:tplc="0419000F" w:tentative="1">
      <w:start w:val="1"/>
      <w:numFmt w:val="decimal"/>
      <w:lvlText w:val="%4."/>
      <w:lvlJc w:val="left"/>
      <w:pPr>
        <w:ind w:left="2577" w:hanging="360"/>
      </w:pPr>
    </w:lvl>
    <w:lvl w:ilvl="4" w:tplc="04190019" w:tentative="1">
      <w:start w:val="1"/>
      <w:numFmt w:val="lowerLetter"/>
      <w:lvlText w:val="%5."/>
      <w:lvlJc w:val="left"/>
      <w:pPr>
        <w:ind w:left="3297" w:hanging="360"/>
      </w:pPr>
    </w:lvl>
    <w:lvl w:ilvl="5" w:tplc="0419001B" w:tentative="1">
      <w:start w:val="1"/>
      <w:numFmt w:val="lowerRoman"/>
      <w:lvlText w:val="%6."/>
      <w:lvlJc w:val="right"/>
      <w:pPr>
        <w:ind w:left="4017" w:hanging="180"/>
      </w:pPr>
    </w:lvl>
    <w:lvl w:ilvl="6" w:tplc="0419000F" w:tentative="1">
      <w:start w:val="1"/>
      <w:numFmt w:val="decimal"/>
      <w:lvlText w:val="%7."/>
      <w:lvlJc w:val="left"/>
      <w:pPr>
        <w:ind w:left="4737" w:hanging="360"/>
      </w:pPr>
    </w:lvl>
    <w:lvl w:ilvl="7" w:tplc="04190019" w:tentative="1">
      <w:start w:val="1"/>
      <w:numFmt w:val="lowerLetter"/>
      <w:lvlText w:val="%8."/>
      <w:lvlJc w:val="left"/>
      <w:pPr>
        <w:ind w:left="5457" w:hanging="360"/>
      </w:pPr>
    </w:lvl>
    <w:lvl w:ilvl="8" w:tplc="0419001B" w:tentative="1">
      <w:start w:val="1"/>
      <w:numFmt w:val="lowerRoman"/>
      <w:lvlText w:val="%9."/>
      <w:lvlJc w:val="right"/>
      <w:pPr>
        <w:ind w:left="6177" w:hanging="180"/>
      </w:pPr>
    </w:lvl>
  </w:abstractNum>
  <w:abstractNum w:abstractNumId="15" w15:restartNumberingAfterBreak="0">
    <w:nsid w:val="258D4E33"/>
    <w:multiLevelType w:val="hybridMultilevel"/>
    <w:tmpl w:val="7EA86994"/>
    <w:lvl w:ilvl="0" w:tplc="FACC1756">
      <w:start w:val="1"/>
      <w:numFmt w:val="decimal"/>
      <w:lvlText w:val="%1."/>
      <w:lvlJc w:val="left"/>
      <w:pPr>
        <w:ind w:left="525" w:hanging="360"/>
      </w:pPr>
      <w:rPr>
        <w:rFonts w:hint="default"/>
      </w:rPr>
    </w:lvl>
    <w:lvl w:ilvl="1" w:tplc="04190019" w:tentative="1">
      <w:start w:val="1"/>
      <w:numFmt w:val="lowerLetter"/>
      <w:lvlText w:val="%2."/>
      <w:lvlJc w:val="left"/>
      <w:pPr>
        <w:ind w:left="1245" w:hanging="360"/>
      </w:pPr>
    </w:lvl>
    <w:lvl w:ilvl="2" w:tplc="0419001B" w:tentative="1">
      <w:start w:val="1"/>
      <w:numFmt w:val="lowerRoman"/>
      <w:lvlText w:val="%3."/>
      <w:lvlJc w:val="right"/>
      <w:pPr>
        <w:ind w:left="1965" w:hanging="180"/>
      </w:pPr>
    </w:lvl>
    <w:lvl w:ilvl="3" w:tplc="0419000F" w:tentative="1">
      <w:start w:val="1"/>
      <w:numFmt w:val="decimal"/>
      <w:lvlText w:val="%4."/>
      <w:lvlJc w:val="left"/>
      <w:pPr>
        <w:ind w:left="2685" w:hanging="360"/>
      </w:pPr>
    </w:lvl>
    <w:lvl w:ilvl="4" w:tplc="04190019" w:tentative="1">
      <w:start w:val="1"/>
      <w:numFmt w:val="lowerLetter"/>
      <w:lvlText w:val="%5."/>
      <w:lvlJc w:val="left"/>
      <w:pPr>
        <w:ind w:left="3405" w:hanging="360"/>
      </w:pPr>
    </w:lvl>
    <w:lvl w:ilvl="5" w:tplc="0419001B" w:tentative="1">
      <w:start w:val="1"/>
      <w:numFmt w:val="lowerRoman"/>
      <w:lvlText w:val="%6."/>
      <w:lvlJc w:val="right"/>
      <w:pPr>
        <w:ind w:left="4125" w:hanging="180"/>
      </w:pPr>
    </w:lvl>
    <w:lvl w:ilvl="6" w:tplc="0419000F" w:tentative="1">
      <w:start w:val="1"/>
      <w:numFmt w:val="decimal"/>
      <w:lvlText w:val="%7."/>
      <w:lvlJc w:val="left"/>
      <w:pPr>
        <w:ind w:left="4845" w:hanging="360"/>
      </w:pPr>
    </w:lvl>
    <w:lvl w:ilvl="7" w:tplc="04190019" w:tentative="1">
      <w:start w:val="1"/>
      <w:numFmt w:val="lowerLetter"/>
      <w:lvlText w:val="%8."/>
      <w:lvlJc w:val="left"/>
      <w:pPr>
        <w:ind w:left="5565" w:hanging="360"/>
      </w:pPr>
    </w:lvl>
    <w:lvl w:ilvl="8" w:tplc="0419001B" w:tentative="1">
      <w:start w:val="1"/>
      <w:numFmt w:val="lowerRoman"/>
      <w:lvlText w:val="%9."/>
      <w:lvlJc w:val="right"/>
      <w:pPr>
        <w:ind w:left="6285" w:hanging="180"/>
      </w:pPr>
    </w:lvl>
  </w:abstractNum>
  <w:abstractNum w:abstractNumId="16" w15:restartNumberingAfterBreak="0">
    <w:nsid w:val="279E1D30"/>
    <w:multiLevelType w:val="multilevel"/>
    <w:tmpl w:val="83780AA6"/>
    <w:lvl w:ilvl="0">
      <w:start w:val="10"/>
      <w:numFmt w:val="decimal"/>
      <w:lvlText w:val="%1."/>
      <w:lvlJc w:val="left"/>
      <w:pPr>
        <w:ind w:left="502"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582" w:hanging="720"/>
      </w:pPr>
      <w:rPr>
        <w:rFonts w:hint="default"/>
      </w:rPr>
    </w:lvl>
    <w:lvl w:ilvl="3">
      <w:start w:val="1"/>
      <w:numFmt w:val="decimal"/>
      <w:isLgl/>
      <w:lvlText w:val="%1.%2.%3.%4."/>
      <w:lvlJc w:val="left"/>
      <w:pPr>
        <w:ind w:left="2302" w:hanging="1080"/>
      </w:pPr>
      <w:rPr>
        <w:rFonts w:hint="default"/>
      </w:rPr>
    </w:lvl>
    <w:lvl w:ilvl="4">
      <w:start w:val="1"/>
      <w:numFmt w:val="decimal"/>
      <w:isLgl/>
      <w:lvlText w:val="%1.%2.%3.%4.%5."/>
      <w:lvlJc w:val="left"/>
      <w:pPr>
        <w:ind w:left="2662" w:hanging="1080"/>
      </w:pPr>
      <w:rPr>
        <w:rFonts w:hint="default"/>
      </w:rPr>
    </w:lvl>
    <w:lvl w:ilvl="5">
      <w:start w:val="1"/>
      <w:numFmt w:val="decimal"/>
      <w:isLgl/>
      <w:lvlText w:val="%1.%2.%3.%4.%5.%6."/>
      <w:lvlJc w:val="left"/>
      <w:pPr>
        <w:ind w:left="3382" w:hanging="1440"/>
      </w:pPr>
      <w:rPr>
        <w:rFonts w:hint="default"/>
      </w:rPr>
    </w:lvl>
    <w:lvl w:ilvl="6">
      <w:start w:val="1"/>
      <w:numFmt w:val="decimal"/>
      <w:isLgl/>
      <w:lvlText w:val="%1.%2.%3.%4.%5.%6.%7."/>
      <w:lvlJc w:val="left"/>
      <w:pPr>
        <w:ind w:left="4102" w:hanging="1800"/>
      </w:pPr>
      <w:rPr>
        <w:rFonts w:hint="default"/>
      </w:rPr>
    </w:lvl>
    <w:lvl w:ilvl="7">
      <w:start w:val="1"/>
      <w:numFmt w:val="decimal"/>
      <w:isLgl/>
      <w:lvlText w:val="%1.%2.%3.%4.%5.%6.%7.%8."/>
      <w:lvlJc w:val="left"/>
      <w:pPr>
        <w:ind w:left="4462" w:hanging="1800"/>
      </w:pPr>
      <w:rPr>
        <w:rFonts w:hint="default"/>
      </w:rPr>
    </w:lvl>
    <w:lvl w:ilvl="8">
      <w:start w:val="1"/>
      <w:numFmt w:val="decimal"/>
      <w:isLgl/>
      <w:lvlText w:val="%1.%2.%3.%4.%5.%6.%7.%8.%9."/>
      <w:lvlJc w:val="left"/>
      <w:pPr>
        <w:ind w:left="5182" w:hanging="2160"/>
      </w:pPr>
      <w:rPr>
        <w:rFonts w:hint="default"/>
      </w:rPr>
    </w:lvl>
  </w:abstractNum>
  <w:abstractNum w:abstractNumId="17" w15:restartNumberingAfterBreak="0">
    <w:nsid w:val="286F703A"/>
    <w:multiLevelType w:val="hybridMultilevel"/>
    <w:tmpl w:val="97FE9816"/>
    <w:lvl w:ilvl="0" w:tplc="039A6964">
      <w:start w:val="1"/>
      <w:numFmt w:val="decimal"/>
      <w:lvlText w:val="%1)"/>
      <w:lvlJc w:val="left"/>
      <w:pPr>
        <w:ind w:left="720" w:hanging="360"/>
      </w:pPr>
      <w:rPr>
        <w:rFonts w:hint="default"/>
        <w:b w:val="0"/>
        <w: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9B71B75"/>
    <w:multiLevelType w:val="hybridMultilevel"/>
    <w:tmpl w:val="59768142"/>
    <w:lvl w:ilvl="0" w:tplc="780AB5C8">
      <w:start w:val="1"/>
      <w:numFmt w:val="decimal"/>
      <w:lvlText w:val="%1."/>
      <w:lvlJc w:val="left"/>
      <w:pPr>
        <w:ind w:left="477" w:hanging="360"/>
      </w:pPr>
      <w:rPr>
        <w:rFonts w:hint="default"/>
        <w:b w:val="0"/>
      </w:rPr>
    </w:lvl>
    <w:lvl w:ilvl="1" w:tplc="04190019" w:tentative="1">
      <w:start w:val="1"/>
      <w:numFmt w:val="lowerLetter"/>
      <w:lvlText w:val="%2."/>
      <w:lvlJc w:val="left"/>
      <w:pPr>
        <w:ind w:left="1197" w:hanging="360"/>
      </w:pPr>
    </w:lvl>
    <w:lvl w:ilvl="2" w:tplc="0419001B" w:tentative="1">
      <w:start w:val="1"/>
      <w:numFmt w:val="lowerRoman"/>
      <w:lvlText w:val="%3."/>
      <w:lvlJc w:val="right"/>
      <w:pPr>
        <w:ind w:left="1917" w:hanging="180"/>
      </w:pPr>
    </w:lvl>
    <w:lvl w:ilvl="3" w:tplc="0419000F" w:tentative="1">
      <w:start w:val="1"/>
      <w:numFmt w:val="decimal"/>
      <w:lvlText w:val="%4."/>
      <w:lvlJc w:val="left"/>
      <w:pPr>
        <w:ind w:left="2637" w:hanging="360"/>
      </w:pPr>
    </w:lvl>
    <w:lvl w:ilvl="4" w:tplc="04190019" w:tentative="1">
      <w:start w:val="1"/>
      <w:numFmt w:val="lowerLetter"/>
      <w:lvlText w:val="%5."/>
      <w:lvlJc w:val="left"/>
      <w:pPr>
        <w:ind w:left="3357" w:hanging="360"/>
      </w:pPr>
    </w:lvl>
    <w:lvl w:ilvl="5" w:tplc="0419001B" w:tentative="1">
      <w:start w:val="1"/>
      <w:numFmt w:val="lowerRoman"/>
      <w:lvlText w:val="%6."/>
      <w:lvlJc w:val="right"/>
      <w:pPr>
        <w:ind w:left="4077" w:hanging="180"/>
      </w:pPr>
    </w:lvl>
    <w:lvl w:ilvl="6" w:tplc="0419000F" w:tentative="1">
      <w:start w:val="1"/>
      <w:numFmt w:val="decimal"/>
      <w:lvlText w:val="%7."/>
      <w:lvlJc w:val="left"/>
      <w:pPr>
        <w:ind w:left="4797" w:hanging="360"/>
      </w:pPr>
    </w:lvl>
    <w:lvl w:ilvl="7" w:tplc="04190019" w:tentative="1">
      <w:start w:val="1"/>
      <w:numFmt w:val="lowerLetter"/>
      <w:lvlText w:val="%8."/>
      <w:lvlJc w:val="left"/>
      <w:pPr>
        <w:ind w:left="5517" w:hanging="360"/>
      </w:pPr>
    </w:lvl>
    <w:lvl w:ilvl="8" w:tplc="0419001B" w:tentative="1">
      <w:start w:val="1"/>
      <w:numFmt w:val="lowerRoman"/>
      <w:lvlText w:val="%9."/>
      <w:lvlJc w:val="right"/>
      <w:pPr>
        <w:ind w:left="6237" w:hanging="180"/>
      </w:pPr>
    </w:lvl>
  </w:abstractNum>
  <w:abstractNum w:abstractNumId="19" w15:restartNumberingAfterBreak="0">
    <w:nsid w:val="2F354A6A"/>
    <w:multiLevelType w:val="hybridMultilevel"/>
    <w:tmpl w:val="87485BEC"/>
    <w:lvl w:ilvl="0" w:tplc="3EB4EE96">
      <w:start w:val="1"/>
      <w:numFmt w:val="decimal"/>
      <w:lvlText w:val="%1."/>
      <w:lvlJc w:val="left"/>
      <w:pPr>
        <w:ind w:left="720" w:hanging="360"/>
      </w:pPr>
      <w:rPr>
        <w:rFonts w:hint="default"/>
        <w:b w:val="0"/>
        <w: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2436BB9"/>
    <w:multiLevelType w:val="hybridMultilevel"/>
    <w:tmpl w:val="0E1A5782"/>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7725A66"/>
    <w:multiLevelType w:val="hybridMultilevel"/>
    <w:tmpl w:val="CA98C6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A237ECC"/>
    <w:multiLevelType w:val="hybridMultilevel"/>
    <w:tmpl w:val="5A98D1B0"/>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23" w15:restartNumberingAfterBreak="0">
    <w:nsid w:val="42F61722"/>
    <w:multiLevelType w:val="hybridMultilevel"/>
    <w:tmpl w:val="9E6883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7AD6E46"/>
    <w:multiLevelType w:val="hybridMultilevel"/>
    <w:tmpl w:val="98DE03B4"/>
    <w:lvl w:ilvl="0" w:tplc="58FE99E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15:restartNumberingAfterBreak="0">
    <w:nsid w:val="48355536"/>
    <w:multiLevelType w:val="hybridMultilevel"/>
    <w:tmpl w:val="DE0E41D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ACD53FB"/>
    <w:multiLevelType w:val="hybridMultilevel"/>
    <w:tmpl w:val="DF6A94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2B952BC"/>
    <w:multiLevelType w:val="multilevel"/>
    <w:tmpl w:val="B2169DAA"/>
    <w:lvl w:ilvl="0">
      <w:start w:val="1"/>
      <w:numFmt w:val="decimal"/>
      <w:lvlText w:val="%1."/>
      <w:lvlJc w:val="left"/>
      <w:pPr>
        <w:ind w:left="467"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2031" w:hanging="720"/>
      </w:pPr>
      <w:rPr>
        <w:rFonts w:hint="default"/>
      </w:rPr>
    </w:lvl>
    <w:lvl w:ilvl="3">
      <w:start w:val="1"/>
      <w:numFmt w:val="decimal"/>
      <w:isLgl/>
      <w:lvlText w:val="%1.%2.%3.%4."/>
      <w:lvlJc w:val="left"/>
      <w:pPr>
        <w:ind w:left="2993" w:hanging="1080"/>
      </w:pPr>
      <w:rPr>
        <w:rFonts w:hint="default"/>
      </w:rPr>
    </w:lvl>
    <w:lvl w:ilvl="4">
      <w:start w:val="1"/>
      <w:numFmt w:val="decimal"/>
      <w:isLgl/>
      <w:lvlText w:val="%1.%2.%3.%4.%5."/>
      <w:lvlJc w:val="left"/>
      <w:pPr>
        <w:ind w:left="3595" w:hanging="1080"/>
      </w:pPr>
      <w:rPr>
        <w:rFonts w:hint="default"/>
      </w:rPr>
    </w:lvl>
    <w:lvl w:ilvl="5">
      <w:start w:val="1"/>
      <w:numFmt w:val="decimal"/>
      <w:isLgl/>
      <w:lvlText w:val="%1.%2.%3.%4.%5.%6."/>
      <w:lvlJc w:val="left"/>
      <w:pPr>
        <w:ind w:left="4557" w:hanging="1440"/>
      </w:pPr>
      <w:rPr>
        <w:rFonts w:hint="default"/>
      </w:rPr>
    </w:lvl>
    <w:lvl w:ilvl="6">
      <w:start w:val="1"/>
      <w:numFmt w:val="decimal"/>
      <w:isLgl/>
      <w:lvlText w:val="%1.%2.%3.%4.%5.%6.%7."/>
      <w:lvlJc w:val="left"/>
      <w:pPr>
        <w:ind w:left="5519" w:hanging="1800"/>
      </w:pPr>
      <w:rPr>
        <w:rFonts w:hint="default"/>
      </w:rPr>
    </w:lvl>
    <w:lvl w:ilvl="7">
      <w:start w:val="1"/>
      <w:numFmt w:val="decimal"/>
      <w:isLgl/>
      <w:lvlText w:val="%1.%2.%3.%4.%5.%6.%7.%8."/>
      <w:lvlJc w:val="left"/>
      <w:pPr>
        <w:ind w:left="6121" w:hanging="1800"/>
      </w:pPr>
      <w:rPr>
        <w:rFonts w:hint="default"/>
      </w:rPr>
    </w:lvl>
    <w:lvl w:ilvl="8">
      <w:start w:val="1"/>
      <w:numFmt w:val="decimal"/>
      <w:isLgl/>
      <w:lvlText w:val="%1.%2.%3.%4.%5.%6.%7.%8.%9."/>
      <w:lvlJc w:val="left"/>
      <w:pPr>
        <w:ind w:left="7083" w:hanging="2160"/>
      </w:pPr>
      <w:rPr>
        <w:rFonts w:hint="default"/>
      </w:rPr>
    </w:lvl>
  </w:abstractNum>
  <w:abstractNum w:abstractNumId="28" w15:restartNumberingAfterBreak="0">
    <w:nsid w:val="60DF0DF8"/>
    <w:multiLevelType w:val="hybridMultilevel"/>
    <w:tmpl w:val="68FE4A6C"/>
    <w:lvl w:ilvl="0" w:tplc="0B24D720">
      <w:start w:val="1"/>
      <w:numFmt w:val="decimal"/>
      <w:lvlText w:val="%1."/>
      <w:lvlJc w:val="left"/>
      <w:pPr>
        <w:ind w:left="465" w:hanging="360"/>
      </w:pPr>
      <w:rPr>
        <w:rFonts w:hint="default"/>
      </w:rPr>
    </w:lvl>
    <w:lvl w:ilvl="1" w:tplc="04190019" w:tentative="1">
      <w:start w:val="1"/>
      <w:numFmt w:val="lowerLetter"/>
      <w:lvlText w:val="%2."/>
      <w:lvlJc w:val="left"/>
      <w:pPr>
        <w:ind w:left="1185" w:hanging="360"/>
      </w:pPr>
    </w:lvl>
    <w:lvl w:ilvl="2" w:tplc="0419001B" w:tentative="1">
      <w:start w:val="1"/>
      <w:numFmt w:val="lowerRoman"/>
      <w:lvlText w:val="%3."/>
      <w:lvlJc w:val="right"/>
      <w:pPr>
        <w:ind w:left="1905" w:hanging="180"/>
      </w:pPr>
    </w:lvl>
    <w:lvl w:ilvl="3" w:tplc="0419000F" w:tentative="1">
      <w:start w:val="1"/>
      <w:numFmt w:val="decimal"/>
      <w:lvlText w:val="%4."/>
      <w:lvlJc w:val="left"/>
      <w:pPr>
        <w:ind w:left="2625" w:hanging="360"/>
      </w:pPr>
    </w:lvl>
    <w:lvl w:ilvl="4" w:tplc="04190019" w:tentative="1">
      <w:start w:val="1"/>
      <w:numFmt w:val="lowerLetter"/>
      <w:lvlText w:val="%5."/>
      <w:lvlJc w:val="left"/>
      <w:pPr>
        <w:ind w:left="3345" w:hanging="360"/>
      </w:pPr>
    </w:lvl>
    <w:lvl w:ilvl="5" w:tplc="0419001B" w:tentative="1">
      <w:start w:val="1"/>
      <w:numFmt w:val="lowerRoman"/>
      <w:lvlText w:val="%6."/>
      <w:lvlJc w:val="right"/>
      <w:pPr>
        <w:ind w:left="4065" w:hanging="180"/>
      </w:pPr>
    </w:lvl>
    <w:lvl w:ilvl="6" w:tplc="0419000F" w:tentative="1">
      <w:start w:val="1"/>
      <w:numFmt w:val="decimal"/>
      <w:lvlText w:val="%7."/>
      <w:lvlJc w:val="left"/>
      <w:pPr>
        <w:ind w:left="4785" w:hanging="360"/>
      </w:pPr>
    </w:lvl>
    <w:lvl w:ilvl="7" w:tplc="04190019" w:tentative="1">
      <w:start w:val="1"/>
      <w:numFmt w:val="lowerLetter"/>
      <w:lvlText w:val="%8."/>
      <w:lvlJc w:val="left"/>
      <w:pPr>
        <w:ind w:left="5505" w:hanging="360"/>
      </w:pPr>
    </w:lvl>
    <w:lvl w:ilvl="8" w:tplc="0419001B" w:tentative="1">
      <w:start w:val="1"/>
      <w:numFmt w:val="lowerRoman"/>
      <w:lvlText w:val="%9."/>
      <w:lvlJc w:val="right"/>
      <w:pPr>
        <w:ind w:left="6225" w:hanging="180"/>
      </w:pPr>
    </w:lvl>
  </w:abstractNum>
  <w:abstractNum w:abstractNumId="29" w15:restartNumberingAfterBreak="0">
    <w:nsid w:val="66726B91"/>
    <w:multiLevelType w:val="hybridMultilevel"/>
    <w:tmpl w:val="651664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6B8704F"/>
    <w:multiLevelType w:val="hybridMultilevel"/>
    <w:tmpl w:val="7CF0A700"/>
    <w:lvl w:ilvl="0" w:tplc="499C5DB8">
      <w:start w:val="1"/>
      <w:numFmt w:val="decimal"/>
      <w:lvlText w:val="%1)"/>
      <w:lvlJc w:val="left"/>
      <w:pPr>
        <w:tabs>
          <w:tab w:val="num" w:pos="580"/>
        </w:tabs>
        <w:ind w:left="580" w:hanging="360"/>
      </w:pPr>
      <w:rPr>
        <w:rFonts w:cs="Times New Roman" w:hint="default"/>
        <w:i w:val="0"/>
      </w:rPr>
    </w:lvl>
    <w:lvl w:ilvl="1" w:tplc="04190019" w:tentative="1">
      <w:start w:val="1"/>
      <w:numFmt w:val="lowerLetter"/>
      <w:lvlText w:val="%2."/>
      <w:lvlJc w:val="left"/>
      <w:pPr>
        <w:tabs>
          <w:tab w:val="num" w:pos="1300"/>
        </w:tabs>
        <w:ind w:left="1300" w:hanging="360"/>
      </w:pPr>
      <w:rPr>
        <w:rFonts w:cs="Times New Roman"/>
      </w:rPr>
    </w:lvl>
    <w:lvl w:ilvl="2" w:tplc="0419001B" w:tentative="1">
      <w:start w:val="1"/>
      <w:numFmt w:val="lowerRoman"/>
      <w:lvlText w:val="%3."/>
      <w:lvlJc w:val="right"/>
      <w:pPr>
        <w:tabs>
          <w:tab w:val="num" w:pos="2020"/>
        </w:tabs>
        <w:ind w:left="2020" w:hanging="180"/>
      </w:pPr>
      <w:rPr>
        <w:rFonts w:cs="Times New Roman"/>
      </w:rPr>
    </w:lvl>
    <w:lvl w:ilvl="3" w:tplc="0419000F" w:tentative="1">
      <w:start w:val="1"/>
      <w:numFmt w:val="decimal"/>
      <w:lvlText w:val="%4."/>
      <w:lvlJc w:val="left"/>
      <w:pPr>
        <w:tabs>
          <w:tab w:val="num" w:pos="2740"/>
        </w:tabs>
        <w:ind w:left="2740" w:hanging="360"/>
      </w:pPr>
      <w:rPr>
        <w:rFonts w:cs="Times New Roman"/>
      </w:rPr>
    </w:lvl>
    <w:lvl w:ilvl="4" w:tplc="04190019" w:tentative="1">
      <w:start w:val="1"/>
      <w:numFmt w:val="lowerLetter"/>
      <w:lvlText w:val="%5."/>
      <w:lvlJc w:val="left"/>
      <w:pPr>
        <w:tabs>
          <w:tab w:val="num" w:pos="3460"/>
        </w:tabs>
        <w:ind w:left="3460" w:hanging="360"/>
      </w:pPr>
      <w:rPr>
        <w:rFonts w:cs="Times New Roman"/>
      </w:rPr>
    </w:lvl>
    <w:lvl w:ilvl="5" w:tplc="0419001B" w:tentative="1">
      <w:start w:val="1"/>
      <w:numFmt w:val="lowerRoman"/>
      <w:lvlText w:val="%6."/>
      <w:lvlJc w:val="right"/>
      <w:pPr>
        <w:tabs>
          <w:tab w:val="num" w:pos="4180"/>
        </w:tabs>
        <w:ind w:left="4180" w:hanging="180"/>
      </w:pPr>
      <w:rPr>
        <w:rFonts w:cs="Times New Roman"/>
      </w:rPr>
    </w:lvl>
    <w:lvl w:ilvl="6" w:tplc="0419000F" w:tentative="1">
      <w:start w:val="1"/>
      <w:numFmt w:val="decimal"/>
      <w:lvlText w:val="%7."/>
      <w:lvlJc w:val="left"/>
      <w:pPr>
        <w:tabs>
          <w:tab w:val="num" w:pos="4900"/>
        </w:tabs>
        <w:ind w:left="4900" w:hanging="360"/>
      </w:pPr>
      <w:rPr>
        <w:rFonts w:cs="Times New Roman"/>
      </w:rPr>
    </w:lvl>
    <w:lvl w:ilvl="7" w:tplc="04190019" w:tentative="1">
      <w:start w:val="1"/>
      <w:numFmt w:val="lowerLetter"/>
      <w:lvlText w:val="%8."/>
      <w:lvlJc w:val="left"/>
      <w:pPr>
        <w:tabs>
          <w:tab w:val="num" w:pos="5620"/>
        </w:tabs>
        <w:ind w:left="5620" w:hanging="360"/>
      </w:pPr>
      <w:rPr>
        <w:rFonts w:cs="Times New Roman"/>
      </w:rPr>
    </w:lvl>
    <w:lvl w:ilvl="8" w:tplc="0419001B" w:tentative="1">
      <w:start w:val="1"/>
      <w:numFmt w:val="lowerRoman"/>
      <w:lvlText w:val="%9."/>
      <w:lvlJc w:val="right"/>
      <w:pPr>
        <w:tabs>
          <w:tab w:val="num" w:pos="6340"/>
        </w:tabs>
        <w:ind w:left="6340" w:hanging="180"/>
      </w:pPr>
      <w:rPr>
        <w:rFonts w:cs="Times New Roman"/>
      </w:rPr>
    </w:lvl>
  </w:abstractNum>
  <w:abstractNum w:abstractNumId="31" w15:restartNumberingAfterBreak="0">
    <w:nsid w:val="6A156EF0"/>
    <w:multiLevelType w:val="hybridMultilevel"/>
    <w:tmpl w:val="C51E85FE"/>
    <w:lvl w:ilvl="0" w:tplc="9C84D944">
      <w:start w:val="1"/>
      <w:numFmt w:val="decimal"/>
      <w:lvlText w:val="%1."/>
      <w:lvlJc w:val="left"/>
      <w:pPr>
        <w:ind w:left="465" w:hanging="360"/>
      </w:pPr>
      <w:rPr>
        <w:rFonts w:hint="default"/>
      </w:rPr>
    </w:lvl>
    <w:lvl w:ilvl="1" w:tplc="04190019" w:tentative="1">
      <w:start w:val="1"/>
      <w:numFmt w:val="lowerLetter"/>
      <w:lvlText w:val="%2."/>
      <w:lvlJc w:val="left"/>
      <w:pPr>
        <w:ind w:left="1185" w:hanging="360"/>
      </w:pPr>
    </w:lvl>
    <w:lvl w:ilvl="2" w:tplc="0419001B" w:tentative="1">
      <w:start w:val="1"/>
      <w:numFmt w:val="lowerRoman"/>
      <w:lvlText w:val="%3."/>
      <w:lvlJc w:val="right"/>
      <w:pPr>
        <w:ind w:left="1905" w:hanging="180"/>
      </w:pPr>
    </w:lvl>
    <w:lvl w:ilvl="3" w:tplc="0419000F" w:tentative="1">
      <w:start w:val="1"/>
      <w:numFmt w:val="decimal"/>
      <w:lvlText w:val="%4."/>
      <w:lvlJc w:val="left"/>
      <w:pPr>
        <w:ind w:left="2625" w:hanging="360"/>
      </w:pPr>
    </w:lvl>
    <w:lvl w:ilvl="4" w:tplc="04190019" w:tentative="1">
      <w:start w:val="1"/>
      <w:numFmt w:val="lowerLetter"/>
      <w:lvlText w:val="%5."/>
      <w:lvlJc w:val="left"/>
      <w:pPr>
        <w:ind w:left="3345" w:hanging="360"/>
      </w:pPr>
    </w:lvl>
    <w:lvl w:ilvl="5" w:tplc="0419001B" w:tentative="1">
      <w:start w:val="1"/>
      <w:numFmt w:val="lowerRoman"/>
      <w:lvlText w:val="%6."/>
      <w:lvlJc w:val="right"/>
      <w:pPr>
        <w:ind w:left="4065" w:hanging="180"/>
      </w:pPr>
    </w:lvl>
    <w:lvl w:ilvl="6" w:tplc="0419000F" w:tentative="1">
      <w:start w:val="1"/>
      <w:numFmt w:val="decimal"/>
      <w:lvlText w:val="%7."/>
      <w:lvlJc w:val="left"/>
      <w:pPr>
        <w:ind w:left="4785" w:hanging="360"/>
      </w:pPr>
    </w:lvl>
    <w:lvl w:ilvl="7" w:tplc="04190019" w:tentative="1">
      <w:start w:val="1"/>
      <w:numFmt w:val="lowerLetter"/>
      <w:lvlText w:val="%8."/>
      <w:lvlJc w:val="left"/>
      <w:pPr>
        <w:ind w:left="5505" w:hanging="360"/>
      </w:pPr>
    </w:lvl>
    <w:lvl w:ilvl="8" w:tplc="0419001B" w:tentative="1">
      <w:start w:val="1"/>
      <w:numFmt w:val="lowerRoman"/>
      <w:lvlText w:val="%9."/>
      <w:lvlJc w:val="right"/>
      <w:pPr>
        <w:ind w:left="6225" w:hanging="180"/>
      </w:pPr>
    </w:lvl>
  </w:abstractNum>
  <w:abstractNum w:abstractNumId="32" w15:restartNumberingAfterBreak="0">
    <w:nsid w:val="73473654"/>
    <w:multiLevelType w:val="hybridMultilevel"/>
    <w:tmpl w:val="2CAE76F8"/>
    <w:lvl w:ilvl="0" w:tplc="F76A68B4">
      <w:start w:val="4"/>
      <w:numFmt w:val="decimal"/>
      <w:lvlText w:val="%1."/>
      <w:lvlJc w:val="left"/>
      <w:pPr>
        <w:ind w:left="467" w:hanging="360"/>
      </w:pPr>
      <w:rPr>
        <w:rFonts w:hint="default"/>
      </w:rPr>
    </w:lvl>
    <w:lvl w:ilvl="1" w:tplc="04190019" w:tentative="1">
      <w:start w:val="1"/>
      <w:numFmt w:val="lowerLetter"/>
      <w:lvlText w:val="%2."/>
      <w:lvlJc w:val="left"/>
      <w:pPr>
        <w:ind w:left="1187" w:hanging="360"/>
      </w:pPr>
    </w:lvl>
    <w:lvl w:ilvl="2" w:tplc="0419001B" w:tentative="1">
      <w:start w:val="1"/>
      <w:numFmt w:val="lowerRoman"/>
      <w:lvlText w:val="%3."/>
      <w:lvlJc w:val="right"/>
      <w:pPr>
        <w:ind w:left="1907" w:hanging="180"/>
      </w:pPr>
    </w:lvl>
    <w:lvl w:ilvl="3" w:tplc="0419000F" w:tentative="1">
      <w:start w:val="1"/>
      <w:numFmt w:val="decimal"/>
      <w:lvlText w:val="%4."/>
      <w:lvlJc w:val="left"/>
      <w:pPr>
        <w:ind w:left="2627" w:hanging="360"/>
      </w:pPr>
    </w:lvl>
    <w:lvl w:ilvl="4" w:tplc="04190019" w:tentative="1">
      <w:start w:val="1"/>
      <w:numFmt w:val="lowerLetter"/>
      <w:lvlText w:val="%5."/>
      <w:lvlJc w:val="left"/>
      <w:pPr>
        <w:ind w:left="3347" w:hanging="360"/>
      </w:pPr>
    </w:lvl>
    <w:lvl w:ilvl="5" w:tplc="0419001B" w:tentative="1">
      <w:start w:val="1"/>
      <w:numFmt w:val="lowerRoman"/>
      <w:lvlText w:val="%6."/>
      <w:lvlJc w:val="right"/>
      <w:pPr>
        <w:ind w:left="4067" w:hanging="180"/>
      </w:pPr>
    </w:lvl>
    <w:lvl w:ilvl="6" w:tplc="0419000F" w:tentative="1">
      <w:start w:val="1"/>
      <w:numFmt w:val="decimal"/>
      <w:lvlText w:val="%7."/>
      <w:lvlJc w:val="left"/>
      <w:pPr>
        <w:ind w:left="4787" w:hanging="360"/>
      </w:pPr>
    </w:lvl>
    <w:lvl w:ilvl="7" w:tplc="04190019" w:tentative="1">
      <w:start w:val="1"/>
      <w:numFmt w:val="lowerLetter"/>
      <w:lvlText w:val="%8."/>
      <w:lvlJc w:val="left"/>
      <w:pPr>
        <w:ind w:left="5507" w:hanging="360"/>
      </w:pPr>
    </w:lvl>
    <w:lvl w:ilvl="8" w:tplc="0419001B" w:tentative="1">
      <w:start w:val="1"/>
      <w:numFmt w:val="lowerRoman"/>
      <w:lvlText w:val="%9."/>
      <w:lvlJc w:val="right"/>
      <w:pPr>
        <w:ind w:left="6227" w:hanging="180"/>
      </w:pPr>
    </w:lvl>
  </w:abstractNum>
  <w:abstractNum w:abstractNumId="33" w15:restartNumberingAfterBreak="0">
    <w:nsid w:val="74C20214"/>
    <w:multiLevelType w:val="hybridMultilevel"/>
    <w:tmpl w:val="6E10E5AA"/>
    <w:lvl w:ilvl="0" w:tplc="9C2850E8">
      <w:start w:val="1"/>
      <w:numFmt w:val="decimal"/>
      <w:lvlText w:val="%1."/>
      <w:lvlJc w:val="left"/>
      <w:pPr>
        <w:ind w:left="465" w:hanging="360"/>
      </w:pPr>
      <w:rPr>
        <w:rFonts w:hint="default"/>
      </w:rPr>
    </w:lvl>
    <w:lvl w:ilvl="1" w:tplc="04190019" w:tentative="1">
      <w:start w:val="1"/>
      <w:numFmt w:val="lowerLetter"/>
      <w:lvlText w:val="%2."/>
      <w:lvlJc w:val="left"/>
      <w:pPr>
        <w:ind w:left="1185" w:hanging="360"/>
      </w:pPr>
    </w:lvl>
    <w:lvl w:ilvl="2" w:tplc="0419001B" w:tentative="1">
      <w:start w:val="1"/>
      <w:numFmt w:val="lowerRoman"/>
      <w:lvlText w:val="%3."/>
      <w:lvlJc w:val="right"/>
      <w:pPr>
        <w:ind w:left="1905" w:hanging="180"/>
      </w:pPr>
    </w:lvl>
    <w:lvl w:ilvl="3" w:tplc="0419000F" w:tentative="1">
      <w:start w:val="1"/>
      <w:numFmt w:val="decimal"/>
      <w:lvlText w:val="%4."/>
      <w:lvlJc w:val="left"/>
      <w:pPr>
        <w:ind w:left="2625" w:hanging="360"/>
      </w:pPr>
    </w:lvl>
    <w:lvl w:ilvl="4" w:tplc="04190019" w:tentative="1">
      <w:start w:val="1"/>
      <w:numFmt w:val="lowerLetter"/>
      <w:lvlText w:val="%5."/>
      <w:lvlJc w:val="left"/>
      <w:pPr>
        <w:ind w:left="3345" w:hanging="360"/>
      </w:pPr>
    </w:lvl>
    <w:lvl w:ilvl="5" w:tplc="0419001B" w:tentative="1">
      <w:start w:val="1"/>
      <w:numFmt w:val="lowerRoman"/>
      <w:lvlText w:val="%6."/>
      <w:lvlJc w:val="right"/>
      <w:pPr>
        <w:ind w:left="4065" w:hanging="180"/>
      </w:pPr>
    </w:lvl>
    <w:lvl w:ilvl="6" w:tplc="0419000F" w:tentative="1">
      <w:start w:val="1"/>
      <w:numFmt w:val="decimal"/>
      <w:lvlText w:val="%7."/>
      <w:lvlJc w:val="left"/>
      <w:pPr>
        <w:ind w:left="4785" w:hanging="360"/>
      </w:pPr>
    </w:lvl>
    <w:lvl w:ilvl="7" w:tplc="04190019" w:tentative="1">
      <w:start w:val="1"/>
      <w:numFmt w:val="lowerLetter"/>
      <w:lvlText w:val="%8."/>
      <w:lvlJc w:val="left"/>
      <w:pPr>
        <w:ind w:left="5505" w:hanging="360"/>
      </w:pPr>
    </w:lvl>
    <w:lvl w:ilvl="8" w:tplc="0419001B" w:tentative="1">
      <w:start w:val="1"/>
      <w:numFmt w:val="lowerRoman"/>
      <w:lvlText w:val="%9."/>
      <w:lvlJc w:val="right"/>
      <w:pPr>
        <w:ind w:left="6225" w:hanging="180"/>
      </w:pPr>
    </w:lvl>
  </w:abstractNum>
  <w:abstractNum w:abstractNumId="34" w15:restartNumberingAfterBreak="0">
    <w:nsid w:val="7F610581"/>
    <w:multiLevelType w:val="hybridMultilevel"/>
    <w:tmpl w:val="A9189E0C"/>
    <w:lvl w:ilvl="0" w:tplc="DBCCC72E">
      <w:start w:val="1"/>
      <w:numFmt w:val="decimal"/>
      <w:lvlText w:val="%1."/>
      <w:lvlJc w:val="left"/>
      <w:pPr>
        <w:ind w:left="417" w:hanging="360"/>
      </w:pPr>
      <w:rPr>
        <w:rFonts w:hint="default"/>
      </w:rPr>
    </w:lvl>
    <w:lvl w:ilvl="1" w:tplc="04190019" w:tentative="1">
      <w:start w:val="1"/>
      <w:numFmt w:val="lowerLetter"/>
      <w:lvlText w:val="%2."/>
      <w:lvlJc w:val="left"/>
      <w:pPr>
        <w:ind w:left="1137" w:hanging="360"/>
      </w:pPr>
    </w:lvl>
    <w:lvl w:ilvl="2" w:tplc="0419001B" w:tentative="1">
      <w:start w:val="1"/>
      <w:numFmt w:val="lowerRoman"/>
      <w:lvlText w:val="%3."/>
      <w:lvlJc w:val="right"/>
      <w:pPr>
        <w:ind w:left="1857" w:hanging="180"/>
      </w:pPr>
    </w:lvl>
    <w:lvl w:ilvl="3" w:tplc="0419000F" w:tentative="1">
      <w:start w:val="1"/>
      <w:numFmt w:val="decimal"/>
      <w:lvlText w:val="%4."/>
      <w:lvlJc w:val="left"/>
      <w:pPr>
        <w:ind w:left="2577" w:hanging="360"/>
      </w:pPr>
    </w:lvl>
    <w:lvl w:ilvl="4" w:tplc="04190019" w:tentative="1">
      <w:start w:val="1"/>
      <w:numFmt w:val="lowerLetter"/>
      <w:lvlText w:val="%5."/>
      <w:lvlJc w:val="left"/>
      <w:pPr>
        <w:ind w:left="3297" w:hanging="360"/>
      </w:pPr>
    </w:lvl>
    <w:lvl w:ilvl="5" w:tplc="0419001B" w:tentative="1">
      <w:start w:val="1"/>
      <w:numFmt w:val="lowerRoman"/>
      <w:lvlText w:val="%6."/>
      <w:lvlJc w:val="right"/>
      <w:pPr>
        <w:ind w:left="4017" w:hanging="180"/>
      </w:pPr>
    </w:lvl>
    <w:lvl w:ilvl="6" w:tplc="0419000F" w:tentative="1">
      <w:start w:val="1"/>
      <w:numFmt w:val="decimal"/>
      <w:lvlText w:val="%7."/>
      <w:lvlJc w:val="left"/>
      <w:pPr>
        <w:ind w:left="4737" w:hanging="360"/>
      </w:pPr>
    </w:lvl>
    <w:lvl w:ilvl="7" w:tplc="04190019" w:tentative="1">
      <w:start w:val="1"/>
      <w:numFmt w:val="lowerLetter"/>
      <w:lvlText w:val="%8."/>
      <w:lvlJc w:val="left"/>
      <w:pPr>
        <w:ind w:left="5457" w:hanging="360"/>
      </w:pPr>
    </w:lvl>
    <w:lvl w:ilvl="8" w:tplc="0419001B" w:tentative="1">
      <w:start w:val="1"/>
      <w:numFmt w:val="lowerRoman"/>
      <w:lvlText w:val="%9."/>
      <w:lvlJc w:val="right"/>
      <w:pPr>
        <w:ind w:left="6177"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6"/>
  </w:num>
  <w:num w:numId="3">
    <w:abstractNumId w:val="27"/>
  </w:num>
  <w:num w:numId="4">
    <w:abstractNumId w:val="24"/>
  </w:num>
  <w:num w:numId="5">
    <w:abstractNumId w:val="12"/>
  </w:num>
  <w:num w:numId="6">
    <w:abstractNumId w:val="30"/>
  </w:num>
  <w:num w:numId="7">
    <w:abstractNumId w:val="18"/>
  </w:num>
  <w:num w:numId="8">
    <w:abstractNumId w:val="15"/>
  </w:num>
  <w:num w:numId="9">
    <w:abstractNumId w:val="10"/>
  </w:num>
  <w:num w:numId="10">
    <w:abstractNumId w:val="33"/>
  </w:num>
  <w:num w:numId="11">
    <w:abstractNumId w:val="13"/>
  </w:num>
  <w:num w:numId="12">
    <w:abstractNumId w:val="11"/>
  </w:num>
  <w:num w:numId="13">
    <w:abstractNumId w:val="28"/>
  </w:num>
  <w:num w:numId="14">
    <w:abstractNumId w:val="9"/>
  </w:num>
  <w:num w:numId="15">
    <w:abstractNumId w:val="31"/>
  </w:num>
  <w:num w:numId="16">
    <w:abstractNumId w:val="34"/>
  </w:num>
  <w:num w:numId="17">
    <w:abstractNumId w:val="14"/>
  </w:num>
  <w:num w:numId="18">
    <w:abstractNumId w:val="32"/>
  </w:num>
  <w:num w:numId="19">
    <w:abstractNumId w:val="29"/>
  </w:num>
  <w:num w:numId="20">
    <w:abstractNumId w:val="17"/>
  </w:num>
  <w:num w:numId="21">
    <w:abstractNumId w:val="23"/>
  </w:num>
  <w:num w:numId="22">
    <w:abstractNumId w:val="26"/>
  </w:num>
  <w:num w:numId="23">
    <w:abstractNumId w:val="21"/>
  </w:num>
  <w:num w:numId="24">
    <w:abstractNumId w:val="25"/>
  </w:num>
  <w:num w:numId="25">
    <w:abstractNumId w:val="19"/>
  </w:num>
  <w:num w:numId="26">
    <w:abstractNumId w:val="20"/>
  </w:num>
  <w:num w:numId="27">
    <w:abstractNumId w:val="2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5B12"/>
    <w:rsid w:val="00005722"/>
    <w:rsid w:val="00010AF6"/>
    <w:rsid w:val="00013AC5"/>
    <w:rsid w:val="000146B2"/>
    <w:rsid w:val="00014B12"/>
    <w:rsid w:val="00015FBC"/>
    <w:rsid w:val="000172A9"/>
    <w:rsid w:val="00022D5F"/>
    <w:rsid w:val="00033BED"/>
    <w:rsid w:val="00034EAD"/>
    <w:rsid w:val="000373E0"/>
    <w:rsid w:val="00041545"/>
    <w:rsid w:val="00041F67"/>
    <w:rsid w:val="000477AD"/>
    <w:rsid w:val="00051C50"/>
    <w:rsid w:val="000529E0"/>
    <w:rsid w:val="00052F45"/>
    <w:rsid w:val="00054EEA"/>
    <w:rsid w:val="000553D7"/>
    <w:rsid w:val="00063041"/>
    <w:rsid w:val="000659D7"/>
    <w:rsid w:val="00082AA8"/>
    <w:rsid w:val="00085423"/>
    <w:rsid w:val="00091D30"/>
    <w:rsid w:val="00094176"/>
    <w:rsid w:val="00094683"/>
    <w:rsid w:val="000968DF"/>
    <w:rsid w:val="000A08CF"/>
    <w:rsid w:val="000B1243"/>
    <w:rsid w:val="000B3943"/>
    <w:rsid w:val="000B5FF5"/>
    <w:rsid w:val="000B6008"/>
    <w:rsid w:val="000C0765"/>
    <w:rsid w:val="000C614A"/>
    <w:rsid w:val="000C6C93"/>
    <w:rsid w:val="000D567F"/>
    <w:rsid w:val="000D690F"/>
    <w:rsid w:val="000D775D"/>
    <w:rsid w:val="000E1B49"/>
    <w:rsid w:val="000E2183"/>
    <w:rsid w:val="000E445D"/>
    <w:rsid w:val="000F45F4"/>
    <w:rsid w:val="000F678E"/>
    <w:rsid w:val="000F6F1D"/>
    <w:rsid w:val="00104028"/>
    <w:rsid w:val="00107E96"/>
    <w:rsid w:val="0011427A"/>
    <w:rsid w:val="00114AC8"/>
    <w:rsid w:val="00116EA7"/>
    <w:rsid w:val="00122116"/>
    <w:rsid w:val="00124A9F"/>
    <w:rsid w:val="00125E46"/>
    <w:rsid w:val="00125E91"/>
    <w:rsid w:val="00125F65"/>
    <w:rsid w:val="00127E0F"/>
    <w:rsid w:val="001312E5"/>
    <w:rsid w:val="00135F64"/>
    <w:rsid w:val="0013667A"/>
    <w:rsid w:val="001368A6"/>
    <w:rsid w:val="00140F92"/>
    <w:rsid w:val="001458E2"/>
    <w:rsid w:val="001619C9"/>
    <w:rsid w:val="00162329"/>
    <w:rsid w:val="0016579C"/>
    <w:rsid w:val="00174250"/>
    <w:rsid w:val="001823D9"/>
    <w:rsid w:val="00184897"/>
    <w:rsid w:val="0018564C"/>
    <w:rsid w:val="00186853"/>
    <w:rsid w:val="001920D7"/>
    <w:rsid w:val="00195DEC"/>
    <w:rsid w:val="00196D7D"/>
    <w:rsid w:val="001A03B4"/>
    <w:rsid w:val="001A4829"/>
    <w:rsid w:val="001A5090"/>
    <w:rsid w:val="001B07D3"/>
    <w:rsid w:val="001B27D5"/>
    <w:rsid w:val="001B61A1"/>
    <w:rsid w:val="001B6544"/>
    <w:rsid w:val="001C4C70"/>
    <w:rsid w:val="001C54B6"/>
    <w:rsid w:val="001C70D3"/>
    <w:rsid w:val="001D0675"/>
    <w:rsid w:val="001D6B64"/>
    <w:rsid w:val="001E05DE"/>
    <w:rsid w:val="001E4D38"/>
    <w:rsid w:val="001E6D7A"/>
    <w:rsid w:val="001F1F37"/>
    <w:rsid w:val="001F2557"/>
    <w:rsid w:val="001F28A8"/>
    <w:rsid w:val="001F731C"/>
    <w:rsid w:val="0020106C"/>
    <w:rsid w:val="00201E55"/>
    <w:rsid w:val="002120D0"/>
    <w:rsid w:val="00217083"/>
    <w:rsid w:val="002371BF"/>
    <w:rsid w:val="0024100A"/>
    <w:rsid w:val="0025398D"/>
    <w:rsid w:val="00255129"/>
    <w:rsid w:val="00255706"/>
    <w:rsid w:val="002713D1"/>
    <w:rsid w:val="00280F26"/>
    <w:rsid w:val="00285ACB"/>
    <w:rsid w:val="00287820"/>
    <w:rsid w:val="002978A1"/>
    <w:rsid w:val="002A7068"/>
    <w:rsid w:val="002A7A8E"/>
    <w:rsid w:val="002B1469"/>
    <w:rsid w:val="002C2830"/>
    <w:rsid w:val="002C3792"/>
    <w:rsid w:val="002D1773"/>
    <w:rsid w:val="002D32EB"/>
    <w:rsid w:val="002D412D"/>
    <w:rsid w:val="002D4D2A"/>
    <w:rsid w:val="002E0C58"/>
    <w:rsid w:val="002E791B"/>
    <w:rsid w:val="002F30ED"/>
    <w:rsid w:val="002F652B"/>
    <w:rsid w:val="0031386C"/>
    <w:rsid w:val="00325060"/>
    <w:rsid w:val="003259C8"/>
    <w:rsid w:val="00325E81"/>
    <w:rsid w:val="00326FC7"/>
    <w:rsid w:val="003274EA"/>
    <w:rsid w:val="003323CB"/>
    <w:rsid w:val="00344A01"/>
    <w:rsid w:val="0034720B"/>
    <w:rsid w:val="003472E4"/>
    <w:rsid w:val="0035351F"/>
    <w:rsid w:val="00357476"/>
    <w:rsid w:val="0037204E"/>
    <w:rsid w:val="00373026"/>
    <w:rsid w:val="00380A9C"/>
    <w:rsid w:val="00387EAA"/>
    <w:rsid w:val="00390E32"/>
    <w:rsid w:val="00393813"/>
    <w:rsid w:val="00394F6F"/>
    <w:rsid w:val="003A7AFD"/>
    <w:rsid w:val="003B37B2"/>
    <w:rsid w:val="003B40A5"/>
    <w:rsid w:val="003B498E"/>
    <w:rsid w:val="003B67D6"/>
    <w:rsid w:val="003B6974"/>
    <w:rsid w:val="003C086F"/>
    <w:rsid w:val="003C2A27"/>
    <w:rsid w:val="003D1428"/>
    <w:rsid w:val="003E5E69"/>
    <w:rsid w:val="003E6A21"/>
    <w:rsid w:val="003F0EE3"/>
    <w:rsid w:val="003F47DA"/>
    <w:rsid w:val="003F4E94"/>
    <w:rsid w:val="003F5DCA"/>
    <w:rsid w:val="004047D3"/>
    <w:rsid w:val="004237D0"/>
    <w:rsid w:val="00423C23"/>
    <w:rsid w:val="0043002E"/>
    <w:rsid w:val="00453D19"/>
    <w:rsid w:val="00460CC1"/>
    <w:rsid w:val="0046207E"/>
    <w:rsid w:val="0046469E"/>
    <w:rsid w:val="00483097"/>
    <w:rsid w:val="0048350D"/>
    <w:rsid w:val="00487C25"/>
    <w:rsid w:val="004A170F"/>
    <w:rsid w:val="004A45BC"/>
    <w:rsid w:val="004B4A8C"/>
    <w:rsid w:val="004B680D"/>
    <w:rsid w:val="004B7C2E"/>
    <w:rsid w:val="004C1A0A"/>
    <w:rsid w:val="004C1F14"/>
    <w:rsid w:val="004C6855"/>
    <w:rsid w:val="004D39B4"/>
    <w:rsid w:val="004D470B"/>
    <w:rsid w:val="004E1976"/>
    <w:rsid w:val="004E413F"/>
    <w:rsid w:val="00502134"/>
    <w:rsid w:val="0050482C"/>
    <w:rsid w:val="0050767C"/>
    <w:rsid w:val="00516C93"/>
    <w:rsid w:val="00521FCD"/>
    <w:rsid w:val="005225AF"/>
    <w:rsid w:val="00531447"/>
    <w:rsid w:val="00531F96"/>
    <w:rsid w:val="00533FAF"/>
    <w:rsid w:val="005368DC"/>
    <w:rsid w:val="00536D96"/>
    <w:rsid w:val="00544D4F"/>
    <w:rsid w:val="00544DE1"/>
    <w:rsid w:val="00545CB0"/>
    <w:rsid w:val="0054655B"/>
    <w:rsid w:val="00546936"/>
    <w:rsid w:val="0055007C"/>
    <w:rsid w:val="005513B3"/>
    <w:rsid w:val="005541BE"/>
    <w:rsid w:val="00555CD0"/>
    <w:rsid w:val="00566408"/>
    <w:rsid w:val="00566D31"/>
    <w:rsid w:val="00566E42"/>
    <w:rsid w:val="005706AC"/>
    <w:rsid w:val="0057318B"/>
    <w:rsid w:val="005A04FA"/>
    <w:rsid w:val="005A1381"/>
    <w:rsid w:val="005A58E6"/>
    <w:rsid w:val="005A5FD4"/>
    <w:rsid w:val="005B372E"/>
    <w:rsid w:val="005C00FD"/>
    <w:rsid w:val="005D6A7E"/>
    <w:rsid w:val="005E06B7"/>
    <w:rsid w:val="005F4FA8"/>
    <w:rsid w:val="00600511"/>
    <w:rsid w:val="00601C5D"/>
    <w:rsid w:val="006120FC"/>
    <w:rsid w:val="00617883"/>
    <w:rsid w:val="00627064"/>
    <w:rsid w:val="00641681"/>
    <w:rsid w:val="00642763"/>
    <w:rsid w:val="0065103B"/>
    <w:rsid w:val="00653283"/>
    <w:rsid w:val="006542B9"/>
    <w:rsid w:val="0065467F"/>
    <w:rsid w:val="00655CD1"/>
    <w:rsid w:val="00655DA0"/>
    <w:rsid w:val="006570F7"/>
    <w:rsid w:val="0066359B"/>
    <w:rsid w:val="00670B64"/>
    <w:rsid w:val="00676E9C"/>
    <w:rsid w:val="00683CCD"/>
    <w:rsid w:val="00683EF4"/>
    <w:rsid w:val="006904A5"/>
    <w:rsid w:val="006A4AD7"/>
    <w:rsid w:val="006B5D37"/>
    <w:rsid w:val="006C55E1"/>
    <w:rsid w:val="006C5A1A"/>
    <w:rsid w:val="006D5174"/>
    <w:rsid w:val="006E70C8"/>
    <w:rsid w:val="006F0247"/>
    <w:rsid w:val="006F2506"/>
    <w:rsid w:val="006F3D5C"/>
    <w:rsid w:val="006F454A"/>
    <w:rsid w:val="006F75D7"/>
    <w:rsid w:val="00701C74"/>
    <w:rsid w:val="00706FCE"/>
    <w:rsid w:val="007075F7"/>
    <w:rsid w:val="007160FC"/>
    <w:rsid w:val="007171DF"/>
    <w:rsid w:val="00723D42"/>
    <w:rsid w:val="007309FA"/>
    <w:rsid w:val="00736B6B"/>
    <w:rsid w:val="00743834"/>
    <w:rsid w:val="00752247"/>
    <w:rsid w:val="007561B8"/>
    <w:rsid w:val="0075689B"/>
    <w:rsid w:val="00761657"/>
    <w:rsid w:val="0076319E"/>
    <w:rsid w:val="00771190"/>
    <w:rsid w:val="00777525"/>
    <w:rsid w:val="007801BB"/>
    <w:rsid w:val="007901CF"/>
    <w:rsid w:val="00792AA1"/>
    <w:rsid w:val="00793E92"/>
    <w:rsid w:val="007A34D0"/>
    <w:rsid w:val="007A414F"/>
    <w:rsid w:val="007B052C"/>
    <w:rsid w:val="007B2482"/>
    <w:rsid w:val="007B4B70"/>
    <w:rsid w:val="007C26A2"/>
    <w:rsid w:val="007C62A8"/>
    <w:rsid w:val="007D084B"/>
    <w:rsid w:val="007D7F42"/>
    <w:rsid w:val="007E1387"/>
    <w:rsid w:val="007E45C7"/>
    <w:rsid w:val="007E474C"/>
    <w:rsid w:val="007E6264"/>
    <w:rsid w:val="007F0525"/>
    <w:rsid w:val="007F0CB6"/>
    <w:rsid w:val="007F1613"/>
    <w:rsid w:val="007F214F"/>
    <w:rsid w:val="007F4DF6"/>
    <w:rsid w:val="00802836"/>
    <w:rsid w:val="0080771B"/>
    <w:rsid w:val="00810E7E"/>
    <w:rsid w:val="00816527"/>
    <w:rsid w:val="008177A3"/>
    <w:rsid w:val="0082217E"/>
    <w:rsid w:val="00823189"/>
    <w:rsid w:val="00826312"/>
    <w:rsid w:val="00831FB5"/>
    <w:rsid w:val="00834DED"/>
    <w:rsid w:val="008354E3"/>
    <w:rsid w:val="008379E6"/>
    <w:rsid w:val="008443F5"/>
    <w:rsid w:val="00846523"/>
    <w:rsid w:val="00851550"/>
    <w:rsid w:val="00853860"/>
    <w:rsid w:val="008605B1"/>
    <w:rsid w:val="0086524F"/>
    <w:rsid w:val="008662D2"/>
    <w:rsid w:val="00892515"/>
    <w:rsid w:val="008A2EF2"/>
    <w:rsid w:val="008B08DB"/>
    <w:rsid w:val="008B5DE1"/>
    <w:rsid w:val="008C17B2"/>
    <w:rsid w:val="008C25E7"/>
    <w:rsid w:val="008D1675"/>
    <w:rsid w:val="008D628C"/>
    <w:rsid w:val="008E7B95"/>
    <w:rsid w:val="009030FF"/>
    <w:rsid w:val="00906D1D"/>
    <w:rsid w:val="00907B70"/>
    <w:rsid w:val="00910BF6"/>
    <w:rsid w:val="0092184E"/>
    <w:rsid w:val="00924BFA"/>
    <w:rsid w:val="00926B92"/>
    <w:rsid w:val="00930978"/>
    <w:rsid w:val="00934222"/>
    <w:rsid w:val="00934BFE"/>
    <w:rsid w:val="00934F95"/>
    <w:rsid w:val="00935215"/>
    <w:rsid w:val="00935B12"/>
    <w:rsid w:val="009470E8"/>
    <w:rsid w:val="009509F1"/>
    <w:rsid w:val="00957F7D"/>
    <w:rsid w:val="00963701"/>
    <w:rsid w:val="00973E24"/>
    <w:rsid w:val="0098084E"/>
    <w:rsid w:val="0098645A"/>
    <w:rsid w:val="00986F84"/>
    <w:rsid w:val="009971FE"/>
    <w:rsid w:val="009977C9"/>
    <w:rsid w:val="009A26E7"/>
    <w:rsid w:val="009B1FB5"/>
    <w:rsid w:val="009B785A"/>
    <w:rsid w:val="009D4899"/>
    <w:rsid w:val="009D48D6"/>
    <w:rsid w:val="009E17C4"/>
    <w:rsid w:val="009E55EB"/>
    <w:rsid w:val="00A00C0C"/>
    <w:rsid w:val="00A00E86"/>
    <w:rsid w:val="00A10BBD"/>
    <w:rsid w:val="00A114AC"/>
    <w:rsid w:val="00A23A9C"/>
    <w:rsid w:val="00A263D2"/>
    <w:rsid w:val="00A30D26"/>
    <w:rsid w:val="00A35FF4"/>
    <w:rsid w:val="00A36716"/>
    <w:rsid w:val="00A4121D"/>
    <w:rsid w:val="00A41F75"/>
    <w:rsid w:val="00A444EF"/>
    <w:rsid w:val="00A4574C"/>
    <w:rsid w:val="00A73E4A"/>
    <w:rsid w:val="00A76353"/>
    <w:rsid w:val="00A77CA2"/>
    <w:rsid w:val="00A83D9D"/>
    <w:rsid w:val="00A858CB"/>
    <w:rsid w:val="00A85E9E"/>
    <w:rsid w:val="00A9137B"/>
    <w:rsid w:val="00A91737"/>
    <w:rsid w:val="00AB0F86"/>
    <w:rsid w:val="00AB16D8"/>
    <w:rsid w:val="00AB2465"/>
    <w:rsid w:val="00AC1B25"/>
    <w:rsid w:val="00AC362F"/>
    <w:rsid w:val="00AD1FCA"/>
    <w:rsid w:val="00AD3871"/>
    <w:rsid w:val="00AE02B7"/>
    <w:rsid w:val="00AE2316"/>
    <w:rsid w:val="00AE43F9"/>
    <w:rsid w:val="00AF1458"/>
    <w:rsid w:val="00B03A48"/>
    <w:rsid w:val="00B06464"/>
    <w:rsid w:val="00B069C5"/>
    <w:rsid w:val="00B07A41"/>
    <w:rsid w:val="00B07CC5"/>
    <w:rsid w:val="00B11FD4"/>
    <w:rsid w:val="00B12D37"/>
    <w:rsid w:val="00B13709"/>
    <w:rsid w:val="00B2090D"/>
    <w:rsid w:val="00B32D47"/>
    <w:rsid w:val="00B346A3"/>
    <w:rsid w:val="00B36480"/>
    <w:rsid w:val="00B4265F"/>
    <w:rsid w:val="00B43589"/>
    <w:rsid w:val="00B44597"/>
    <w:rsid w:val="00B474A4"/>
    <w:rsid w:val="00B507D4"/>
    <w:rsid w:val="00B51D97"/>
    <w:rsid w:val="00B52C86"/>
    <w:rsid w:val="00B53181"/>
    <w:rsid w:val="00B54246"/>
    <w:rsid w:val="00B55335"/>
    <w:rsid w:val="00B56584"/>
    <w:rsid w:val="00B61A42"/>
    <w:rsid w:val="00B6298B"/>
    <w:rsid w:val="00B62F0D"/>
    <w:rsid w:val="00B67826"/>
    <w:rsid w:val="00B71F55"/>
    <w:rsid w:val="00B72AE1"/>
    <w:rsid w:val="00B7637E"/>
    <w:rsid w:val="00B81DE4"/>
    <w:rsid w:val="00B8220E"/>
    <w:rsid w:val="00B8366B"/>
    <w:rsid w:val="00B83A2B"/>
    <w:rsid w:val="00B84108"/>
    <w:rsid w:val="00B870A9"/>
    <w:rsid w:val="00B90BF1"/>
    <w:rsid w:val="00B91F40"/>
    <w:rsid w:val="00B9338A"/>
    <w:rsid w:val="00B9445E"/>
    <w:rsid w:val="00B95721"/>
    <w:rsid w:val="00BA330A"/>
    <w:rsid w:val="00BA3AC8"/>
    <w:rsid w:val="00BB0339"/>
    <w:rsid w:val="00BB2723"/>
    <w:rsid w:val="00BB2B75"/>
    <w:rsid w:val="00BB2C3B"/>
    <w:rsid w:val="00BB4351"/>
    <w:rsid w:val="00BB74AE"/>
    <w:rsid w:val="00BC3EFB"/>
    <w:rsid w:val="00BC5C90"/>
    <w:rsid w:val="00BD0222"/>
    <w:rsid w:val="00BD06F3"/>
    <w:rsid w:val="00BD13AC"/>
    <w:rsid w:val="00BD17C1"/>
    <w:rsid w:val="00BD3509"/>
    <w:rsid w:val="00BD5308"/>
    <w:rsid w:val="00BE2223"/>
    <w:rsid w:val="00BE50CC"/>
    <w:rsid w:val="00BE682B"/>
    <w:rsid w:val="00BF0D58"/>
    <w:rsid w:val="00BF3C70"/>
    <w:rsid w:val="00BF79F8"/>
    <w:rsid w:val="00C0476E"/>
    <w:rsid w:val="00C06351"/>
    <w:rsid w:val="00C10E28"/>
    <w:rsid w:val="00C24028"/>
    <w:rsid w:val="00C240A0"/>
    <w:rsid w:val="00C3194D"/>
    <w:rsid w:val="00C35215"/>
    <w:rsid w:val="00C41CAB"/>
    <w:rsid w:val="00C4323A"/>
    <w:rsid w:val="00C45FE8"/>
    <w:rsid w:val="00C47007"/>
    <w:rsid w:val="00C51257"/>
    <w:rsid w:val="00C577BE"/>
    <w:rsid w:val="00C57A70"/>
    <w:rsid w:val="00C61973"/>
    <w:rsid w:val="00C62887"/>
    <w:rsid w:val="00C67366"/>
    <w:rsid w:val="00C67797"/>
    <w:rsid w:val="00C75232"/>
    <w:rsid w:val="00C76AD9"/>
    <w:rsid w:val="00C80B7A"/>
    <w:rsid w:val="00C822AB"/>
    <w:rsid w:val="00C9265A"/>
    <w:rsid w:val="00C95A1C"/>
    <w:rsid w:val="00C95C69"/>
    <w:rsid w:val="00C969AA"/>
    <w:rsid w:val="00C97EF1"/>
    <w:rsid w:val="00CA47FC"/>
    <w:rsid w:val="00CA6096"/>
    <w:rsid w:val="00CC26BE"/>
    <w:rsid w:val="00CC35CB"/>
    <w:rsid w:val="00CC3F53"/>
    <w:rsid w:val="00CC4187"/>
    <w:rsid w:val="00CC4B58"/>
    <w:rsid w:val="00CD4496"/>
    <w:rsid w:val="00CD59F5"/>
    <w:rsid w:val="00CE0864"/>
    <w:rsid w:val="00CF1B65"/>
    <w:rsid w:val="00D031F2"/>
    <w:rsid w:val="00D0521F"/>
    <w:rsid w:val="00D10FB7"/>
    <w:rsid w:val="00D11CB2"/>
    <w:rsid w:val="00D16CB4"/>
    <w:rsid w:val="00D22691"/>
    <w:rsid w:val="00D27EC8"/>
    <w:rsid w:val="00D337ED"/>
    <w:rsid w:val="00D40B9A"/>
    <w:rsid w:val="00D430F2"/>
    <w:rsid w:val="00D44C33"/>
    <w:rsid w:val="00D47654"/>
    <w:rsid w:val="00D52342"/>
    <w:rsid w:val="00D546C4"/>
    <w:rsid w:val="00D55C16"/>
    <w:rsid w:val="00D66C24"/>
    <w:rsid w:val="00D67F4C"/>
    <w:rsid w:val="00D71631"/>
    <w:rsid w:val="00D72A95"/>
    <w:rsid w:val="00D72DCD"/>
    <w:rsid w:val="00D732DE"/>
    <w:rsid w:val="00D85C18"/>
    <w:rsid w:val="00D926D3"/>
    <w:rsid w:val="00D95E79"/>
    <w:rsid w:val="00DA059B"/>
    <w:rsid w:val="00DA7ABB"/>
    <w:rsid w:val="00DB3D80"/>
    <w:rsid w:val="00DB3F8E"/>
    <w:rsid w:val="00DC1DA7"/>
    <w:rsid w:val="00DC2095"/>
    <w:rsid w:val="00DC4FA7"/>
    <w:rsid w:val="00DC6953"/>
    <w:rsid w:val="00DC6C0A"/>
    <w:rsid w:val="00DD081C"/>
    <w:rsid w:val="00DD0CA3"/>
    <w:rsid w:val="00DD2B1A"/>
    <w:rsid w:val="00DD5ECC"/>
    <w:rsid w:val="00DE7689"/>
    <w:rsid w:val="00DF381E"/>
    <w:rsid w:val="00E024A1"/>
    <w:rsid w:val="00E07E12"/>
    <w:rsid w:val="00E23680"/>
    <w:rsid w:val="00E25518"/>
    <w:rsid w:val="00E27F24"/>
    <w:rsid w:val="00E40456"/>
    <w:rsid w:val="00E411B4"/>
    <w:rsid w:val="00E4305F"/>
    <w:rsid w:val="00E4457A"/>
    <w:rsid w:val="00E44E18"/>
    <w:rsid w:val="00E50C0D"/>
    <w:rsid w:val="00E52A1E"/>
    <w:rsid w:val="00E726BA"/>
    <w:rsid w:val="00E73A39"/>
    <w:rsid w:val="00E8241E"/>
    <w:rsid w:val="00E82907"/>
    <w:rsid w:val="00E83A81"/>
    <w:rsid w:val="00E844BF"/>
    <w:rsid w:val="00E87280"/>
    <w:rsid w:val="00E93189"/>
    <w:rsid w:val="00E94D87"/>
    <w:rsid w:val="00E9527D"/>
    <w:rsid w:val="00E96522"/>
    <w:rsid w:val="00EA10E4"/>
    <w:rsid w:val="00EB25F3"/>
    <w:rsid w:val="00EB3211"/>
    <w:rsid w:val="00EB33C5"/>
    <w:rsid w:val="00EC523C"/>
    <w:rsid w:val="00EC641D"/>
    <w:rsid w:val="00ED4227"/>
    <w:rsid w:val="00ED64BF"/>
    <w:rsid w:val="00EE0A63"/>
    <w:rsid w:val="00EE4291"/>
    <w:rsid w:val="00EF2E47"/>
    <w:rsid w:val="00EF3F89"/>
    <w:rsid w:val="00EF4E52"/>
    <w:rsid w:val="00EF502E"/>
    <w:rsid w:val="00EF5FCB"/>
    <w:rsid w:val="00EF75EC"/>
    <w:rsid w:val="00F0146D"/>
    <w:rsid w:val="00F05DBA"/>
    <w:rsid w:val="00F10A0E"/>
    <w:rsid w:val="00F177C3"/>
    <w:rsid w:val="00F20791"/>
    <w:rsid w:val="00F212EF"/>
    <w:rsid w:val="00F233B5"/>
    <w:rsid w:val="00F27860"/>
    <w:rsid w:val="00F27BC3"/>
    <w:rsid w:val="00F440BC"/>
    <w:rsid w:val="00F557CB"/>
    <w:rsid w:val="00F57377"/>
    <w:rsid w:val="00F627A4"/>
    <w:rsid w:val="00F7311A"/>
    <w:rsid w:val="00F75238"/>
    <w:rsid w:val="00F822E4"/>
    <w:rsid w:val="00F82BB7"/>
    <w:rsid w:val="00F94651"/>
    <w:rsid w:val="00FA059D"/>
    <w:rsid w:val="00FA27D1"/>
    <w:rsid w:val="00FA44AE"/>
    <w:rsid w:val="00FA72A5"/>
    <w:rsid w:val="00FB0F6E"/>
    <w:rsid w:val="00FB35C8"/>
    <w:rsid w:val="00FD09E4"/>
    <w:rsid w:val="00FD353F"/>
    <w:rsid w:val="00FE08F0"/>
    <w:rsid w:val="00FE0BBA"/>
    <w:rsid w:val="00FE1D99"/>
    <w:rsid w:val="00FE752C"/>
    <w:rsid w:val="00FF25F3"/>
    <w:rsid w:val="00FF2885"/>
    <w:rsid w:val="00FF6F6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D6B8DA"/>
  <w15:docId w15:val="{BF1A53EE-D922-4357-A9C3-577F8B65C7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ru-RU"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iPriority="0"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8220E"/>
    <w:pPr>
      <w:spacing w:after="200" w:line="276" w:lineRule="auto"/>
    </w:pPr>
    <w:rPr>
      <w:sz w:val="22"/>
      <w:szCs w:val="22"/>
    </w:rPr>
  </w:style>
  <w:style w:type="paragraph" w:styleId="1">
    <w:name w:val="heading 1"/>
    <w:basedOn w:val="a"/>
    <w:next w:val="a"/>
    <w:link w:val="10"/>
    <w:qFormat/>
    <w:rsid w:val="00935B12"/>
    <w:pPr>
      <w:keepNext/>
      <w:numPr>
        <w:numId w:val="1"/>
      </w:numPr>
      <w:suppressAutoHyphens/>
      <w:spacing w:before="120" w:after="60" w:line="240" w:lineRule="auto"/>
      <w:jc w:val="center"/>
      <w:outlineLvl w:val="0"/>
    </w:pPr>
    <w:rPr>
      <w:rFonts w:ascii="Times New Roman" w:eastAsia="Times New Roman" w:hAnsi="Times New Roman" w:cs="Calibri"/>
      <w:b/>
      <w:sz w:val="20"/>
      <w:szCs w:val="20"/>
      <w:lang w:eastAsia="ar-SA"/>
    </w:rPr>
  </w:style>
  <w:style w:type="paragraph" w:styleId="2">
    <w:name w:val="heading 2"/>
    <w:basedOn w:val="a"/>
    <w:next w:val="a"/>
    <w:link w:val="20"/>
    <w:semiHidden/>
    <w:unhideWhenUsed/>
    <w:qFormat/>
    <w:rsid w:val="00935B12"/>
    <w:pPr>
      <w:keepNext/>
      <w:keepLines/>
      <w:numPr>
        <w:ilvl w:val="1"/>
        <w:numId w:val="1"/>
      </w:numPr>
      <w:suppressAutoHyphens/>
      <w:spacing w:before="200" w:after="0" w:line="240" w:lineRule="auto"/>
      <w:outlineLvl w:val="1"/>
    </w:pPr>
    <w:rPr>
      <w:rFonts w:ascii="Cambria" w:eastAsia="Times New Roman" w:hAnsi="Cambria" w:cs="Times New Roman"/>
      <w:b/>
      <w:bCs/>
      <w:color w:val="4F81BD"/>
      <w:sz w:val="26"/>
      <w:szCs w:val="26"/>
      <w:lang w:eastAsia="ar-SA"/>
    </w:rPr>
  </w:style>
  <w:style w:type="paragraph" w:styleId="3">
    <w:name w:val="heading 3"/>
    <w:basedOn w:val="a"/>
    <w:next w:val="a"/>
    <w:link w:val="30"/>
    <w:semiHidden/>
    <w:unhideWhenUsed/>
    <w:qFormat/>
    <w:rsid w:val="00935B12"/>
    <w:pPr>
      <w:keepNext/>
      <w:keepLines/>
      <w:suppressAutoHyphens/>
      <w:spacing w:before="200" w:after="0" w:line="240" w:lineRule="auto"/>
      <w:outlineLvl w:val="2"/>
    </w:pPr>
    <w:rPr>
      <w:rFonts w:asciiTheme="majorHAnsi" w:eastAsiaTheme="majorEastAsia" w:hAnsiTheme="majorHAnsi" w:cstheme="majorBidi"/>
      <w:b/>
      <w:bCs/>
      <w:color w:val="4472C4" w:themeColor="accent1"/>
      <w:sz w:val="24"/>
      <w:szCs w:val="24"/>
      <w:lang w:eastAsia="ar-SA"/>
    </w:rPr>
  </w:style>
  <w:style w:type="paragraph" w:styleId="4">
    <w:name w:val="heading 4"/>
    <w:basedOn w:val="a"/>
    <w:next w:val="a"/>
    <w:link w:val="40"/>
    <w:unhideWhenUsed/>
    <w:qFormat/>
    <w:rsid w:val="00935B12"/>
    <w:pPr>
      <w:keepNext/>
      <w:widowControl w:val="0"/>
      <w:numPr>
        <w:ilvl w:val="3"/>
        <w:numId w:val="1"/>
      </w:numPr>
      <w:suppressAutoHyphens/>
      <w:autoSpaceDE w:val="0"/>
      <w:spacing w:before="240" w:after="60" w:line="240" w:lineRule="auto"/>
      <w:outlineLvl w:val="3"/>
    </w:pPr>
    <w:rPr>
      <w:rFonts w:ascii="Times New Roman" w:eastAsia="Times New Roman" w:hAnsi="Times New Roman" w:cs="Calibri"/>
      <w:b/>
      <w:bCs/>
      <w:sz w:val="28"/>
      <w:szCs w:val="28"/>
      <w:lang w:eastAsia="ar-SA"/>
    </w:rPr>
  </w:style>
  <w:style w:type="paragraph" w:styleId="5">
    <w:name w:val="heading 5"/>
    <w:basedOn w:val="a"/>
    <w:next w:val="a"/>
    <w:link w:val="50"/>
    <w:semiHidden/>
    <w:unhideWhenUsed/>
    <w:qFormat/>
    <w:rsid w:val="00935B12"/>
    <w:pPr>
      <w:widowControl w:val="0"/>
      <w:numPr>
        <w:ilvl w:val="4"/>
        <w:numId w:val="1"/>
      </w:numPr>
      <w:suppressAutoHyphens/>
      <w:autoSpaceDE w:val="0"/>
      <w:spacing w:before="240" w:after="60" w:line="240" w:lineRule="auto"/>
      <w:outlineLvl w:val="4"/>
    </w:pPr>
    <w:rPr>
      <w:rFonts w:ascii="Times New Roman" w:eastAsia="Times New Roman" w:hAnsi="Times New Roman" w:cs="Calibri"/>
      <w:b/>
      <w:bCs/>
      <w:i/>
      <w:iCs/>
      <w:sz w:val="26"/>
      <w:szCs w:val="26"/>
      <w:lang w:eastAsia="ar-SA"/>
    </w:rPr>
  </w:style>
  <w:style w:type="paragraph" w:styleId="6">
    <w:name w:val="heading 6"/>
    <w:basedOn w:val="a"/>
    <w:next w:val="a"/>
    <w:link w:val="60"/>
    <w:semiHidden/>
    <w:unhideWhenUsed/>
    <w:qFormat/>
    <w:rsid w:val="00935B12"/>
    <w:pPr>
      <w:keepNext/>
      <w:numPr>
        <w:ilvl w:val="5"/>
        <w:numId w:val="1"/>
      </w:numPr>
      <w:suppressAutoHyphens/>
      <w:spacing w:after="0" w:line="240" w:lineRule="auto"/>
      <w:outlineLvl w:val="5"/>
    </w:pPr>
    <w:rPr>
      <w:rFonts w:ascii="Times New Roman" w:eastAsia="Times New Roman" w:hAnsi="Times New Roman" w:cs="Calibri"/>
      <w:b/>
      <w:bCs/>
      <w:sz w:val="20"/>
      <w:szCs w:val="20"/>
      <w:lang w:eastAsia="ar-SA"/>
    </w:rPr>
  </w:style>
  <w:style w:type="paragraph" w:styleId="7">
    <w:name w:val="heading 7"/>
    <w:basedOn w:val="a"/>
    <w:next w:val="a"/>
    <w:link w:val="70"/>
    <w:uiPriority w:val="99"/>
    <w:semiHidden/>
    <w:unhideWhenUsed/>
    <w:qFormat/>
    <w:rsid w:val="00935B12"/>
    <w:pPr>
      <w:keepNext/>
      <w:numPr>
        <w:ilvl w:val="6"/>
        <w:numId w:val="1"/>
      </w:numPr>
      <w:suppressAutoHyphens/>
      <w:spacing w:after="0" w:line="240" w:lineRule="auto"/>
      <w:outlineLvl w:val="6"/>
    </w:pPr>
    <w:rPr>
      <w:rFonts w:ascii="Times New Roman" w:eastAsia="Times New Roman" w:hAnsi="Times New Roman" w:cs="Calibri"/>
      <w:i/>
      <w:iCs/>
      <w:sz w:val="16"/>
      <w:szCs w:val="20"/>
      <w:lang w:eastAsia="ar-SA"/>
    </w:rPr>
  </w:style>
  <w:style w:type="paragraph" w:styleId="8">
    <w:name w:val="heading 8"/>
    <w:basedOn w:val="a"/>
    <w:next w:val="a"/>
    <w:link w:val="80"/>
    <w:semiHidden/>
    <w:unhideWhenUsed/>
    <w:qFormat/>
    <w:rsid w:val="00935B12"/>
    <w:pPr>
      <w:keepNext/>
      <w:keepLines/>
      <w:suppressAutoHyphens/>
      <w:spacing w:before="200" w:after="0" w:line="240" w:lineRule="auto"/>
      <w:outlineLvl w:val="7"/>
    </w:pPr>
    <w:rPr>
      <w:rFonts w:asciiTheme="majorHAnsi" w:eastAsiaTheme="majorEastAsia" w:hAnsiTheme="majorHAnsi" w:cstheme="majorBidi"/>
      <w:color w:val="404040" w:themeColor="text1" w:themeTint="BF"/>
      <w:sz w:val="20"/>
      <w:szCs w:val="20"/>
      <w:lang w:eastAsia="ar-SA"/>
    </w:rPr>
  </w:style>
  <w:style w:type="paragraph" w:styleId="9">
    <w:name w:val="heading 9"/>
    <w:basedOn w:val="a"/>
    <w:next w:val="a"/>
    <w:link w:val="90"/>
    <w:uiPriority w:val="99"/>
    <w:semiHidden/>
    <w:unhideWhenUsed/>
    <w:qFormat/>
    <w:rsid w:val="00935B12"/>
    <w:pPr>
      <w:suppressAutoHyphens/>
      <w:spacing w:before="240" w:after="60" w:line="240" w:lineRule="auto"/>
      <w:outlineLvl w:val="8"/>
    </w:pPr>
    <w:rPr>
      <w:rFonts w:ascii="Calibri Light" w:eastAsia="Times New Roman" w:hAnsi="Calibri Light" w:cs="Times New Roman"/>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35B12"/>
    <w:rPr>
      <w:rFonts w:ascii="Times New Roman" w:eastAsia="Times New Roman" w:hAnsi="Times New Roman" w:cs="Calibri"/>
      <w:b/>
      <w:sz w:val="20"/>
      <w:szCs w:val="20"/>
      <w:lang w:eastAsia="ar-SA"/>
    </w:rPr>
  </w:style>
  <w:style w:type="character" w:customStyle="1" w:styleId="20">
    <w:name w:val="Заголовок 2 Знак"/>
    <w:basedOn w:val="a0"/>
    <w:link w:val="2"/>
    <w:semiHidden/>
    <w:rsid w:val="00935B12"/>
    <w:rPr>
      <w:rFonts w:ascii="Cambria" w:eastAsia="Times New Roman" w:hAnsi="Cambria" w:cs="Times New Roman"/>
      <w:b/>
      <w:bCs/>
      <w:color w:val="4F81BD"/>
      <w:sz w:val="26"/>
      <w:szCs w:val="26"/>
      <w:lang w:eastAsia="ar-SA"/>
    </w:rPr>
  </w:style>
  <w:style w:type="character" w:customStyle="1" w:styleId="40">
    <w:name w:val="Заголовок 4 Знак"/>
    <w:basedOn w:val="a0"/>
    <w:link w:val="4"/>
    <w:rsid w:val="00935B12"/>
    <w:rPr>
      <w:rFonts w:ascii="Times New Roman" w:eastAsia="Times New Roman" w:hAnsi="Times New Roman" w:cs="Calibri"/>
      <w:b/>
      <w:bCs/>
      <w:sz w:val="28"/>
      <w:szCs w:val="28"/>
      <w:lang w:eastAsia="ar-SA"/>
    </w:rPr>
  </w:style>
  <w:style w:type="character" w:customStyle="1" w:styleId="50">
    <w:name w:val="Заголовок 5 Знак"/>
    <w:basedOn w:val="a0"/>
    <w:link w:val="5"/>
    <w:semiHidden/>
    <w:rsid w:val="00935B12"/>
    <w:rPr>
      <w:rFonts w:ascii="Times New Roman" w:eastAsia="Times New Roman" w:hAnsi="Times New Roman" w:cs="Calibri"/>
      <w:b/>
      <w:bCs/>
      <w:i/>
      <w:iCs/>
      <w:sz w:val="26"/>
      <w:szCs w:val="26"/>
      <w:lang w:eastAsia="ar-SA"/>
    </w:rPr>
  </w:style>
  <w:style w:type="character" w:customStyle="1" w:styleId="60">
    <w:name w:val="Заголовок 6 Знак"/>
    <w:basedOn w:val="a0"/>
    <w:link w:val="6"/>
    <w:semiHidden/>
    <w:rsid w:val="00935B12"/>
    <w:rPr>
      <w:rFonts w:ascii="Times New Roman" w:eastAsia="Times New Roman" w:hAnsi="Times New Roman" w:cs="Calibri"/>
      <w:b/>
      <w:bCs/>
      <w:sz w:val="20"/>
      <w:szCs w:val="20"/>
      <w:lang w:eastAsia="ar-SA"/>
    </w:rPr>
  </w:style>
  <w:style w:type="character" w:customStyle="1" w:styleId="70">
    <w:name w:val="Заголовок 7 Знак"/>
    <w:basedOn w:val="a0"/>
    <w:link w:val="7"/>
    <w:uiPriority w:val="99"/>
    <w:semiHidden/>
    <w:rsid w:val="00935B12"/>
    <w:rPr>
      <w:rFonts w:ascii="Times New Roman" w:eastAsia="Times New Roman" w:hAnsi="Times New Roman" w:cs="Calibri"/>
      <w:i/>
      <w:iCs/>
      <w:sz w:val="16"/>
      <w:szCs w:val="20"/>
      <w:lang w:eastAsia="ar-SA"/>
    </w:rPr>
  </w:style>
  <w:style w:type="character" w:customStyle="1" w:styleId="30">
    <w:name w:val="Заголовок 3 Знак"/>
    <w:basedOn w:val="a0"/>
    <w:link w:val="3"/>
    <w:semiHidden/>
    <w:rsid w:val="00935B12"/>
    <w:rPr>
      <w:rFonts w:asciiTheme="majorHAnsi" w:eastAsiaTheme="majorEastAsia" w:hAnsiTheme="majorHAnsi" w:cstheme="majorBidi"/>
      <w:b/>
      <w:bCs/>
      <w:color w:val="4472C4" w:themeColor="accent1"/>
      <w:lang w:val="ru-RU" w:eastAsia="ar-SA"/>
    </w:rPr>
  </w:style>
  <w:style w:type="character" w:customStyle="1" w:styleId="80">
    <w:name w:val="Заголовок 8 Знак"/>
    <w:basedOn w:val="a0"/>
    <w:link w:val="8"/>
    <w:semiHidden/>
    <w:rsid w:val="00935B12"/>
    <w:rPr>
      <w:rFonts w:asciiTheme="majorHAnsi" w:eastAsiaTheme="majorEastAsia" w:hAnsiTheme="majorHAnsi" w:cstheme="majorBidi"/>
      <w:color w:val="404040" w:themeColor="text1" w:themeTint="BF"/>
      <w:sz w:val="20"/>
      <w:szCs w:val="20"/>
      <w:lang w:val="ru-RU" w:eastAsia="ar-SA"/>
    </w:rPr>
  </w:style>
  <w:style w:type="character" w:customStyle="1" w:styleId="90">
    <w:name w:val="Заголовок 9 Знак"/>
    <w:basedOn w:val="a0"/>
    <w:link w:val="9"/>
    <w:uiPriority w:val="99"/>
    <w:semiHidden/>
    <w:rsid w:val="00935B12"/>
    <w:rPr>
      <w:rFonts w:ascii="Calibri Light" w:eastAsia="Times New Roman" w:hAnsi="Calibri Light" w:cs="Times New Roman"/>
      <w:sz w:val="22"/>
      <w:szCs w:val="22"/>
      <w:lang w:val="ru-RU" w:eastAsia="ar-SA"/>
    </w:rPr>
  </w:style>
  <w:style w:type="numbering" w:customStyle="1" w:styleId="11">
    <w:name w:val="Нет списка1"/>
    <w:next w:val="a2"/>
    <w:uiPriority w:val="99"/>
    <w:semiHidden/>
    <w:unhideWhenUsed/>
    <w:rsid w:val="00935B12"/>
  </w:style>
  <w:style w:type="character" w:styleId="a3">
    <w:name w:val="Hyperlink"/>
    <w:unhideWhenUsed/>
    <w:rsid w:val="00935B12"/>
    <w:rPr>
      <w:color w:val="0000FF"/>
      <w:u w:val="single"/>
    </w:rPr>
  </w:style>
  <w:style w:type="character" w:styleId="a4">
    <w:name w:val="FollowedHyperlink"/>
    <w:basedOn w:val="a0"/>
    <w:uiPriority w:val="99"/>
    <w:semiHidden/>
    <w:unhideWhenUsed/>
    <w:rsid w:val="00935B12"/>
    <w:rPr>
      <w:color w:val="954F72" w:themeColor="followedHyperlink"/>
      <w:u w:val="single"/>
    </w:rPr>
  </w:style>
  <w:style w:type="paragraph" w:styleId="a5">
    <w:name w:val="Body Text"/>
    <w:basedOn w:val="a"/>
    <w:link w:val="12"/>
    <w:uiPriority w:val="99"/>
    <w:unhideWhenUsed/>
    <w:rsid w:val="00935B12"/>
    <w:pPr>
      <w:suppressAutoHyphens/>
      <w:spacing w:after="0" w:line="240" w:lineRule="auto"/>
      <w:jc w:val="both"/>
    </w:pPr>
    <w:rPr>
      <w:rFonts w:ascii="Times New Roman" w:eastAsia="Times New Roman" w:hAnsi="Times New Roman" w:cs="Calibri"/>
      <w:sz w:val="28"/>
      <w:szCs w:val="20"/>
      <w:lang w:eastAsia="ar-SA"/>
    </w:rPr>
  </w:style>
  <w:style w:type="character" w:customStyle="1" w:styleId="12">
    <w:name w:val="Основной текст Знак1"/>
    <w:basedOn w:val="a0"/>
    <w:link w:val="a5"/>
    <w:uiPriority w:val="99"/>
    <w:rsid w:val="00935B12"/>
    <w:rPr>
      <w:rFonts w:ascii="Times New Roman" w:eastAsia="Times New Roman" w:hAnsi="Times New Roman" w:cs="Calibri"/>
      <w:sz w:val="28"/>
      <w:szCs w:val="20"/>
      <w:lang w:val="ru-RU" w:eastAsia="ar-SA"/>
    </w:rPr>
  </w:style>
  <w:style w:type="character" w:customStyle="1" w:styleId="a6">
    <w:name w:val="Основной текст Знак"/>
    <w:basedOn w:val="a0"/>
    <w:rsid w:val="00935B12"/>
  </w:style>
  <w:style w:type="paragraph" w:styleId="HTML">
    <w:name w:val="HTML Preformatted"/>
    <w:basedOn w:val="a"/>
    <w:link w:val="HTML1"/>
    <w:uiPriority w:val="99"/>
    <w:unhideWhenUsed/>
    <w:rsid w:val="00935B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pPr>
    <w:rPr>
      <w:rFonts w:ascii="Courier New" w:eastAsia="Times New Roman" w:hAnsi="Courier New" w:cs="Calibri"/>
      <w:sz w:val="20"/>
      <w:szCs w:val="20"/>
      <w:lang w:eastAsia="ar-SA"/>
    </w:rPr>
  </w:style>
  <w:style w:type="character" w:customStyle="1" w:styleId="HTML1">
    <w:name w:val="Стандартный HTML Знак1"/>
    <w:basedOn w:val="a0"/>
    <w:link w:val="HTML"/>
    <w:uiPriority w:val="99"/>
    <w:rsid w:val="00935B12"/>
    <w:rPr>
      <w:rFonts w:ascii="Courier New" w:eastAsia="Times New Roman" w:hAnsi="Courier New" w:cs="Calibri"/>
      <w:sz w:val="20"/>
      <w:szCs w:val="20"/>
      <w:lang w:val="ru-RU" w:eastAsia="ar-SA"/>
    </w:rPr>
  </w:style>
  <w:style w:type="character" w:customStyle="1" w:styleId="HTML0">
    <w:name w:val="Стандартный HTML Знак"/>
    <w:basedOn w:val="a0"/>
    <w:uiPriority w:val="99"/>
    <w:rsid w:val="00935B12"/>
    <w:rPr>
      <w:rFonts w:ascii="Consolas" w:hAnsi="Consolas" w:cs="Consolas"/>
      <w:sz w:val="20"/>
      <w:szCs w:val="20"/>
    </w:rPr>
  </w:style>
  <w:style w:type="paragraph" w:styleId="a7">
    <w:name w:val="Normal (Web)"/>
    <w:basedOn w:val="a"/>
    <w:uiPriority w:val="99"/>
    <w:unhideWhenUsed/>
    <w:rsid w:val="00935B12"/>
    <w:pPr>
      <w:suppressAutoHyphens/>
      <w:spacing w:before="280" w:after="280" w:line="240" w:lineRule="auto"/>
    </w:pPr>
    <w:rPr>
      <w:rFonts w:ascii="Times New Roman" w:eastAsia="SimSun" w:hAnsi="Times New Roman" w:cs="Calibri"/>
      <w:sz w:val="24"/>
      <w:szCs w:val="24"/>
      <w:lang w:eastAsia="ar-SA"/>
    </w:rPr>
  </w:style>
  <w:style w:type="paragraph" w:styleId="a8">
    <w:name w:val="footnote text"/>
    <w:aliases w:val="Текст сноски Знак1 Знак1,Текст сноски Знак Знак Знак1,Текст сноски Знак1 Знак Знак,Текст сноски Знак Знак Знак Знак,Знак1 Знак1,Текст сноски Знак Знак1,Текст сноски Знак1 Знак Знак Знак Знак,Знак,F"/>
    <w:basedOn w:val="a"/>
    <w:link w:val="13"/>
    <w:unhideWhenUsed/>
    <w:rsid w:val="00935B12"/>
    <w:pPr>
      <w:suppressAutoHyphens/>
      <w:spacing w:after="0" w:line="240" w:lineRule="auto"/>
    </w:pPr>
    <w:rPr>
      <w:rFonts w:ascii="Times New Roman" w:eastAsia="Times New Roman" w:hAnsi="Times New Roman" w:cs="Calibri"/>
      <w:sz w:val="20"/>
      <w:szCs w:val="20"/>
      <w:lang w:eastAsia="ar-SA"/>
    </w:rPr>
  </w:style>
  <w:style w:type="character" w:customStyle="1" w:styleId="13">
    <w:name w:val="Текст сноски Знак1"/>
    <w:aliases w:val="Текст сноски Знак1 Знак1 Знак1,Текст сноски Знак Знак Знак1 Знак1,Текст сноски Знак1 Знак Знак Знак1,Текст сноски Знак Знак Знак Знак Знак1,Знак1 Знак1 Знак1,Текст сноски Знак Знак1 Знак,Текст сноски Знак1 Знак Знак Знак Знак Знак"/>
    <w:basedOn w:val="a0"/>
    <w:link w:val="a8"/>
    <w:uiPriority w:val="99"/>
    <w:semiHidden/>
    <w:rsid w:val="00935B12"/>
    <w:rPr>
      <w:rFonts w:ascii="Times New Roman" w:eastAsia="Times New Roman" w:hAnsi="Times New Roman" w:cs="Calibri"/>
      <w:sz w:val="20"/>
      <w:szCs w:val="20"/>
      <w:lang w:val="ru-RU" w:eastAsia="ar-SA"/>
    </w:rPr>
  </w:style>
  <w:style w:type="character" w:customStyle="1" w:styleId="a9">
    <w:name w:val="Текст сноски Знак"/>
    <w:basedOn w:val="a0"/>
    <w:semiHidden/>
    <w:rsid w:val="00935B12"/>
    <w:rPr>
      <w:sz w:val="20"/>
      <w:szCs w:val="20"/>
    </w:rPr>
  </w:style>
  <w:style w:type="paragraph" w:styleId="aa">
    <w:name w:val="header"/>
    <w:basedOn w:val="a"/>
    <w:link w:val="14"/>
    <w:uiPriority w:val="99"/>
    <w:unhideWhenUsed/>
    <w:rsid w:val="00935B12"/>
    <w:pPr>
      <w:suppressAutoHyphens/>
      <w:spacing w:after="0" w:line="240" w:lineRule="auto"/>
    </w:pPr>
    <w:rPr>
      <w:rFonts w:ascii="Times New Roman" w:eastAsia="Times New Roman" w:hAnsi="Times New Roman" w:cs="Calibri"/>
      <w:sz w:val="20"/>
      <w:szCs w:val="20"/>
      <w:lang w:val="en-AU" w:eastAsia="ar-SA"/>
    </w:rPr>
  </w:style>
  <w:style w:type="character" w:customStyle="1" w:styleId="14">
    <w:name w:val="Верхний колонтитул Знак1"/>
    <w:basedOn w:val="a0"/>
    <w:link w:val="aa"/>
    <w:uiPriority w:val="99"/>
    <w:rsid w:val="00935B12"/>
    <w:rPr>
      <w:rFonts w:ascii="Times New Roman" w:eastAsia="Times New Roman" w:hAnsi="Times New Roman" w:cs="Calibri"/>
      <w:sz w:val="20"/>
      <w:szCs w:val="20"/>
      <w:lang w:val="en-AU" w:eastAsia="ar-SA"/>
    </w:rPr>
  </w:style>
  <w:style w:type="character" w:customStyle="1" w:styleId="ab">
    <w:name w:val="Верхний колонтитул Знак"/>
    <w:basedOn w:val="a0"/>
    <w:uiPriority w:val="99"/>
    <w:rsid w:val="00935B12"/>
  </w:style>
  <w:style w:type="paragraph" w:styleId="ac">
    <w:name w:val="footer"/>
    <w:basedOn w:val="a"/>
    <w:link w:val="15"/>
    <w:uiPriority w:val="99"/>
    <w:unhideWhenUsed/>
    <w:rsid w:val="00935B12"/>
    <w:pPr>
      <w:widowControl w:val="0"/>
      <w:suppressAutoHyphens/>
      <w:autoSpaceDE w:val="0"/>
      <w:spacing w:after="0" w:line="240" w:lineRule="auto"/>
    </w:pPr>
    <w:rPr>
      <w:rFonts w:ascii="Times New Roman" w:eastAsia="Times New Roman" w:hAnsi="Times New Roman" w:cs="Calibri"/>
      <w:sz w:val="20"/>
      <w:szCs w:val="20"/>
      <w:lang w:eastAsia="ar-SA"/>
    </w:rPr>
  </w:style>
  <w:style w:type="character" w:customStyle="1" w:styleId="15">
    <w:name w:val="Нижний колонтитул Знак1"/>
    <w:basedOn w:val="a0"/>
    <w:link w:val="ac"/>
    <w:uiPriority w:val="99"/>
    <w:rsid w:val="00935B12"/>
    <w:rPr>
      <w:rFonts w:ascii="Times New Roman" w:eastAsia="Times New Roman" w:hAnsi="Times New Roman" w:cs="Calibri"/>
      <w:sz w:val="20"/>
      <w:szCs w:val="20"/>
      <w:lang w:val="ru-RU" w:eastAsia="ar-SA"/>
    </w:rPr>
  </w:style>
  <w:style w:type="character" w:customStyle="1" w:styleId="ad">
    <w:name w:val="Нижний колонтитул Знак"/>
    <w:basedOn w:val="a0"/>
    <w:uiPriority w:val="99"/>
    <w:semiHidden/>
    <w:rsid w:val="00935B12"/>
  </w:style>
  <w:style w:type="paragraph" w:styleId="ae">
    <w:name w:val="List"/>
    <w:basedOn w:val="a5"/>
    <w:uiPriority w:val="99"/>
    <w:semiHidden/>
    <w:unhideWhenUsed/>
    <w:rsid w:val="00935B12"/>
    <w:rPr>
      <w:rFonts w:cs="Tahoma"/>
    </w:rPr>
  </w:style>
  <w:style w:type="character" w:customStyle="1" w:styleId="16">
    <w:name w:val="Основной текст с отступом Знак1"/>
    <w:aliases w:val="Знак6 Знак1"/>
    <w:basedOn w:val="a0"/>
    <w:link w:val="af"/>
    <w:locked/>
    <w:rsid w:val="00935B12"/>
    <w:rPr>
      <w:rFonts w:ascii="Calibri" w:hAnsi="Calibri" w:cs="Calibri"/>
      <w:lang w:eastAsia="ar-SA"/>
    </w:rPr>
  </w:style>
  <w:style w:type="paragraph" w:styleId="af">
    <w:name w:val="Body Text Indent"/>
    <w:aliases w:val="Знак6"/>
    <w:basedOn w:val="a"/>
    <w:link w:val="16"/>
    <w:unhideWhenUsed/>
    <w:rsid w:val="00935B12"/>
    <w:pPr>
      <w:suppressAutoHyphens/>
      <w:spacing w:after="120" w:line="240" w:lineRule="auto"/>
      <w:ind w:left="283"/>
    </w:pPr>
    <w:rPr>
      <w:rFonts w:ascii="Calibri" w:hAnsi="Calibri" w:cs="Calibri"/>
      <w:sz w:val="24"/>
      <w:szCs w:val="24"/>
      <w:lang w:eastAsia="ar-SA"/>
    </w:rPr>
  </w:style>
  <w:style w:type="character" w:customStyle="1" w:styleId="BodyTextIndentChar1">
    <w:name w:val="Body Text Indent Char1"/>
    <w:basedOn w:val="a0"/>
    <w:uiPriority w:val="99"/>
    <w:semiHidden/>
    <w:rsid w:val="00935B12"/>
    <w:rPr>
      <w:sz w:val="22"/>
      <w:szCs w:val="22"/>
      <w:lang w:val="ru-RU"/>
    </w:rPr>
  </w:style>
  <w:style w:type="character" w:customStyle="1" w:styleId="af0">
    <w:name w:val="Основной текст с отступом Знак"/>
    <w:aliases w:val="Знак6 Знак,Текст сноски Знак2,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Знак Знак"/>
    <w:basedOn w:val="a0"/>
    <w:rsid w:val="00935B12"/>
  </w:style>
  <w:style w:type="paragraph" w:styleId="21">
    <w:name w:val="Body Text 2"/>
    <w:basedOn w:val="a"/>
    <w:link w:val="210"/>
    <w:uiPriority w:val="99"/>
    <w:unhideWhenUsed/>
    <w:rsid w:val="00935B12"/>
    <w:pPr>
      <w:suppressAutoHyphens/>
      <w:spacing w:after="120" w:line="480" w:lineRule="auto"/>
    </w:pPr>
    <w:rPr>
      <w:rFonts w:ascii="Times New Roman" w:eastAsia="Times New Roman" w:hAnsi="Times New Roman" w:cs="Times New Roman"/>
      <w:sz w:val="24"/>
      <w:szCs w:val="24"/>
      <w:lang w:eastAsia="ar-SA"/>
    </w:rPr>
  </w:style>
  <w:style w:type="character" w:customStyle="1" w:styleId="210">
    <w:name w:val="Основной текст 2 Знак1"/>
    <w:basedOn w:val="a0"/>
    <w:link w:val="21"/>
    <w:uiPriority w:val="99"/>
    <w:rsid w:val="00935B12"/>
    <w:rPr>
      <w:rFonts w:ascii="Times New Roman" w:eastAsia="Times New Roman" w:hAnsi="Times New Roman" w:cs="Times New Roman"/>
      <w:lang w:val="ru-RU" w:eastAsia="ar-SA"/>
    </w:rPr>
  </w:style>
  <w:style w:type="character" w:customStyle="1" w:styleId="22">
    <w:name w:val="Основной текст 2 Знак"/>
    <w:basedOn w:val="a0"/>
    <w:uiPriority w:val="99"/>
    <w:semiHidden/>
    <w:rsid w:val="00935B12"/>
  </w:style>
  <w:style w:type="paragraph" w:styleId="23">
    <w:name w:val="Body Text Indent 2"/>
    <w:basedOn w:val="a"/>
    <w:link w:val="211"/>
    <w:uiPriority w:val="99"/>
    <w:semiHidden/>
    <w:unhideWhenUsed/>
    <w:rsid w:val="00935B12"/>
    <w:pPr>
      <w:suppressAutoHyphens/>
      <w:spacing w:after="120" w:line="480" w:lineRule="auto"/>
      <w:ind w:left="283"/>
    </w:pPr>
    <w:rPr>
      <w:rFonts w:ascii="Times New Roman" w:eastAsia="Times New Roman" w:hAnsi="Times New Roman" w:cs="Times New Roman"/>
      <w:sz w:val="24"/>
      <w:szCs w:val="24"/>
      <w:lang w:eastAsia="ar-SA"/>
    </w:rPr>
  </w:style>
  <w:style w:type="character" w:customStyle="1" w:styleId="211">
    <w:name w:val="Основной текст с отступом 2 Знак1"/>
    <w:basedOn w:val="a0"/>
    <w:link w:val="23"/>
    <w:uiPriority w:val="99"/>
    <w:semiHidden/>
    <w:rsid w:val="00935B12"/>
    <w:rPr>
      <w:rFonts w:ascii="Times New Roman" w:eastAsia="Times New Roman" w:hAnsi="Times New Roman" w:cs="Times New Roman"/>
      <w:lang w:val="ru-RU" w:eastAsia="ar-SA"/>
    </w:rPr>
  </w:style>
  <w:style w:type="character" w:customStyle="1" w:styleId="24">
    <w:name w:val="Основной текст с отступом 2 Знак"/>
    <w:basedOn w:val="a0"/>
    <w:uiPriority w:val="99"/>
    <w:semiHidden/>
    <w:rsid w:val="00935B12"/>
  </w:style>
  <w:style w:type="paragraph" w:styleId="af1">
    <w:name w:val="List Paragraph"/>
    <w:basedOn w:val="a"/>
    <w:uiPriority w:val="34"/>
    <w:qFormat/>
    <w:rsid w:val="00935B12"/>
    <w:pPr>
      <w:suppressAutoHyphens/>
      <w:spacing w:after="0" w:line="240" w:lineRule="auto"/>
      <w:ind w:left="720"/>
    </w:pPr>
    <w:rPr>
      <w:rFonts w:ascii="Times New Roman" w:eastAsia="Times New Roman" w:hAnsi="Times New Roman" w:cs="Calibri"/>
      <w:sz w:val="24"/>
      <w:szCs w:val="24"/>
      <w:lang w:eastAsia="ar-SA"/>
    </w:rPr>
  </w:style>
  <w:style w:type="paragraph" w:customStyle="1" w:styleId="17">
    <w:name w:val="Заголовок1"/>
    <w:basedOn w:val="a"/>
    <w:next w:val="a5"/>
    <w:uiPriority w:val="99"/>
    <w:rsid w:val="00935B12"/>
    <w:pPr>
      <w:keepNext/>
      <w:suppressAutoHyphens/>
      <w:spacing w:before="240" w:after="120" w:line="240" w:lineRule="auto"/>
    </w:pPr>
    <w:rPr>
      <w:rFonts w:ascii="Arial" w:eastAsia="MS Mincho" w:hAnsi="Arial" w:cs="Tahoma"/>
      <w:sz w:val="28"/>
      <w:szCs w:val="28"/>
      <w:lang w:eastAsia="ar-SA"/>
    </w:rPr>
  </w:style>
  <w:style w:type="paragraph" w:customStyle="1" w:styleId="18">
    <w:name w:val="Название1"/>
    <w:basedOn w:val="a"/>
    <w:uiPriority w:val="99"/>
    <w:rsid w:val="00935B12"/>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19">
    <w:name w:val="Указатель1"/>
    <w:basedOn w:val="a"/>
    <w:uiPriority w:val="99"/>
    <w:rsid w:val="00935B12"/>
    <w:pPr>
      <w:suppressLineNumbers/>
      <w:suppressAutoHyphens/>
      <w:spacing w:after="0" w:line="240" w:lineRule="auto"/>
    </w:pPr>
    <w:rPr>
      <w:rFonts w:ascii="Times New Roman" w:eastAsia="Times New Roman" w:hAnsi="Times New Roman" w:cs="Tahoma"/>
      <w:sz w:val="24"/>
      <w:szCs w:val="24"/>
      <w:lang w:eastAsia="ar-SA"/>
    </w:rPr>
  </w:style>
  <w:style w:type="paragraph" w:customStyle="1" w:styleId="212">
    <w:name w:val="Основной текст с отступом 21"/>
    <w:basedOn w:val="a"/>
    <w:uiPriority w:val="99"/>
    <w:rsid w:val="00935B12"/>
    <w:pPr>
      <w:widowControl w:val="0"/>
      <w:suppressAutoHyphens/>
      <w:autoSpaceDE w:val="0"/>
      <w:spacing w:after="120" w:line="480" w:lineRule="auto"/>
      <w:ind w:left="283"/>
    </w:pPr>
    <w:rPr>
      <w:rFonts w:ascii="Times New Roman" w:eastAsia="Times New Roman" w:hAnsi="Times New Roman" w:cs="Calibri"/>
      <w:sz w:val="20"/>
      <w:szCs w:val="20"/>
      <w:lang w:eastAsia="ar-SA"/>
    </w:rPr>
  </w:style>
  <w:style w:type="paragraph" w:customStyle="1" w:styleId="Default">
    <w:name w:val="Default"/>
    <w:uiPriority w:val="99"/>
    <w:rsid w:val="00935B12"/>
    <w:pPr>
      <w:suppressAutoHyphens/>
      <w:autoSpaceDE w:val="0"/>
    </w:pPr>
    <w:rPr>
      <w:rFonts w:ascii="Times New Roman" w:eastAsia="Times New Roman" w:hAnsi="Times New Roman" w:cs="Calibri"/>
      <w:color w:val="000000"/>
      <w:lang w:eastAsia="ar-SA"/>
    </w:rPr>
  </w:style>
  <w:style w:type="paragraph" w:customStyle="1" w:styleId="1a">
    <w:name w:val="Обычный1"/>
    <w:uiPriority w:val="99"/>
    <w:rsid w:val="00935B12"/>
    <w:pPr>
      <w:suppressAutoHyphens/>
      <w:ind w:firstLine="567"/>
      <w:jc w:val="both"/>
    </w:pPr>
    <w:rPr>
      <w:rFonts w:ascii="Times New Roman" w:eastAsia="Times New Roman" w:hAnsi="Times New Roman" w:cs="Calibri"/>
      <w:sz w:val="28"/>
      <w:szCs w:val="20"/>
      <w:lang w:eastAsia="ar-SA"/>
    </w:rPr>
  </w:style>
  <w:style w:type="paragraph" w:customStyle="1" w:styleId="213">
    <w:name w:val="Основной текст 21"/>
    <w:basedOn w:val="a"/>
    <w:uiPriority w:val="99"/>
    <w:rsid w:val="00935B12"/>
    <w:pPr>
      <w:suppressAutoHyphens/>
      <w:spacing w:after="120" w:line="480" w:lineRule="auto"/>
    </w:pPr>
    <w:rPr>
      <w:rFonts w:ascii="Times New Roman" w:eastAsia="Times New Roman" w:hAnsi="Times New Roman" w:cs="Calibri"/>
      <w:sz w:val="24"/>
      <w:szCs w:val="24"/>
      <w:lang w:eastAsia="ar-SA"/>
    </w:rPr>
  </w:style>
  <w:style w:type="paragraph" w:customStyle="1" w:styleId="1b">
    <w:name w:val="Стиль1"/>
    <w:basedOn w:val="a"/>
    <w:uiPriority w:val="99"/>
    <w:rsid w:val="00935B12"/>
    <w:pPr>
      <w:suppressAutoHyphens/>
      <w:spacing w:after="0" w:line="240" w:lineRule="auto"/>
      <w:jc w:val="both"/>
    </w:pPr>
    <w:rPr>
      <w:rFonts w:ascii="Times New Roman" w:eastAsia="Times New Roman" w:hAnsi="Times New Roman" w:cs="Calibri"/>
      <w:sz w:val="24"/>
      <w:szCs w:val="24"/>
      <w:lang w:eastAsia="ar-SA"/>
    </w:rPr>
  </w:style>
  <w:style w:type="paragraph" w:customStyle="1" w:styleId="af2">
    <w:name w:val="Содержимое таблицы"/>
    <w:basedOn w:val="a"/>
    <w:uiPriority w:val="99"/>
    <w:rsid w:val="00935B12"/>
    <w:pPr>
      <w:suppressLineNumbers/>
      <w:suppressAutoHyphens/>
      <w:spacing w:after="0" w:line="240" w:lineRule="auto"/>
    </w:pPr>
    <w:rPr>
      <w:rFonts w:ascii="Times New Roman" w:eastAsia="Times New Roman" w:hAnsi="Times New Roman" w:cs="Calibri"/>
      <w:sz w:val="24"/>
      <w:szCs w:val="24"/>
      <w:lang w:eastAsia="ar-SA"/>
    </w:rPr>
  </w:style>
  <w:style w:type="paragraph" w:customStyle="1" w:styleId="af3">
    <w:name w:val="Заголовок таблицы"/>
    <w:basedOn w:val="af2"/>
    <w:uiPriority w:val="99"/>
    <w:rsid w:val="00935B12"/>
    <w:pPr>
      <w:jc w:val="center"/>
    </w:pPr>
    <w:rPr>
      <w:b/>
      <w:bCs/>
    </w:rPr>
  </w:style>
  <w:style w:type="paragraph" w:customStyle="1" w:styleId="af4">
    <w:name w:val="Содержимое врезки"/>
    <w:basedOn w:val="a5"/>
    <w:uiPriority w:val="99"/>
    <w:rsid w:val="00935B12"/>
  </w:style>
  <w:style w:type="paragraph" w:customStyle="1" w:styleId="bd517-section">
    <w:name w:val="bd517-section"/>
    <w:uiPriority w:val="99"/>
    <w:rsid w:val="00935B12"/>
    <w:pPr>
      <w:suppressAutoHyphens/>
      <w:spacing w:before="120" w:after="120" w:line="360" w:lineRule="auto"/>
      <w:ind w:firstLine="709"/>
    </w:pPr>
    <w:rPr>
      <w:rFonts w:ascii="Times New Roman" w:eastAsia="Arial" w:hAnsi="Times New Roman" w:cs="Times New Roman"/>
      <w:b/>
      <w:sz w:val="28"/>
      <w:szCs w:val="28"/>
      <w:lang w:eastAsia="ar-SA"/>
    </w:rPr>
  </w:style>
  <w:style w:type="paragraph" w:customStyle="1" w:styleId="bd517-hdr1-umkd">
    <w:name w:val="bd517-hdr1-umkd"/>
    <w:uiPriority w:val="99"/>
    <w:qFormat/>
    <w:rsid w:val="00935B12"/>
    <w:pPr>
      <w:spacing w:before="360" w:after="240"/>
      <w:jc w:val="center"/>
    </w:pPr>
    <w:rPr>
      <w:rFonts w:ascii="Times New Roman" w:eastAsia="Times New Roman" w:hAnsi="Times New Roman" w:cs="Times New Roman"/>
      <w:b/>
      <w:sz w:val="28"/>
      <w:szCs w:val="28"/>
      <w:lang w:eastAsia="ru-RU"/>
    </w:rPr>
  </w:style>
  <w:style w:type="paragraph" w:customStyle="1" w:styleId="introduction">
    <w:name w:val="introduction"/>
    <w:basedOn w:val="a"/>
    <w:uiPriority w:val="99"/>
    <w:rsid w:val="00935B1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5">
    <w:name w:val="footnote reference"/>
    <w:unhideWhenUsed/>
    <w:rsid w:val="00935B12"/>
    <w:rPr>
      <w:vertAlign w:val="superscript"/>
    </w:rPr>
  </w:style>
  <w:style w:type="character" w:styleId="af6">
    <w:name w:val="endnote reference"/>
    <w:semiHidden/>
    <w:unhideWhenUsed/>
    <w:rsid w:val="00935B12"/>
    <w:rPr>
      <w:vertAlign w:val="superscript"/>
    </w:rPr>
  </w:style>
  <w:style w:type="character" w:customStyle="1" w:styleId="WW8Num1z0">
    <w:name w:val="WW8Num1z0"/>
    <w:rsid w:val="00935B12"/>
    <w:rPr>
      <w:rFonts w:ascii="Wingdings 2" w:hAnsi="Wingdings 2" w:cs="OpenSymbol" w:hint="default"/>
    </w:rPr>
  </w:style>
  <w:style w:type="character" w:customStyle="1" w:styleId="WW8Num1z1">
    <w:name w:val="WW8Num1z1"/>
    <w:rsid w:val="00935B12"/>
    <w:rPr>
      <w:rFonts w:ascii="OpenSymbol" w:hAnsi="OpenSymbol" w:cs="OpenSymbol" w:hint="default"/>
    </w:rPr>
  </w:style>
  <w:style w:type="character" w:customStyle="1" w:styleId="WW8Num2z0">
    <w:name w:val="WW8Num2z0"/>
    <w:rsid w:val="00935B12"/>
    <w:rPr>
      <w:rFonts w:ascii="Wingdings 2" w:hAnsi="Wingdings 2" w:cs="OpenSymbol" w:hint="default"/>
    </w:rPr>
  </w:style>
  <w:style w:type="character" w:customStyle="1" w:styleId="WW8Num2z1">
    <w:name w:val="WW8Num2z1"/>
    <w:rsid w:val="00935B12"/>
    <w:rPr>
      <w:rFonts w:ascii="OpenSymbol" w:hAnsi="OpenSymbol" w:cs="OpenSymbol" w:hint="default"/>
    </w:rPr>
  </w:style>
  <w:style w:type="character" w:customStyle="1" w:styleId="WW8Num3z0">
    <w:name w:val="WW8Num3z0"/>
    <w:rsid w:val="00935B12"/>
    <w:rPr>
      <w:rFonts w:ascii="Wingdings 2" w:hAnsi="Wingdings 2" w:cs="OpenSymbol" w:hint="default"/>
    </w:rPr>
  </w:style>
  <w:style w:type="character" w:customStyle="1" w:styleId="WW8Num3z1">
    <w:name w:val="WW8Num3z1"/>
    <w:rsid w:val="00935B12"/>
    <w:rPr>
      <w:rFonts w:ascii="OpenSymbol" w:hAnsi="OpenSymbol" w:cs="OpenSymbol" w:hint="default"/>
    </w:rPr>
  </w:style>
  <w:style w:type="character" w:customStyle="1" w:styleId="WW8Num4z0">
    <w:name w:val="WW8Num4z0"/>
    <w:rsid w:val="00935B12"/>
    <w:rPr>
      <w:rFonts w:ascii="Wingdings 2" w:hAnsi="Wingdings 2" w:cs="OpenSymbol" w:hint="default"/>
    </w:rPr>
  </w:style>
  <w:style w:type="character" w:customStyle="1" w:styleId="WW8Num4z1">
    <w:name w:val="WW8Num4z1"/>
    <w:rsid w:val="00935B12"/>
    <w:rPr>
      <w:rFonts w:ascii="OpenSymbol" w:hAnsi="OpenSymbol" w:cs="OpenSymbol" w:hint="default"/>
    </w:rPr>
  </w:style>
  <w:style w:type="character" w:customStyle="1" w:styleId="WW8Num5z0">
    <w:name w:val="WW8Num5z0"/>
    <w:rsid w:val="00935B12"/>
    <w:rPr>
      <w:rFonts w:ascii="Wingdings 2" w:hAnsi="Wingdings 2" w:cs="OpenSymbol" w:hint="default"/>
    </w:rPr>
  </w:style>
  <w:style w:type="character" w:customStyle="1" w:styleId="WW8Num5z1">
    <w:name w:val="WW8Num5z1"/>
    <w:rsid w:val="00935B12"/>
    <w:rPr>
      <w:rFonts w:ascii="OpenSymbol" w:hAnsi="OpenSymbol" w:cs="OpenSymbol" w:hint="default"/>
    </w:rPr>
  </w:style>
  <w:style w:type="character" w:customStyle="1" w:styleId="WW8Num6z0">
    <w:name w:val="WW8Num6z0"/>
    <w:rsid w:val="00935B12"/>
    <w:rPr>
      <w:rFonts w:ascii="Wingdings 2" w:hAnsi="Wingdings 2" w:cs="OpenSymbol" w:hint="default"/>
    </w:rPr>
  </w:style>
  <w:style w:type="character" w:customStyle="1" w:styleId="WW8Num6z1">
    <w:name w:val="WW8Num6z1"/>
    <w:rsid w:val="00935B12"/>
    <w:rPr>
      <w:rFonts w:ascii="OpenSymbol" w:hAnsi="OpenSymbol" w:cs="OpenSymbol" w:hint="default"/>
    </w:rPr>
  </w:style>
  <w:style w:type="character" w:customStyle="1" w:styleId="WW8Num7z0">
    <w:name w:val="WW8Num7z0"/>
    <w:rsid w:val="00935B12"/>
    <w:rPr>
      <w:rFonts w:ascii="Wingdings 2" w:hAnsi="Wingdings 2" w:cs="OpenSymbol" w:hint="default"/>
    </w:rPr>
  </w:style>
  <w:style w:type="character" w:customStyle="1" w:styleId="WW8Num7z1">
    <w:name w:val="WW8Num7z1"/>
    <w:rsid w:val="00935B12"/>
    <w:rPr>
      <w:rFonts w:ascii="OpenSymbol" w:hAnsi="OpenSymbol" w:cs="OpenSymbol" w:hint="default"/>
    </w:rPr>
  </w:style>
  <w:style w:type="character" w:customStyle="1" w:styleId="WW8Num8z0">
    <w:name w:val="WW8Num8z0"/>
    <w:rsid w:val="00935B12"/>
    <w:rPr>
      <w:rFonts w:ascii="Wingdings 2" w:hAnsi="Wingdings 2" w:cs="OpenSymbol" w:hint="default"/>
    </w:rPr>
  </w:style>
  <w:style w:type="character" w:customStyle="1" w:styleId="WW8Num8z1">
    <w:name w:val="WW8Num8z1"/>
    <w:rsid w:val="00935B12"/>
    <w:rPr>
      <w:rFonts w:ascii="OpenSymbol" w:hAnsi="OpenSymbol" w:cs="OpenSymbol" w:hint="default"/>
    </w:rPr>
  </w:style>
  <w:style w:type="character" w:customStyle="1" w:styleId="WW8Num9z0">
    <w:name w:val="WW8Num9z0"/>
    <w:rsid w:val="00935B12"/>
    <w:rPr>
      <w:rFonts w:ascii="Wingdings 2" w:hAnsi="Wingdings 2" w:cs="OpenSymbol" w:hint="default"/>
    </w:rPr>
  </w:style>
  <w:style w:type="character" w:customStyle="1" w:styleId="WW8Num9z1">
    <w:name w:val="WW8Num9z1"/>
    <w:rsid w:val="00935B12"/>
    <w:rPr>
      <w:rFonts w:ascii="OpenSymbol" w:hAnsi="OpenSymbol" w:cs="OpenSymbol" w:hint="default"/>
    </w:rPr>
  </w:style>
  <w:style w:type="character" w:customStyle="1" w:styleId="WW8Num10z0">
    <w:name w:val="WW8Num10z0"/>
    <w:rsid w:val="00935B12"/>
    <w:rPr>
      <w:rFonts w:ascii="Wingdings 2" w:hAnsi="Wingdings 2" w:cs="OpenSymbol" w:hint="default"/>
    </w:rPr>
  </w:style>
  <w:style w:type="character" w:customStyle="1" w:styleId="WW8Num10z1">
    <w:name w:val="WW8Num10z1"/>
    <w:rsid w:val="00935B12"/>
    <w:rPr>
      <w:rFonts w:ascii="OpenSymbol" w:hAnsi="OpenSymbol" w:cs="OpenSymbol" w:hint="default"/>
    </w:rPr>
  </w:style>
  <w:style w:type="character" w:customStyle="1" w:styleId="WW8Num11z0">
    <w:name w:val="WW8Num11z0"/>
    <w:rsid w:val="00935B12"/>
    <w:rPr>
      <w:rFonts w:ascii="Wingdings 2" w:hAnsi="Wingdings 2" w:cs="OpenSymbol" w:hint="default"/>
    </w:rPr>
  </w:style>
  <w:style w:type="character" w:customStyle="1" w:styleId="WW8Num11z1">
    <w:name w:val="WW8Num11z1"/>
    <w:rsid w:val="00935B12"/>
    <w:rPr>
      <w:rFonts w:ascii="OpenSymbol" w:hAnsi="OpenSymbol" w:cs="OpenSymbol" w:hint="default"/>
    </w:rPr>
  </w:style>
  <w:style w:type="character" w:customStyle="1" w:styleId="WW8Num12z0">
    <w:name w:val="WW8Num12z0"/>
    <w:rsid w:val="00935B12"/>
    <w:rPr>
      <w:rFonts w:ascii="Wingdings 2" w:hAnsi="Wingdings 2" w:cs="OpenSymbol" w:hint="default"/>
    </w:rPr>
  </w:style>
  <w:style w:type="character" w:customStyle="1" w:styleId="WW8Num12z1">
    <w:name w:val="WW8Num12z1"/>
    <w:rsid w:val="00935B12"/>
    <w:rPr>
      <w:rFonts w:ascii="OpenSymbol" w:hAnsi="OpenSymbol" w:cs="OpenSymbol" w:hint="default"/>
    </w:rPr>
  </w:style>
  <w:style w:type="character" w:customStyle="1" w:styleId="WW8Num13z0">
    <w:name w:val="WW8Num13z0"/>
    <w:rsid w:val="00935B12"/>
    <w:rPr>
      <w:rFonts w:ascii="Wingdings 2" w:hAnsi="Wingdings 2" w:cs="OpenSymbol" w:hint="default"/>
    </w:rPr>
  </w:style>
  <w:style w:type="character" w:customStyle="1" w:styleId="WW8Num13z1">
    <w:name w:val="WW8Num13z1"/>
    <w:rsid w:val="00935B12"/>
    <w:rPr>
      <w:rFonts w:ascii="OpenSymbol" w:hAnsi="OpenSymbol" w:cs="OpenSymbol" w:hint="default"/>
    </w:rPr>
  </w:style>
  <w:style w:type="character" w:customStyle="1" w:styleId="WW8Num14z0">
    <w:name w:val="WW8Num14z0"/>
    <w:rsid w:val="00935B12"/>
    <w:rPr>
      <w:rFonts w:ascii="Wingdings 2" w:hAnsi="Wingdings 2" w:cs="OpenSymbol" w:hint="default"/>
    </w:rPr>
  </w:style>
  <w:style w:type="character" w:customStyle="1" w:styleId="WW8Num14z1">
    <w:name w:val="WW8Num14z1"/>
    <w:rsid w:val="00935B12"/>
    <w:rPr>
      <w:rFonts w:ascii="OpenSymbol" w:hAnsi="OpenSymbol" w:cs="OpenSymbol" w:hint="default"/>
    </w:rPr>
  </w:style>
  <w:style w:type="character" w:customStyle="1" w:styleId="WW8Num15z0">
    <w:name w:val="WW8Num15z0"/>
    <w:rsid w:val="00935B12"/>
    <w:rPr>
      <w:rFonts w:ascii="Wingdings 2" w:hAnsi="Wingdings 2" w:cs="OpenSymbol" w:hint="default"/>
    </w:rPr>
  </w:style>
  <w:style w:type="character" w:customStyle="1" w:styleId="WW8Num15z1">
    <w:name w:val="WW8Num15z1"/>
    <w:rsid w:val="00935B12"/>
    <w:rPr>
      <w:rFonts w:ascii="OpenSymbol" w:hAnsi="OpenSymbol" w:cs="OpenSymbol" w:hint="default"/>
    </w:rPr>
  </w:style>
  <w:style w:type="character" w:customStyle="1" w:styleId="WW8Num16z0">
    <w:name w:val="WW8Num16z0"/>
    <w:rsid w:val="00935B12"/>
    <w:rPr>
      <w:rFonts w:ascii="Wingdings 2" w:hAnsi="Wingdings 2" w:cs="OpenSymbol" w:hint="default"/>
    </w:rPr>
  </w:style>
  <w:style w:type="character" w:customStyle="1" w:styleId="WW8Num16z1">
    <w:name w:val="WW8Num16z1"/>
    <w:rsid w:val="00935B12"/>
    <w:rPr>
      <w:rFonts w:ascii="OpenSymbol" w:hAnsi="OpenSymbol" w:cs="OpenSymbol" w:hint="default"/>
    </w:rPr>
  </w:style>
  <w:style w:type="character" w:customStyle="1" w:styleId="WW8Num20z0">
    <w:name w:val="WW8Num20z0"/>
    <w:rsid w:val="00935B12"/>
    <w:rPr>
      <w:rFonts w:ascii="Times New Roman" w:hAnsi="Times New Roman" w:cs="Times New Roman" w:hint="default"/>
    </w:rPr>
  </w:style>
  <w:style w:type="character" w:customStyle="1" w:styleId="WW8Num27z2">
    <w:name w:val="WW8Num27z2"/>
    <w:rsid w:val="00935B12"/>
    <w:rPr>
      <w:rFonts w:ascii="Times New Roman" w:eastAsia="Times New Roman" w:hAnsi="Times New Roman" w:cs="Times New Roman" w:hint="default"/>
    </w:rPr>
  </w:style>
  <w:style w:type="character" w:customStyle="1" w:styleId="WW8Num28z0">
    <w:name w:val="WW8Num28z0"/>
    <w:rsid w:val="00935B12"/>
    <w:rPr>
      <w:rFonts w:ascii="Times New Roman" w:eastAsia="Times New Roman" w:hAnsi="Times New Roman" w:cs="Times New Roman" w:hint="default"/>
    </w:rPr>
  </w:style>
  <w:style w:type="character" w:customStyle="1" w:styleId="WW8Num29z0">
    <w:name w:val="WW8Num29z0"/>
    <w:rsid w:val="00935B12"/>
    <w:rPr>
      <w:rFonts w:ascii="Symbol" w:hAnsi="Symbol" w:hint="default"/>
    </w:rPr>
  </w:style>
  <w:style w:type="character" w:customStyle="1" w:styleId="WW8Num29z1">
    <w:name w:val="WW8Num29z1"/>
    <w:rsid w:val="00935B12"/>
    <w:rPr>
      <w:rFonts w:ascii="Courier New" w:hAnsi="Courier New" w:cs="Courier New" w:hint="default"/>
    </w:rPr>
  </w:style>
  <w:style w:type="character" w:customStyle="1" w:styleId="WW8Num29z2">
    <w:name w:val="WW8Num29z2"/>
    <w:rsid w:val="00935B12"/>
    <w:rPr>
      <w:rFonts w:ascii="Wingdings" w:hAnsi="Wingdings" w:hint="default"/>
    </w:rPr>
  </w:style>
  <w:style w:type="character" w:customStyle="1" w:styleId="WW8Num31z0">
    <w:name w:val="WW8Num31z0"/>
    <w:rsid w:val="00935B12"/>
    <w:rPr>
      <w:b/>
      <w:bCs w:val="0"/>
    </w:rPr>
  </w:style>
  <w:style w:type="character" w:customStyle="1" w:styleId="WW8Num36z0">
    <w:name w:val="WW8Num36z0"/>
    <w:rsid w:val="00935B12"/>
    <w:rPr>
      <w:rFonts w:ascii="Times New Roman" w:hAnsi="Times New Roman" w:cs="Times New Roman" w:hint="default"/>
    </w:rPr>
  </w:style>
  <w:style w:type="character" w:customStyle="1" w:styleId="WW8Num37z0">
    <w:name w:val="WW8Num37z0"/>
    <w:rsid w:val="00935B12"/>
    <w:rPr>
      <w:rFonts w:ascii="Times New Roman" w:hAnsi="Times New Roman" w:cs="Times New Roman" w:hint="default"/>
    </w:rPr>
  </w:style>
  <w:style w:type="character" w:customStyle="1" w:styleId="WW8Num38z0">
    <w:name w:val="WW8Num38z0"/>
    <w:rsid w:val="00935B12"/>
    <w:rPr>
      <w:rFonts w:ascii="Times New Roman" w:hAnsi="Times New Roman" w:cs="Times New Roman" w:hint="default"/>
    </w:rPr>
  </w:style>
  <w:style w:type="character" w:customStyle="1" w:styleId="1c">
    <w:name w:val="Основной шрифт абзаца1"/>
    <w:rsid w:val="00935B12"/>
  </w:style>
  <w:style w:type="character" w:customStyle="1" w:styleId="af7">
    <w:name w:val="Символ сноски"/>
    <w:rsid w:val="00935B12"/>
    <w:rPr>
      <w:vertAlign w:val="superscript"/>
    </w:rPr>
  </w:style>
  <w:style w:type="character" w:customStyle="1" w:styleId="FontStyle39">
    <w:name w:val="Font Style39"/>
    <w:rsid w:val="00935B12"/>
    <w:rPr>
      <w:rFonts w:ascii="Times New Roman" w:hAnsi="Times New Roman" w:cs="Times New Roman" w:hint="default"/>
      <w:sz w:val="20"/>
      <w:szCs w:val="20"/>
    </w:rPr>
  </w:style>
  <w:style w:type="character" w:customStyle="1" w:styleId="FontStyle100">
    <w:name w:val="Font Style100"/>
    <w:rsid w:val="00935B12"/>
    <w:rPr>
      <w:rFonts w:ascii="Times New Roman" w:hAnsi="Times New Roman" w:cs="Times New Roman" w:hint="default"/>
      <w:sz w:val="20"/>
      <w:szCs w:val="20"/>
    </w:rPr>
  </w:style>
  <w:style w:type="character" w:customStyle="1" w:styleId="af8">
    <w:name w:val="Символы концевой сноски"/>
    <w:rsid w:val="00935B12"/>
  </w:style>
  <w:style w:type="character" w:customStyle="1" w:styleId="af9">
    <w:name w:val="Символ нумерации"/>
    <w:rsid w:val="00935B12"/>
  </w:style>
  <w:style w:type="character" w:customStyle="1" w:styleId="FontStyle22">
    <w:name w:val="Font Style22"/>
    <w:rsid w:val="00935B12"/>
    <w:rPr>
      <w:rFonts w:ascii="Times New Roman" w:hAnsi="Times New Roman" w:cs="Times New Roman" w:hint="default"/>
      <w:sz w:val="24"/>
      <w:szCs w:val="24"/>
    </w:rPr>
  </w:style>
  <w:style w:type="character" w:customStyle="1" w:styleId="cross-head">
    <w:name w:val="cross-head"/>
    <w:rsid w:val="00935B12"/>
  </w:style>
  <w:style w:type="table" w:styleId="afa">
    <w:name w:val="Table Grid"/>
    <w:basedOn w:val="a1"/>
    <w:rsid w:val="00935B12"/>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Balloon Text"/>
    <w:basedOn w:val="a"/>
    <w:link w:val="afc"/>
    <w:uiPriority w:val="99"/>
    <w:semiHidden/>
    <w:unhideWhenUsed/>
    <w:rsid w:val="00935B12"/>
    <w:pPr>
      <w:spacing w:after="0" w:line="240" w:lineRule="auto"/>
    </w:pPr>
    <w:rPr>
      <w:rFonts w:ascii="Tahoma" w:hAnsi="Tahoma" w:cs="Tahoma"/>
      <w:sz w:val="16"/>
      <w:szCs w:val="16"/>
    </w:rPr>
  </w:style>
  <w:style w:type="character" w:customStyle="1" w:styleId="afc">
    <w:name w:val="Текст выноски Знак"/>
    <w:basedOn w:val="a0"/>
    <w:link w:val="afb"/>
    <w:uiPriority w:val="99"/>
    <w:semiHidden/>
    <w:rsid w:val="00935B12"/>
    <w:rPr>
      <w:rFonts w:ascii="Tahoma" w:hAnsi="Tahoma" w:cs="Tahoma"/>
      <w:sz w:val="16"/>
      <w:szCs w:val="16"/>
      <w:lang w:val="ru-RU"/>
    </w:rPr>
  </w:style>
  <w:style w:type="character" w:customStyle="1" w:styleId="1d">
    <w:name w:val="Неразрешенное упоминание1"/>
    <w:basedOn w:val="a0"/>
    <w:uiPriority w:val="99"/>
    <w:semiHidden/>
    <w:unhideWhenUsed/>
    <w:rsid w:val="004C1F14"/>
    <w:rPr>
      <w:color w:val="605E5C"/>
      <w:shd w:val="clear" w:color="auto" w:fill="E1DFDD"/>
    </w:rPr>
  </w:style>
  <w:style w:type="character" w:customStyle="1" w:styleId="31">
    <w:name w:val="Основной текст (3)_"/>
    <w:rsid w:val="004C1F14"/>
    <w:rPr>
      <w:i/>
      <w:iCs/>
      <w:sz w:val="27"/>
      <w:szCs w:val="27"/>
      <w:lang w:bidi="ar-SA"/>
    </w:rPr>
  </w:style>
  <w:style w:type="character" w:customStyle="1" w:styleId="1pt">
    <w:name w:val="Основной текст + Интервал 1 pt"/>
    <w:rsid w:val="004C1F14"/>
    <w:rPr>
      <w:spacing w:val="20"/>
      <w:sz w:val="27"/>
      <w:szCs w:val="27"/>
      <w:lang w:val="ru-RU" w:eastAsia="ru-RU" w:bidi="ar-SA"/>
    </w:rPr>
  </w:style>
  <w:style w:type="character" w:customStyle="1" w:styleId="25">
    <w:name w:val="Заголовок №2_"/>
    <w:rsid w:val="004C1F14"/>
    <w:rPr>
      <w:rFonts w:ascii="MS Mincho" w:eastAsia="MS Mincho"/>
      <w:spacing w:val="-40"/>
      <w:lang w:bidi="ar-SA"/>
    </w:rPr>
  </w:style>
  <w:style w:type="character" w:customStyle="1" w:styleId="9pt">
    <w:name w:val="Основной текст + 9 pt"/>
    <w:aliases w:val="Полужирный2,Интервал 0 pt1"/>
    <w:rsid w:val="004C1F14"/>
    <w:rPr>
      <w:b/>
      <w:bCs/>
      <w:spacing w:val="10"/>
      <w:sz w:val="18"/>
      <w:szCs w:val="18"/>
      <w:lang w:val="en-US" w:eastAsia="en-US" w:bidi="ar-SA"/>
    </w:rPr>
  </w:style>
  <w:style w:type="character" w:customStyle="1" w:styleId="1e">
    <w:name w:val="Заголовок №1_"/>
    <w:rsid w:val="004C1F14"/>
    <w:rPr>
      <w:sz w:val="27"/>
      <w:szCs w:val="27"/>
      <w:lang w:val="en-US" w:eastAsia="en-US" w:bidi="ar-SA"/>
    </w:rPr>
  </w:style>
  <w:style w:type="character" w:customStyle="1" w:styleId="32">
    <w:name w:val="Основной текст (3)"/>
    <w:rsid w:val="004C1F14"/>
    <w:rPr>
      <w:i/>
      <w:iCs/>
      <w:sz w:val="27"/>
      <w:szCs w:val="27"/>
      <w:u w:val="single"/>
      <w:lang w:bidi="ar-SA"/>
    </w:rPr>
  </w:style>
  <w:style w:type="character" w:customStyle="1" w:styleId="33">
    <w:name w:val="Основной текст (3) + Не курсив"/>
    <w:rsid w:val="004C1F14"/>
    <w:rPr>
      <w:i/>
      <w:iCs/>
      <w:sz w:val="27"/>
      <w:szCs w:val="27"/>
      <w:lang w:val="en-US" w:eastAsia="en-US" w:bidi="ar-SA"/>
    </w:rPr>
  </w:style>
  <w:style w:type="paragraph" w:customStyle="1" w:styleId="310">
    <w:name w:val="Основной текст (3)1"/>
    <w:basedOn w:val="a"/>
    <w:rsid w:val="004C1F14"/>
    <w:pPr>
      <w:widowControl w:val="0"/>
      <w:shd w:val="clear" w:color="auto" w:fill="FFFFFF"/>
      <w:spacing w:before="240" w:after="0" w:line="326" w:lineRule="exact"/>
      <w:ind w:hanging="400"/>
      <w:jc w:val="both"/>
    </w:pPr>
    <w:rPr>
      <w:rFonts w:ascii="Times New Roman" w:eastAsia="Times New Roman" w:hAnsi="Times New Roman" w:cs="Times New Roman"/>
      <w:i/>
      <w:iCs/>
      <w:sz w:val="27"/>
      <w:szCs w:val="27"/>
      <w:lang w:eastAsia="en-GB"/>
    </w:rPr>
  </w:style>
  <w:style w:type="paragraph" w:customStyle="1" w:styleId="26">
    <w:name w:val="Заголовок №2"/>
    <w:basedOn w:val="a"/>
    <w:rsid w:val="004C1F14"/>
    <w:pPr>
      <w:widowControl w:val="0"/>
      <w:shd w:val="clear" w:color="auto" w:fill="FFFFFF"/>
      <w:spacing w:after="240" w:line="326" w:lineRule="exact"/>
      <w:ind w:firstLine="320"/>
      <w:jc w:val="both"/>
      <w:outlineLvl w:val="1"/>
    </w:pPr>
    <w:rPr>
      <w:rFonts w:ascii="MS Mincho" w:eastAsia="MS Mincho" w:hAnsi="Times New Roman" w:cs="Times New Roman"/>
      <w:spacing w:val="-40"/>
      <w:sz w:val="20"/>
      <w:szCs w:val="20"/>
      <w:lang w:eastAsia="en-GB"/>
    </w:rPr>
  </w:style>
  <w:style w:type="paragraph" w:customStyle="1" w:styleId="1f">
    <w:name w:val="Заголовок №1"/>
    <w:basedOn w:val="a"/>
    <w:rsid w:val="004C1F14"/>
    <w:pPr>
      <w:widowControl w:val="0"/>
      <w:shd w:val="clear" w:color="auto" w:fill="FFFFFF"/>
      <w:spacing w:after="420" w:line="240" w:lineRule="atLeast"/>
      <w:jc w:val="both"/>
      <w:outlineLvl w:val="0"/>
    </w:pPr>
    <w:rPr>
      <w:rFonts w:ascii="Times New Roman" w:eastAsia="Times New Roman" w:hAnsi="Times New Roman" w:cs="Times New Roman"/>
      <w:sz w:val="27"/>
      <w:szCs w:val="27"/>
      <w:lang w:val="en-US"/>
    </w:rPr>
  </w:style>
  <w:style w:type="character" w:styleId="afd">
    <w:name w:val="Emphasis"/>
    <w:basedOn w:val="a0"/>
    <w:qFormat/>
    <w:rsid w:val="004C1F14"/>
    <w:rPr>
      <w:i/>
      <w:iCs/>
    </w:rPr>
  </w:style>
  <w:style w:type="character" w:customStyle="1" w:styleId="im">
    <w:name w:val="im"/>
    <w:basedOn w:val="a0"/>
    <w:rsid w:val="00DD081C"/>
  </w:style>
  <w:style w:type="character" w:styleId="afe">
    <w:name w:val="page number"/>
    <w:basedOn w:val="a0"/>
    <w:uiPriority w:val="99"/>
    <w:semiHidden/>
    <w:unhideWhenUsed/>
    <w:rsid w:val="00DD081C"/>
  </w:style>
  <w:style w:type="paragraph" w:customStyle="1" w:styleId="paragraph">
    <w:name w:val="paragraph"/>
    <w:basedOn w:val="a"/>
    <w:rsid w:val="00AE43F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ormaltextrun">
    <w:name w:val="normaltextrun"/>
    <w:basedOn w:val="a0"/>
    <w:rsid w:val="00AE43F9"/>
  </w:style>
  <w:style w:type="character" w:customStyle="1" w:styleId="eop">
    <w:name w:val="eop"/>
    <w:basedOn w:val="a0"/>
    <w:rsid w:val="00AE43F9"/>
  </w:style>
  <w:style w:type="character" w:customStyle="1" w:styleId="spellingerror">
    <w:name w:val="spellingerror"/>
    <w:basedOn w:val="a0"/>
    <w:rsid w:val="00AE43F9"/>
  </w:style>
  <w:style w:type="character" w:customStyle="1" w:styleId="contextualspellingandgrammarerror">
    <w:name w:val="contextualspellingandgrammarerror"/>
    <w:basedOn w:val="a0"/>
    <w:rsid w:val="00A36716"/>
  </w:style>
  <w:style w:type="table" w:customStyle="1" w:styleId="TableNormal">
    <w:name w:val="Table Normal"/>
    <w:uiPriority w:val="2"/>
    <w:semiHidden/>
    <w:unhideWhenUsed/>
    <w:qFormat/>
    <w:rsid w:val="008662D2"/>
    <w:pPr>
      <w:widowControl w:val="0"/>
      <w:autoSpaceDE w:val="0"/>
      <w:autoSpaceDN w:val="0"/>
    </w:pPr>
    <w:rPr>
      <w:sz w:val="22"/>
      <w:szCs w:val="22"/>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8662D2"/>
    <w:pPr>
      <w:widowControl w:val="0"/>
      <w:autoSpaceDE w:val="0"/>
      <w:autoSpaceDN w:val="0"/>
      <w:spacing w:after="0" w:line="240" w:lineRule="auto"/>
    </w:pPr>
    <w:rPr>
      <w:rFonts w:ascii="Times New Roman" w:eastAsia="Times New Roman" w:hAnsi="Times New Roman" w:cs="Times New Roman"/>
    </w:rPr>
  </w:style>
  <w:style w:type="table" w:customStyle="1" w:styleId="TableNormal1">
    <w:name w:val="Table Normal1"/>
    <w:uiPriority w:val="2"/>
    <w:semiHidden/>
    <w:unhideWhenUsed/>
    <w:qFormat/>
    <w:rsid w:val="00CA6096"/>
    <w:pPr>
      <w:widowControl w:val="0"/>
      <w:autoSpaceDE w:val="0"/>
      <w:autoSpaceDN w:val="0"/>
    </w:pPr>
    <w:rPr>
      <w:sz w:val="22"/>
      <w:szCs w:val="22"/>
      <w:lang w:val="en-US"/>
    </w:rPr>
    <w:tblPr>
      <w:tblInd w:w="0" w:type="dxa"/>
      <w:tblCellMar>
        <w:top w:w="0" w:type="dxa"/>
        <w:left w:w="0" w:type="dxa"/>
        <w:bottom w:w="0" w:type="dxa"/>
        <w:right w:w="0" w:type="dxa"/>
      </w:tblCellMar>
    </w:tblPr>
  </w:style>
  <w:style w:type="paragraph" w:customStyle="1" w:styleId="1f0">
    <w:name w:val="Абзац списка1"/>
    <w:basedOn w:val="a"/>
    <w:rsid w:val="00601C5D"/>
    <w:pPr>
      <w:ind w:left="720"/>
      <w:contextualSpacing/>
    </w:pPr>
    <w:rPr>
      <w:rFonts w:ascii="Calibri" w:eastAsia="Times New Roman" w:hAnsi="Calibri" w:cs="Times New Roman"/>
    </w:rPr>
  </w:style>
  <w:style w:type="paragraph" w:customStyle="1" w:styleId="27">
    <w:name w:val="Абзац списка2"/>
    <w:basedOn w:val="a"/>
    <w:rsid w:val="00853860"/>
    <w:pPr>
      <w:ind w:left="720"/>
      <w:contextualSpacing/>
    </w:pPr>
    <w:rPr>
      <w:rFonts w:ascii="Calibri" w:eastAsia="Times New Roman" w:hAnsi="Calibri" w:cs="Times New Roman"/>
    </w:rPr>
  </w:style>
  <w:style w:type="character" w:styleId="aff">
    <w:name w:val="Strong"/>
    <w:basedOn w:val="a0"/>
    <w:uiPriority w:val="22"/>
    <w:qFormat/>
    <w:rsid w:val="00723D4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6238689">
      <w:bodyDiv w:val="1"/>
      <w:marLeft w:val="0"/>
      <w:marRight w:val="0"/>
      <w:marTop w:val="0"/>
      <w:marBottom w:val="0"/>
      <w:divBdr>
        <w:top w:val="none" w:sz="0" w:space="0" w:color="auto"/>
        <w:left w:val="none" w:sz="0" w:space="0" w:color="auto"/>
        <w:bottom w:val="none" w:sz="0" w:space="0" w:color="auto"/>
        <w:right w:val="none" w:sz="0" w:space="0" w:color="auto"/>
      </w:divBdr>
      <w:divsChild>
        <w:div w:id="2128427483">
          <w:marLeft w:val="0"/>
          <w:marRight w:val="0"/>
          <w:marTop w:val="0"/>
          <w:marBottom w:val="0"/>
          <w:divBdr>
            <w:top w:val="none" w:sz="0" w:space="0" w:color="auto"/>
            <w:left w:val="none" w:sz="0" w:space="0" w:color="auto"/>
            <w:bottom w:val="none" w:sz="0" w:space="0" w:color="auto"/>
            <w:right w:val="none" w:sz="0" w:space="0" w:color="auto"/>
          </w:divBdr>
          <w:divsChild>
            <w:div w:id="746993978">
              <w:marLeft w:val="0"/>
              <w:marRight w:val="0"/>
              <w:marTop w:val="0"/>
              <w:marBottom w:val="0"/>
              <w:divBdr>
                <w:top w:val="none" w:sz="0" w:space="0" w:color="auto"/>
                <w:left w:val="none" w:sz="0" w:space="0" w:color="auto"/>
                <w:bottom w:val="none" w:sz="0" w:space="0" w:color="auto"/>
                <w:right w:val="none" w:sz="0" w:space="0" w:color="auto"/>
              </w:divBdr>
              <w:divsChild>
                <w:div w:id="1926760052">
                  <w:marLeft w:val="0"/>
                  <w:marRight w:val="0"/>
                  <w:marTop w:val="0"/>
                  <w:marBottom w:val="0"/>
                  <w:divBdr>
                    <w:top w:val="none" w:sz="0" w:space="0" w:color="auto"/>
                    <w:left w:val="none" w:sz="0" w:space="0" w:color="auto"/>
                    <w:bottom w:val="none" w:sz="0" w:space="0" w:color="auto"/>
                    <w:right w:val="none" w:sz="0" w:space="0" w:color="auto"/>
                  </w:divBdr>
                  <w:divsChild>
                    <w:div w:id="1117524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4549542">
      <w:bodyDiv w:val="1"/>
      <w:marLeft w:val="0"/>
      <w:marRight w:val="0"/>
      <w:marTop w:val="0"/>
      <w:marBottom w:val="0"/>
      <w:divBdr>
        <w:top w:val="none" w:sz="0" w:space="0" w:color="auto"/>
        <w:left w:val="none" w:sz="0" w:space="0" w:color="auto"/>
        <w:bottom w:val="none" w:sz="0" w:space="0" w:color="auto"/>
        <w:right w:val="none" w:sz="0" w:space="0" w:color="auto"/>
      </w:divBdr>
    </w:div>
    <w:div w:id="802235128">
      <w:bodyDiv w:val="1"/>
      <w:marLeft w:val="0"/>
      <w:marRight w:val="0"/>
      <w:marTop w:val="0"/>
      <w:marBottom w:val="0"/>
      <w:divBdr>
        <w:top w:val="none" w:sz="0" w:space="0" w:color="auto"/>
        <w:left w:val="none" w:sz="0" w:space="0" w:color="auto"/>
        <w:bottom w:val="none" w:sz="0" w:space="0" w:color="auto"/>
        <w:right w:val="none" w:sz="0" w:space="0" w:color="auto"/>
      </w:divBdr>
      <w:divsChild>
        <w:div w:id="1432511732">
          <w:marLeft w:val="0"/>
          <w:marRight w:val="0"/>
          <w:marTop w:val="0"/>
          <w:marBottom w:val="0"/>
          <w:divBdr>
            <w:top w:val="none" w:sz="0" w:space="0" w:color="auto"/>
            <w:left w:val="none" w:sz="0" w:space="0" w:color="auto"/>
            <w:bottom w:val="none" w:sz="0" w:space="0" w:color="auto"/>
            <w:right w:val="none" w:sz="0" w:space="0" w:color="auto"/>
          </w:divBdr>
        </w:div>
        <w:div w:id="436296622">
          <w:marLeft w:val="0"/>
          <w:marRight w:val="0"/>
          <w:marTop w:val="0"/>
          <w:marBottom w:val="0"/>
          <w:divBdr>
            <w:top w:val="none" w:sz="0" w:space="0" w:color="auto"/>
            <w:left w:val="none" w:sz="0" w:space="0" w:color="auto"/>
            <w:bottom w:val="none" w:sz="0" w:space="0" w:color="auto"/>
            <w:right w:val="none" w:sz="0" w:space="0" w:color="auto"/>
          </w:divBdr>
        </w:div>
        <w:div w:id="1448504323">
          <w:marLeft w:val="0"/>
          <w:marRight w:val="0"/>
          <w:marTop w:val="0"/>
          <w:marBottom w:val="0"/>
          <w:divBdr>
            <w:top w:val="none" w:sz="0" w:space="0" w:color="auto"/>
            <w:left w:val="none" w:sz="0" w:space="0" w:color="auto"/>
            <w:bottom w:val="none" w:sz="0" w:space="0" w:color="auto"/>
            <w:right w:val="none" w:sz="0" w:space="0" w:color="auto"/>
          </w:divBdr>
        </w:div>
        <w:div w:id="1323243065">
          <w:marLeft w:val="0"/>
          <w:marRight w:val="0"/>
          <w:marTop w:val="0"/>
          <w:marBottom w:val="0"/>
          <w:divBdr>
            <w:top w:val="none" w:sz="0" w:space="0" w:color="auto"/>
            <w:left w:val="none" w:sz="0" w:space="0" w:color="auto"/>
            <w:bottom w:val="none" w:sz="0" w:space="0" w:color="auto"/>
            <w:right w:val="none" w:sz="0" w:space="0" w:color="auto"/>
          </w:divBdr>
        </w:div>
        <w:div w:id="1984962062">
          <w:marLeft w:val="0"/>
          <w:marRight w:val="0"/>
          <w:marTop w:val="0"/>
          <w:marBottom w:val="0"/>
          <w:divBdr>
            <w:top w:val="none" w:sz="0" w:space="0" w:color="auto"/>
            <w:left w:val="none" w:sz="0" w:space="0" w:color="auto"/>
            <w:bottom w:val="none" w:sz="0" w:space="0" w:color="auto"/>
            <w:right w:val="none" w:sz="0" w:space="0" w:color="auto"/>
          </w:divBdr>
        </w:div>
        <w:div w:id="1273322018">
          <w:marLeft w:val="0"/>
          <w:marRight w:val="0"/>
          <w:marTop w:val="0"/>
          <w:marBottom w:val="0"/>
          <w:divBdr>
            <w:top w:val="none" w:sz="0" w:space="0" w:color="auto"/>
            <w:left w:val="none" w:sz="0" w:space="0" w:color="auto"/>
            <w:bottom w:val="none" w:sz="0" w:space="0" w:color="auto"/>
            <w:right w:val="none" w:sz="0" w:space="0" w:color="auto"/>
          </w:divBdr>
        </w:div>
        <w:div w:id="1366254736">
          <w:marLeft w:val="0"/>
          <w:marRight w:val="0"/>
          <w:marTop w:val="0"/>
          <w:marBottom w:val="0"/>
          <w:divBdr>
            <w:top w:val="none" w:sz="0" w:space="0" w:color="auto"/>
            <w:left w:val="none" w:sz="0" w:space="0" w:color="auto"/>
            <w:bottom w:val="none" w:sz="0" w:space="0" w:color="auto"/>
            <w:right w:val="none" w:sz="0" w:space="0" w:color="auto"/>
          </w:divBdr>
        </w:div>
        <w:div w:id="1293710858">
          <w:marLeft w:val="0"/>
          <w:marRight w:val="0"/>
          <w:marTop w:val="0"/>
          <w:marBottom w:val="0"/>
          <w:divBdr>
            <w:top w:val="none" w:sz="0" w:space="0" w:color="auto"/>
            <w:left w:val="none" w:sz="0" w:space="0" w:color="auto"/>
            <w:bottom w:val="none" w:sz="0" w:space="0" w:color="auto"/>
            <w:right w:val="none" w:sz="0" w:space="0" w:color="auto"/>
          </w:divBdr>
        </w:div>
        <w:div w:id="79301843">
          <w:marLeft w:val="0"/>
          <w:marRight w:val="0"/>
          <w:marTop w:val="0"/>
          <w:marBottom w:val="0"/>
          <w:divBdr>
            <w:top w:val="none" w:sz="0" w:space="0" w:color="auto"/>
            <w:left w:val="none" w:sz="0" w:space="0" w:color="auto"/>
            <w:bottom w:val="none" w:sz="0" w:space="0" w:color="auto"/>
            <w:right w:val="none" w:sz="0" w:space="0" w:color="auto"/>
          </w:divBdr>
        </w:div>
        <w:div w:id="210120061">
          <w:marLeft w:val="0"/>
          <w:marRight w:val="0"/>
          <w:marTop w:val="0"/>
          <w:marBottom w:val="0"/>
          <w:divBdr>
            <w:top w:val="none" w:sz="0" w:space="0" w:color="auto"/>
            <w:left w:val="none" w:sz="0" w:space="0" w:color="auto"/>
            <w:bottom w:val="none" w:sz="0" w:space="0" w:color="auto"/>
            <w:right w:val="none" w:sz="0" w:space="0" w:color="auto"/>
          </w:divBdr>
        </w:div>
        <w:div w:id="1143808904">
          <w:marLeft w:val="0"/>
          <w:marRight w:val="0"/>
          <w:marTop w:val="0"/>
          <w:marBottom w:val="0"/>
          <w:divBdr>
            <w:top w:val="none" w:sz="0" w:space="0" w:color="auto"/>
            <w:left w:val="none" w:sz="0" w:space="0" w:color="auto"/>
            <w:bottom w:val="none" w:sz="0" w:space="0" w:color="auto"/>
            <w:right w:val="none" w:sz="0" w:space="0" w:color="auto"/>
          </w:divBdr>
        </w:div>
      </w:divsChild>
    </w:div>
    <w:div w:id="986933896">
      <w:bodyDiv w:val="1"/>
      <w:marLeft w:val="0"/>
      <w:marRight w:val="0"/>
      <w:marTop w:val="0"/>
      <w:marBottom w:val="0"/>
      <w:divBdr>
        <w:top w:val="none" w:sz="0" w:space="0" w:color="auto"/>
        <w:left w:val="none" w:sz="0" w:space="0" w:color="auto"/>
        <w:bottom w:val="none" w:sz="0" w:space="0" w:color="auto"/>
        <w:right w:val="none" w:sz="0" w:space="0" w:color="auto"/>
      </w:divBdr>
      <w:divsChild>
        <w:div w:id="2124108122">
          <w:marLeft w:val="0"/>
          <w:marRight w:val="0"/>
          <w:marTop w:val="0"/>
          <w:marBottom w:val="0"/>
          <w:divBdr>
            <w:top w:val="none" w:sz="0" w:space="0" w:color="auto"/>
            <w:left w:val="none" w:sz="0" w:space="0" w:color="auto"/>
            <w:bottom w:val="none" w:sz="0" w:space="0" w:color="auto"/>
            <w:right w:val="none" w:sz="0" w:space="0" w:color="auto"/>
          </w:divBdr>
          <w:divsChild>
            <w:div w:id="2082823353">
              <w:marLeft w:val="0"/>
              <w:marRight w:val="0"/>
              <w:marTop w:val="0"/>
              <w:marBottom w:val="0"/>
              <w:divBdr>
                <w:top w:val="none" w:sz="0" w:space="0" w:color="auto"/>
                <w:left w:val="none" w:sz="0" w:space="0" w:color="auto"/>
                <w:bottom w:val="none" w:sz="0" w:space="0" w:color="auto"/>
                <w:right w:val="none" w:sz="0" w:space="0" w:color="auto"/>
              </w:divBdr>
            </w:div>
            <w:div w:id="154080057">
              <w:marLeft w:val="0"/>
              <w:marRight w:val="0"/>
              <w:marTop w:val="0"/>
              <w:marBottom w:val="0"/>
              <w:divBdr>
                <w:top w:val="none" w:sz="0" w:space="0" w:color="auto"/>
                <w:left w:val="none" w:sz="0" w:space="0" w:color="auto"/>
                <w:bottom w:val="none" w:sz="0" w:space="0" w:color="auto"/>
                <w:right w:val="none" w:sz="0" w:space="0" w:color="auto"/>
              </w:divBdr>
            </w:div>
          </w:divsChild>
        </w:div>
        <w:div w:id="1698505317">
          <w:marLeft w:val="0"/>
          <w:marRight w:val="0"/>
          <w:marTop w:val="0"/>
          <w:marBottom w:val="0"/>
          <w:divBdr>
            <w:top w:val="none" w:sz="0" w:space="0" w:color="auto"/>
            <w:left w:val="none" w:sz="0" w:space="0" w:color="auto"/>
            <w:bottom w:val="none" w:sz="0" w:space="0" w:color="auto"/>
            <w:right w:val="none" w:sz="0" w:space="0" w:color="auto"/>
          </w:divBdr>
          <w:divsChild>
            <w:div w:id="1866216090">
              <w:marLeft w:val="0"/>
              <w:marRight w:val="0"/>
              <w:marTop w:val="0"/>
              <w:marBottom w:val="0"/>
              <w:divBdr>
                <w:top w:val="none" w:sz="0" w:space="0" w:color="auto"/>
                <w:left w:val="none" w:sz="0" w:space="0" w:color="auto"/>
                <w:bottom w:val="none" w:sz="0" w:space="0" w:color="auto"/>
                <w:right w:val="none" w:sz="0" w:space="0" w:color="auto"/>
              </w:divBdr>
            </w:div>
            <w:div w:id="1451129347">
              <w:marLeft w:val="0"/>
              <w:marRight w:val="0"/>
              <w:marTop w:val="0"/>
              <w:marBottom w:val="0"/>
              <w:divBdr>
                <w:top w:val="none" w:sz="0" w:space="0" w:color="auto"/>
                <w:left w:val="none" w:sz="0" w:space="0" w:color="auto"/>
                <w:bottom w:val="none" w:sz="0" w:space="0" w:color="auto"/>
                <w:right w:val="none" w:sz="0" w:space="0" w:color="auto"/>
              </w:divBdr>
            </w:div>
          </w:divsChild>
        </w:div>
        <w:div w:id="193348571">
          <w:marLeft w:val="0"/>
          <w:marRight w:val="0"/>
          <w:marTop w:val="0"/>
          <w:marBottom w:val="0"/>
          <w:divBdr>
            <w:top w:val="none" w:sz="0" w:space="0" w:color="auto"/>
            <w:left w:val="none" w:sz="0" w:space="0" w:color="auto"/>
            <w:bottom w:val="none" w:sz="0" w:space="0" w:color="auto"/>
            <w:right w:val="none" w:sz="0" w:space="0" w:color="auto"/>
          </w:divBdr>
        </w:div>
        <w:div w:id="1424306081">
          <w:marLeft w:val="0"/>
          <w:marRight w:val="0"/>
          <w:marTop w:val="0"/>
          <w:marBottom w:val="0"/>
          <w:divBdr>
            <w:top w:val="none" w:sz="0" w:space="0" w:color="auto"/>
            <w:left w:val="none" w:sz="0" w:space="0" w:color="auto"/>
            <w:bottom w:val="none" w:sz="0" w:space="0" w:color="auto"/>
            <w:right w:val="none" w:sz="0" w:space="0" w:color="auto"/>
          </w:divBdr>
        </w:div>
        <w:div w:id="1225484278">
          <w:marLeft w:val="0"/>
          <w:marRight w:val="0"/>
          <w:marTop w:val="0"/>
          <w:marBottom w:val="0"/>
          <w:divBdr>
            <w:top w:val="none" w:sz="0" w:space="0" w:color="auto"/>
            <w:left w:val="none" w:sz="0" w:space="0" w:color="auto"/>
            <w:bottom w:val="none" w:sz="0" w:space="0" w:color="auto"/>
            <w:right w:val="none" w:sz="0" w:space="0" w:color="auto"/>
          </w:divBdr>
        </w:div>
        <w:div w:id="1627659478">
          <w:marLeft w:val="0"/>
          <w:marRight w:val="0"/>
          <w:marTop w:val="0"/>
          <w:marBottom w:val="0"/>
          <w:divBdr>
            <w:top w:val="none" w:sz="0" w:space="0" w:color="auto"/>
            <w:left w:val="none" w:sz="0" w:space="0" w:color="auto"/>
            <w:bottom w:val="none" w:sz="0" w:space="0" w:color="auto"/>
            <w:right w:val="none" w:sz="0" w:space="0" w:color="auto"/>
          </w:divBdr>
        </w:div>
        <w:div w:id="1023433953">
          <w:marLeft w:val="0"/>
          <w:marRight w:val="0"/>
          <w:marTop w:val="0"/>
          <w:marBottom w:val="0"/>
          <w:divBdr>
            <w:top w:val="none" w:sz="0" w:space="0" w:color="auto"/>
            <w:left w:val="none" w:sz="0" w:space="0" w:color="auto"/>
            <w:bottom w:val="none" w:sz="0" w:space="0" w:color="auto"/>
            <w:right w:val="none" w:sz="0" w:space="0" w:color="auto"/>
          </w:divBdr>
        </w:div>
        <w:div w:id="942415262">
          <w:marLeft w:val="0"/>
          <w:marRight w:val="0"/>
          <w:marTop w:val="0"/>
          <w:marBottom w:val="0"/>
          <w:divBdr>
            <w:top w:val="none" w:sz="0" w:space="0" w:color="auto"/>
            <w:left w:val="none" w:sz="0" w:space="0" w:color="auto"/>
            <w:bottom w:val="none" w:sz="0" w:space="0" w:color="auto"/>
            <w:right w:val="none" w:sz="0" w:space="0" w:color="auto"/>
          </w:divBdr>
        </w:div>
        <w:div w:id="876046318">
          <w:marLeft w:val="0"/>
          <w:marRight w:val="0"/>
          <w:marTop w:val="0"/>
          <w:marBottom w:val="0"/>
          <w:divBdr>
            <w:top w:val="none" w:sz="0" w:space="0" w:color="auto"/>
            <w:left w:val="none" w:sz="0" w:space="0" w:color="auto"/>
            <w:bottom w:val="none" w:sz="0" w:space="0" w:color="auto"/>
            <w:right w:val="none" w:sz="0" w:space="0" w:color="auto"/>
          </w:divBdr>
        </w:div>
        <w:div w:id="1075660782">
          <w:marLeft w:val="0"/>
          <w:marRight w:val="0"/>
          <w:marTop w:val="0"/>
          <w:marBottom w:val="0"/>
          <w:divBdr>
            <w:top w:val="none" w:sz="0" w:space="0" w:color="auto"/>
            <w:left w:val="none" w:sz="0" w:space="0" w:color="auto"/>
            <w:bottom w:val="none" w:sz="0" w:space="0" w:color="auto"/>
            <w:right w:val="none" w:sz="0" w:space="0" w:color="auto"/>
          </w:divBdr>
        </w:div>
        <w:div w:id="403990268">
          <w:marLeft w:val="0"/>
          <w:marRight w:val="0"/>
          <w:marTop w:val="0"/>
          <w:marBottom w:val="0"/>
          <w:divBdr>
            <w:top w:val="none" w:sz="0" w:space="0" w:color="auto"/>
            <w:left w:val="none" w:sz="0" w:space="0" w:color="auto"/>
            <w:bottom w:val="none" w:sz="0" w:space="0" w:color="auto"/>
            <w:right w:val="none" w:sz="0" w:space="0" w:color="auto"/>
          </w:divBdr>
        </w:div>
        <w:div w:id="2018195221">
          <w:marLeft w:val="0"/>
          <w:marRight w:val="0"/>
          <w:marTop w:val="0"/>
          <w:marBottom w:val="0"/>
          <w:divBdr>
            <w:top w:val="none" w:sz="0" w:space="0" w:color="auto"/>
            <w:left w:val="none" w:sz="0" w:space="0" w:color="auto"/>
            <w:bottom w:val="none" w:sz="0" w:space="0" w:color="auto"/>
            <w:right w:val="none" w:sz="0" w:space="0" w:color="auto"/>
          </w:divBdr>
        </w:div>
        <w:div w:id="1273587235">
          <w:marLeft w:val="0"/>
          <w:marRight w:val="0"/>
          <w:marTop w:val="0"/>
          <w:marBottom w:val="0"/>
          <w:divBdr>
            <w:top w:val="none" w:sz="0" w:space="0" w:color="auto"/>
            <w:left w:val="none" w:sz="0" w:space="0" w:color="auto"/>
            <w:bottom w:val="none" w:sz="0" w:space="0" w:color="auto"/>
            <w:right w:val="none" w:sz="0" w:space="0" w:color="auto"/>
          </w:divBdr>
        </w:div>
        <w:div w:id="1642884994">
          <w:marLeft w:val="0"/>
          <w:marRight w:val="0"/>
          <w:marTop w:val="0"/>
          <w:marBottom w:val="0"/>
          <w:divBdr>
            <w:top w:val="none" w:sz="0" w:space="0" w:color="auto"/>
            <w:left w:val="none" w:sz="0" w:space="0" w:color="auto"/>
            <w:bottom w:val="none" w:sz="0" w:space="0" w:color="auto"/>
            <w:right w:val="none" w:sz="0" w:space="0" w:color="auto"/>
          </w:divBdr>
        </w:div>
        <w:div w:id="1833713395">
          <w:marLeft w:val="0"/>
          <w:marRight w:val="0"/>
          <w:marTop w:val="0"/>
          <w:marBottom w:val="0"/>
          <w:divBdr>
            <w:top w:val="none" w:sz="0" w:space="0" w:color="auto"/>
            <w:left w:val="none" w:sz="0" w:space="0" w:color="auto"/>
            <w:bottom w:val="none" w:sz="0" w:space="0" w:color="auto"/>
            <w:right w:val="none" w:sz="0" w:space="0" w:color="auto"/>
          </w:divBdr>
        </w:div>
        <w:div w:id="2045520537">
          <w:marLeft w:val="0"/>
          <w:marRight w:val="0"/>
          <w:marTop w:val="0"/>
          <w:marBottom w:val="0"/>
          <w:divBdr>
            <w:top w:val="none" w:sz="0" w:space="0" w:color="auto"/>
            <w:left w:val="none" w:sz="0" w:space="0" w:color="auto"/>
            <w:bottom w:val="none" w:sz="0" w:space="0" w:color="auto"/>
            <w:right w:val="none" w:sz="0" w:space="0" w:color="auto"/>
          </w:divBdr>
        </w:div>
        <w:div w:id="1034579651">
          <w:marLeft w:val="0"/>
          <w:marRight w:val="0"/>
          <w:marTop w:val="0"/>
          <w:marBottom w:val="0"/>
          <w:divBdr>
            <w:top w:val="none" w:sz="0" w:space="0" w:color="auto"/>
            <w:left w:val="none" w:sz="0" w:space="0" w:color="auto"/>
            <w:bottom w:val="none" w:sz="0" w:space="0" w:color="auto"/>
            <w:right w:val="none" w:sz="0" w:space="0" w:color="auto"/>
          </w:divBdr>
        </w:div>
        <w:div w:id="1377895638">
          <w:marLeft w:val="0"/>
          <w:marRight w:val="0"/>
          <w:marTop w:val="0"/>
          <w:marBottom w:val="0"/>
          <w:divBdr>
            <w:top w:val="none" w:sz="0" w:space="0" w:color="auto"/>
            <w:left w:val="none" w:sz="0" w:space="0" w:color="auto"/>
            <w:bottom w:val="none" w:sz="0" w:space="0" w:color="auto"/>
            <w:right w:val="none" w:sz="0" w:space="0" w:color="auto"/>
          </w:divBdr>
        </w:div>
        <w:div w:id="343359910">
          <w:marLeft w:val="0"/>
          <w:marRight w:val="0"/>
          <w:marTop w:val="0"/>
          <w:marBottom w:val="0"/>
          <w:divBdr>
            <w:top w:val="none" w:sz="0" w:space="0" w:color="auto"/>
            <w:left w:val="none" w:sz="0" w:space="0" w:color="auto"/>
            <w:bottom w:val="none" w:sz="0" w:space="0" w:color="auto"/>
            <w:right w:val="none" w:sz="0" w:space="0" w:color="auto"/>
          </w:divBdr>
        </w:div>
        <w:div w:id="169026886">
          <w:marLeft w:val="0"/>
          <w:marRight w:val="0"/>
          <w:marTop w:val="0"/>
          <w:marBottom w:val="0"/>
          <w:divBdr>
            <w:top w:val="none" w:sz="0" w:space="0" w:color="auto"/>
            <w:left w:val="none" w:sz="0" w:space="0" w:color="auto"/>
            <w:bottom w:val="none" w:sz="0" w:space="0" w:color="auto"/>
            <w:right w:val="none" w:sz="0" w:space="0" w:color="auto"/>
          </w:divBdr>
        </w:div>
        <w:div w:id="344021704">
          <w:marLeft w:val="0"/>
          <w:marRight w:val="0"/>
          <w:marTop w:val="0"/>
          <w:marBottom w:val="0"/>
          <w:divBdr>
            <w:top w:val="none" w:sz="0" w:space="0" w:color="auto"/>
            <w:left w:val="none" w:sz="0" w:space="0" w:color="auto"/>
            <w:bottom w:val="none" w:sz="0" w:space="0" w:color="auto"/>
            <w:right w:val="none" w:sz="0" w:space="0" w:color="auto"/>
          </w:divBdr>
        </w:div>
        <w:div w:id="1156842956">
          <w:marLeft w:val="0"/>
          <w:marRight w:val="0"/>
          <w:marTop w:val="0"/>
          <w:marBottom w:val="0"/>
          <w:divBdr>
            <w:top w:val="none" w:sz="0" w:space="0" w:color="auto"/>
            <w:left w:val="none" w:sz="0" w:space="0" w:color="auto"/>
            <w:bottom w:val="none" w:sz="0" w:space="0" w:color="auto"/>
            <w:right w:val="none" w:sz="0" w:space="0" w:color="auto"/>
          </w:divBdr>
        </w:div>
        <w:div w:id="1885284875">
          <w:marLeft w:val="0"/>
          <w:marRight w:val="0"/>
          <w:marTop w:val="0"/>
          <w:marBottom w:val="0"/>
          <w:divBdr>
            <w:top w:val="none" w:sz="0" w:space="0" w:color="auto"/>
            <w:left w:val="none" w:sz="0" w:space="0" w:color="auto"/>
            <w:bottom w:val="none" w:sz="0" w:space="0" w:color="auto"/>
            <w:right w:val="none" w:sz="0" w:space="0" w:color="auto"/>
          </w:divBdr>
        </w:div>
        <w:div w:id="179855237">
          <w:marLeft w:val="0"/>
          <w:marRight w:val="0"/>
          <w:marTop w:val="0"/>
          <w:marBottom w:val="0"/>
          <w:divBdr>
            <w:top w:val="none" w:sz="0" w:space="0" w:color="auto"/>
            <w:left w:val="none" w:sz="0" w:space="0" w:color="auto"/>
            <w:bottom w:val="none" w:sz="0" w:space="0" w:color="auto"/>
            <w:right w:val="none" w:sz="0" w:space="0" w:color="auto"/>
          </w:divBdr>
        </w:div>
        <w:div w:id="242951663">
          <w:marLeft w:val="0"/>
          <w:marRight w:val="0"/>
          <w:marTop w:val="0"/>
          <w:marBottom w:val="0"/>
          <w:divBdr>
            <w:top w:val="none" w:sz="0" w:space="0" w:color="auto"/>
            <w:left w:val="none" w:sz="0" w:space="0" w:color="auto"/>
            <w:bottom w:val="none" w:sz="0" w:space="0" w:color="auto"/>
            <w:right w:val="none" w:sz="0" w:space="0" w:color="auto"/>
          </w:divBdr>
        </w:div>
        <w:div w:id="1120878807">
          <w:marLeft w:val="0"/>
          <w:marRight w:val="0"/>
          <w:marTop w:val="0"/>
          <w:marBottom w:val="0"/>
          <w:divBdr>
            <w:top w:val="none" w:sz="0" w:space="0" w:color="auto"/>
            <w:left w:val="none" w:sz="0" w:space="0" w:color="auto"/>
            <w:bottom w:val="none" w:sz="0" w:space="0" w:color="auto"/>
            <w:right w:val="none" w:sz="0" w:space="0" w:color="auto"/>
          </w:divBdr>
        </w:div>
        <w:div w:id="284969604">
          <w:marLeft w:val="0"/>
          <w:marRight w:val="0"/>
          <w:marTop w:val="0"/>
          <w:marBottom w:val="0"/>
          <w:divBdr>
            <w:top w:val="none" w:sz="0" w:space="0" w:color="auto"/>
            <w:left w:val="none" w:sz="0" w:space="0" w:color="auto"/>
            <w:bottom w:val="none" w:sz="0" w:space="0" w:color="auto"/>
            <w:right w:val="none" w:sz="0" w:space="0" w:color="auto"/>
          </w:divBdr>
        </w:div>
        <w:div w:id="1325089289">
          <w:marLeft w:val="0"/>
          <w:marRight w:val="0"/>
          <w:marTop w:val="0"/>
          <w:marBottom w:val="0"/>
          <w:divBdr>
            <w:top w:val="none" w:sz="0" w:space="0" w:color="auto"/>
            <w:left w:val="none" w:sz="0" w:space="0" w:color="auto"/>
            <w:bottom w:val="none" w:sz="0" w:space="0" w:color="auto"/>
            <w:right w:val="none" w:sz="0" w:space="0" w:color="auto"/>
          </w:divBdr>
        </w:div>
        <w:div w:id="1908881909">
          <w:marLeft w:val="0"/>
          <w:marRight w:val="0"/>
          <w:marTop w:val="0"/>
          <w:marBottom w:val="0"/>
          <w:divBdr>
            <w:top w:val="none" w:sz="0" w:space="0" w:color="auto"/>
            <w:left w:val="none" w:sz="0" w:space="0" w:color="auto"/>
            <w:bottom w:val="none" w:sz="0" w:space="0" w:color="auto"/>
            <w:right w:val="none" w:sz="0" w:space="0" w:color="auto"/>
          </w:divBdr>
        </w:div>
        <w:div w:id="115174804">
          <w:marLeft w:val="0"/>
          <w:marRight w:val="0"/>
          <w:marTop w:val="0"/>
          <w:marBottom w:val="0"/>
          <w:divBdr>
            <w:top w:val="none" w:sz="0" w:space="0" w:color="auto"/>
            <w:left w:val="none" w:sz="0" w:space="0" w:color="auto"/>
            <w:bottom w:val="none" w:sz="0" w:space="0" w:color="auto"/>
            <w:right w:val="none" w:sz="0" w:space="0" w:color="auto"/>
          </w:divBdr>
        </w:div>
        <w:div w:id="1902203828">
          <w:marLeft w:val="0"/>
          <w:marRight w:val="0"/>
          <w:marTop w:val="0"/>
          <w:marBottom w:val="0"/>
          <w:divBdr>
            <w:top w:val="none" w:sz="0" w:space="0" w:color="auto"/>
            <w:left w:val="none" w:sz="0" w:space="0" w:color="auto"/>
            <w:bottom w:val="none" w:sz="0" w:space="0" w:color="auto"/>
            <w:right w:val="none" w:sz="0" w:space="0" w:color="auto"/>
          </w:divBdr>
        </w:div>
        <w:div w:id="964703608">
          <w:marLeft w:val="0"/>
          <w:marRight w:val="0"/>
          <w:marTop w:val="0"/>
          <w:marBottom w:val="0"/>
          <w:divBdr>
            <w:top w:val="none" w:sz="0" w:space="0" w:color="auto"/>
            <w:left w:val="none" w:sz="0" w:space="0" w:color="auto"/>
            <w:bottom w:val="none" w:sz="0" w:space="0" w:color="auto"/>
            <w:right w:val="none" w:sz="0" w:space="0" w:color="auto"/>
          </w:divBdr>
        </w:div>
        <w:div w:id="1606617817">
          <w:marLeft w:val="0"/>
          <w:marRight w:val="0"/>
          <w:marTop w:val="0"/>
          <w:marBottom w:val="0"/>
          <w:divBdr>
            <w:top w:val="none" w:sz="0" w:space="0" w:color="auto"/>
            <w:left w:val="none" w:sz="0" w:space="0" w:color="auto"/>
            <w:bottom w:val="none" w:sz="0" w:space="0" w:color="auto"/>
            <w:right w:val="none" w:sz="0" w:space="0" w:color="auto"/>
          </w:divBdr>
        </w:div>
        <w:div w:id="884567210">
          <w:marLeft w:val="0"/>
          <w:marRight w:val="0"/>
          <w:marTop w:val="0"/>
          <w:marBottom w:val="0"/>
          <w:divBdr>
            <w:top w:val="none" w:sz="0" w:space="0" w:color="auto"/>
            <w:left w:val="none" w:sz="0" w:space="0" w:color="auto"/>
            <w:bottom w:val="none" w:sz="0" w:space="0" w:color="auto"/>
            <w:right w:val="none" w:sz="0" w:space="0" w:color="auto"/>
          </w:divBdr>
        </w:div>
        <w:div w:id="1280605436">
          <w:marLeft w:val="0"/>
          <w:marRight w:val="0"/>
          <w:marTop w:val="0"/>
          <w:marBottom w:val="0"/>
          <w:divBdr>
            <w:top w:val="none" w:sz="0" w:space="0" w:color="auto"/>
            <w:left w:val="none" w:sz="0" w:space="0" w:color="auto"/>
            <w:bottom w:val="none" w:sz="0" w:space="0" w:color="auto"/>
            <w:right w:val="none" w:sz="0" w:space="0" w:color="auto"/>
          </w:divBdr>
        </w:div>
        <w:div w:id="89085952">
          <w:marLeft w:val="0"/>
          <w:marRight w:val="0"/>
          <w:marTop w:val="0"/>
          <w:marBottom w:val="0"/>
          <w:divBdr>
            <w:top w:val="none" w:sz="0" w:space="0" w:color="auto"/>
            <w:left w:val="none" w:sz="0" w:space="0" w:color="auto"/>
            <w:bottom w:val="none" w:sz="0" w:space="0" w:color="auto"/>
            <w:right w:val="none" w:sz="0" w:space="0" w:color="auto"/>
          </w:divBdr>
        </w:div>
        <w:div w:id="272251848">
          <w:marLeft w:val="0"/>
          <w:marRight w:val="0"/>
          <w:marTop w:val="0"/>
          <w:marBottom w:val="0"/>
          <w:divBdr>
            <w:top w:val="none" w:sz="0" w:space="0" w:color="auto"/>
            <w:left w:val="none" w:sz="0" w:space="0" w:color="auto"/>
            <w:bottom w:val="none" w:sz="0" w:space="0" w:color="auto"/>
            <w:right w:val="none" w:sz="0" w:space="0" w:color="auto"/>
          </w:divBdr>
        </w:div>
        <w:div w:id="179316979">
          <w:marLeft w:val="0"/>
          <w:marRight w:val="0"/>
          <w:marTop w:val="0"/>
          <w:marBottom w:val="0"/>
          <w:divBdr>
            <w:top w:val="none" w:sz="0" w:space="0" w:color="auto"/>
            <w:left w:val="none" w:sz="0" w:space="0" w:color="auto"/>
            <w:bottom w:val="none" w:sz="0" w:space="0" w:color="auto"/>
            <w:right w:val="none" w:sz="0" w:space="0" w:color="auto"/>
          </w:divBdr>
        </w:div>
        <w:div w:id="57166386">
          <w:marLeft w:val="0"/>
          <w:marRight w:val="0"/>
          <w:marTop w:val="0"/>
          <w:marBottom w:val="0"/>
          <w:divBdr>
            <w:top w:val="none" w:sz="0" w:space="0" w:color="auto"/>
            <w:left w:val="none" w:sz="0" w:space="0" w:color="auto"/>
            <w:bottom w:val="none" w:sz="0" w:space="0" w:color="auto"/>
            <w:right w:val="none" w:sz="0" w:space="0" w:color="auto"/>
          </w:divBdr>
        </w:div>
        <w:div w:id="22445130">
          <w:marLeft w:val="0"/>
          <w:marRight w:val="0"/>
          <w:marTop w:val="0"/>
          <w:marBottom w:val="0"/>
          <w:divBdr>
            <w:top w:val="none" w:sz="0" w:space="0" w:color="auto"/>
            <w:left w:val="none" w:sz="0" w:space="0" w:color="auto"/>
            <w:bottom w:val="none" w:sz="0" w:space="0" w:color="auto"/>
            <w:right w:val="none" w:sz="0" w:space="0" w:color="auto"/>
          </w:divBdr>
        </w:div>
        <w:div w:id="1598054580">
          <w:marLeft w:val="0"/>
          <w:marRight w:val="0"/>
          <w:marTop w:val="0"/>
          <w:marBottom w:val="0"/>
          <w:divBdr>
            <w:top w:val="none" w:sz="0" w:space="0" w:color="auto"/>
            <w:left w:val="none" w:sz="0" w:space="0" w:color="auto"/>
            <w:bottom w:val="none" w:sz="0" w:space="0" w:color="auto"/>
            <w:right w:val="none" w:sz="0" w:space="0" w:color="auto"/>
          </w:divBdr>
        </w:div>
        <w:div w:id="1835220883">
          <w:marLeft w:val="0"/>
          <w:marRight w:val="0"/>
          <w:marTop w:val="0"/>
          <w:marBottom w:val="0"/>
          <w:divBdr>
            <w:top w:val="none" w:sz="0" w:space="0" w:color="auto"/>
            <w:left w:val="none" w:sz="0" w:space="0" w:color="auto"/>
            <w:bottom w:val="none" w:sz="0" w:space="0" w:color="auto"/>
            <w:right w:val="none" w:sz="0" w:space="0" w:color="auto"/>
          </w:divBdr>
        </w:div>
        <w:div w:id="75902616">
          <w:marLeft w:val="0"/>
          <w:marRight w:val="0"/>
          <w:marTop w:val="0"/>
          <w:marBottom w:val="0"/>
          <w:divBdr>
            <w:top w:val="none" w:sz="0" w:space="0" w:color="auto"/>
            <w:left w:val="none" w:sz="0" w:space="0" w:color="auto"/>
            <w:bottom w:val="none" w:sz="0" w:space="0" w:color="auto"/>
            <w:right w:val="none" w:sz="0" w:space="0" w:color="auto"/>
          </w:divBdr>
        </w:div>
        <w:div w:id="510729931">
          <w:marLeft w:val="0"/>
          <w:marRight w:val="0"/>
          <w:marTop w:val="0"/>
          <w:marBottom w:val="0"/>
          <w:divBdr>
            <w:top w:val="none" w:sz="0" w:space="0" w:color="auto"/>
            <w:left w:val="none" w:sz="0" w:space="0" w:color="auto"/>
            <w:bottom w:val="none" w:sz="0" w:space="0" w:color="auto"/>
            <w:right w:val="none" w:sz="0" w:space="0" w:color="auto"/>
          </w:divBdr>
        </w:div>
        <w:div w:id="1464618679">
          <w:marLeft w:val="0"/>
          <w:marRight w:val="0"/>
          <w:marTop w:val="0"/>
          <w:marBottom w:val="0"/>
          <w:divBdr>
            <w:top w:val="none" w:sz="0" w:space="0" w:color="auto"/>
            <w:left w:val="none" w:sz="0" w:space="0" w:color="auto"/>
            <w:bottom w:val="none" w:sz="0" w:space="0" w:color="auto"/>
            <w:right w:val="none" w:sz="0" w:space="0" w:color="auto"/>
          </w:divBdr>
        </w:div>
        <w:div w:id="1475290230">
          <w:marLeft w:val="0"/>
          <w:marRight w:val="0"/>
          <w:marTop w:val="0"/>
          <w:marBottom w:val="0"/>
          <w:divBdr>
            <w:top w:val="none" w:sz="0" w:space="0" w:color="auto"/>
            <w:left w:val="none" w:sz="0" w:space="0" w:color="auto"/>
            <w:bottom w:val="none" w:sz="0" w:space="0" w:color="auto"/>
            <w:right w:val="none" w:sz="0" w:space="0" w:color="auto"/>
          </w:divBdr>
        </w:div>
        <w:div w:id="1661301072">
          <w:marLeft w:val="0"/>
          <w:marRight w:val="0"/>
          <w:marTop w:val="0"/>
          <w:marBottom w:val="0"/>
          <w:divBdr>
            <w:top w:val="none" w:sz="0" w:space="0" w:color="auto"/>
            <w:left w:val="none" w:sz="0" w:space="0" w:color="auto"/>
            <w:bottom w:val="none" w:sz="0" w:space="0" w:color="auto"/>
            <w:right w:val="none" w:sz="0" w:space="0" w:color="auto"/>
          </w:divBdr>
        </w:div>
        <w:div w:id="814565260">
          <w:marLeft w:val="0"/>
          <w:marRight w:val="0"/>
          <w:marTop w:val="0"/>
          <w:marBottom w:val="0"/>
          <w:divBdr>
            <w:top w:val="none" w:sz="0" w:space="0" w:color="auto"/>
            <w:left w:val="none" w:sz="0" w:space="0" w:color="auto"/>
            <w:bottom w:val="none" w:sz="0" w:space="0" w:color="auto"/>
            <w:right w:val="none" w:sz="0" w:space="0" w:color="auto"/>
          </w:divBdr>
        </w:div>
        <w:div w:id="1414661827">
          <w:marLeft w:val="0"/>
          <w:marRight w:val="0"/>
          <w:marTop w:val="0"/>
          <w:marBottom w:val="0"/>
          <w:divBdr>
            <w:top w:val="none" w:sz="0" w:space="0" w:color="auto"/>
            <w:left w:val="none" w:sz="0" w:space="0" w:color="auto"/>
            <w:bottom w:val="none" w:sz="0" w:space="0" w:color="auto"/>
            <w:right w:val="none" w:sz="0" w:space="0" w:color="auto"/>
          </w:divBdr>
        </w:div>
        <w:div w:id="1712338142">
          <w:marLeft w:val="0"/>
          <w:marRight w:val="0"/>
          <w:marTop w:val="0"/>
          <w:marBottom w:val="0"/>
          <w:divBdr>
            <w:top w:val="none" w:sz="0" w:space="0" w:color="auto"/>
            <w:left w:val="none" w:sz="0" w:space="0" w:color="auto"/>
            <w:bottom w:val="none" w:sz="0" w:space="0" w:color="auto"/>
            <w:right w:val="none" w:sz="0" w:space="0" w:color="auto"/>
          </w:divBdr>
        </w:div>
      </w:divsChild>
    </w:div>
    <w:div w:id="1049917683">
      <w:bodyDiv w:val="1"/>
      <w:marLeft w:val="0"/>
      <w:marRight w:val="0"/>
      <w:marTop w:val="0"/>
      <w:marBottom w:val="0"/>
      <w:divBdr>
        <w:top w:val="none" w:sz="0" w:space="0" w:color="auto"/>
        <w:left w:val="none" w:sz="0" w:space="0" w:color="auto"/>
        <w:bottom w:val="none" w:sz="0" w:space="0" w:color="auto"/>
        <w:right w:val="none" w:sz="0" w:space="0" w:color="auto"/>
      </w:divBdr>
    </w:div>
    <w:div w:id="1084687632">
      <w:bodyDiv w:val="1"/>
      <w:marLeft w:val="0"/>
      <w:marRight w:val="0"/>
      <w:marTop w:val="0"/>
      <w:marBottom w:val="0"/>
      <w:divBdr>
        <w:top w:val="none" w:sz="0" w:space="0" w:color="auto"/>
        <w:left w:val="none" w:sz="0" w:space="0" w:color="auto"/>
        <w:bottom w:val="none" w:sz="0" w:space="0" w:color="auto"/>
        <w:right w:val="none" w:sz="0" w:space="0" w:color="auto"/>
      </w:divBdr>
    </w:div>
    <w:div w:id="1200825335">
      <w:bodyDiv w:val="1"/>
      <w:marLeft w:val="0"/>
      <w:marRight w:val="0"/>
      <w:marTop w:val="0"/>
      <w:marBottom w:val="0"/>
      <w:divBdr>
        <w:top w:val="none" w:sz="0" w:space="0" w:color="auto"/>
        <w:left w:val="none" w:sz="0" w:space="0" w:color="auto"/>
        <w:bottom w:val="none" w:sz="0" w:space="0" w:color="auto"/>
        <w:right w:val="none" w:sz="0" w:space="0" w:color="auto"/>
      </w:divBdr>
    </w:div>
    <w:div w:id="1313480605">
      <w:bodyDiv w:val="1"/>
      <w:marLeft w:val="0"/>
      <w:marRight w:val="0"/>
      <w:marTop w:val="0"/>
      <w:marBottom w:val="0"/>
      <w:divBdr>
        <w:top w:val="none" w:sz="0" w:space="0" w:color="auto"/>
        <w:left w:val="none" w:sz="0" w:space="0" w:color="auto"/>
        <w:bottom w:val="none" w:sz="0" w:space="0" w:color="auto"/>
        <w:right w:val="none" w:sz="0" w:space="0" w:color="auto"/>
      </w:divBdr>
      <w:divsChild>
        <w:div w:id="1258514944">
          <w:marLeft w:val="0"/>
          <w:marRight w:val="0"/>
          <w:marTop w:val="0"/>
          <w:marBottom w:val="0"/>
          <w:divBdr>
            <w:top w:val="none" w:sz="0" w:space="0" w:color="auto"/>
            <w:left w:val="none" w:sz="0" w:space="0" w:color="auto"/>
            <w:bottom w:val="none" w:sz="0" w:space="0" w:color="auto"/>
            <w:right w:val="none" w:sz="0" w:space="0" w:color="auto"/>
          </w:divBdr>
          <w:divsChild>
            <w:div w:id="1945376765">
              <w:marLeft w:val="0"/>
              <w:marRight w:val="0"/>
              <w:marTop w:val="0"/>
              <w:marBottom w:val="0"/>
              <w:divBdr>
                <w:top w:val="none" w:sz="0" w:space="0" w:color="auto"/>
                <w:left w:val="none" w:sz="0" w:space="0" w:color="auto"/>
                <w:bottom w:val="none" w:sz="0" w:space="0" w:color="auto"/>
                <w:right w:val="none" w:sz="0" w:space="0" w:color="auto"/>
              </w:divBdr>
              <w:divsChild>
                <w:div w:id="1331833585">
                  <w:marLeft w:val="0"/>
                  <w:marRight w:val="0"/>
                  <w:marTop w:val="0"/>
                  <w:marBottom w:val="0"/>
                  <w:divBdr>
                    <w:top w:val="none" w:sz="0" w:space="0" w:color="auto"/>
                    <w:left w:val="none" w:sz="0" w:space="0" w:color="auto"/>
                    <w:bottom w:val="none" w:sz="0" w:space="0" w:color="auto"/>
                    <w:right w:val="none" w:sz="0" w:space="0" w:color="auto"/>
                  </w:divBdr>
                  <w:divsChild>
                    <w:div w:id="1812558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0994897">
      <w:bodyDiv w:val="1"/>
      <w:marLeft w:val="0"/>
      <w:marRight w:val="0"/>
      <w:marTop w:val="0"/>
      <w:marBottom w:val="0"/>
      <w:divBdr>
        <w:top w:val="none" w:sz="0" w:space="0" w:color="auto"/>
        <w:left w:val="none" w:sz="0" w:space="0" w:color="auto"/>
        <w:bottom w:val="none" w:sz="0" w:space="0" w:color="auto"/>
        <w:right w:val="none" w:sz="0" w:space="0" w:color="auto"/>
      </w:divBdr>
    </w:div>
    <w:div w:id="1683320312">
      <w:bodyDiv w:val="1"/>
      <w:marLeft w:val="0"/>
      <w:marRight w:val="0"/>
      <w:marTop w:val="0"/>
      <w:marBottom w:val="0"/>
      <w:divBdr>
        <w:top w:val="none" w:sz="0" w:space="0" w:color="auto"/>
        <w:left w:val="none" w:sz="0" w:space="0" w:color="auto"/>
        <w:bottom w:val="none" w:sz="0" w:space="0" w:color="auto"/>
        <w:right w:val="none" w:sz="0" w:space="0" w:color="auto"/>
      </w:divBdr>
    </w:div>
    <w:div w:id="1923834870">
      <w:bodyDiv w:val="1"/>
      <w:marLeft w:val="0"/>
      <w:marRight w:val="0"/>
      <w:marTop w:val="0"/>
      <w:marBottom w:val="0"/>
      <w:divBdr>
        <w:top w:val="none" w:sz="0" w:space="0" w:color="auto"/>
        <w:left w:val="none" w:sz="0" w:space="0" w:color="auto"/>
        <w:bottom w:val="none" w:sz="0" w:space="0" w:color="auto"/>
        <w:right w:val="none" w:sz="0" w:space="0" w:color="auto"/>
      </w:divBdr>
    </w:div>
    <w:div w:id="2113622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ru.wikipedia.org/wiki/Wik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914EFC-D759-438A-99DC-4159148F24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TotalTime>
  <Pages>53</Pages>
  <Words>11170</Words>
  <Characters>63674</Characters>
  <Application>Microsoft Office Word</Application>
  <DocSecurity>0</DocSecurity>
  <Lines>530</Lines>
  <Paragraphs>149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74695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Мальвина Демина</dc:creator>
  <cp:lastModifiedBy>Молчанова Алла Владиславовна</cp:lastModifiedBy>
  <cp:revision>16</cp:revision>
  <cp:lastPrinted>2021-06-09T08:53:00Z</cp:lastPrinted>
  <dcterms:created xsi:type="dcterms:W3CDTF">2021-06-09T08:04:00Z</dcterms:created>
  <dcterms:modified xsi:type="dcterms:W3CDTF">2022-09-27T14:03:00Z</dcterms:modified>
</cp:coreProperties>
</file>